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93494" w14:textId="77777777" w:rsidR="0078158D" w:rsidRPr="003D71E1" w:rsidRDefault="0078158D" w:rsidP="008122DA">
      <w:pPr>
        <w:ind w:left="-1134" w:right="-285"/>
        <w:jc w:val="center"/>
        <w:rPr>
          <w:rFonts w:cs="Times New Roman"/>
          <w:sz w:val="28"/>
          <w:szCs w:val="28"/>
        </w:rPr>
      </w:pPr>
    </w:p>
    <w:p w14:paraId="3E581575" w14:textId="77777777" w:rsidR="00473CE7" w:rsidRPr="00473CE7" w:rsidRDefault="00473CE7" w:rsidP="00473CE7">
      <w:pPr>
        <w:widowControl w:val="0"/>
        <w:tabs>
          <w:tab w:val="left" w:pos="3261"/>
        </w:tabs>
        <w:jc w:val="right"/>
        <w:rPr>
          <w:rFonts w:cs="Times New Roman"/>
          <w:sz w:val="28"/>
          <w:szCs w:val="28"/>
        </w:rPr>
      </w:pPr>
      <w:r w:rsidRPr="00473CE7">
        <w:rPr>
          <w:rFonts w:cs="Times New Roman"/>
          <w:sz w:val="28"/>
          <w:szCs w:val="28"/>
        </w:rPr>
        <w:t>УТВЕРЖДЕНА</w:t>
      </w:r>
    </w:p>
    <w:p w14:paraId="543BF242" w14:textId="77777777" w:rsidR="00473CE7" w:rsidRPr="00473CE7" w:rsidRDefault="00473CE7" w:rsidP="00473CE7">
      <w:pPr>
        <w:widowControl w:val="0"/>
        <w:tabs>
          <w:tab w:val="left" w:pos="3261"/>
        </w:tabs>
        <w:jc w:val="right"/>
        <w:rPr>
          <w:rFonts w:cs="Times New Roman"/>
          <w:sz w:val="28"/>
          <w:szCs w:val="28"/>
        </w:rPr>
      </w:pPr>
      <w:r w:rsidRPr="00473CE7">
        <w:rPr>
          <w:rFonts w:cs="Times New Roman"/>
          <w:sz w:val="28"/>
          <w:szCs w:val="28"/>
        </w:rPr>
        <w:t>Постановлением</w:t>
      </w:r>
    </w:p>
    <w:p w14:paraId="1AC9C198" w14:textId="77777777" w:rsidR="00473CE7" w:rsidRPr="00473CE7" w:rsidRDefault="00473CE7" w:rsidP="00473CE7">
      <w:pPr>
        <w:widowControl w:val="0"/>
        <w:tabs>
          <w:tab w:val="left" w:pos="3261"/>
        </w:tabs>
        <w:jc w:val="right"/>
        <w:rPr>
          <w:rFonts w:cs="Times New Roman"/>
          <w:sz w:val="28"/>
          <w:szCs w:val="28"/>
        </w:rPr>
      </w:pPr>
      <w:r w:rsidRPr="00473CE7">
        <w:rPr>
          <w:rFonts w:cs="Times New Roman"/>
          <w:sz w:val="28"/>
          <w:szCs w:val="28"/>
        </w:rPr>
        <w:t xml:space="preserve"> АМО «Баргузинский район»</w:t>
      </w:r>
    </w:p>
    <w:p w14:paraId="1B1BCF07" w14:textId="75B98CD9" w:rsidR="0078158D" w:rsidRPr="003D71E1" w:rsidRDefault="00473CE7" w:rsidP="00473CE7">
      <w:pPr>
        <w:widowControl w:val="0"/>
        <w:tabs>
          <w:tab w:val="left" w:pos="3261"/>
        </w:tabs>
        <w:jc w:val="right"/>
        <w:rPr>
          <w:rFonts w:cs="Times New Roman"/>
          <w:sz w:val="28"/>
          <w:szCs w:val="28"/>
        </w:rPr>
      </w:pPr>
      <w:r w:rsidRPr="00473CE7">
        <w:rPr>
          <w:rFonts w:cs="Times New Roman"/>
          <w:sz w:val="28"/>
          <w:szCs w:val="28"/>
        </w:rPr>
        <w:t xml:space="preserve">от 10.12.2025 г. № </w:t>
      </w:r>
      <w:r>
        <w:rPr>
          <w:rFonts w:cs="Times New Roman"/>
          <w:sz w:val="28"/>
          <w:szCs w:val="28"/>
        </w:rPr>
        <w:t>630</w:t>
      </w:r>
      <w:bookmarkStart w:id="0" w:name="_GoBack"/>
      <w:bookmarkEnd w:id="0"/>
    </w:p>
    <w:p w14:paraId="14E1F352" w14:textId="77777777" w:rsidR="0078158D" w:rsidRPr="003D71E1" w:rsidRDefault="0078158D" w:rsidP="0078158D">
      <w:pPr>
        <w:widowControl w:val="0"/>
        <w:tabs>
          <w:tab w:val="left" w:pos="3261"/>
        </w:tabs>
        <w:jc w:val="center"/>
        <w:rPr>
          <w:rFonts w:cs="Times New Roman"/>
          <w:sz w:val="28"/>
          <w:szCs w:val="28"/>
        </w:rPr>
      </w:pPr>
    </w:p>
    <w:p w14:paraId="3B4057F9" w14:textId="77777777" w:rsidR="00B56385" w:rsidRPr="003D71E1" w:rsidRDefault="00B56385" w:rsidP="0078158D">
      <w:pPr>
        <w:widowControl w:val="0"/>
        <w:tabs>
          <w:tab w:val="left" w:pos="3261"/>
        </w:tabs>
        <w:jc w:val="center"/>
        <w:rPr>
          <w:rFonts w:cs="Times New Roman"/>
          <w:sz w:val="28"/>
          <w:szCs w:val="28"/>
        </w:rPr>
      </w:pPr>
    </w:p>
    <w:p w14:paraId="2E7BB45D" w14:textId="77777777" w:rsidR="00D63FFE" w:rsidRPr="003D71E1" w:rsidRDefault="00D63FFE" w:rsidP="0078158D">
      <w:pPr>
        <w:widowControl w:val="0"/>
        <w:tabs>
          <w:tab w:val="left" w:pos="3261"/>
        </w:tabs>
        <w:jc w:val="center"/>
        <w:rPr>
          <w:rFonts w:cs="Times New Roman"/>
          <w:sz w:val="28"/>
          <w:szCs w:val="28"/>
        </w:rPr>
      </w:pPr>
    </w:p>
    <w:p w14:paraId="5AC32382" w14:textId="77777777" w:rsidR="00D63FFE" w:rsidRPr="003D71E1" w:rsidRDefault="00D63FFE" w:rsidP="0078158D">
      <w:pPr>
        <w:widowControl w:val="0"/>
        <w:tabs>
          <w:tab w:val="left" w:pos="3261"/>
        </w:tabs>
        <w:jc w:val="center"/>
        <w:rPr>
          <w:rFonts w:cs="Times New Roman"/>
          <w:sz w:val="28"/>
          <w:szCs w:val="28"/>
        </w:rPr>
      </w:pPr>
    </w:p>
    <w:p w14:paraId="0B361642" w14:textId="77777777" w:rsidR="00D63FFE" w:rsidRPr="003D71E1" w:rsidRDefault="00D63FFE" w:rsidP="0078158D">
      <w:pPr>
        <w:widowControl w:val="0"/>
        <w:tabs>
          <w:tab w:val="left" w:pos="3261"/>
        </w:tabs>
        <w:jc w:val="center"/>
        <w:rPr>
          <w:rFonts w:cs="Times New Roman"/>
          <w:sz w:val="28"/>
          <w:szCs w:val="28"/>
        </w:rPr>
      </w:pPr>
    </w:p>
    <w:p w14:paraId="3500A843" w14:textId="77777777" w:rsidR="00D63FFE" w:rsidRPr="003D71E1" w:rsidRDefault="00D63FFE" w:rsidP="0078158D">
      <w:pPr>
        <w:widowControl w:val="0"/>
        <w:tabs>
          <w:tab w:val="left" w:pos="3261"/>
        </w:tabs>
        <w:jc w:val="center"/>
        <w:rPr>
          <w:rFonts w:cs="Times New Roman"/>
          <w:sz w:val="28"/>
          <w:szCs w:val="28"/>
        </w:rPr>
      </w:pPr>
    </w:p>
    <w:p w14:paraId="7543D459" w14:textId="77777777" w:rsidR="00B56385" w:rsidRPr="003D71E1" w:rsidRDefault="00B56385" w:rsidP="0078158D">
      <w:pPr>
        <w:widowControl w:val="0"/>
        <w:tabs>
          <w:tab w:val="left" w:pos="3261"/>
        </w:tabs>
        <w:jc w:val="center"/>
        <w:rPr>
          <w:rFonts w:cs="Times New Roman"/>
          <w:sz w:val="28"/>
          <w:szCs w:val="28"/>
        </w:rPr>
      </w:pPr>
    </w:p>
    <w:p w14:paraId="46365B82" w14:textId="77777777" w:rsidR="00B56385" w:rsidRPr="003D71E1" w:rsidRDefault="00B56385" w:rsidP="0078158D">
      <w:pPr>
        <w:widowControl w:val="0"/>
        <w:tabs>
          <w:tab w:val="left" w:pos="3261"/>
        </w:tabs>
        <w:jc w:val="center"/>
        <w:rPr>
          <w:rFonts w:cs="Times New Roman"/>
          <w:sz w:val="28"/>
          <w:szCs w:val="28"/>
        </w:rPr>
      </w:pPr>
    </w:p>
    <w:p w14:paraId="2E6169C3" w14:textId="77777777" w:rsidR="0078158D" w:rsidRPr="003D71E1" w:rsidRDefault="0078158D" w:rsidP="00427367">
      <w:pPr>
        <w:widowControl w:val="0"/>
        <w:tabs>
          <w:tab w:val="left" w:pos="3261"/>
        </w:tabs>
        <w:jc w:val="center"/>
        <w:rPr>
          <w:rFonts w:cs="Times New Roman"/>
          <w:sz w:val="28"/>
          <w:szCs w:val="28"/>
        </w:rPr>
      </w:pPr>
    </w:p>
    <w:p w14:paraId="6A232804" w14:textId="77777777" w:rsidR="0078158D" w:rsidRPr="003D71E1" w:rsidRDefault="0078158D" w:rsidP="00427367">
      <w:pPr>
        <w:widowControl w:val="0"/>
        <w:tabs>
          <w:tab w:val="left" w:pos="3261"/>
        </w:tabs>
        <w:jc w:val="center"/>
        <w:rPr>
          <w:rFonts w:cs="Times New Roman"/>
          <w:sz w:val="28"/>
          <w:szCs w:val="28"/>
        </w:rPr>
      </w:pPr>
    </w:p>
    <w:p w14:paraId="61C31AE9" w14:textId="77777777" w:rsidR="00B81AEA" w:rsidRPr="003D71E1" w:rsidRDefault="00B81AEA" w:rsidP="00B81AEA">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3D71E1">
        <w:rPr>
          <w:rFonts w:eastAsia="Times New Roman" w:cs="Times New Roman"/>
          <w:b/>
          <w:bCs/>
          <w:spacing w:val="-1"/>
          <w:sz w:val="36"/>
          <w:szCs w:val="36"/>
          <w:lang w:eastAsia="ru-RU"/>
        </w:rPr>
        <w:t>СХЕМА</w:t>
      </w:r>
      <w:r w:rsidRPr="003D71E1">
        <w:rPr>
          <w:rFonts w:eastAsia="Times New Roman" w:cs="Times New Roman"/>
          <w:b/>
          <w:bCs/>
          <w:sz w:val="36"/>
          <w:szCs w:val="36"/>
          <w:lang w:eastAsia="ru-RU"/>
        </w:rPr>
        <w:t xml:space="preserve"> ТЕПЛОСНАБЖЕНИЯ</w:t>
      </w:r>
    </w:p>
    <w:p w14:paraId="14EC4758" w14:textId="77777777" w:rsidR="00B81AEA" w:rsidRPr="003D71E1" w:rsidRDefault="00B81AEA" w:rsidP="00B81AE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D71E1">
        <w:rPr>
          <w:rFonts w:eastAsia="Times New Roman" w:cs="Times New Roman"/>
          <w:b/>
          <w:bCs/>
          <w:spacing w:val="-1"/>
          <w:sz w:val="36"/>
          <w:szCs w:val="36"/>
          <w:lang w:eastAsia="ru-RU"/>
        </w:rPr>
        <w:t>сельского поселения «Хилганайское»</w:t>
      </w:r>
    </w:p>
    <w:p w14:paraId="4779C79F" w14:textId="77777777" w:rsidR="00B81AEA" w:rsidRPr="003D71E1" w:rsidRDefault="00B81AEA" w:rsidP="00B81AEA">
      <w:pPr>
        <w:pStyle w:val="a0"/>
        <w:jc w:val="center"/>
        <w:rPr>
          <w:rFonts w:eastAsia="Times New Roman" w:cs="Times New Roman"/>
          <w:b/>
          <w:bCs/>
          <w:spacing w:val="-1"/>
          <w:sz w:val="36"/>
          <w:szCs w:val="36"/>
          <w:lang w:eastAsia="ru-RU"/>
        </w:rPr>
      </w:pPr>
      <w:r w:rsidRPr="003D71E1">
        <w:rPr>
          <w:rFonts w:eastAsia="Times New Roman" w:cs="Times New Roman"/>
          <w:b/>
          <w:bCs/>
          <w:spacing w:val="-1"/>
          <w:sz w:val="36"/>
          <w:szCs w:val="36"/>
          <w:lang w:eastAsia="ru-RU"/>
        </w:rPr>
        <w:t>муниципального образования</w:t>
      </w:r>
    </w:p>
    <w:p w14:paraId="25EBF1A2" w14:textId="77777777" w:rsidR="00B81AEA" w:rsidRPr="003D71E1" w:rsidRDefault="00B81AEA" w:rsidP="00B81AEA">
      <w:pPr>
        <w:pStyle w:val="a0"/>
        <w:jc w:val="center"/>
        <w:rPr>
          <w:rFonts w:eastAsia="Times New Roman" w:cs="Times New Roman"/>
          <w:b/>
          <w:bCs/>
          <w:spacing w:val="-1"/>
          <w:sz w:val="36"/>
          <w:szCs w:val="36"/>
          <w:lang w:eastAsia="ru-RU"/>
        </w:rPr>
      </w:pPr>
      <w:r w:rsidRPr="003D71E1">
        <w:rPr>
          <w:rFonts w:eastAsia="Times New Roman" w:cs="Times New Roman"/>
          <w:b/>
          <w:bCs/>
          <w:spacing w:val="-1"/>
          <w:sz w:val="36"/>
          <w:szCs w:val="36"/>
          <w:lang w:eastAsia="ru-RU"/>
        </w:rPr>
        <w:t>«Баргузинский район»</w:t>
      </w:r>
    </w:p>
    <w:p w14:paraId="67A1A9A4" w14:textId="77777777" w:rsidR="0078158D" w:rsidRPr="003D71E1" w:rsidRDefault="00B81AEA" w:rsidP="00B81AE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3D71E1">
        <w:rPr>
          <w:rFonts w:eastAsia="Times New Roman" w:cs="Times New Roman"/>
          <w:b/>
          <w:bCs/>
          <w:spacing w:val="-1"/>
          <w:sz w:val="36"/>
          <w:szCs w:val="36"/>
          <w:lang w:eastAsia="ru-RU"/>
        </w:rPr>
        <w:t>на период до 2039 года</w:t>
      </w:r>
    </w:p>
    <w:p w14:paraId="3FF5F7F5" w14:textId="77777777" w:rsidR="0078158D" w:rsidRPr="003D71E1" w:rsidRDefault="0078158D" w:rsidP="0078158D">
      <w:pPr>
        <w:spacing w:line="276" w:lineRule="auto"/>
        <w:ind w:right="-1"/>
        <w:jc w:val="center"/>
        <w:rPr>
          <w:rFonts w:cs="Times New Roman"/>
          <w:sz w:val="28"/>
          <w:szCs w:val="28"/>
        </w:rPr>
      </w:pPr>
      <w:r w:rsidRPr="003D71E1">
        <w:rPr>
          <w:rFonts w:cs="Times New Roman"/>
          <w:sz w:val="28"/>
          <w:szCs w:val="28"/>
        </w:rPr>
        <w:t>(актуализация по состоянию на 202</w:t>
      </w:r>
      <w:r w:rsidR="00B81AEA" w:rsidRPr="003D71E1">
        <w:rPr>
          <w:rFonts w:cs="Times New Roman"/>
          <w:sz w:val="28"/>
          <w:szCs w:val="28"/>
        </w:rPr>
        <w:t>6</w:t>
      </w:r>
      <w:r w:rsidRPr="003D71E1">
        <w:rPr>
          <w:rFonts w:cs="Times New Roman"/>
          <w:sz w:val="28"/>
          <w:szCs w:val="28"/>
        </w:rPr>
        <w:t>г.)</w:t>
      </w:r>
    </w:p>
    <w:p w14:paraId="5A3643C0" w14:textId="77777777" w:rsidR="0078158D" w:rsidRPr="003D71E1" w:rsidRDefault="0078158D" w:rsidP="0078158D">
      <w:pPr>
        <w:ind w:right="-1"/>
        <w:jc w:val="center"/>
        <w:rPr>
          <w:rFonts w:cs="Times New Roman"/>
          <w:sz w:val="28"/>
          <w:szCs w:val="28"/>
        </w:rPr>
      </w:pPr>
    </w:p>
    <w:p w14:paraId="6ED1FD1B" w14:textId="77777777" w:rsidR="00427367" w:rsidRPr="003D71E1" w:rsidRDefault="0078158D" w:rsidP="0078158D">
      <w:pPr>
        <w:ind w:right="-1"/>
        <w:jc w:val="center"/>
        <w:rPr>
          <w:rFonts w:cs="Times New Roman"/>
          <w:sz w:val="32"/>
          <w:szCs w:val="28"/>
        </w:rPr>
      </w:pPr>
      <w:r w:rsidRPr="003D71E1">
        <w:rPr>
          <w:rFonts w:cs="Times New Roman"/>
          <w:sz w:val="32"/>
          <w:szCs w:val="28"/>
        </w:rPr>
        <w:t xml:space="preserve">ОБОСНОВЫВАЮЩИЕ МАТЕРИАЛЫ </w:t>
      </w:r>
    </w:p>
    <w:p w14:paraId="08E7E548" w14:textId="77777777" w:rsidR="0078158D" w:rsidRPr="003D71E1" w:rsidRDefault="0078158D" w:rsidP="0078158D">
      <w:pPr>
        <w:ind w:right="-1"/>
        <w:jc w:val="center"/>
        <w:rPr>
          <w:rFonts w:cs="Times New Roman"/>
          <w:sz w:val="32"/>
          <w:szCs w:val="28"/>
        </w:rPr>
      </w:pPr>
    </w:p>
    <w:p w14:paraId="4353A0FF" w14:textId="77777777" w:rsidR="0078158D" w:rsidRPr="003D71E1" w:rsidRDefault="0078158D" w:rsidP="00427367">
      <w:pPr>
        <w:widowControl w:val="0"/>
        <w:tabs>
          <w:tab w:val="left" w:pos="3261"/>
        </w:tabs>
        <w:jc w:val="center"/>
        <w:rPr>
          <w:rFonts w:cs="Times New Roman"/>
          <w:sz w:val="28"/>
          <w:szCs w:val="28"/>
        </w:rPr>
      </w:pPr>
    </w:p>
    <w:p w14:paraId="7A54260F" w14:textId="77777777" w:rsidR="00B56385" w:rsidRPr="003D71E1" w:rsidRDefault="00B56385" w:rsidP="00427367">
      <w:pPr>
        <w:widowControl w:val="0"/>
        <w:tabs>
          <w:tab w:val="left" w:pos="3261"/>
        </w:tabs>
        <w:jc w:val="center"/>
        <w:rPr>
          <w:rFonts w:cs="Times New Roman"/>
          <w:sz w:val="28"/>
          <w:szCs w:val="28"/>
        </w:rPr>
      </w:pPr>
    </w:p>
    <w:p w14:paraId="0944FBF9" w14:textId="77777777" w:rsidR="00B56385" w:rsidRPr="003D71E1" w:rsidRDefault="00B56385" w:rsidP="00427367">
      <w:pPr>
        <w:widowControl w:val="0"/>
        <w:tabs>
          <w:tab w:val="left" w:pos="3261"/>
        </w:tabs>
        <w:jc w:val="center"/>
        <w:rPr>
          <w:rFonts w:cs="Times New Roman"/>
          <w:sz w:val="28"/>
          <w:szCs w:val="28"/>
        </w:rPr>
      </w:pPr>
    </w:p>
    <w:p w14:paraId="36832FF0" w14:textId="77777777" w:rsidR="00B56385" w:rsidRPr="003D71E1" w:rsidRDefault="00B56385" w:rsidP="00427367">
      <w:pPr>
        <w:widowControl w:val="0"/>
        <w:tabs>
          <w:tab w:val="left" w:pos="3261"/>
        </w:tabs>
        <w:jc w:val="center"/>
        <w:rPr>
          <w:rFonts w:cs="Times New Roman"/>
          <w:sz w:val="28"/>
          <w:szCs w:val="28"/>
        </w:rPr>
      </w:pPr>
    </w:p>
    <w:p w14:paraId="61D2D1AB" w14:textId="77777777" w:rsidR="00D63FFE" w:rsidRPr="003D71E1" w:rsidRDefault="00D63FFE" w:rsidP="00427367">
      <w:pPr>
        <w:widowControl w:val="0"/>
        <w:tabs>
          <w:tab w:val="left" w:pos="3261"/>
        </w:tabs>
        <w:jc w:val="center"/>
        <w:rPr>
          <w:rFonts w:cs="Times New Roman"/>
          <w:sz w:val="28"/>
          <w:szCs w:val="28"/>
        </w:rPr>
      </w:pPr>
    </w:p>
    <w:p w14:paraId="6FC271E6" w14:textId="77777777" w:rsidR="00D63FFE" w:rsidRPr="003D71E1" w:rsidRDefault="00D63FFE" w:rsidP="00427367">
      <w:pPr>
        <w:widowControl w:val="0"/>
        <w:tabs>
          <w:tab w:val="left" w:pos="3261"/>
        </w:tabs>
        <w:jc w:val="center"/>
        <w:rPr>
          <w:rFonts w:cs="Times New Roman"/>
          <w:sz w:val="28"/>
          <w:szCs w:val="28"/>
        </w:rPr>
      </w:pPr>
    </w:p>
    <w:p w14:paraId="11986A29" w14:textId="688898B2" w:rsidR="00427367" w:rsidRPr="003D71E1" w:rsidRDefault="00427367" w:rsidP="00427367">
      <w:pPr>
        <w:widowControl w:val="0"/>
        <w:tabs>
          <w:tab w:val="left" w:pos="3261"/>
        </w:tabs>
        <w:jc w:val="center"/>
        <w:rPr>
          <w:rFonts w:cs="Times New Roman"/>
          <w:sz w:val="28"/>
          <w:szCs w:val="28"/>
        </w:rPr>
      </w:pPr>
    </w:p>
    <w:p w14:paraId="1F2D6610" w14:textId="03D2EF03" w:rsidR="0078158D" w:rsidRPr="003D71E1" w:rsidRDefault="0078158D" w:rsidP="0078158D">
      <w:pPr>
        <w:widowControl w:val="0"/>
        <w:rPr>
          <w:rFonts w:cs="Times New Roman"/>
          <w:sz w:val="28"/>
          <w:szCs w:val="28"/>
        </w:rPr>
      </w:pPr>
      <w:r w:rsidRPr="003D71E1">
        <w:rPr>
          <w:rFonts w:cs="Times New Roman"/>
          <w:sz w:val="28"/>
          <w:szCs w:val="28"/>
        </w:rPr>
        <w:t>Исполнитель:</w:t>
      </w:r>
    </w:p>
    <w:p w14:paraId="2BB12C03" w14:textId="77777777" w:rsidR="0078158D" w:rsidRPr="003D71E1" w:rsidRDefault="0078158D" w:rsidP="0078158D">
      <w:pPr>
        <w:widowControl w:val="0"/>
        <w:rPr>
          <w:rFonts w:cs="Times New Roman"/>
          <w:sz w:val="28"/>
          <w:szCs w:val="28"/>
        </w:rPr>
      </w:pPr>
      <w:r w:rsidRPr="003D71E1">
        <w:rPr>
          <w:rFonts w:cs="Times New Roman"/>
          <w:sz w:val="28"/>
          <w:szCs w:val="28"/>
        </w:rPr>
        <w:t>ООО «СибЭнергоСбережение 2030»</w:t>
      </w:r>
    </w:p>
    <w:p w14:paraId="46F22B68" w14:textId="77777777" w:rsidR="0078158D" w:rsidRPr="003D71E1" w:rsidRDefault="0078158D" w:rsidP="0078158D">
      <w:pPr>
        <w:widowControl w:val="0"/>
        <w:rPr>
          <w:rFonts w:cs="Times New Roman"/>
          <w:sz w:val="28"/>
          <w:szCs w:val="28"/>
        </w:rPr>
      </w:pPr>
      <w:r w:rsidRPr="003D71E1">
        <w:rPr>
          <w:rFonts w:cs="Times New Roman"/>
          <w:sz w:val="28"/>
          <w:szCs w:val="28"/>
        </w:rPr>
        <w:t>Директор______________/А.А. Веретенников/</w:t>
      </w:r>
    </w:p>
    <w:p w14:paraId="53781716" w14:textId="77777777" w:rsidR="0078158D" w:rsidRPr="003D71E1" w:rsidRDefault="0078158D" w:rsidP="0078158D">
      <w:pPr>
        <w:rPr>
          <w:rFonts w:cs="Times New Roman"/>
        </w:rPr>
      </w:pPr>
    </w:p>
    <w:p w14:paraId="411A8CD2" w14:textId="77777777" w:rsidR="00B81AEA" w:rsidRPr="003D71E1" w:rsidRDefault="00B81AEA" w:rsidP="00B81AEA">
      <w:pPr>
        <w:pStyle w:val="a0"/>
        <w:rPr>
          <w:rFonts w:cs="Times New Roman"/>
        </w:rPr>
      </w:pPr>
    </w:p>
    <w:p w14:paraId="3299285C" w14:textId="77777777" w:rsidR="00B81AEA" w:rsidRPr="003D71E1" w:rsidRDefault="00B81AEA" w:rsidP="00B81AEA">
      <w:pPr>
        <w:pStyle w:val="a0"/>
        <w:rPr>
          <w:rFonts w:cs="Times New Roman"/>
        </w:rPr>
      </w:pPr>
    </w:p>
    <w:p w14:paraId="38AE239E" w14:textId="77777777" w:rsidR="00B81AEA" w:rsidRPr="003D71E1" w:rsidRDefault="00B81AEA" w:rsidP="00B81AEA">
      <w:pPr>
        <w:pStyle w:val="a0"/>
        <w:rPr>
          <w:rFonts w:cs="Times New Roman"/>
        </w:rPr>
      </w:pPr>
    </w:p>
    <w:p w14:paraId="0B994835" w14:textId="77777777" w:rsidR="00B81AEA" w:rsidRPr="003D71E1" w:rsidRDefault="00B81AEA" w:rsidP="00B81AEA">
      <w:pPr>
        <w:pStyle w:val="a0"/>
        <w:rPr>
          <w:rFonts w:cs="Times New Roman"/>
        </w:rPr>
      </w:pPr>
    </w:p>
    <w:p w14:paraId="1273CAA2" w14:textId="77777777" w:rsidR="00B81AEA" w:rsidRPr="003D71E1" w:rsidRDefault="00B81AEA" w:rsidP="00B81AEA">
      <w:pPr>
        <w:pStyle w:val="a0"/>
        <w:rPr>
          <w:rFonts w:cs="Times New Roman"/>
        </w:rPr>
      </w:pPr>
    </w:p>
    <w:p w14:paraId="7F317739" w14:textId="77777777" w:rsidR="00B81AEA" w:rsidRPr="003D71E1" w:rsidRDefault="00B81AEA" w:rsidP="00B81AEA">
      <w:pPr>
        <w:pStyle w:val="a0"/>
        <w:rPr>
          <w:rFonts w:cs="Times New Roman"/>
        </w:rPr>
      </w:pPr>
    </w:p>
    <w:p w14:paraId="27B7C5C3" w14:textId="77777777" w:rsidR="00B81AEA" w:rsidRPr="003D71E1" w:rsidRDefault="00B81AEA" w:rsidP="00B81AEA">
      <w:pPr>
        <w:pStyle w:val="a0"/>
        <w:rPr>
          <w:rFonts w:cs="Times New Roman"/>
        </w:rPr>
      </w:pPr>
    </w:p>
    <w:p w14:paraId="502A8DA6" w14:textId="77777777" w:rsidR="0078158D" w:rsidRPr="003D71E1" w:rsidRDefault="0078158D" w:rsidP="0078158D">
      <w:pPr>
        <w:jc w:val="center"/>
        <w:rPr>
          <w:rFonts w:cs="Times New Roman"/>
        </w:rPr>
      </w:pPr>
      <w:bookmarkStart w:id="1" w:name="_Toc26360608"/>
      <w:bookmarkStart w:id="2" w:name="_Toc26359621"/>
      <w:r w:rsidRPr="003D71E1">
        <w:rPr>
          <w:rFonts w:cs="Times New Roman"/>
        </w:rPr>
        <w:t xml:space="preserve">г. Красноярск – </w:t>
      </w:r>
      <w:r w:rsidRPr="003D71E1">
        <w:rPr>
          <w:rFonts w:cs="Times New Roman"/>
          <w:color w:val="000000"/>
        </w:rPr>
        <w:t>2025</w:t>
      </w:r>
      <w:r w:rsidR="00F57E3C" w:rsidRPr="003D71E1">
        <w:rPr>
          <w:rFonts w:cs="Times New Roman"/>
        </w:rPr>
        <w:t xml:space="preserve"> </w:t>
      </w:r>
      <w:bookmarkEnd w:id="1"/>
      <w:bookmarkEnd w:id="2"/>
      <w:r w:rsidRPr="003D71E1">
        <w:rPr>
          <w:rFonts w:cs="Times New Roman"/>
        </w:rPr>
        <w:t>г.</w:t>
      </w:r>
    </w:p>
    <w:p w14:paraId="0B8901E8" w14:textId="77777777" w:rsidR="003D71E1" w:rsidRPr="003D71E1" w:rsidRDefault="003D71E1" w:rsidP="00427367">
      <w:pPr>
        <w:ind w:left="-1134" w:right="-285"/>
        <w:jc w:val="center"/>
        <w:rPr>
          <w:rFonts w:cs="Times New Roman"/>
          <w:sz w:val="28"/>
          <w:szCs w:val="28"/>
        </w:rPr>
        <w:sectPr w:rsidR="003D71E1" w:rsidRPr="003D71E1" w:rsidSect="003D71E1">
          <w:footerReference w:type="default" r:id="rId7"/>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1130817968"/>
        <w:docPartObj>
          <w:docPartGallery w:val="Table of Contents"/>
          <w:docPartUnique/>
        </w:docPartObj>
      </w:sdtPr>
      <w:sdtEndPr>
        <w:rPr>
          <w:b/>
          <w:bCs/>
        </w:rPr>
      </w:sdtEndPr>
      <w:sdtContent>
        <w:p w14:paraId="221AEAA3" w14:textId="77777777" w:rsidR="003D71E1" w:rsidRPr="003D71E1" w:rsidRDefault="003D71E1">
          <w:pPr>
            <w:pStyle w:val="afffffffffe"/>
            <w:rPr>
              <w:rFonts w:ascii="Times New Roman" w:hAnsi="Times New Roman" w:cs="Times New Roman"/>
            </w:rPr>
          </w:pPr>
          <w:r w:rsidRPr="003D71E1">
            <w:rPr>
              <w:rFonts w:ascii="Times New Roman" w:hAnsi="Times New Roman" w:cs="Times New Roman"/>
            </w:rPr>
            <w:t>Оглавление</w:t>
          </w:r>
        </w:p>
        <w:p w14:paraId="7DA84262" w14:textId="7BE0ACE4" w:rsidR="003D71E1" w:rsidRPr="003D71E1" w:rsidRDefault="003D71E1">
          <w:pPr>
            <w:pStyle w:val="1fffffffd"/>
            <w:tabs>
              <w:tab w:val="right" w:leader="dot" w:pos="9345"/>
            </w:tabs>
            <w:rPr>
              <w:rFonts w:ascii="Times New Roman" w:eastAsiaTheme="minorEastAsia" w:hAnsi="Times New Roman" w:cs="Times New Roman"/>
              <w:noProof/>
              <w:lang w:eastAsia="ru-RU"/>
            </w:rPr>
          </w:pPr>
          <w:r w:rsidRPr="003D71E1">
            <w:rPr>
              <w:rFonts w:ascii="Times New Roman" w:hAnsi="Times New Roman" w:cs="Times New Roman"/>
              <w:b/>
              <w:bCs/>
            </w:rPr>
            <w:fldChar w:fldCharType="begin"/>
          </w:r>
          <w:r w:rsidRPr="003D71E1">
            <w:rPr>
              <w:rFonts w:ascii="Times New Roman" w:hAnsi="Times New Roman" w:cs="Times New Roman"/>
              <w:b/>
              <w:bCs/>
            </w:rPr>
            <w:instrText xml:space="preserve"> TOC \o "1-3" \h \z \u </w:instrText>
          </w:r>
          <w:r w:rsidRPr="003D71E1">
            <w:rPr>
              <w:rFonts w:ascii="Times New Roman" w:hAnsi="Times New Roman" w:cs="Times New Roman"/>
              <w:b/>
              <w:bCs/>
            </w:rPr>
            <w:fldChar w:fldCharType="separate"/>
          </w:r>
          <w:hyperlink w:anchor="_Toc212886704" w:history="1">
            <w:r w:rsidRPr="003D71E1">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3D71E1">
              <w:rPr>
                <w:rFonts w:ascii="Times New Roman" w:hAnsi="Times New Roman" w:cs="Times New Roman"/>
                <w:noProof/>
                <w:webHidden/>
              </w:rPr>
              <w:tab/>
            </w:r>
            <w:r w:rsidRPr="003D71E1">
              <w:rPr>
                <w:rFonts w:ascii="Times New Roman" w:hAnsi="Times New Roman" w:cs="Times New Roman"/>
                <w:noProof/>
                <w:webHidden/>
              </w:rPr>
              <w:fldChar w:fldCharType="begin"/>
            </w:r>
            <w:r w:rsidRPr="003D71E1">
              <w:rPr>
                <w:rFonts w:ascii="Times New Roman" w:hAnsi="Times New Roman" w:cs="Times New Roman"/>
                <w:noProof/>
                <w:webHidden/>
              </w:rPr>
              <w:instrText xml:space="preserve"> PAGEREF _Toc212886704 \h </w:instrText>
            </w:r>
            <w:r w:rsidRPr="003D71E1">
              <w:rPr>
                <w:rFonts w:ascii="Times New Roman" w:hAnsi="Times New Roman" w:cs="Times New Roman"/>
                <w:noProof/>
                <w:webHidden/>
              </w:rPr>
            </w:r>
            <w:r w:rsidRPr="003D71E1">
              <w:rPr>
                <w:rFonts w:ascii="Times New Roman" w:hAnsi="Times New Roman" w:cs="Times New Roman"/>
                <w:noProof/>
                <w:webHidden/>
              </w:rPr>
              <w:fldChar w:fldCharType="separate"/>
            </w:r>
            <w:r w:rsidR="00473CE7">
              <w:rPr>
                <w:rFonts w:ascii="Times New Roman" w:hAnsi="Times New Roman" w:cs="Times New Roman"/>
                <w:noProof/>
                <w:webHidden/>
              </w:rPr>
              <w:t>11</w:t>
            </w:r>
            <w:r w:rsidRPr="003D71E1">
              <w:rPr>
                <w:rFonts w:ascii="Times New Roman" w:hAnsi="Times New Roman" w:cs="Times New Roman"/>
                <w:noProof/>
                <w:webHidden/>
              </w:rPr>
              <w:fldChar w:fldCharType="end"/>
            </w:r>
          </w:hyperlink>
        </w:p>
        <w:p w14:paraId="3B079B45" w14:textId="6F29EFE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05" w:history="1">
            <w:r w:rsidR="003D71E1" w:rsidRPr="003D71E1">
              <w:rPr>
                <w:rStyle w:val="a7"/>
                <w:rFonts w:ascii="Times New Roman" w:hAnsi="Times New Roman" w:cs="Times New Roman"/>
                <w:noProof/>
              </w:rPr>
              <w:t>Часть 1. ФУНКЦИОНАЛЬНАЯ СТРУКТУРА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_Toc212886705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11</w:t>
            </w:r>
            <w:r w:rsidR="003D71E1" w:rsidRPr="003D71E1">
              <w:rPr>
                <w:rFonts w:ascii="Times New Roman" w:hAnsi="Times New Roman" w:cs="Times New Roman"/>
                <w:noProof/>
                <w:webHidden/>
              </w:rPr>
              <w:fldChar w:fldCharType="end"/>
            </w:r>
          </w:hyperlink>
        </w:p>
        <w:p w14:paraId="2DDC6EAC" w14:textId="3E456FF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12" w:history="1">
            <w:r w:rsidR="003D71E1" w:rsidRPr="003D71E1">
              <w:rPr>
                <w:rStyle w:val="a7"/>
                <w:rFonts w:ascii="Times New Roman" w:hAnsi="Times New Roman" w:cs="Times New Roman"/>
                <w:noProof/>
              </w:rPr>
              <w:t>Часть 2. ИСТОЧНИКИ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_Toc212886712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13</w:t>
            </w:r>
            <w:r w:rsidR="003D71E1" w:rsidRPr="003D71E1">
              <w:rPr>
                <w:rFonts w:ascii="Times New Roman" w:hAnsi="Times New Roman" w:cs="Times New Roman"/>
                <w:noProof/>
                <w:webHidden/>
              </w:rPr>
              <w:fldChar w:fldCharType="end"/>
            </w:r>
          </w:hyperlink>
        </w:p>
        <w:p w14:paraId="7C8E96B2" w14:textId="071ECC8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27" w:history="1">
            <w:r w:rsidR="003D71E1" w:rsidRPr="003D71E1">
              <w:rPr>
                <w:rStyle w:val="a7"/>
                <w:rFonts w:ascii="Times New Roman" w:hAnsi="Times New Roman" w:cs="Times New Roman"/>
                <w:noProof/>
              </w:rPr>
              <w:t>Часть 3. ТЕПЛОВЫЕ СЕТИ, СООРУЖЕНИЯ НА НИХ</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_Toc212886727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19</w:t>
            </w:r>
            <w:r w:rsidR="003D71E1" w:rsidRPr="003D71E1">
              <w:rPr>
                <w:rFonts w:ascii="Times New Roman" w:hAnsi="Times New Roman" w:cs="Times New Roman"/>
                <w:noProof/>
                <w:webHidden/>
              </w:rPr>
              <w:fldChar w:fldCharType="end"/>
            </w:r>
          </w:hyperlink>
        </w:p>
        <w:p w14:paraId="05381F2E" w14:textId="7773C1C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51" w:history="1">
            <w:r w:rsidR="003D71E1" w:rsidRPr="003D71E1">
              <w:rPr>
                <w:rStyle w:val="a7"/>
                <w:rFonts w:ascii="Times New Roman" w:hAnsi="Times New Roman" w:cs="Times New Roman"/>
                <w:noProof/>
              </w:rPr>
              <w:t>Часть 4. ЗОНЫ ДЕЙСТВИЯ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_Toc212886751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30</w:t>
            </w:r>
            <w:r w:rsidR="003D71E1" w:rsidRPr="003D71E1">
              <w:rPr>
                <w:rFonts w:ascii="Times New Roman" w:hAnsi="Times New Roman" w:cs="Times New Roman"/>
                <w:noProof/>
                <w:webHidden/>
              </w:rPr>
              <w:fldChar w:fldCharType="end"/>
            </w:r>
          </w:hyperlink>
        </w:p>
        <w:p w14:paraId="5510EC92" w14:textId="2589FA0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52" w:history="1">
            <w:r w:rsidR="003D71E1" w:rsidRPr="003D71E1">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_Toc212886752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30</w:t>
            </w:r>
            <w:r w:rsidR="003D71E1" w:rsidRPr="003D71E1">
              <w:rPr>
                <w:rFonts w:ascii="Times New Roman" w:hAnsi="Times New Roman" w:cs="Times New Roman"/>
                <w:noProof/>
                <w:webHidden/>
              </w:rPr>
              <w:fldChar w:fldCharType="end"/>
            </w:r>
          </w:hyperlink>
        </w:p>
        <w:p w14:paraId="0550741C" w14:textId="5D0AEF93"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60" w:history="1">
            <w:r w:rsidR="003D71E1" w:rsidRPr="003D71E1">
              <w:rPr>
                <w:rStyle w:val="a7"/>
                <w:rFonts w:ascii="Times New Roman" w:hAnsi="Times New Roman" w:cs="Times New Roman"/>
                <w:noProof/>
              </w:rPr>
              <w:t>Часть 6. БАЛАНСЫ ТЕПЛОВОЙ МОЩНОСТИ И ТЕПЛОВОЙ НАГРУЗКИ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_Toc212886760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32</w:t>
            </w:r>
            <w:r w:rsidR="003D71E1" w:rsidRPr="003D71E1">
              <w:rPr>
                <w:rFonts w:ascii="Times New Roman" w:hAnsi="Times New Roman" w:cs="Times New Roman"/>
                <w:noProof/>
                <w:webHidden/>
              </w:rPr>
              <w:fldChar w:fldCharType="end"/>
            </w:r>
          </w:hyperlink>
        </w:p>
        <w:p w14:paraId="7A830C31" w14:textId="14CBE4B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67" w:history="1">
            <w:r w:rsidR="003D71E1" w:rsidRPr="003D71E1">
              <w:rPr>
                <w:rStyle w:val="a7"/>
                <w:rFonts w:ascii="Times New Roman" w:hAnsi="Times New Roman" w:cs="Times New Roman"/>
                <w:noProof/>
              </w:rPr>
              <w:t>Часть 7. БАЛАНСЫ ТЕПЛОНОСИТЕЛЯ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_Toc212886767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34</w:t>
            </w:r>
            <w:r w:rsidR="003D71E1" w:rsidRPr="003D71E1">
              <w:rPr>
                <w:rFonts w:ascii="Times New Roman" w:hAnsi="Times New Roman" w:cs="Times New Roman"/>
                <w:noProof/>
                <w:webHidden/>
              </w:rPr>
              <w:fldChar w:fldCharType="end"/>
            </w:r>
          </w:hyperlink>
        </w:p>
        <w:p w14:paraId="1077B295" w14:textId="749539B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71" w:history="1">
            <w:r w:rsidR="003D71E1" w:rsidRPr="003D71E1">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_Toc212886771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34</w:t>
            </w:r>
            <w:r w:rsidR="003D71E1" w:rsidRPr="003D71E1">
              <w:rPr>
                <w:rFonts w:ascii="Times New Roman" w:hAnsi="Times New Roman" w:cs="Times New Roman"/>
                <w:noProof/>
                <w:webHidden/>
              </w:rPr>
              <w:fldChar w:fldCharType="end"/>
            </w:r>
          </w:hyperlink>
        </w:p>
        <w:p w14:paraId="5B0ABE7E" w14:textId="2D7D14A0"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80" w:history="1">
            <w:r w:rsidR="003D71E1" w:rsidRPr="003D71E1">
              <w:rPr>
                <w:rStyle w:val="a7"/>
                <w:rFonts w:ascii="Times New Roman" w:hAnsi="Times New Roman" w:cs="Times New Roman"/>
                <w:noProof/>
              </w:rPr>
              <w:t>Часть 9. НАДЕЖНОСТЬ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_Toc212886780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37</w:t>
            </w:r>
            <w:r w:rsidR="003D71E1" w:rsidRPr="003D71E1">
              <w:rPr>
                <w:rFonts w:ascii="Times New Roman" w:hAnsi="Times New Roman" w:cs="Times New Roman"/>
                <w:noProof/>
                <w:webHidden/>
              </w:rPr>
              <w:fldChar w:fldCharType="end"/>
            </w:r>
          </w:hyperlink>
        </w:p>
        <w:p w14:paraId="463AC2BD" w14:textId="67452E4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88" w:history="1">
            <w:r w:rsidR="003D71E1" w:rsidRPr="003D71E1">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_Toc212886788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39</w:t>
            </w:r>
            <w:r w:rsidR="003D71E1" w:rsidRPr="003D71E1">
              <w:rPr>
                <w:rFonts w:ascii="Times New Roman" w:hAnsi="Times New Roman" w:cs="Times New Roman"/>
                <w:noProof/>
                <w:webHidden/>
              </w:rPr>
              <w:fldChar w:fldCharType="end"/>
            </w:r>
          </w:hyperlink>
        </w:p>
        <w:p w14:paraId="574D93C4" w14:textId="68604C9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89" w:history="1">
            <w:r w:rsidR="003D71E1" w:rsidRPr="003D71E1">
              <w:rPr>
                <w:rStyle w:val="a7"/>
                <w:rFonts w:ascii="Times New Roman" w:hAnsi="Times New Roman" w:cs="Times New Roman"/>
                <w:noProof/>
              </w:rPr>
              <w:t>Часть 11. ЦЕНЫ (ТАРИФЫ) В СФЕРЕ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_Toc212886789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39</w:t>
            </w:r>
            <w:r w:rsidR="003D71E1" w:rsidRPr="003D71E1">
              <w:rPr>
                <w:rFonts w:ascii="Times New Roman" w:hAnsi="Times New Roman" w:cs="Times New Roman"/>
                <w:noProof/>
                <w:webHidden/>
              </w:rPr>
              <w:fldChar w:fldCharType="end"/>
            </w:r>
          </w:hyperlink>
        </w:p>
        <w:p w14:paraId="562AAE81" w14:textId="7430294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797" w:history="1">
            <w:r w:rsidR="003D71E1" w:rsidRPr="003D71E1">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_Toc212886797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40</w:t>
            </w:r>
            <w:r w:rsidR="003D71E1" w:rsidRPr="003D71E1">
              <w:rPr>
                <w:rFonts w:ascii="Times New Roman" w:hAnsi="Times New Roman" w:cs="Times New Roman"/>
                <w:noProof/>
                <w:webHidden/>
              </w:rPr>
              <w:fldChar w:fldCharType="end"/>
            </w:r>
          </w:hyperlink>
        </w:p>
        <w:p w14:paraId="3E755EB5" w14:textId="5943549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04" w:history="1">
            <w:r w:rsidR="003D71E1" w:rsidRPr="003D71E1">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_Toc212886804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42</w:t>
            </w:r>
            <w:r w:rsidR="003D71E1" w:rsidRPr="003D71E1">
              <w:rPr>
                <w:rFonts w:ascii="Times New Roman" w:hAnsi="Times New Roman" w:cs="Times New Roman"/>
                <w:noProof/>
                <w:webHidden/>
              </w:rPr>
              <w:fldChar w:fldCharType="end"/>
            </w:r>
          </w:hyperlink>
        </w:p>
        <w:p w14:paraId="37BF2969" w14:textId="2454E21E"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05" w:history="1">
            <w:r w:rsidR="003D71E1" w:rsidRPr="003D71E1">
              <w:rPr>
                <w:rStyle w:val="a7"/>
                <w:rFonts w:ascii="Times New Roman" w:hAnsi="Times New Roman" w:cs="Times New Roman"/>
                <w:noProof/>
              </w:rPr>
              <w:t>Часть 1. ДАННЫЕ БАЗОВОГО УРОВНЯ ПОТРЕБЛЕНИЯ ТЕПЛА НА ЦЕЛИ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_Toc212886805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42</w:t>
            </w:r>
            <w:r w:rsidR="003D71E1" w:rsidRPr="003D71E1">
              <w:rPr>
                <w:rFonts w:ascii="Times New Roman" w:hAnsi="Times New Roman" w:cs="Times New Roman"/>
                <w:noProof/>
                <w:webHidden/>
              </w:rPr>
              <w:fldChar w:fldCharType="end"/>
            </w:r>
          </w:hyperlink>
        </w:p>
        <w:p w14:paraId="3BA46AF3" w14:textId="4D850DB3"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06" w:history="1">
            <w:r w:rsidR="003D71E1" w:rsidRPr="003D71E1">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_Toc212886806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43</w:t>
            </w:r>
            <w:r w:rsidR="003D71E1" w:rsidRPr="003D71E1">
              <w:rPr>
                <w:rFonts w:ascii="Times New Roman" w:hAnsi="Times New Roman" w:cs="Times New Roman"/>
                <w:noProof/>
                <w:webHidden/>
              </w:rPr>
              <w:fldChar w:fldCharType="end"/>
            </w:r>
          </w:hyperlink>
        </w:p>
        <w:p w14:paraId="2DA7C2E5" w14:textId="2AC79DF0"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07" w:history="1">
            <w:r w:rsidR="003D71E1" w:rsidRPr="003D71E1">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_Toc212886807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43</w:t>
            </w:r>
            <w:r w:rsidR="003D71E1" w:rsidRPr="003D71E1">
              <w:rPr>
                <w:rFonts w:ascii="Times New Roman" w:hAnsi="Times New Roman" w:cs="Times New Roman"/>
                <w:noProof/>
                <w:webHidden/>
              </w:rPr>
              <w:fldChar w:fldCharType="end"/>
            </w:r>
          </w:hyperlink>
        </w:p>
        <w:p w14:paraId="17ECA422" w14:textId="5139E9D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08" w:history="1">
            <w:r w:rsidR="003D71E1" w:rsidRPr="003D71E1">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_Toc212886808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43</w:t>
            </w:r>
            <w:r w:rsidR="003D71E1" w:rsidRPr="003D71E1">
              <w:rPr>
                <w:rFonts w:ascii="Times New Roman" w:hAnsi="Times New Roman" w:cs="Times New Roman"/>
                <w:noProof/>
                <w:webHidden/>
              </w:rPr>
              <w:fldChar w:fldCharType="end"/>
            </w:r>
          </w:hyperlink>
        </w:p>
        <w:p w14:paraId="6C617721" w14:textId="6E4FED9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09" w:history="1">
            <w:r w:rsidR="003D71E1" w:rsidRPr="003D71E1">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_Toc212886809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43</w:t>
            </w:r>
            <w:r w:rsidR="003D71E1" w:rsidRPr="003D71E1">
              <w:rPr>
                <w:rFonts w:ascii="Times New Roman" w:hAnsi="Times New Roman" w:cs="Times New Roman"/>
                <w:noProof/>
                <w:webHidden/>
              </w:rPr>
              <w:fldChar w:fldCharType="end"/>
            </w:r>
          </w:hyperlink>
        </w:p>
        <w:p w14:paraId="72241177" w14:textId="2BC7321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0" w:history="1">
            <w:r w:rsidR="003D71E1" w:rsidRPr="003D71E1">
              <w:rPr>
                <w:rStyle w:val="a7"/>
                <w:rFonts w:ascii="Times New Roman" w:hAnsi="Times New Roman" w:cs="Times New Roman"/>
                <w:noProof/>
              </w:rPr>
              <w:t xml:space="preserve">Часть 6. ПРОГНОЗЫ ПРИРОСТОВ ОБЪЕМОВ ПОТРЕБЛЕНИИ ТЕПЛОВОЙ ЭНЕРГИИ (МОЩНОСТИ) И ТЕПЛОНОСИТЕЛЯ ОБЪЕКТАМИ, РАСПОЛОЖЕННЫМИ В </w:t>
            </w:r>
            <w:r w:rsidR="003D71E1" w:rsidRPr="003D71E1">
              <w:rPr>
                <w:rStyle w:val="a7"/>
                <w:rFonts w:ascii="Times New Roman" w:hAnsi="Times New Roman" w:cs="Times New Roman"/>
                <w:noProof/>
              </w:rPr>
              <w:lastRenderedPageBreak/>
              <w:t>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43</w:t>
            </w:r>
            <w:r w:rsidR="003D71E1" w:rsidRPr="003D71E1">
              <w:rPr>
                <w:rFonts w:ascii="Times New Roman" w:hAnsi="Times New Roman" w:cs="Times New Roman"/>
                <w:noProof/>
                <w:webHidden/>
              </w:rPr>
              <w:fldChar w:fldCharType="end"/>
            </w:r>
          </w:hyperlink>
        </w:p>
        <w:p w14:paraId="6CBEF265" w14:textId="111AE41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1" w:history="1">
            <w:r w:rsidR="003D71E1" w:rsidRPr="003D71E1">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44</w:t>
            </w:r>
            <w:r w:rsidR="003D71E1" w:rsidRPr="003D71E1">
              <w:rPr>
                <w:rFonts w:ascii="Times New Roman" w:hAnsi="Times New Roman" w:cs="Times New Roman"/>
                <w:noProof/>
                <w:webHidden/>
              </w:rPr>
              <w:fldChar w:fldCharType="end"/>
            </w:r>
          </w:hyperlink>
        </w:p>
        <w:p w14:paraId="746609BE" w14:textId="4924A35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2" w:history="1">
            <w:r w:rsidR="003D71E1" w:rsidRPr="003D71E1">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44</w:t>
            </w:r>
            <w:r w:rsidR="003D71E1" w:rsidRPr="003D71E1">
              <w:rPr>
                <w:rFonts w:ascii="Times New Roman" w:hAnsi="Times New Roman" w:cs="Times New Roman"/>
                <w:noProof/>
                <w:webHidden/>
              </w:rPr>
              <w:fldChar w:fldCharType="end"/>
            </w:r>
          </w:hyperlink>
        </w:p>
        <w:p w14:paraId="0990C460" w14:textId="5606C6B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3" w:history="1">
            <w:r w:rsidR="003D71E1" w:rsidRPr="003D71E1">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44</w:t>
            </w:r>
            <w:r w:rsidR="003D71E1" w:rsidRPr="003D71E1">
              <w:rPr>
                <w:rFonts w:ascii="Times New Roman" w:hAnsi="Times New Roman" w:cs="Times New Roman"/>
                <w:noProof/>
                <w:webHidden/>
              </w:rPr>
              <w:fldChar w:fldCharType="end"/>
            </w:r>
          </w:hyperlink>
        </w:p>
        <w:p w14:paraId="11CA3E37" w14:textId="1F68C1C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4" w:history="1">
            <w:r w:rsidR="003D71E1" w:rsidRPr="003D71E1">
              <w:rPr>
                <w:rStyle w:val="a7"/>
                <w:rFonts w:ascii="Times New Roman" w:hAnsi="Times New Roman" w:cs="Times New Roman"/>
                <w:noProof/>
              </w:rPr>
              <w:t>Часть 10. РАСЧЕТНАЯ ТЕПЛОВАЯ НАГРУЗКА НА КОЛЛЕКТОРАХ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44</w:t>
            </w:r>
            <w:r w:rsidR="003D71E1" w:rsidRPr="003D71E1">
              <w:rPr>
                <w:rFonts w:ascii="Times New Roman" w:hAnsi="Times New Roman" w:cs="Times New Roman"/>
                <w:noProof/>
                <w:webHidden/>
              </w:rPr>
              <w:fldChar w:fldCharType="end"/>
            </w:r>
          </w:hyperlink>
        </w:p>
        <w:p w14:paraId="16C18552" w14:textId="6B72F9F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5" w:history="1">
            <w:r w:rsidR="003D71E1" w:rsidRPr="003D71E1">
              <w:rPr>
                <w:rStyle w:val="a7"/>
                <w:rFonts w:ascii="Times New Roman" w:hAnsi="Times New Roman" w:cs="Times New Roman"/>
                <w:noProof/>
              </w:rPr>
              <w:t>ГЛАВА 3. ЭЛЕКТРОННАЯ МОДЕЛЬ СИСТЕМЫ ТЕПЛОСНАБЖЕНИЯ ПОСЕЛЕНИЯ, ГОРОДСКОГО ОКРУГА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44</w:t>
            </w:r>
            <w:r w:rsidR="003D71E1" w:rsidRPr="003D71E1">
              <w:rPr>
                <w:rFonts w:ascii="Times New Roman" w:hAnsi="Times New Roman" w:cs="Times New Roman"/>
                <w:noProof/>
                <w:webHidden/>
              </w:rPr>
              <w:fldChar w:fldCharType="end"/>
            </w:r>
          </w:hyperlink>
        </w:p>
        <w:p w14:paraId="19245D41" w14:textId="0FC5E01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6" w:history="1">
            <w:r w:rsidR="003D71E1" w:rsidRPr="003D71E1">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46</w:t>
            </w:r>
            <w:r w:rsidR="003D71E1" w:rsidRPr="003D71E1">
              <w:rPr>
                <w:rFonts w:ascii="Times New Roman" w:hAnsi="Times New Roman" w:cs="Times New Roman"/>
                <w:noProof/>
                <w:webHidden/>
              </w:rPr>
              <w:fldChar w:fldCharType="end"/>
            </w:r>
          </w:hyperlink>
        </w:p>
        <w:p w14:paraId="231A3E83" w14:textId="1059258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7" w:history="1">
            <w:r w:rsidR="003D71E1" w:rsidRPr="003D71E1">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46</w:t>
            </w:r>
            <w:r w:rsidR="003D71E1" w:rsidRPr="003D71E1">
              <w:rPr>
                <w:rFonts w:ascii="Times New Roman" w:hAnsi="Times New Roman" w:cs="Times New Roman"/>
                <w:noProof/>
                <w:webHidden/>
              </w:rPr>
              <w:fldChar w:fldCharType="end"/>
            </w:r>
          </w:hyperlink>
        </w:p>
        <w:p w14:paraId="40DCEE66" w14:textId="3D02182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8" w:history="1">
            <w:r w:rsidR="003D71E1" w:rsidRPr="003D71E1">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47</w:t>
            </w:r>
            <w:r w:rsidR="003D71E1" w:rsidRPr="003D71E1">
              <w:rPr>
                <w:rFonts w:ascii="Times New Roman" w:hAnsi="Times New Roman" w:cs="Times New Roman"/>
                <w:noProof/>
                <w:webHidden/>
              </w:rPr>
              <w:fldChar w:fldCharType="end"/>
            </w:r>
          </w:hyperlink>
        </w:p>
        <w:p w14:paraId="76B28B7B" w14:textId="178B7C3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19" w:history="1">
            <w:r w:rsidR="003D71E1" w:rsidRPr="003D71E1">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_Toc212886819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48</w:t>
            </w:r>
            <w:r w:rsidR="003D71E1" w:rsidRPr="003D71E1">
              <w:rPr>
                <w:rFonts w:ascii="Times New Roman" w:hAnsi="Times New Roman" w:cs="Times New Roman"/>
                <w:noProof/>
                <w:webHidden/>
              </w:rPr>
              <w:fldChar w:fldCharType="end"/>
            </w:r>
          </w:hyperlink>
        </w:p>
        <w:p w14:paraId="3A9DD203" w14:textId="38B8F87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0" w:history="1">
            <w:r w:rsidR="003D71E1" w:rsidRPr="003D71E1">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48</w:t>
            </w:r>
            <w:r w:rsidR="003D71E1" w:rsidRPr="003D71E1">
              <w:rPr>
                <w:rFonts w:ascii="Times New Roman" w:hAnsi="Times New Roman" w:cs="Times New Roman"/>
                <w:noProof/>
                <w:webHidden/>
              </w:rPr>
              <w:fldChar w:fldCharType="end"/>
            </w:r>
          </w:hyperlink>
        </w:p>
        <w:p w14:paraId="538E9F52" w14:textId="52F84C8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1" w:history="1">
            <w:r w:rsidR="003D71E1" w:rsidRPr="003D71E1">
              <w:rPr>
                <w:rStyle w:val="a7"/>
                <w:rFonts w:ascii="Times New Roman" w:hAnsi="Times New Roman" w:cs="Times New Roman"/>
                <w:noProof/>
              </w:rPr>
              <w:t>ГЛАВА 5. МАСТЕР-ПЛАН РАЗВИТИЯ СИСТЕМ ТЕПЛОСНАБЖЕНИЯ ПОСЕЛЕНИЯ, ГОРОДСКОГО ОКРУГА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49</w:t>
            </w:r>
            <w:r w:rsidR="003D71E1" w:rsidRPr="003D71E1">
              <w:rPr>
                <w:rFonts w:ascii="Times New Roman" w:hAnsi="Times New Roman" w:cs="Times New Roman"/>
                <w:noProof/>
                <w:webHidden/>
              </w:rPr>
              <w:fldChar w:fldCharType="end"/>
            </w:r>
          </w:hyperlink>
        </w:p>
        <w:p w14:paraId="2182EBA7" w14:textId="2A3D780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2" w:history="1">
            <w:r w:rsidR="003D71E1" w:rsidRPr="003D71E1">
              <w:rPr>
                <w:rStyle w:val="a7"/>
                <w:rFonts w:ascii="Times New Roman" w:hAnsi="Times New Roman" w:cs="Times New Roman"/>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49</w:t>
            </w:r>
            <w:r w:rsidR="003D71E1" w:rsidRPr="003D71E1">
              <w:rPr>
                <w:rFonts w:ascii="Times New Roman" w:hAnsi="Times New Roman" w:cs="Times New Roman"/>
                <w:noProof/>
                <w:webHidden/>
              </w:rPr>
              <w:fldChar w:fldCharType="end"/>
            </w:r>
          </w:hyperlink>
        </w:p>
        <w:p w14:paraId="3697177F" w14:textId="2DA4363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3" w:history="1">
            <w:r w:rsidR="003D71E1" w:rsidRPr="003D71E1">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49</w:t>
            </w:r>
            <w:r w:rsidR="003D71E1" w:rsidRPr="003D71E1">
              <w:rPr>
                <w:rFonts w:ascii="Times New Roman" w:hAnsi="Times New Roman" w:cs="Times New Roman"/>
                <w:noProof/>
                <w:webHidden/>
              </w:rPr>
              <w:fldChar w:fldCharType="end"/>
            </w:r>
          </w:hyperlink>
        </w:p>
        <w:p w14:paraId="5D6D34F5" w14:textId="4FE351D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4" w:history="1">
            <w:r w:rsidR="003D71E1" w:rsidRPr="003D71E1">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49</w:t>
            </w:r>
            <w:r w:rsidR="003D71E1" w:rsidRPr="003D71E1">
              <w:rPr>
                <w:rFonts w:ascii="Times New Roman" w:hAnsi="Times New Roman" w:cs="Times New Roman"/>
                <w:noProof/>
                <w:webHidden/>
              </w:rPr>
              <w:fldChar w:fldCharType="end"/>
            </w:r>
          </w:hyperlink>
        </w:p>
        <w:p w14:paraId="41958255" w14:textId="26D9760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5" w:history="1">
            <w:r w:rsidR="003D71E1" w:rsidRPr="003D71E1">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49</w:t>
            </w:r>
            <w:r w:rsidR="003D71E1" w:rsidRPr="003D71E1">
              <w:rPr>
                <w:rFonts w:ascii="Times New Roman" w:hAnsi="Times New Roman" w:cs="Times New Roman"/>
                <w:noProof/>
                <w:webHidden/>
              </w:rPr>
              <w:fldChar w:fldCharType="end"/>
            </w:r>
          </w:hyperlink>
        </w:p>
        <w:p w14:paraId="1FB5BCDD" w14:textId="12873F0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6" w:history="1">
            <w:r w:rsidR="003D71E1" w:rsidRPr="003D71E1">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50</w:t>
            </w:r>
            <w:r w:rsidR="003D71E1" w:rsidRPr="003D71E1">
              <w:rPr>
                <w:rFonts w:ascii="Times New Roman" w:hAnsi="Times New Roman" w:cs="Times New Roman"/>
                <w:noProof/>
                <w:webHidden/>
              </w:rPr>
              <w:fldChar w:fldCharType="end"/>
            </w:r>
          </w:hyperlink>
        </w:p>
        <w:p w14:paraId="1A1B36CA" w14:textId="00F24FE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7" w:history="1">
            <w:r w:rsidR="003D71E1" w:rsidRPr="003D71E1">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50</w:t>
            </w:r>
            <w:r w:rsidR="003D71E1" w:rsidRPr="003D71E1">
              <w:rPr>
                <w:rFonts w:ascii="Times New Roman" w:hAnsi="Times New Roman" w:cs="Times New Roman"/>
                <w:noProof/>
                <w:webHidden/>
              </w:rPr>
              <w:fldChar w:fldCharType="end"/>
            </w:r>
          </w:hyperlink>
        </w:p>
        <w:p w14:paraId="2111A852" w14:textId="0A68A12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8" w:history="1">
            <w:r w:rsidR="003D71E1" w:rsidRPr="003D71E1">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50</w:t>
            </w:r>
            <w:r w:rsidR="003D71E1" w:rsidRPr="003D71E1">
              <w:rPr>
                <w:rFonts w:ascii="Times New Roman" w:hAnsi="Times New Roman" w:cs="Times New Roman"/>
                <w:noProof/>
                <w:webHidden/>
              </w:rPr>
              <w:fldChar w:fldCharType="end"/>
            </w:r>
          </w:hyperlink>
        </w:p>
        <w:p w14:paraId="3D730976" w14:textId="44D9484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29" w:history="1">
            <w:r w:rsidR="003D71E1" w:rsidRPr="003D71E1">
              <w:rPr>
                <w:rStyle w:val="a7"/>
                <w:rFonts w:ascii="Times New Roman" w:hAnsi="Times New Roman" w:cs="Times New Roman"/>
                <w:noProof/>
              </w:rPr>
              <w:t>Часть 3. СВЕДЕНИЯ О НАЛИЧИИ БАКОВ-АККУМУЛЯТОРОВ</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_Toc212886829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50</w:t>
            </w:r>
            <w:r w:rsidR="003D71E1" w:rsidRPr="003D71E1">
              <w:rPr>
                <w:rFonts w:ascii="Times New Roman" w:hAnsi="Times New Roman" w:cs="Times New Roman"/>
                <w:noProof/>
                <w:webHidden/>
              </w:rPr>
              <w:fldChar w:fldCharType="end"/>
            </w:r>
          </w:hyperlink>
        </w:p>
        <w:p w14:paraId="013ECC23" w14:textId="1940571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0" w:history="1">
            <w:r w:rsidR="003D71E1" w:rsidRPr="003D71E1">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51</w:t>
            </w:r>
            <w:r w:rsidR="003D71E1" w:rsidRPr="003D71E1">
              <w:rPr>
                <w:rFonts w:ascii="Times New Roman" w:hAnsi="Times New Roman" w:cs="Times New Roman"/>
                <w:noProof/>
                <w:webHidden/>
              </w:rPr>
              <w:fldChar w:fldCharType="end"/>
            </w:r>
          </w:hyperlink>
        </w:p>
        <w:p w14:paraId="612A0D24" w14:textId="42CF0E1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1" w:history="1">
            <w:r w:rsidR="003D71E1" w:rsidRPr="003D71E1">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51</w:t>
            </w:r>
            <w:r w:rsidR="003D71E1" w:rsidRPr="003D71E1">
              <w:rPr>
                <w:rFonts w:ascii="Times New Roman" w:hAnsi="Times New Roman" w:cs="Times New Roman"/>
                <w:noProof/>
                <w:webHidden/>
              </w:rPr>
              <w:fldChar w:fldCharType="end"/>
            </w:r>
          </w:hyperlink>
        </w:p>
        <w:p w14:paraId="25470149" w14:textId="3485741E"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2" w:history="1">
            <w:r w:rsidR="003D71E1" w:rsidRPr="003D71E1">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53</w:t>
            </w:r>
            <w:r w:rsidR="003D71E1" w:rsidRPr="003D71E1">
              <w:rPr>
                <w:rFonts w:ascii="Times New Roman" w:hAnsi="Times New Roman" w:cs="Times New Roman"/>
                <w:noProof/>
                <w:webHidden/>
              </w:rPr>
              <w:fldChar w:fldCharType="end"/>
            </w:r>
          </w:hyperlink>
        </w:p>
        <w:p w14:paraId="30091F58" w14:textId="524B77D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3" w:history="1">
            <w:r w:rsidR="003D71E1" w:rsidRPr="003D71E1">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53</w:t>
            </w:r>
            <w:r w:rsidR="003D71E1" w:rsidRPr="003D71E1">
              <w:rPr>
                <w:rFonts w:ascii="Times New Roman" w:hAnsi="Times New Roman" w:cs="Times New Roman"/>
                <w:noProof/>
                <w:webHidden/>
              </w:rPr>
              <w:fldChar w:fldCharType="end"/>
            </w:r>
          </w:hyperlink>
        </w:p>
        <w:p w14:paraId="690433EE" w14:textId="3DF4278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4" w:history="1">
            <w:r w:rsidR="003D71E1" w:rsidRPr="003D71E1">
              <w:rPr>
                <w:rStyle w:val="a7"/>
                <w:rFonts w:ascii="Times New Roman" w:hAnsi="Times New Roman" w:cs="Times New Roman"/>
                <w:noProof/>
              </w:rPr>
              <w:t>ГЛАВА 7.  ПРЕДЛОЖЕНИЯ ПО СТРОИТЕЛЬСТВУ, РЕКОНСТРУКЦИИ, ТЕХНИЧЕСКОМУ ПЕРЕВООРУЖЕНИЮ И (ИЛИ) МОДЕРНИЗАЦИИ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53</w:t>
            </w:r>
            <w:r w:rsidR="003D71E1" w:rsidRPr="003D71E1">
              <w:rPr>
                <w:rFonts w:ascii="Times New Roman" w:hAnsi="Times New Roman" w:cs="Times New Roman"/>
                <w:noProof/>
                <w:webHidden/>
              </w:rPr>
              <w:fldChar w:fldCharType="end"/>
            </w:r>
          </w:hyperlink>
        </w:p>
        <w:p w14:paraId="61491DCE" w14:textId="6329136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5" w:history="1">
            <w:r w:rsidR="003D71E1" w:rsidRPr="003D71E1">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53</w:t>
            </w:r>
            <w:r w:rsidR="003D71E1" w:rsidRPr="003D71E1">
              <w:rPr>
                <w:rFonts w:ascii="Times New Roman" w:hAnsi="Times New Roman" w:cs="Times New Roman"/>
                <w:noProof/>
                <w:webHidden/>
              </w:rPr>
              <w:fldChar w:fldCharType="end"/>
            </w:r>
          </w:hyperlink>
        </w:p>
        <w:p w14:paraId="4D095AB3" w14:textId="047F8E60"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6" w:history="1">
            <w:r w:rsidR="003D71E1" w:rsidRPr="003D71E1">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53</w:t>
            </w:r>
            <w:r w:rsidR="003D71E1" w:rsidRPr="003D71E1">
              <w:rPr>
                <w:rFonts w:ascii="Times New Roman" w:hAnsi="Times New Roman" w:cs="Times New Roman"/>
                <w:noProof/>
                <w:webHidden/>
              </w:rPr>
              <w:fldChar w:fldCharType="end"/>
            </w:r>
          </w:hyperlink>
        </w:p>
        <w:p w14:paraId="7AE97052" w14:textId="1D32216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7" w:history="1">
            <w:r w:rsidR="003D71E1" w:rsidRPr="003D71E1">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53</w:t>
            </w:r>
            <w:r w:rsidR="003D71E1" w:rsidRPr="003D71E1">
              <w:rPr>
                <w:rFonts w:ascii="Times New Roman" w:hAnsi="Times New Roman" w:cs="Times New Roman"/>
                <w:noProof/>
                <w:webHidden/>
              </w:rPr>
              <w:fldChar w:fldCharType="end"/>
            </w:r>
          </w:hyperlink>
        </w:p>
        <w:p w14:paraId="6886FE2F" w14:textId="1E8E254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8" w:history="1">
            <w:r w:rsidR="003D71E1" w:rsidRPr="003D71E1">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54</w:t>
            </w:r>
            <w:r w:rsidR="003D71E1" w:rsidRPr="003D71E1">
              <w:rPr>
                <w:rFonts w:ascii="Times New Roman" w:hAnsi="Times New Roman" w:cs="Times New Roman"/>
                <w:noProof/>
                <w:webHidden/>
              </w:rPr>
              <w:fldChar w:fldCharType="end"/>
            </w:r>
          </w:hyperlink>
        </w:p>
        <w:p w14:paraId="1DD24FC8" w14:textId="67C016F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39" w:history="1">
            <w:r w:rsidR="003D71E1" w:rsidRPr="003D71E1">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_Toc212886839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54</w:t>
            </w:r>
            <w:r w:rsidR="003D71E1" w:rsidRPr="003D71E1">
              <w:rPr>
                <w:rFonts w:ascii="Times New Roman" w:hAnsi="Times New Roman" w:cs="Times New Roman"/>
                <w:noProof/>
                <w:webHidden/>
              </w:rPr>
              <w:fldChar w:fldCharType="end"/>
            </w:r>
          </w:hyperlink>
        </w:p>
        <w:p w14:paraId="284B650E" w14:textId="2730DA7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0" w:history="1">
            <w:r w:rsidR="003D71E1" w:rsidRPr="003D71E1">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54</w:t>
            </w:r>
            <w:r w:rsidR="003D71E1" w:rsidRPr="003D71E1">
              <w:rPr>
                <w:rFonts w:ascii="Times New Roman" w:hAnsi="Times New Roman" w:cs="Times New Roman"/>
                <w:noProof/>
                <w:webHidden/>
              </w:rPr>
              <w:fldChar w:fldCharType="end"/>
            </w:r>
          </w:hyperlink>
        </w:p>
        <w:p w14:paraId="6F7082CE" w14:textId="1042C000"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1" w:history="1">
            <w:r w:rsidR="003D71E1" w:rsidRPr="003D71E1">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54</w:t>
            </w:r>
            <w:r w:rsidR="003D71E1" w:rsidRPr="003D71E1">
              <w:rPr>
                <w:rFonts w:ascii="Times New Roman" w:hAnsi="Times New Roman" w:cs="Times New Roman"/>
                <w:noProof/>
                <w:webHidden/>
              </w:rPr>
              <w:fldChar w:fldCharType="end"/>
            </w:r>
          </w:hyperlink>
        </w:p>
        <w:p w14:paraId="4A5705EE" w14:textId="2056BFE3"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2" w:history="1">
            <w:r w:rsidR="003D71E1" w:rsidRPr="003D71E1">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54</w:t>
            </w:r>
            <w:r w:rsidR="003D71E1" w:rsidRPr="003D71E1">
              <w:rPr>
                <w:rFonts w:ascii="Times New Roman" w:hAnsi="Times New Roman" w:cs="Times New Roman"/>
                <w:noProof/>
                <w:webHidden/>
              </w:rPr>
              <w:fldChar w:fldCharType="end"/>
            </w:r>
          </w:hyperlink>
        </w:p>
        <w:p w14:paraId="078B6749" w14:textId="5D46C0A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3" w:history="1">
            <w:r w:rsidR="003D71E1" w:rsidRPr="003D71E1">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55</w:t>
            </w:r>
            <w:r w:rsidR="003D71E1" w:rsidRPr="003D71E1">
              <w:rPr>
                <w:rFonts w:ascii="Times New Roman" w:hAnsi="Times New Roman" w:cs="Times New Roman"/>
                <w:noProof/>
                <w:webHidden/>
              </w:rPr>
              <w:fldChar w:fldCharType="end"/>
            </w:r>
          </w:hyperlink>
        </w:p>
        <w:p w14:paraId="0A061D9C" w14:textId="3237FD6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4" w:history="1">
            <w:r w:rsidR="003D71E1" w:rsidRPr="003D71E1">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55</w:t>
            </w:r>
            <w:r w:rsidR="003D71E1" w:rsidRPr="003D71E1">
              <w:rPr>
                <w:rFonts w:ascii="Times New Roman" w:hAnsi="Times New Roman" w:cs="Times New Roman"/>
                <w:noProof/>
                <w:webHidden/>
              </w:rPr>
              <w:fldChar w:fldCharType="end"/>
            </w:r>
          </w:hyperlink>
        </w:p>
        <w:p w14:paraId="27AAA518" w14:textId="30D1BE8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5" w:history="1">
            <w:r w:rsidR="003D71E1" w:rsidRPr="003D71E1">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55</w:t>
            </w:r>
            <w:r w:rsidR="003D71E1" w:rsidRPr="003D71E1">
              <w:rPr>
                <w:rFonts w:ascii="Times New Roman" w:hAnsi="Times New Roman" w:cs="Times New Roman"/>
                <w:noProof/>
                <w:webHidden/>
              </w:rPr>
              <w:fldChar w:fldCharType="end"/>
            </w:r>
          </w:hyperlink>
        </w:p>
        <w:p w14:paraId="588C3EC4" w14:textId="632CFAC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6" w:history="1">
            <w:r w:rsidR="003D71E1" w:rsidRPr="003D71E1">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55</w:t>
            </w:r>
            <w:r w:rsidR="003D71E1" w:rsidRPr="003D71E1">
              <w:rPr>
                <w:rFonts w:ascii="Times New Roman" w:hAnsi="Times New Roman" w:cs="Times New Roman"/>
                <w:noProof/>
                <w:webHidden/>
              </w:rPr>
              <w:fldChar w:fldCharType="end"/>
            </w:r>
          </w:hyperlink>
        </w:p>
        <w:p w14:paraId="1750D61F" w14:textId="057EDC2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7" w:history="1">
            <w:r w:rsidR="003D71E1" w:rsidRPr="003D71E1">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55</w:t>
            </w:r>
            <w:r w:rsidR="003D71E1" w:rsidRPr="003D71E1">
              <w:rPr>
                <w:rFonts w:ascii="Times New Roman" w:hAnsi="Times New Roman" w:cs="Times New Roman"/>
                <w:noProof/>
                <w:webHidden/>
              </w:rPr>
              <w:fldChar w:fldCharType="end"/>
            </w:r>
          </w:hyperlink>
        </w:p>
        <w:p w14:paraId="133332D7" w14:textId="5838972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8" w:history="1">
            <w:r w:rsidR="003D71E1" w:rsidRPr="003D71E1">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55</w:t>
            </w:r>
            <w:r w:rsidR="003D71E1" w:rsidRPr="003D71E1">
              <w:rPr>
                <w:rFonts w:ascii="Times New Roman" w:hAnsi="Times New Roman" w:cs="Times New Roman"/>
                <w:noProof/>
                <w:webHidden/>
              </w:rPr>
              <w:fldChar w:fldCharType="end"/>
            </w:r>
          </w:hyperlink>
        </w:p>
        <w:p w14:paraId="2E3211D6" w14:textId="51AD889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49" w:history="1">
            <w:r w:rsidR="003D71E1" w:rsidRPr="003D71E1">
              <w:rPr>
                <w:rStyle w:val="a7"/>
                <w:rFonts w:ascii="Times New Roman" w:hAnsi="Times New Roman" w:cs="Times New Roman"/>
                <w:noProof/>
              </w:rPr>
              <w:t>Часть 15. РЕЗУЛЬТАТЫ РАСЧЕТОВ РАДИУСА ЭФФЕКТИВНОГО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_Toc212886849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51E30D44" w14:textId="0BB32E1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0" w:history="1">
            <w:r w:rsidR="003D71E1" w:rsidRPr="003D71E1">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0E80D155" w14:textId="443E2CA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1" w:history="1">
            <w:r w:rsidR="003D71E1" w:rsidRPr="003D71E1">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7EEB655E" w14:textId="6BE9F9C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2" w:history="1">
            <w:r w:rsidR="003D71E1" w:rsidRPr="003D71E1">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279CCFE5" w14:textId="1C64FD2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3" w:history="1">
            <w:r w:rsidR="003D71E1" w:rsidRPr="003D71E1">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45E04AB3" w14:textId="65B0859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4" w:history="1">
            <w:r w:rsidR="003D71E1" w:rsidRPr="003D71E1">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489E8BF2" w14:textId="200FDBE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5" w:history="1">
            <w:r w:rsidR="003D71E1" w:rsidRPr="003D71E1">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56</w:t>
            </w:r>
            <w:r w:rsidR="003D71E1" w:rsidRPr="003D71E1">
              <w:rPr>
                <w:rFonts w:ascii="Times New Roman" w:hAnsi="Times New Roman" w:cs="Times New Roman"/>
                <w:noProof/>
                <w:webHidden/>
              </w:rPr>
              <w:fldChar w:fldCharType="end"/>
            </w:r>
          </w:hyperlink>
        </w:p>
        <w:p w14:paraId="056B915E" w14:textId="5D56B84E"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6" w:history="1">
            <w:r w:rsidR="003D71E1" w:rsidRPr="003D71E1">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57</w:t>
            </w:r>
            <w:r w:rsidR="003D71E1" w:rsidRPr="003D71E1">
              <w:rPr>
                <w:rFonts w:ascii="Times New Roman" w:hAnsi="Times New Roman" w:cs="Times New Roman"/>
                <w:noProof/>
                <w:webHidden/>
              </w:rPr>
              <w:fldChar w:fldCharType="end"/>
            </w:r>
          </w:hyperlink>
        </w:p>
        <w:p w14:paraId="0AB47D72" w14:textId="31FD20C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7" w:history="1">
            <w:r w:rsidR="003D71E1" w:rsidRPr="003D71E1">
              <w:rPr>
                <w:rStyle w:val="a7"/>
                <w:rFonts w:ascii="Times New Roman" w:hAnsi="Times New Roman" w:cs="Times New Roman"/>
                <w:noProof/>
              </w:rPr>
              <w:t xml:space="preserve">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w:t>
            </w:r>
            <w:r w:rsidR="003D71E1">
              <w:rPr>
                <w:rStyle w:val="a7"/>
                <w:rFonts w:ascii="Times New Roman" w:hAnsi="Times New Roman" w:cs="Times New Roman"/>
                <w:noProof/>
              </w:rPr>
              <w:t xml:space="preserve">   </w:t>
            </w:r>
            <w:r w:rsidR="003D71E1" w:rsidRPr="003D71E1">
              <w:rPr>
                <w:rStyle w:val="a7"/>
                <w:rFonts w:ascii="Times New Roman" w:hAnsi="Times New Roman" w:cs="Times New Roman"/>
                <w:noProof/>
              </w:rPr>
              <w:t>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57</w:t>
            </w:r>
            <w:r w:rsidR="003D71E1" w:rsidRPr="003D71E1">
              <w:rPr>
                <w:rFonts w:ascii="Times New Roman" w:hAnsi="Times New Roman" w:cs="Times New Roman"/>
                <w:noProof/>
                <w:webHidden/>
              </w:rPr>
              <w:fldChar w:fldCharType="end"/>
            </w:r>
          </w:hyperlink>
        </w:p>
        <w:p w14:paraId="493D3E07" w14:textId="3C9E3F2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8" w:history="1">
            <w:r w:rsidR="003D71E1" w:rsidRPr="003D71E1">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57</w:t>
            </w:r>
            <w:r w:rsidR="003D71E1" w:rsidRPr="003D71E1">
              <w:rPr>
                <w:rFonts w:ascii="Times New Roman" w:hAnsi="Times New Roman" w:cs="Times New Roman"/>
                <w:noProof/>
                <w:webHidden/>
              </w:rPr>
              <w:fldChar w:fldCharType="end"/>
            </w:r>
          </w:hyperlink>
        </w:p>
        <w:p w14:paraId="4D81748C" w14:textId="328843D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59" w:history="1">
            <w:r w:rsidR="003D71E1" w:rsidRPr="003D71E1">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_Toc212886859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57</w:t>
            </w:r>
            <w:r w:rsidR="003D71E1" w:rsidRPr="003D71E1">
              <w:rPr>
                <w:rFonts w:ascii="Times New Roman" w:hAnsi="Times New Roman" w:cs="Times New Roman"/>
                <w:noProof/>
                <w:webHidden/>
              </w:rPr>
              <w:fldChar w:fldCharType="end"/>
            </w:r>
          </w:hyperlink>
        </w:p>
        <w:p w14:paraId="7A610F2C" w14:textId="50699891"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0" w:history="1">
            <w:r w:rsidR="003D71E1" w:rsidRPr="003D71E1">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57</w:t>
            </w:r>
            <w:r w:rsidR="003D71E1" w:rsidRPr="003D71E1">
              <w:rPr>
                <w:rFonts w:ascii="Times New Roman" w:hAnsi="Times New Roman" w:cs="Times New Roman"/>
                <w:noProof/>
                <w:webHidden/>
              </w:rPr>
              <w:fldChar w:fldCharType="end"/>
            </w:r>
          </w:hyperlink>
        </w:p>
        <w:p w14:paraId="789015E6" w14:textId="19F0C84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1" w:history="1">
            <w:r w:rsidR="003D71E1" w:rsidRPr="003D71E1">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57</w:t>
            </w:r>
            <w:r w:rsidR="003D71E1" w:rsidRPr="003D71E1">
              <w:rPr>
                <w:rFonts w:ascii="Times New Roman" w:hAnsi="Times New Roman" w:cs="Times New Roman"/>
                <w:noProof/>
                <w:webHidden/>
              </w:rPr>
              <w:fldChar w:fldCharType="end"/>
            </w:r>
          </w:hyperlink>
        </w:p>
        <w:p w14:paraId="4AA50FC4" w14:textId="70C17EEE"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2" w:history="1">
            <w:r w:rsidR="003D71E1" w:rsidRPr="003D71E1">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395AABBE" w14:textId="196976D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3" w:history="1">
            <w:r w:rsidR="003D71E1" w:rsidRPr="003D71E1">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667B742F" w14:textId="123EF01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4" w:history="1">
            <w:r w:rsidR="003D71E1" w:rsidRPr="003D71E1">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292518F3" w14:textId="54953A4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5" w:history="1">
            <w:r w:rsidR="003D71E1" w:rsidRPr="003D71E1">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0F3AEF02" w14:textId="2F2E42F1"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6" w:history="1">
            <w:r w:rsidR="003D71E1" w:rsidRPr="003D71E1">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62EFD333" w14:textId="2EACF13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7" w:history="1">
            <w:r w:rsidR="003D71E1" w:rsidRPr="003D71E1">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25864390" w14:textId="60E02FA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8" w:history="1">
            <w:r w:rsidR="003D71E1" w:rsidRPr="003D71E1">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2ADAC4B4" w14:textId="5FC5EAA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69" w:history="1">
            <w:r w:rsidR="003D71E1" w:rsidRPr="003D71E1">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_Toc212886869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58</w:t>
            </w:r>
            <w:r w:rsidR="003D71E1" w:rsidRPr="003D71E1">
              <w:rPr>
                <w:rFonts w:ascii="Times New Roman" w:hAnsi="Times New Roman" w:cs="Times New Roman"/>
                <w:noProof/>
                <w:webHidden/>
              </w:rPr>
              <w:fldChar w:fldCharType="end"/>
            </w:r>
          </w:hyperlink>
        </w:p>
        <w:p w14:paraId="25B8FB9E" w14:textId="1E8BA7D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0" w:history="1">
            <w:r w:rsidR="003D71E1" w:rsidRPr="003D71E1">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59</w:t>
            </w:r>
            <w:r w:rsidR="003D71E1" w:rsidRPr="003D71E1">
              <w:rPr>
                <w:rFonts w:ascii="Times New Roman" w:hAnsi="Times New Roman" w:cs="Times New Roman"/>
                <w:noProof/>
                <w:webHidden/>
              </w:rPr>
              <w:fldChar w:fldCharType="end"/>
            </w:r>
          </w:hyperlink>
        </w:p>
        <w:p w14:paraId="4499A827" w14:textId="532830B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1" w:history="1">
            <w:r w:rsidR="003D71E1" w:rsidRPr="003D71E1">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59</w:t>
            </w:r>
            <w:r w:rsidR="003D71E1" w:rsidRPr="003D71E1">
              <w:rPr>
                <w:rFonts w:ascii="Times New Roman" w:hAnsi="Times New Roman" w:cs="Times New Roman"/>
                <w:noProof/>
                <w:webHidden/>
              </w:rPr>
              <w:fldChar w:fldCharType="end"/>
            </w:r>
          </w:hyperlink>
        </w:p>
        <w:p w14:paraId="55D4AC25" w14:textId="5453FFF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2" w:history="1">
            <w:r w:rsidR="003D71E1" w:rsidRPr="003D71E1">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59</w:t>
            </w:r>
            <w:r w:rsidR="003D71E1" w:rsidRPr="003D71E1">
              <w:rPr>
                <w:rFonts w:ascii="Times New Roman" w:hAnsi="Times New Roman" w:cs="Times New Roman"/>
                <w:noProof/>
                <w:webHidden/>
              </w:rPr>
              <w:fldChar w:fldCharType="end"/>
            </w:r>
          </w:hyperlink>
        </w:p>
        <w:p w14:paraId="5ADCE853" w14:textId="6C3346B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3" w:history="1">
            <w:r w:rsidR="003D71E1" w:rsidRPr="003D71E1">
              <w:rPr>
                <w:rStyle w:val="a7"/>
                <w:rFonts w:ascii="Times New Roman" w:hAnsi="Times New Roman" w:cs="Times New Roman"/>
                <w:noProof/>
              </w:rPr>
              <w:t>ГЛАВА 10. ПЕРСПЕКТИВНЫЕ ТОПЛИВНЫЕ БАЛАНСЫ</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60</w:t>
            </w:r>
            <w:r w:rsidR="003D71E1" w:rsidRPr="003D71E1">
              <w:rPr>
                <w:rFonts w:ascii="Times New Roman" w:hAnsi="Times New Roman" w:cs="Times New Roman"/>
                <w:noProof/>
                <w:webHidden/>
              </w:rPr>
              <w:fldChar w:fldCharType="end"/>
            </w:r>
          </w:hyperlink>
        </w:p>
        <w:p w14:paraId="67C98CAB" w14:textId="713B7C3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4" w:history="1">
            <w:r w:rsidR="003D71E1" w:rsidRPr="003D71E1">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60</w:t>
            </w:r>
            <w:r w:rsidR="003D71E1" w:rsidRPr="003D71E1">
              <w:rPr>
                <w:rFonts w:ascii="Times New Roman" w:hAnsi="Times New Roman" w:cs="Times New Roman"/>
                <w:noProof/>
                <w:webHidden/>
              </w:rPr>
              <w:fldChar w:fldCharType="end"/>
            </w:r>
          </w:hyperlink>
        </w:p>
        <w:p w14:paraId="3A267821" w14:textId="5C6B37C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5" w:history="1">
            <w:r w:rsidR="003D71E1" w:rsidRPr="003D71E1">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61</w:t>
            </w:r>
            <w:r w:rsidR="003D71E1" w:rsidRPr="003D71E1">
              <w:rPr>
                <w:rFonts w:ascii="Times New Roman" w:hAnsi="Times New Roman" w:cs="Times New Roman"/>
                <w:noProof/>
                <w:webHidden/>
              </w:rPr>
              <w:fldChar w:fldCharType="end"/>
            </w:r>
          </w:hyperlink>
        </w:p>
        <w:p w14:paraId="70DB5510" w14:textId="0D00D643"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6" w:history="1">
            <w:r w:rsidR="003D71E1" w:rsidRPr="003D71E1">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62</w:t>
            </w:r>
            <w:r w:rsidR="003D71E1" w:rsidRPr="003D71E1">
              <w:rPr>
                <w:rFonts w:ascii="Times New Roman" w:hAnsi="Times New Roman" w:cs="Times New Roman"/>
                <w:noProof/>
                <w:webHidden/>
              </w:rPr>
              <w:fldChar w:fldCharType="end"/>
            </w:r>
          </w:hyperlink>
        </w:p>
        <w:p w14:paraId="295B472B" w14:textId="538F8B2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7" w:history="1">
            <w:r w:rsidR="003D71E1" w:rsidRPr="003D71E1">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62</w:t>
            </w:r>
            <w:r w:rsidR="003D71E1" w:rsidRPr="003D71E1">
              <w:rPr>
                <w:rFonts w:ascii="Times New Roman" w:hAnsi="Times New Roman" w:cs="Times New Roman"/>
                <w:noProof/>
                <w:webHidden/>
              </w:rPr>
              <w:fldChar w:fldCharType="end"/>
            </w:r>
          </w:hyperlink>
        </w:p>
        <w:p w14:paraId="2DC5F5F1" w14:textId="02E45C6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8" w:history="1">
            <w:r w:rsidR="003D71E1" w:rsidRPr="003D71E1">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62</w:t>
            </w:r>
            <w:r w:rsidR="003D71E1" w:rsidRPr="003D71E1">
              <w:rPr>
                <w:rFonts w:ascii="Times New Roman" w:hAnsi="Times New Roman" w:cs="Times New Roman"/>
                <w:noProof/>
                <w:webHidden/>
              </w:rPr>
              <w:fldChar w:fldCharType="end"/>
            </w:r>
          </w:hyperlink>
        </w:p>
        <w:p w14:paraId="1E78F6AB" w14:textId="1FF4182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79" w:history="1">
            <w:r w:rsidR="003D71E1" w:rsidRPr="003D71E1">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_Toc212886879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63</w:t>
            </w:r>
            <w:r w:rsidR="003D71E1" w:rsidRPr="003D71E1">
              <w:rPr>
                <w:rFonts w:ascii="Times New Roman" w:hAnsi="Times New Roman" w:cs="Times New Roman"/>
                <w:noProof/>
                <w:webHidden/>
              </w:rPr>
              <w:fldChar w:fldCharType="end"/>
            </w:r>
          </w:hyperlink>
        </w:p>
        <w:p w14:paraId="219BC8FA" w14:textId="7A7D954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0" w:history="1">
            <w:r w:rsidR="003D71E1" w:rsidRPr="003D71E1">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63</w:t>
            </w:r>
            <w:r w:rsidR="003D71E1" w:rsidRPr="003D71E1">
              <w:rPr>
                <w:rFonts w:ascii="Times New Roman" w:hAnsi="Times New Roman" w:cs="Times New Roman"/>
                <w:noProof/>
                <w:webHidden/>
              </w:rPr>
              <w:fldChar w:fldCharType="end"/>
            </w:r>
          </w:hyperlink>
        </w:p>
        <w:p w14:paraId="7079E3E7" w14:textId="1F9739D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1" w:history="1">
            <w:r w:rsidR="003D71E1" w:rsidRPr="003D71E1">
              <w:rPr>
                <w:rStyle w:val="a7"/>
                <w:rFonts w:ascii="Times New Roman" w:hAnsi="Times New Roman" w:cs="Times New Roman"/>
                <w:noProof/>
              </w:rPr>
              <w:t>ГЛАВА 11. ОЦЕНКА НАДЕЖНОСТИ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63</w:t>
            </w:r>
            <w:r w:rsidR="003D71E1" w:rsidRPr="003D71E1">
              <w:rPr>
                <w:rFonts w:ascii="Times New Roman" w:hAnsi="Times New Roman" w:cs="Times New Roman"/>
                <w:noProof/>
                <w:webHidden/>
              </w:rPr>
              <w:fldChar w:fldCharType="end"/>
            </w:r>
          </w:hyperlink>
        </w:p>
        <w:p w14:paraId="0F2900E5" w14:textId="2C25102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2" w:history="1">
            <w:r w:rsidR="003D71E1" w:rsidRPr="003D71E1">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63</w:t>
            </w:r>
            <w:r w:rsidR="003D71E1" w:rsidRPr="003D71E1">
              <w:rPr>
                <w:rFonts w:ascii="Times New Roman" w:hAnsi="Times New Roman" w:cs="Times New Roman"/>
                <w:noProof/>
                <w:webHidden/>
              </w:rPr>
              <w:fldChar w:fldCharType="end"/>
            </w:r>
          </w:hyperlink>
        </w:p>
        <w:p w14:paraId="3313FAED" w14:textId="4834411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3" w:history="1">
            <w:r w:rsidR="003D71E1" w:rsidRPr="003D71E1">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64</w:t>
            </w:r>
            <w:r w:rsidR="003D71E1" w:rsidRPr="003D71E1">
              <w:rPr>
                <w:rFonts w:ascii="Times New Roman" w:hAnsi="Times New Roman" w:cs="Times New Roman"/>
                <w:noProof/>
                <w:webHidden/>
              </w:rPr>
              <w:fldChar w:fldCharType="end"/>
            </w:r>
          </w:hyperlink>
        </w:p>
        <w:p w14:paraId="208E369C" w14:textId="3E7A6DB3"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4" w:history="1">
            <w:r w:rsidR="003D71E1" w:rsidRPr="003D71E1">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65</w:t>
            </w:r>
            <w:r w:rsidR="003D71E1" w:rsidRPr="003D71E1">
              <w:rPr>
                <w:rFonts w:ascii="Times New Roman" w:hAnsi="Times New Roman" w:cs="Times New Roman"/>
                <w:noProof/>
                <w:webHidden/>
              </w:rPr>
              <w:fldChar w:fldCharType="end"/>
            </w:r>
          </w:hyperlink>
        </w:p>
        <w:p w14:paraId="0AD1B05A" w14:textId="1DDDDCA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5" w:history="1">
            <w:r w:rsidR="003D71E1" w:rsidRPr="003D71E1">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66</w:t>
            </w:r>
            <w:r w:rsidR="003D71E1" w:rsidRPr="003D71E1">
              <w:rPr>
                <w:rFonts w:ascii="Times New Roman" w:hAnsi="Times New Roman" w:cs="Times New Roman"/>
                <w:noProof/>
                <w:webHidden/>
              </w:rPr>
              <w:fldChar w:fldCharType="end"/>
            </w:r>
          </w:hyperlink>
        </w:p>
        <w:p w14:paraId="29673095" w14:textId="039C375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6" w:history="1">
            <w:r w:rsidR="003D71E1" w:rsidRPr="003D71E1">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66</w:t>
            </w:r>
            <w:r w:rsidR="003D71E1" w:rsidRPr="003D71E1">
              <w:rPr>
                <w:rFonts w:ascii="Times New Roman" w:hAnsi="Times New Roman" w:cs="Times New Roman"/>
                <w:noProof/>
                <w:webHidden/>
              </w:rPr>
              <w:fldChar w:fldCharType="end"/>
            </w:r>
          </w:hyperlink>
        </w:p>
        <w:p w14:paraId="76BF8D55" w14:textId="0DD5DC2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7" w:history="1">
            <w:r w:rsidR="003D71E1" w:rsidRPr="003D71E1">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66</w:t>
            </w:r>
            <w:r w:rsidR="003D71E1" w:rsidRPr="003D71E1">
              <w:rPr>
                <w:rFonts w:ascii="Times New Roman" w:hAnsi="Times New Roman" w:cs="Times New Roman"/>
                <w:noProof/>
                <w:webHidden/>
              </w:rPr>
              <w:fldChar w:fldCharType="end"/>
            </w:r>
          </w:hyperlink>
        </w:p>
        <w:p w14:paraId="2D9DE17A" w14:textId="32CC3936"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8" w:history="1">
            <w:r w:rsidR="003D71E1" w:rsidRPr="003D71E1">
              <w:rPr>
                <w:rStyle w:val="a7"/>
                <w:rFonts w:ascii="Times New Roman" w:hAnsi="Times New Roman" w:cs="Times New Roman"/>
                <w:noProof/>
              </w:rPr>
              <w:t>Часть 7. УСТАНОВКА РЕЗЕРВНОГО ОБОРУДОВАНИЯ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67</w:t>
            </w:r>
            <w:r w:rsidR="003D71E1" w:rsidRPr="003D71E1">
              <w:rPr>
                <w:rFonts w:ascii="Times New Roman" w:hAnsi="Times New Roman" w:cs="Times New Roman"/>
                <w:noProof/>
                <w:webHidden/>
              </w:rPr>
              <w:fldChar w:fldCharType="end"/>
            </w:r>
          </w:hyperlink>
        </w:p>
        <w:p w14:paraId="1CDFD8DE" w14:textId="3D3E248E"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89" w:history="1">
            <w:r w:rsidR="003D71E1" w:rsidRPr="003D71E1">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_Toc212886889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67</w:t>
            </w:r>
            <w:r w:rsidR="003D71E1" w:rsidRPr="003D71E1">
              <w:rPr>
                <w:rFonts w:ascii="Times New Roman" w:hAnsi="Times New Roman" w:cs="Times New Roman"/>
                <w:noProof/>
                <w:webHidden/>
              </w:rPr>
              <w:fldChar w:fldCharType="end"/>
            </w:r>
          </w:hyperlink>
        </w:p>
        <w:p w14:paraId="528F846E" w14:textId="59AAA990"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0" w:history="1">
            <w:r w:rsidR="003D71E1" w:rsidRPr="003D71E1">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67</w:t>
            </w:r>
            <w:r w:rsidR="003D71E1" w:rsidRPr="003D71E1">
              <w:rPr>
                <w:rFonts w:ascii="Times New Roman" w:hAnsi="Times New Roman" w:cs="Times New Roman"/>
                <w:noProof/>
                <w:webHidden/>
              </w:rPr>
              <w:fldChar w:fldCharType="end"/>
            </w:r>
          </w:hyperlink>
        </w:p>
        <w:p w14:paraId="66D84A3F" w14:textId="10084CB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1" w:history="1">
            <w:r w:rsidR="003D71E1" w:rsidRPr="003D71E1">
              <w:rPr>
                <w:rStyle w:val="a7"/>
                <w:rFonts w:ascii="Times New Roman" w:hAnsi="Times New Roman" w:cs="Times New Roman"/>
                <w:noProof/>
              </w:rPr>
              <w:t>Часть 10. УСТРОЙСТВО РЕЗЕРВНЫХ НАСОСНЫХ СТАНЦИЙ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67</w:t>
            </w:r>
            <w:r w:rsidR="003D71E1" w:rsidRPr="003D71E1">
              <w:rPr>
                <w:rFonts w:ascii="Times New Roman" w:hAnsi="Times New Roman" w:cs="Times New Roman"/>
                <w:noProof/>
                <w:webHidden/>
              </w:rPr>
              <w:fldChar w:fldCharType="end"/>
            </w:r>
          </w:hyperlink>
        </w:p>
        <w:p w14:paraId="12A54E5F" w14:textId="49E9F0D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2" w:history="1">
            <w:r w:rsidR="003D71E1" w:rsidRPr="003D71E1">
              <w:rPr>
                <w:rStyle w:val="a7"/>
                <w:rFonts w:ascii="Times New Roman" w:hAnsi="Times New Roman" w:cs="Times New Roman"/>
                <w:noProof/>
              </w:rPr>
              <w:t>Часть 11. УСТАНОВКА БАКОВ-АККУМУЛЯТОРОВ</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67</w:t>
            </w:r>
            <w:r w:rsidR="003D71E1" w:rsidRPr="003D71E1">
              <w:rPr>
                <w:rFonts w:ascii="Times New Roman" w:hAnsi="Times New Roman" w:cs="Times New Roman"/>
                <w:noProof/>
                <w:webHidden/>
              </w:rPr>
              <w:fldChar w:fldCharType="end"/>
            </w:r>
          </w:hyperlink>
        </w:p>
        <w:p w14:paraId="6ABC532C" w14:textId="0DD66D8E"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3" w:history="1">
            <w:r w:rsidR="003D71E1" w:rsidRPr="003D71E1">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67</w:t>
            </w:r>
            <w:r w:rsidR="003D71E1" w:rsidRPr="003D71E1">
              <w:rPr>
                <w:rFonts w:ascii="Times New Roman" w:hAnsi="Times New Roman" w:cs="Times New Roman"/>
                <w:noProof/>
                <w:webHidden/>
              </w:rPr>
              <w:fldChar w:fldCharType="end"/>
            </w:r>
          </w:hyperlink>
        </w:p>
        <w:p w14:paraId="55CFB5D2" w14:textId="7F056C6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4" w:history="1">
            <w:r w:rsidR="003D71E1" w:rsidRPr="003D71E1">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72</w:t>
            </w:r>
            <w:r w:rsidR="003D71E1" w:rsidRPr="003D71E1">
              <w:rPr>
                <w:rFonts w:ascii="Times New Roman" w:hAnsi="Times New Roman" w:cs="Times New Roman"/>
                <w:noProof/>
                <w:webHidden/>
              </w:rPr>
              <w:fldChar w:fldCharType="end"/>
            </w:r>
          </w:hyperlink>
        </w:p>
        <w:p w14:paraId="1C7F1647" w14:textId="1A0B754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5" w:history="1">
            <w:r w:rsidR="003D71E1" w:rsidRPr="003D71E1">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72</w:t>
            </w:r>
            <w:r w:rsidR="003D71E1" w:rsidRPr="003D71E1">
              <w:rPr>
                <w:rFonts w:ascii="Times New Roman" w:hAnsi="Times New Roman" w:cs="Times New Roman"/>
                <w:noProof/>
                <w:webHidden/>
              </w:rPr>
              <w:fldChar w:fldCharType="end"/>
            </w:r>
          </w:hyperlink>
        </w:p>
        <w:p w14:paraId="5286653A" w14:textId="3DD0452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6" w:history="1">
            <w:r w:rsidR="003D71E1" w:rsidRPr="003D71E1">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72</w:t>
            </w:r>
            <w:r w:rsidR="003D71E1" w:rsidRPr="003D71E1">
              <w:rPr>
                <w:rFonts w:ascii="Times New Roman" w:hAnsi="Times New Roman" w:cs="Times New Roman"/>
                <w:noProof/>
                <w:webHidden/>
              </w:rPr>
              <w:fldChar w:fldCharType="end"/>
            </w:r>
          </w:hyperlink>
        </w:p>
        <w:p w14:paraId="08E64E32" w14:textId="1307E012"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7" w:history="1">
            <w:r w:rsidR="003D71E1" w:rsidRPr="003D71E1">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72</w:t>
            </w:r>
            <w:r w:rsidR="003D71E1" w:rsidRPr="003D71E1">
              <w:rPr>
                <w:rFonts w:ascii="Times New Roman" w:hAnsi="Times New Roman" w:cs="Times New Roman"/>
                <w:noProof/>
                <w:webHidden/>
              </w:rPr>
              <w:fldChar w:fldCharType="end"/>
            </w:r>
          </w:hyperlink>
        </w:p>
        <w:p w14:paraId="06528BC4" w14:textId="1B8ECB2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8" w:history="1">
            <w:r w:rsidR="003D71E1" w:rsidRPr="003D71E1">
              <w:rPr>
                <w:rStyle w:val="a7"/>
                <w:rFonts w:ascii="Times New Roman" w:hAnsi="Times New Roman" w:cs="Times New Roman"/>
                <w:noProof/>
              </w:rPr>
              <w:t>Часть 3. РАСЧЕТЫ ЭКОНОМИЧЕСКОЙ ЭФФЕКТИВНОСТИ ИНВЕСТИЦИЙ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73</w:t>
            </w:r>
            <w:r w:rsidR="003D71E1" w:rsidRPr="003D71E1">
              <w:rPr>
                <w:rFonts w:ascii="Times New Roman" w:hAnsi="Times New Roman" w:cs="Times New Roman"/>
                <w:noProof/>
                <w:webHidden/>
              </w:rPr>
              <w:fldChar w:fldCharType="end"/>
            </w:r>
          </w:hyperlink>
        </w:p>
        <w:p w14:paraId="27C88924" w14:textId="43390F9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899" w:history="1">
            <w:r w:rsidR="003D71E1" w:rsidRPr="003D71E1">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_Toc212886899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73</w:t>
            </w:r>
            <w:r w:rsidR="003D71E1" w:rsidRPr="003D71E1">
              <w:rPr>
                <w:rFonts w:ascii="Times New Roman" w:hAnsi="Times New Roman" w:cs="Times New Roman"/>
                <w:noProof/>
                <w:webHidden/>
              </w:rPr>
              <w:fldChar w:fldCharType="end"/>
            </w:r>
          </w:hyperlink>
        </w:p>
        <w:p w14:paraId="5341E0A0" w14:textId="4129709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0" w:history="1">
            <w:r w:rsidR="003D71E1" w:rsidRPr="003D71E1">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73</w:t>
            </w:r>
            <w:r w:rsidR="003D71E1" w:rsidRPr="003D71E1">
              <w:rPr>
                <w:rFonts w:ascii="Times New Roman" w:hAnsi="Times New Roman" w:cs="Times New Roman"/>
                <w:noProof/>
                <w:webHidden/>
              </w:rPr>
              <w:fldChar w:fldCharType="end"/>
            </w:r>
          </w:hyperlink>
        </w:p>
        <w:p w14:paraId="21533CF5" w14:textId="20455B2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1" w:history="1">
            <w:r w:rsidR="003D71E1" w:rsidRPr="003D71E1">
              <w:rPr>
                <w:rStyle w:val="a7"/>
                <w:rFonts w:ascii="Times New Roman" w:hAnsi="Times New Roman" w:cs="Times New Roman"/>
                <w:noProof/>
              </w:rPr>
              <w:t>ГЛАВА 13. ИНДИКАТОРЫ РАЗВИТИЯ СИСТЕМ ТЕПЛОСНАБЖЕНИЯ ПОСЕЛЕНИЯ, ГОРОДСКОГО ОКРУГА</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74</w:t>
            </w:r>
            <w:r w:rsidR="003D71E1" w:rsidRPr="003D71E1">
              <w:rPr>
                <w:rFonts w:ascii="Times New Roman" w:hAnsi="Times New Roman" w:cs="Times New Roman"/>
                <w:noProof/>
                <w:webHidden/>
              </w:rPr>
              <w:fldChar w:fldCharType="end"/>
            </w:r>
          </w:hyperlink>
        </w:p>
        <w:p w14:paraId="11564CE3" w14:textId="4195081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2" w:history="1">
            <w:r w:rsidR="003D71E1" w:rsidRPr="003D71E1">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36D057B0" w14:textId="04C6F26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3" w:history="1">
            <w:r w:rsidR="003D71E1" w:rsidRPr="003D71E1">
              <w:rPr>
                <w:rStyle w:val="a7"/>
                <w:rFonts w:ascii="Times New Roman" w:hAnsi="Times New Roman" w:cs="Times New Roman"/>
                <w:noProof/>
              </w:rPr>
              <w:t>ГЛАВА 14. ЦЕНОВЫЕ (ТАРИФНЫЕ) ПОСЛЕДСТВИЯ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71C0CFC1" w14:textId="6493158F"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4" w:history="1">
            <w:r w:rsidR="003D71E1" w:rsidRPr="003D71E1">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0CEF10A2" w14:textId="474A91DD"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5" w:history="1">
            <w:r w:rsidR="003D71E1" w:rsidRPr="003D71E1">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4A5DD185" w14:textId="035B8C3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6" w:history="1">
            <w:r w:rsidR="003D71E1" w:rsidRPr="003D71E1">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0C3BBDC7" w14:textId="5348787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7" w:history="1">
            <w:r w:rsidR="003D71E1" w:rsidRPr="003D71E1">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6AEC2254" w14:textId="765E8221"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8" w:history="1">
            <w:r w:rsidR="003D71E1" w:rsidRPr="003D71E1">
              <w:rPr>
                <w:rStyle w:val="a7"/>
                <w:rFonts w:ascii="Times New Roman" w:hAnsi="Times New Roman" w:cs="Times New Roman"/>
                <w:noProof/>
              </w:rPr>
              <w:t>ГЛАВА 15. РЕЕСТР ЕДИНЫХ ТЕПЛОСНАБЖАЮЩИХ ОРГАНИЗАЦИЙ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7FEDE2B4" w14:textId="4E7F67E0"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09" w:history="1">
            <w:r w:rsidR="003D71E1" w:rsidRPr="003D71E1">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_Toc212886909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77</w:t>
            </w:r>
            <w:r w:rsidR="003D71E1" w:rsidRPr="003D71E1">
              <w:rPr>
                <w:rFonts w:ascii="Times New Roman" w:hAnsi="Times New Roman" w:cs="Times New Roman"/>
                <w:noProof/>
                <w:webHidden/>
              </w:rPr>
              <w:fldChar w:fldCharType="end"/>
            </w:r>
          </w:hyperlink>
        </w:p>
        <w:p w14:paraId="641F0CB3" w14:textId="697F26CC"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0" w:history="1">
            <w:r w:rsidR="003D71E1" w:rsidRPr="003D71E1">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78</w:t>
            </w:r>
            <w:r w:rsidR="003D71E1" w:rsidRPr="003D71E1">
              <w:rPr>
                <w:rFonts w:ascii="Times New Roman" w:hAnsi="Times New Roman" w:cs="Times New Roman"/>
                <w:noProof/>
                <w:webHidden/>
              </w:rPr>
              <w:fldChar w:fldCharType="end"/>
            </w:r>
          </w:hyperlink>
        </w:p>
        <w:p w14:paraId="16370BDE" w14:textId="7B6DFD6B"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1" w:history="1">
            <w:r w:rsidR="003D71E1" w:rsidRPr="003D71E1">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_Toc212886911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78</w:t>
            </w:r>
            <w:r w:rsidR="003D71E1" w:rsidRPr="003D71E1">
              <w:rPr>
                <w:rFonts w:ascii="Times New Roman" w:hAnsi="Times New Roman" w:cs="Times New Roman"/>
                <w:noProof/>
                <w:webHidden/>
              </w:rPr>
              <w:fldChar w:fldCharType="end"/>
            </w:r>
          </w:hyperlink>
        </w:p>
        <w:p w14:paraId="58CEF925" w14:textId="22C083F7"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2" w:history="1">
            <w:r w:rsidR="003D71E1" w:rsidRPr="003D71E1">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_Toc212886912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79</w:t>
            </w:r>
            <w:r w:rsidR="003D71E1" w:rsidRPr="003D71E1">
              <w:rPr>
                <w:rFonts w:ascii="Times New Roman" w:hAnsi="Times New Roman" w:cs="Times New Roman"/>
                <w:noProof/>
                <w:webHidden/>
              </w:rPr>
              <w:fldChar w:fldCharType="end"/>
            </w:r>
          </w:hyperlink>
        </w:p>
        <w:p w14:paraId="1738F4CF" w14:textId="089B85D9"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3" w:history="1">
            <w:r w:rsidR="003D71E1" w:rsidRPr="003D71E1">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_Toc212886913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79</w:t>
            </w:r>
            <w:r w:rsidR="003D71E1" w:rsidRPr="003D71E1">
              <w:rPr>
                <w:rFonts w:ascii="Times New Roman" w:hAnsi="Times New Roman" w:cs="Times New Roman"/>
                <w:noProof/>
                <w:webHidden/>
              </w:rPr>
              <w:fldChar w:fldCharType="end"/>
            </w:r>
          </w:hyperlink>
        </w:p>
        <w:p w14:paraId="7F14600B" w14:textId="7C95EAB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4" w:history="1">
            <w:r w:rsidR="003D71E1" w:rsidRPr="003D71E1">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_Toc212886914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79</w:t>
            </w:r>
            <w:r w:rsidR="003D71E1" w:rsidRPr="003D71E1">
              <w:rPr>
                <w:rFonts w:ascii="Times New Roman" w:hAnsi="Times New Roman" w:cs="Times New Roman"/>
                <w:noProof/>
                <w:webHidden/>
              </w:rPr>
              <w:fldChar w:fldCharType="end"/>
            </w:r>
          </w:hyperlink>
        </w:p>
        <w:p w14:paraId="4BB584B3" w14:textId="1BF9844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5" w:history="1">
            <w:r w:rsidR="003D71E1" w:rsidRPr="003D71E1">
              <w:rPr>
                <w:rStyle w:val="a7"/>
                <w:rFonts w:ascii="Times New Roman" w:hAnsi="Times New Roman" w:cs="Times New Roman"/>
                <w:noProof/>
              </w:rPr>
              <w:t>ГЛАВА 16. РЕЕСТР МЕРОПРИЯТИЙ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_Toc212886915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80</w:t>
            </w:r>
            <w:r w:rsidR="003D71E1" w:rsidRPr="003D71E1">
              <w:rPr>
                <w:rFonts w:ascii="Times New Roman" w:hAnsi="Times New Roman" w:cs="Times New Roman"/>
                <w:noProof/>
                <w:webHidden/>
              </w:rPr>
              <w:fldChar w:fldCharType="end"/>
            </w:r>
          </w:hyperlink>
        </w:p>
        <w:p w14:paraId="0DB0A6DD" w14:textId="0664972A"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6" w:history="1">
            <w:r w:rsidR="003D71E1" w:rsidRPr="003D71E1">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_Toc212886916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80</w:t>
            </w:r>
            <w:r w:rsidR="003D71E1" w:rsidRPr="003D71E1">
              <w:rPr>
                <w:rFonts w:ascii="Times New Roman" w:hAnsi="Times New Roman" w:cs="Times New Roman"/>
                <w:noProof/>
                <w:webHidden/>
              </w:rPr>
              <w:fldChar w:fldCharType="end"/>
            </w:r>
          </w:hyperlink>
        </w:p>
        <w:p w14:paraId="4CFE2BF9" w14:textId="34E82B15"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7" w:history="1">
            <w:r w:rsidR="003D71E1" w:rsidRPr="003D71E1">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_Toc212886917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80</w:t>
            </w:r>
            <w:r w:rsidR="003D71E1" w:rsidRPr="003D71E1">
              <w:rPr>
                <w:rFonts w:ascii="Times New Roman" w:hAnsi="Times New Roman" w:cs="Times New Roman"/>
                <w:noProof/>
                <w:webHidden/>
              </w:rPr>
              <w:fldChar w:fldCharType="end"/>
            </w:r>
          </w:hyperlink>
        </w:p>
        <w:p w14:paraId="4DE9D86E" w14:textId="539278A4"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8" w:history="1">
            <w:r w:rsidR="003D71E1" w:rsidRPr="003D71E1">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_Toc212886918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80</w:t>
            </w:r>
            <w:r w:rsidR="003D71E1" w:rsidRPr="003D71E1">
              <w:rPr>
                <w:rFonts w:ascii="Times New Roman" w:hAnsi="Times New Roman" w:cs="Times New Roman"/>
                <w:noProof/>
                <w:webHidden/>
              </w:rPr>
              <w:fldChar w:fldCharType="end"/>
            </w:r>
          </w:hyperlink>
        </w:p>
        <w:p w14:paraId="1F20E029" w14:textId="4EAC8958"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19" w:history="1">
            <w:r w:rsidR="003D71E1" w:rsidRPr="003D71E1">
              <w:rPr>
                <w:rStyle w:val="a7"/>
                <w:rFonts w:ascii="Times New Roman" w:hAnsi="Times New Roman" w:cs="Times New Roman"/>
                <w:noProof/>
              </w:rPr>
              <w:t>ГЛАВА 17. ЗАМЕЧАНИЯ И ПРЕДЛОЖЕНИЯ К ПРОЕКТУ СХЕМЫ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_Toc212886919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80</w:t>
            </w:r>
            <w:r w:rsidR="003D71E1" w:rsidRPr="003D71E1">
              <w:rPr>
                <w:rFonts w:ascii="Times New Roman" w:hAnsi="Times New Roman" w:cs="Times New Roman"/>
                <w:noProof/>
                <w:webHidden/>
              </w:rPr>
              <w:fldChar w:fldCharType="end"/>
            </w:r>
          </w:hyperlink>
        </w:p>
        <w:p w14:paraId="4B444376" w14:textId="2F824223" w:rsidR="003D71E1" w:rsidRPr="003D71E1" w:rsidRDefault="00473CE7">
          <w:pPr>
            <w:pStyle w:val="27"/>
            <w:tabs>
              <w:tab w:val="right" w:leader="dot" w:pos="9345"/>
            </w:tabs>
            <w:rPr>
              <w:rFonts w:ascii="Times New Roman" w:eastAsiaTheme="minorEastAsia" w:hAnsi="Times New Roman" w:cs="Times New Roman"/>
              <w:noProof/>
              <w:lang w:eastAsia="ru-RU"/>
            </w:rPr>
          </w:pPr>
          <w:hyperlink w:anchor="_Toc212886920" w:history="1">
            <w:r w:rsidR="003D71E1" w:rsidRPr="003D71E1">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3D71E1" w:rsidRPr="003D71E1">
              <w:rPr>
                <w:rFonts w:ascii="Times New Roman" w:hAnsi="Times New Roman" w:cs="Times New Roman"/>
                <w:noProof/>
                <w:webHidden/>
              </w:rPr>
              <w:tab/>
            </w:r>
            <w:r w:rsidR="003D71E1" w:rsidRPr="003D71E1">
              <w:rPr>
                <w:rFonts w:ascii="Times New Roman" w:hAnsi="Times New Roman" w:cs="Times New Roman"/>
                <w:noProof/>
                <w:webHidden/>
              </w:rPr>
              <w:fldChar w:fldCharType="begin"/>
            </w:r>
            <w:r w:rsidR="003D71E1" w:rsidRPr="003D71E1">
              <w:rPr>
                <w:rFonts w:ascii="Times New Roman" w:hAnsi="Times New Roman" w:cs="Times New Roman"/>
                <w:noProof/>
                <w:webHidden/>
              </w:rPr>
              <w:instrText xml:space="preserve"> PAGEREF _Toc212886920 \h </w:instrText>
            </w:r>
            <w:r w:rsidR="003D71E1" w:rsidRPr="003D71E1">
              <w:rPr>
                <w:rFonts w:ascii="Times New Roman" w:hAnsi="Times New Roman" w:cs="Times New Roman"/>
                <w:noProof/>
                <w:webHidden/>
              </w:rPr>
            </w:r>
            <w:r w:rsidR="003D71E1" w:rsidRPr="003D71E1">
              <w:rPr>
                <w:rFonts w:ascii="Times New Roman" w:hAnsi="Times New Roman" w:cs="Times New Roman"/>
                <w:noProof/>
                <w:webHidden/>
              </w:rPr>
              <w:fldChar w:fldCharType="separate"/>
            </w:r>
            <w:r>
              <w:rPr>
                <w:rFonts w:ascii="Times New Roman" w:hAnsi="Times New Roman" w:cs="Times New Roman"/>
                <w:noProof/>
                <w:webHidden/>
              </w:rPr>
              <w:t>80</w:t>
            </w:r>
            <w:r w:rsidR="003D71E1" w:rsidRPr="003D71E1">
              <w:rPr>
                <w:rFonts w:ascii="Times New Roman" w:hAnsi="Times New Roman" w:cs="Times New Roman"/>
                <w:noProof/>
                <w:webHidden/>
              </w:rPr>
              <w:fldChar w:fldCharType="end"/>
            </w:r>
          </w:hyperlink>
        </w:p>
        <w:p w14:paraId="14DCD30C" w14:textId="77777777" w:rsidR="003D71E1" w:rsidRPr="003D71E1" w:rsidRDefault="003D71E1">
          <w:pPr>
            <w:rPr>
              <w:rFonts w:cs="Times New Roman"/>
            </w:rPr>
          </w:pPr>
          <w:r w:rsidRPr="003D71E1">
            <w:rPr>
              <w:rFonts w:cs="Times New Roman"/>
              <w:b/>
              <w:bCs/>
            </w:rPr>
            <w:fldChar w:fldCharType="end"/>
          </w:r>
        </w:p>
      </w:sdtContent>
    </w:sdt>
    <w:p w14:paraId="76992A47" w14:textId="77777777" w:rsidR="0078158D" w:rsidRPr="003D71E1" w:rsidRDefault="0078158D" w:rsidP="00427367">
      <w:pPr>
        <w:ind w:left="-1134" w:right="-285"/>
        <w:jc w:val="center"/>
        <w:rPr>
          <w:rFonts w:cs="Times New Roman"/>
          <w:sz w:val="28"/>
          <w:szCs w:val="28"/>
        </w:rPr>
      </w:pPr>
    </w:p>
    <w:p w14:paraId="6CF7EB76" w14:textId="77777777" w:rsidR="00DC748A" w:rsidRPr="003D71E1" w:rsidRDefault="00DC748A">
      <w:pPr>
        <w:rPr>
          <w:rFonts w:cs="Times New Roman"/>
        </w:rPr>
        <w:sectPr w:rsidR="00DC748A" w:rsidRPr="003D71E1" w:rsidSect="003D71E1">
          <w:pgSz w:w="11906" w:h="16838"/>
          <w:pgMar w:top="851" w:right="850" w:bottom="709" w:left="1701" w:header="708" w:footer="708" w:gutter="0"/>
          <w:cols w:space="708"/>
          <w:titlePg/>
          <w:docGrid w:linePitch="360"/>
        </w:sectPr>
      </w:pPr>
    </w:p>
    <w:p w14:paraId="7E110FDD" w14:textId="77777777" w:rsidR="00B81AEA" w:rsidRPr="003D71E1" w:rsidRDefault="00473CE7" w:rsidP="00B81AEA">
      <w:pPr>
        <w:pStyle w:val="1"/>
        <w:ind w:left="0"/>
        <w:jc w:val="both"/>
      </w:pPr>
      <w:hyperlink r:id="rId8"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212886704"/>
        <w:r w:rsidR="00B81AEA" w:rsidRPr="003D71E1">
          <w:t>ГЛАВА 1. СУЩЕСТВУЮЩЕЕ ПОЛОЖЕНИЕ В СФЕРЕ ПРОИЗВОДСТВА, ПЕРЕДАЧИ И</w:t>
        </w:r>
      </w:hyperlink>
      <w:r w:rsidR="00B81AEA" w:rsidRPr="003D71E1">
        <w:t xml:space="preserve"> </w:t>
      </w:r>
      <w:hyperlink r:id="rId9" w:anchor="bookmark0" w:history="1">
        <w:r w:rsidR="00B81AEA" w:rsidRPr="003D71E1">
          <w:t>ПОТРЕБЛЕНИЯ ТЕПЛОВОЙ ЭНЕРГИИ ДЛЯ ЦЕЛЕЙ ТЕПЛОСНАБЖЕНИЯ</w:t>
        </w:r>
        <w:bookmarkEnd w:id="3"/>
        <w:bookmarkEnd w:id="4"/>
        <w:bookmarkEnd w:id="5"/>
        <w:bookmarkEnd w:id="6"/>
        <w:bookmarkEnd w:id="7"/>
        <w:bookmarkEnd w:id="8"/>
        <w:bookmarkEnd w:id="9"/>
        <w:r w:rsidR="00B81AEA" w:rsidRPr="003D71E1">
          <w:tab/>
        </w:r>
      </w:hyperlink>
    </w:p>
    <w:p w14:paraId="6F9A972E" w14:textId="77777777" w:rsidR="00B81AEA" w:rsidRPr="003D71E1" w:rsidRDefault="00B81AEA" w:rsidP="00B81AEA">
      <w:pPr>
        <w:rPr>
          <w:rFonts w:cs="Times New Roman"/>
          <w:lang w:eastAsia="ru-RU"/>
        </w:rPr>
      </w:pPr>
    </w:p>
    <w:p w14:paraId="18A6B055"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«Баргузинский район» от 28.12.202</w:t>
      </w:r>
      <w:r w:rsidR="006A6414" w:rsidRPr="003D71E1">
        <w:rPr>
          <w:rFonts w:cs="Times New Roman"/>
          <w:lang w:eastAsia="ru-RU"/>
        </w:rPr>
        <w:t>4</w:t>
      </w:r>
      <w:r w:rsidRPr="003D71E1">
        <w:rPr>
          <w:rFonts w:cs="Times New Roman"/>
          <w:lang w:eastAsia="ru-RU"/>
        </w:rPr>
        <w:t xml:space="preserve"> года № 721 «</w:t>
      </w:r>
      <w:r w:rsidR="009F01BD" w:rsidRPr="003D71E1">
        <w:rPr>
          <w:rFonts w:cs="Times New Roman"/>
          <w:lang w:eastAsia="ru-RU"/>
        </w:rPr>
        <w:t>Об утверждении «Схемы теплоснабжения на территории муниципального образования сельского поселения «Хилганайское», Баргузинского района Республики Бурятия на период до 2038 года</w:t>
      </w:r>
      <w:r w:rsidRPr="003D71E1">
        <w:rPr>
          <w:rFonts w:cs="Times New Roman"/>
          <w:lang w:eastAsia="ru-RU"/>
        </w:rPr>
        <w:t>».</w:t>
      </w:r>
    </w:p>
    <w:p w14:paraId="4DC760A7"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При актуализации Схемы теплоснабжения на период до 2039 года, за базовый год актуализации принят 2024 год.</w:t>
      </w:r>
    </w:p>
    <w:p w14:paraId="74D3D436" w14:textId="77777777" w:rsidR="00B81AEA" w:rsidRPr="003D71E1" w:rsidRDefault="00B81AEA" w:rsidP="00B81AEA">
      <w:pPr>
        <w:pStyle w:val="a0"/>
        <w:rPr>
          <w:rFonts w:cs="Times New Roman"/>
          <w:lang w:eastAsia="ru-RU"/>
        </w:rPr>
      </w:pPr>
    </w:p>
    <w:p w14:paraId="7D810AE2" w14:textId="77777777" w:rsidR="00B81AEA" w:rsidRPr="003D71E1" w:rsidRDefault="00473CE7" w:rsidP="00B81AEA">
      <w:pPr>
        <w:pStyle w:val="2"/>
        <w:ind w:left="0" w:firstLine="0"/>
      </w:pPr>
      <w:hyperlink r:id="rId10"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212886705"/>
        <w:r w:rsidR="00B81AEA" w:rsidRPr="003D71E1">
          <w:t>Часть 1. ФУНКЦИОНАЛЬНАЯ СТРУКТУРА ТЕПЛОСНАБЖЕНИЯ</w:t>
        </w:r>
        <w:bookmarkEnd w:id="10"/>
        <w:bookmarkEnd w:id="11"/>
        <w:bookmarkEnd w:id="12"/>
        <w:bookmarkEnd w:id="13"/>
        <w:bookmarkEnd w:id="14"/>
        <w:bookmarkEnd w:id="15"/>
        <w:bookmarkEnd w:id="16"/>
      </w:hyperlink>
    </w:p>
    <w:p w14:paraId="5A8B7643" w14:textId="77777777" w:rsidR="00B81AEA" w:rsidRPr="003D71E1" w:rsidRDefault="00B81AEA" w:rsidP="00B81AEA">
      <w:pPr>
        <w:tabs>
          <w:tab w:val="left" w:pos="1234"/>
        </w:tabs>
        <w:ind w:firstLine="709"/>
        <w:jc w:val="both"/>
        <w:rPr>
          <w:rFonts w:cs="Times New Roman"/>
          <w:lang w:eastAsia="ru-RU"/>
        </w:rPr>
      </w:pPr>
      <w:bookmarkStart w:id="17" w:name="_Toc29995672"/>
      <w:bookmarkStart w:id="18" w:name="_Toc29995782"/>
      <w:bookmarkStart w:id="19" w:name="_Toc29996500"/>
      <w:bookmarkStart w:id="20" w:name="_Toc29998097"/>
      <w:bookmarkStart w:id="21" w:name="_Toc30058660"/>
      <w:bookmarkStart w:id="22" w:name="_Toc31810022"/>
    </w:p>
    <w:p w14:paraId="3344D36A" w14:textId="77777777" w:rsidR="009F01BD" w:rsidRPr="003D71E1" w:rsidRDefault="009F01BD" w:rsidP="009F01BD">
      <w:pPr>
        <w:tabs>
          <w:tab w:val="left" w:pos="1234"/>
        </w:tabs>
        <w:ind w:firstLine="709"/>
        <w:jc w:val="both"/>
        <w:rPr>
          <w:rFonts w:cs="Times New Roman"/>
          <w:lang w:eastAsia="ru-RU"/>
        </w:rPr>
      </w:pPr>
      <w:bookmarkStart w:id="23" w:name="_Hlk184996277"/>
      <w:bookmarkStart w:id="24" w:name="_Hlk184997362"/>
      <w:r w:rsidRPr="003D71E1">
        <w:rPr>
          <w:rFonts w:cs="Times New Roman"/>
          <w:lang w:eastAsia="ru-RU"/>
        </w:rPr>
        <w:t xml:space="preserve">На территории сельского поселения «Хилганайское» муниципального образования «Баргузинский район» (далее по тексту – СП «Хилганайское») расположена одна локальная котельная </w:t>
      </w:r>
      <w:r w:rsidRPr="003D71E1">
        <w:rPr>
          <w:rFonts w:eastAsia="Times New Roman" w:cs="Times New Roman"/>
          <w:sz w:val="22"/>
        </w:rPr>
        <w:t>«Хилганайская СОШ»</w:t>
      </w:r>
      <w:r w:rsidRPr="003D71E1">
        <w:rPr>
          <w:rFonts w:cs="Times New Roman"/>
          <w:lang w:eastAsia="ru-RU"/>
        </w:rPr>
        <w:t xml:space="preserve">, которая осуществляют теплоснабжение только на собственные </w:t>
      </w:r>
      <w:bookmarkEnd w:id="23"/>
      <w:r w:rsidRPr="003D71E1">
        <w:rPr>
          <w:rFonts w:cs="Times New Roman"/>
          <w:lang w:eastAsia="ru-RU"/>
        </w:rPr>
        <w:t>нужды.</w:t>
      </w:r>
    </w:p>
    <w:bookmarkEnd w:id="24"/>
    <w:p w14:paraId="726F52A3" w14:textId="77777777" w:rsidR="009F01BD" w:rsidRPr="003D71E1" w:rsidRDefault="009F01BD" w:rsidP="009F01BD">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33C21BD8" w14:textId="77777777" w:rsidR="00B81AEA" w:rsidRPr="003D71E1" w:rsidRDefault="00B81AEA" w:rsidP="00B81AEA">
      <w:pPr>
        <w:pStyle w:val="a0"/>
        <w:rPr>
          <w:rFonts w:cs="Times New Roman"/>
        </w:rPr>
      </w:pPr>
    </w:p>
    <w:p w14:paraId="38B30536" w14:textId="77777777" w:rsidR="00B81AEA" w:rsidRPr="003D71E1" w:rsidRDefault="00B81AEA" w:rsidP="00B81AEA">
      <w:pPr>
        <w:pStyle w:val="2"/>
        <w:ind w:left="0" w:firstLine="0"/>
        <w:rPr>
          <w:bCs w:val="0"/>
        </w:rPr>
      </w:pPr>
      <w:bookmarkStart w:id="25" w:name="_Toc212886706"/>
      <w:r w:rsidRPr="003D71E1">
        <w:rPr>
          <w:bCs w:val="0"/>
        </w:rPr>
        <w:t xml:space="preserve">1.1.1 </w:t>
      </w:r>
      <w:bookmarkEnd w:id="17"/>
      <w:bookmarkEnd w:id="18"/>
      <w:bookmarkEnd w:id="19"/>
      <w:bookmarkEnd w:id="20"/>
      <w:bookmarkEnd w:id="21"/>
      <w:bookmarkEnd w:id="22"/>
      <w:r w:rsidRPr="003D71E1">
        <w:rPr>
          <w:bCs w:val="0"/>
        </w:rPr>
        <w:t>Описание зон деятельности (эксплуатационной ответственности) теплоснабжающих и теплосетевых организаций</w:t>
      </w:r>
      <w:r w:rsidRPr="003D71E1">
        <w:t xml:space="preserve"> </w:t>
      </w:r>
      <w:r w:rsidRPr="003D71E1">
        <w:rPr>
          <w:bCs w:val="0"/>
        </w:rPr>
        <w:t>и описание структуры договорных отношений между ними</w:t>
      </w:r>
      <w:bookmarkEnd w:id="25"/>
    </w:p>
    <w:p w14:paraId="46DBB6FE" w14:textId="77777777" w:rsidR="00B81AEA" w:rsidRPr="003D71E1" w:rsidRDefault="00B81AEA" w:rsidP="00B81AEA">
      <w:pPr>
        <w:tabs>
          <w:tab w:val="left" w:pos="1234"/>
        </w:tabs>
        <w:ind w:firstLine="709"/>
        <w:jc w:val="both"/>
        <w:rPr>
          <w:rFonts w:cs="Times New Roman"/>
          <w:lang w:eastAsia="ru-RU"/>
        </w:rPr>
      </w:pPr>
    </w:p>
    <w:p w14:paraId="760807F6" w14:textId="77777777" w:rsidR="002F406C" w:rsidRPr="003D71E1" w:rsidRDefault="002F406C" w:rsidP="002F406C">
      <w:pPr>
        <w:tabs>
          <w:tab w:val="left" w:pos="1234"/>
        </w:tabs>
        <w:ind w:firstLine="709"/>
        <w:jc w:val="both"/>
        <w:rPr>
          <w:rFonts w:cs="Times New Roman"/>
          <w:lang w:eastAsia="ru-RU"/>
        </w:rPr>
      </w:pPr>
      <w:r w:rsidRPr="003D71E1">
        <w:rPr>
          <w:rFonts w:cs="Times New Roman"/>
          <w:lang w:eastAsia="ru-RU"/>
        </w:rPr>
        <w:t xml:space="preserve">На территории СП «Хилганайское» расположена одна локальная школьная котельная </w:t>
      </w:r>
      <w:r w:rsidRPr="003D71E1">
        <w:rPr>
          <w:rFonts w:eastAsia="Times New Roman" w:cs="Times New Roman"/>
          <w:sz w:val="22"/>
        </w:rPr>
        <w:t>«Хилганайская СОШ»</w:t>
      </w:r>
      <w:r w:rsidRPr="003D71E1">
        <w:rPr>
          <w:rFonts w:cs="Times New Roman"/>
          <w:lang w:eastAsia="ru-RU"/>
        </w:rPr>
        <w:t>, которая осуществляют теплоснабжение только на собственные нужды.</w:t>
      </w:r>
    </w:p>
    <w:p w14:paraId="2D265278" w14:textId="77777777" w:rsidR="002F406C" w:rsidRPr="003D71E1" w:rsidRDefault="002F406C" w:rsidP="002F406C">
      <w:pPr>
        <w:pStyle w:val="a0"/>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w:t>
      </w:r>
    </w:p>
    <w:p w14:paraId="323680DD" w14:textId="77777777" w:rsidR="00B81AEA" w:rsidRPr="003D71E1" w:rsidRDefault="00B81AEA" w:rsidP="00B81AEA">
      <w:pPr>
        <w:jc w:val="center"/>
        <w:rPr>
          <w:rFonts w:cs="Times New Roman"/>
          <w:lang w:eastAsia="ru-RU"/>
        </w:rPr>
      </w:pPr>
    </w:p>
    <w:p w14:paraId="6FFA6BC2" w14:textId="77777777" w:rsidR="00B81AEA" w:rsidRPr="003D71E1" w:rsidRDefault="00B81AEA" w:rsidP="00B81AEA">
      <w:pPr>
        <w:pStyle w:val="2"/>
        <w:ind w:left="0" w:firstLine="0"/>
        <w:rPr>
          <w:bCs w:val="0"/>
        </w:rPr>
      </w:pPr>
      <w:bookmarkStart w:id="26" w:name="_Toc29995783"/>
      <w:bookmarkStart w:id="27" w:name="_Toc29996501"/>
      <w:bookmarkStart w:id="28" w:name="_Toc29998098"/>
      <w:bookmarkStart w:id="29" w:name="_Toc30058661"/>
      <w:bookmarkStart w:id="30" w:name="_Toc31810023"/>
      <w:bookmarkStart w:id="31" w:name="_Toc212886707"/>
      <w:r w:rsidRPr="003D71E1">
        <w:rPr>
          <w:bCs w:val="0"/>
        </w:rPr>
        <w:t xml:space="preserve">1.1.2 </w:t>
      </w:r>
      <w:bookmarkEnd w:id="26"/>
      <w:bookmarkEnd w:id="27"/>
      <w:bookmarkEnd w:id="28"/>
      <w:bookmarkEnd w:id="29"/>
      <w:bookmarkEnd w:id="30"/>
      <w:r w:rsidRPr="003D71E1">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31"/>
    </w:p>
    <w:p w14:paraId="7504EAA2" w14:textId="77777777" w:rsidR="00B81AEA" w:rsidRPr="003D71E1" w:rsidRDefault="00B81AEA" w:rsidP="00B81AEA">
      <w:pPr>
        <w:tabs>
          <w:tab w:val="left" w:pos="1234"/>
        </w:tabs>
        <w:ind w:firstLine="709"/>
        <w:rPr>
          <w:rFonts w:cs="Times New Roman"/>
          <w:lang w:eastAsia="ru-RU"/>
        </w:rPr>
      </w:pPr>
    </w:p>
    <w:p w14:paraId="58AA3E1D" w14:textId="77777777" w:rsidR="00B81AEA" w:rsidRPr="003D71E1" w:rsidRDefault="00B81AEA" w:rsidP="00B81AEA">
      <w:pPr>
        <w:ind w:firstLine="709"/>
        <w:jc w:val="both"/>
        <w:rPr>
          <w:rFonts w:cs="Times New Roman"/>
          <w:szCs w:val="24"/>
        </w:rPr>
      </w:pPr>
      <w:r w:rsidRPr="003D71E1">
        <w:rPr>
          <w:rFonts w:cs="Times New Roman"/>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161DC2B8" w14:textId="77777777" w:rsidR="00B81AEA" w:rsidRPr="003D71E1" w:rsidRDefault="00B81AEA" w:rsidP="00B81AEA">
      <w:pPr>
        <w:tabs>
          <w:tab w:val="left" w:pos="1234"/>
        </w:tabs>
        <w:ind w:firstLine="709"/>
        <w:jc w:val="both"/>
        <w:rPr>
          <w:rFonts w:cs="Times New Roman"/>
          <w:szCs w:val="24"/>
        </w:rPr>
      </w:pPr>
      <w:r w:rsidRPr="003D71E1">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0EC3BAB4" w14:textId="77777777" w:rsidR="00B81AEA" w:rsidRPr="003D71E1" w:rsidRDefault="00B81AEA" w:rsidP="00B81AEA">
      <w:pPr>
        <w:ind w:firstLine="709"/>
        <w:jc w:val="both"/>
        <w:rPr>
          <w:rFonts w:cs="Times New Roman"/>
          <w:szCs w:val="24"/>
        </w:rPr>
      </w:pPr>
      <w:r w:rsidRPr="003D71E1">
        <w:rPr>
          <w:rFonts w:cs="Times New Roman"/>
          <w:szCs w:val="24"/>
        </w:rPr>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05DE452A" w14:textId="77777777" w:rsidR="00B81AEA" w:rsidRPr="003D71E1" w:rsidRDefault="00B81AEA" w:rsidP="00B81AEA">
      <w:pPr>
        <w:pStyle w:val="ad"/>
        <w:kinsoku w:val="0"/>
        <w:overflowPunct w:val="0"/>
        <w:spacing w:line="276" w:lineRule="auto"/>
        <w:ind w:left="0" w:right="106" w:firstLine="709"/>
        <w:jc w:val="both"/>
        <w:rPr>
          <w:rFonts w:eastAsiaTheme="minorHAnsi" w:cs="Times New Roman"/>
          <w:lang w:val="ru-RU"/>
        </w:rPr>
      </w:pPr>
      <w:r w:rsidRPr="003D71E1">
        <w:rPr>
          <w:rFonts w:eastAsiaTheme="minorHAnsi" w:cs="Times New Roman"/>
          <w:lang w:val="ru-RU"/>
        </w:rPr>
        <w:t>Договоры поставки тепловой энергии (мощности) заключаются ЕТО с теплоснабжающими и теплосетевыми организациями в случаях:</w:t>
      </w:r>
    </w:p>
    <w:p w14:paraId="3B101175" w14:textId="77777777" w:rsidR="00B81AEA" w:rsidRPr="003D71E1" w:rsidRDefault="00B81AEA" w:rsidP="00B81AEA">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3D71E1">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727A8DFE" w14:textId="77777777" w:rsidR="00B81AEA" w:rsidRPr="003D71E1" w:rsidRDefault="00B81AEA" w:rsidP="00B81AEA">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3D71E1">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62A636F7" w14:textId="77777777" w:rsidR="002F406C" w:rsidRPr="003D71E1" w:rsidRDefault="002F406C" w:rsidP="002F406C">
      <w:pPr>
        <w:pStyle w:val="a4"/>
        <w:ind w:left="0" w:firstLine="709"/>
        <w:jc w:val="both"/>
        <w:rPr>
          <w:rFonts w:cs="Times New Roman"/>
          <w:lang w:eastAsia="ru-RU"/>
        </w:rPr>
      </w:pPr>
      <w:r w:rsidRPr="003D71E1">
        <w:rPr>
          <w:rFonts w:cs="Times New Roman"/>
          <w:szCs w:val="24"/>
        </w:rPr>
        <w:t xml:space="preserve">В связи с обеспечением тепловой энергией только собственных нужд школ, нельзя присвоить статус ЕТО </w:t>
      </w:r>
      <w:r w:rsidRPr="003D71E1">
        <w:rPr>
          <w:rFonts w:cs="Times New Roman"/>
          <w:lang w:eastAsia="ru-RU"/>
        </w:rPr>
        <w:t>МКУ «Хозяйственно-транспортный отдел администрации муниципального образования «Баргузинский район».</w:t>
      </w:r>
    </w:p>
    <w:p w14:paraId="1D979EF0" w14:textId="77777777" w:rsidR="00B81AEA" w:rsidRPr="003D71E1" w:rsidRDefault="00B81AEA" w:rsidP="00B81AEA">
      <w:pPr>
        <w:pStyle w:val="a0"/>
        <w:rPr>
          <w:rFonts w:cs="Times New Roman"/>
          <w:lang w:eastAsia="ru-RU"/>
        </w:rPr>
      </w:pPr>
    </w:p>
    <w:p w14:paraId="5CB924AB" w14:textId="77777777" w:rsidR="00B81AEA" w:rsidRPr="003D71E1" w:rsidRDefault="00B81AEA" w:rsidP="00B81AEA">
      <w:pPr>
        <w:pStyle w:val="2"/>
        <w:ind w:left="0" w:firstLine="0"/>
      </w:pPr>
      <w:bookmarkStart w:id="32" w:name="_Toc29995784"/>
      <w:bookmarkStart w:id="33" w:name="_Toc29996502"/>
      <w:bookmarkStart w:id="34" w:name="_Toc29998099"/>
      <w:bookmarkStart w:id="35" w:name="_Toc30058662"/>
      <w:bookmarkStart w:id="36" w:name="_Toc31810024"/>
      <w:bookmarkStart w:id="37" w:name="_Toc212886708"/>
      <w:r w:rsidRPr="003D71E1">
        <w:rPr>
          <w:bCs w:val="0"/>
        </w:rPr>
        <w:t xml:space="preserve">1.1.3 </w:t>
      </w:r>
      <w:bookmarkEnd w:id="32"/>
      <w:bookmarkEnd w:id="33"/>
      <w:bookmarkEnd w:id="34"/>
      <w:bookmarkEnd w:id="35"/>
      <w:bookmarkEnd w:id="36"/>
      <w:r w:rsidRPr="003D71E1">
        <w:t>Описание зон действия источников тепловой энергии, не вошедших в зоны деятельности ЕТО</w:t>
      </w:r>
      <w:bookmarkEnd w:id="37"/>
    </w:p>
    <w:p w14:paraId="45C098E6" w14:textId="77777777" w:rsidR="00B81AEA" w:rsidRPr="003D71E1" w:rsidRDefault="00B81AEA" w:rsidP="00B81AEA">
      <w:pPr>
        <w:rPr>
          <w:rFonts w:cs="Times New Roman"/>
          <w:lang w:eastAsia="ru-RU"/>
        </w:rPr>
      </w:pPr>
    </w:p>
    <w:p w14:paraId="08B69529" w14:textId="77777777" w:rsidR="00B81AEA" w:rsidRPr="003D71E1" w:rsidRDefault="00B81AEA" w:rsidP="00B81AEA">
      <w:pPr>
        <w:tabs>
          <w:tab w:val="left" w:pos="1234"/>
        </w:tabs>
        <w:ind w:firstLine="709"/>
        <w:jc w:val="both"/>
        <w:rPr>
          <w:rFonts w:cs="Times New Roman"/>
          <w:szCs w:val="24"/>
        </w:rPr>
      </w:pPr>
      <w:r w:rsidRPr="003D71E1">
        <w:rPr>
          <w:rFonts w:cs="Times New Roman"/>
          <w:szCs w:val="24"/>
        </w:rPr>
        <w:t>Зоны с действием источников тепловой энергии, не вошедших в зону действия ЕТО отсутствуют.</w:t>
      </w:r>
    </w:p>
    <w:p w14:paraId="5F85050F" w14:textId="77777777" w:rsidR="00B81AEA" w:rsidRPr="003D71E1" w:rsidRDefault="00B81AEA" w:rsidP="00B81AEA">
      <w:pPr>
        <w:pStyle w:val="a0"/>
        <w:rPr>
          <w:rFonts w:cs="Times New Roman"/>
          <w:lang w:eastAsia="ru-RU"/>
        </w:rPr>
      </w:pPr>
    </w:p>
    <w:p w14:paraId="0D1FEF03" w14:textId="77777777" w:rsidR="00B81AEA" w:rsidRPr="003D71E1" w:rsidRDefault="00B81AEA" w:rsidP="00B81AEA">
      <w:pPr>
        <w:pStyle w:val="2"/>
        <w:ind w:left="0" w:firstLine="0"/>
        <w:rPr>
          <w:bCs w:val="0"/>
        </w:rPr>
      </w:pPr>
      <w:bookmarkStart w:id="38" w:name="_Toc212886709"/>
      <w:r w:rsidRPr="003D71E1">
        <w:rPr>
          <w:bCs w:val="0"/>
        </w:rPr>
        <w:t xml:space="preserve">1.1.4 </w:t>
      </w:r>
      <w:hyperlink r:id="rId11" w:anchor="bookmark3" w:history="1">
        <w:r w:rsidRPr="003D71E1">
          <w:rPr>
            <w:rFonts w:eastAsiaTheme="minorHAnsi"/>
            <w:bCs w:val="0"/>
            <w:szCs w:val="22"/>
          </w:rPr>
          <w:t>Зоны действия производственных котельных</w:t>
        </w:r>
        <w:bookmarkEnd w:id="38"/>
      </w:hyperlink>
    </w:p>
    <w:p w14:paraId="1D210269" w14:textId="77777777" w:rsidR="00B81AEA" w:rsidRPr="003D71E1" w:rsidRDefault="00B81AEA" w:rsidP="00B81AEA">
      <w:pPr>
        <w:tabs>
          <w:tab w:val="left" w:pos="1234"/>
        </w:tabs>
        <w:ind w:firstLine="709"/>
        <w:rPr>
          <w:rFonts w:cs="Times New Roman"/>
          <w:lang w:eastAsia="ru-RU"/>
        </w:rPr>
      </w:pPr>
    </w:p>
    <w:p w14:paraId="16663217" w14:textId="77777777" w:rsidR="00B81AEA" w:rsidRPr="003D71E1" w:rsidRDefault="00B81AEA" w:rsidP="00B81AEA">
      <w:pPr>
        <w:pStyle w:val="a0"/>
        <w:ind w:firstLine="709"/>
        <w:jc w:val="both"/>
        <w:rPr>
          <w:rFonts w:cs="Times New Roman"/>
          <w:lang w:eastAsia="ru-RU"/>
        </w:rPr>
      </w:pPr>
      <w:r w:rsidRPr="003D71E1">
        <w:rPr>
          <w:rFonts w:cs="Times New Roman"/>
          <w:lang w:eastAsia="ru-RU"/>
        </w:rPr>
        <w:t>На территории муниципального образования отсутствуют производственные котельные.</w:t>
      </w:r>
    </w:p>
    <w:p w14:paraId="699C5BD1" w14:textId="77777777" w:rsidR="00B81AEA" w:rsidRPr="003D71E1" w:rsidRDefault="00B81AEA" w:rsidP="00B81AEA">
      <w:pPr>
        <w:tabs>
          <w:tab w:val="left" w:pos="1234"/>
        </w:tabs>
        <w:ind w:firstLine="709"/>
        <w:rPr>
          <w:rFonts w:cs="Times New Roman"/>
          <w:lang w:eastAsia="ru-RU"/>
        </w:rPr>
      </w:pPr>
    </w:p>
    <w:p w14:paraId="2E7B5B5C" w14:textId="77777777" w:rsidR="00B81AEA" w:rsidRPr="003D71E1" w:rsidRDefault="00B81AEA" w:rsidP="00B81AEA">
      <w:pPr>
        <w:pStyle w:val="2"/>
        <w:ind w:left="0" w:firstLine="0"/>
        <w:rPr>
          <w:bCs w:val="0"/>
        </w:rPr>
      </w:pPr>
      <w:bookmarkStart w:id="39" w:name="_Toc212886710"/>
      <w:r w:rsidRPr="003D71E1">
        <w:rPr>
          <w:bCs w:val="0"/>
        </w:rPr>
        <w:t xml:space="preserve">1.1.5 </w:t>
      </w:r>
      <w:hyperlink r:id="rId12" w:anchor="bookmark4" w:history="1">
        <w:r w:rsidRPr="003D71E1">
          <w:rPr>
            <w:rFonts w:eastAsiaTheme="minorHAnsi"/>
            <w:bCs w:val="0"/>
            <w:szCs w:val="22"/>
          </w:rPr>
          <w:t>Зоны действия индивидуального теплоснабжения</w:t>
        </w:r>
        <w:bookmarkEnd w:id="39"/>
      </w:hyperlink>
    </w:p>
    <w:p w14:paraId="4D6CAA9E" w14:textId="77777777" w:rsidR="00B81AEA" w:rsidRPr="003D71E1" w:rsidRDefault="00B81AEA" w:rsidP="00B81AEA">
      <w:pPr>
        <w:rPr>
          <w:rFonts w:cs="Times New Roman"/>
          <w:lang w:eastAsia="ru-RU"/>
        </w:rPr>
      </w:pPr>
    </w:p>
    <w:p w14:paraId="5CDA5334" w14:textId="77777777" w:rsidR="00B81AEA" w:rsidRPr="003D71E1" w:rsidRDefault="00B81AEA" w:rsidP="00B81AEA">
      <w:pPr>
        <w:pStyle w:val="TableParagraph"/>
        <w:kinsoku w:val="0"/>
        <w:overflowPunct w:val="0"/>
        <w:ind w:right="-1" w:firstLine="709"/>
        <w:jc w:val="both"/>
      </w:pPr>
      <w:r w:rsidRPr="003D71E1">
        <w:t>На территории муниципального образования теплоснабжение жилого фонда, а также административных и общественных объектов, не подключенных к централизованному теплоснабжению, осуществляется от автономных источников теплоснабжения (печи, котлы).</w:t>
      </w:r>
    </w:p>
    <w:p w14:paraId="3EB6C9A2" w14:textId="77777777" w:rsidR="00B81AEA" w:rsidRPr="003D71E1" w:rsidRDefault="00B81AEA" w:rsidP="00B81AEA">
      <w:pPr>
        <w:pStyle w:val="a0"/>
        <w:rPr>
          <w:rFonts w:cs="Times New Roman"/>
          <w:lang w:eastAsia="ru-RU"/>
        </w:rPr>
      </w:pPr>
    </w:p>
    <w:p w14:paraId="05621A3B" w14:textId="77777777" w:rsidR="00B81AEA" w:rsidRPr="003D71E1" w:rsidRDefault="00B81AEA" w:rsidP="00B81AEA">
      <w:pPr>
        <w:pStyle w:val="2"/>
        <w:ind w:left="0" w:firstLine="0"/>
        <w:rPr>
          <w:bCs w:val="0"/>
        </w:rPr>
      </w:pPr>
      <w:bookmarkStart w:id="40" w:name="_Toc53926860"/>
      <w:bookmarkStart w:id="41" w:name="_Toc54952750"/>
      <w:bookmarkStart w:id="42" w:name="_Toc212886711"/>
      <w:r w:rsidRPr="003D71E1">
        <w:rPr>
          <w:bCs w:val="0"/>
        </w:rPr>
        <w:t xml:space="preserve">1.1.6 </w:t>
      </w:r>
      <w:bookmarkEnd w:id="40"/>
      <w:bookmarkEnd w:id="41"/>
      <w:r w:rsidRPr="003D71E1">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2"/>
    </w:p>
    <w:p w14:paraId="1F94FCC3" w14:textId="77777777" w:rsidR="00B81AEA" w:rsidRPr="003D71E1" w:rsidRDefault="00B81AEA" w:rsidP="00B81AEA">
      <w:pPr>
        <w:rPr>
          <w:rFonts w:cs="Times New Roman"/>
          <w:lang w:eastAsia="ru-RU"/>
        </w:rPr>
      </w:pPr>
    </w:p>
    <w:p w14:paraId="31B18894"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За базовый период актуализации в части изменений функциональной структуры теплоснабжения изменения отсутствуют, структура и РСО не изменились.</w:t>
      </w:r>
    </w:p>
    <w:p w14:paraId="02D1510A" w14:textId="77777777" w:rsidR="00B81AEA" w:rsidRPr="003D71E1" w:rsidRDefault="00B81AEA" w:rsidP="00B81AEA">
      <w:pPr>
        <w:pStyle w:val="a0"/>
        <w:rPr>
          <w:rFonts w:cs="Times New Roman"/>
          <w:lang w:eastAsia="ru-RU"/>
        </w:rPr>
      </w:pPr>
    </w:p>
    <w:p w14:paraId="331E93BF" w14:textId="77777777" w:rsidR="00DC748A" w:rsidRPr="003D71E1" w:rsidRDefault="00DC748A">
      <w:pPr>
        <w:rPr>
          <w:rFonts w:cs="Times New Roman"/>
        </w:rPr>
        <w:sectPr w:rsidR="00DC748A" w:rsidRPr="003D71E1">
          <w:pgSz w:w="11906" w:h="16838"/>
          <w:pgMar w:top="1134" w:right="850" w:bottom="1134" w:left="1701" w:header="708" w:footer="708" w:gutter="0"/>
          <w:cols w:space="708"/>
          <w:docGrid w:linePitch="360"/>
        </w:sectPr>
      </w:pPr>
    </w:p>
    <w:p w14:paraId="3716D930" w14:textId="77777777" w:rsidR="00B81AEA" w:rsidRPr="003D71E1" w:rsidRDefault="00473CE7" w:rsidP="00B81AEA">
      <w:pPr>
        <w:pStyle w:val="2"/>
        <w:ind w:left="0" w:firstLine="0"/>
      </w:pPr>
      <w:hyperlink r:id="rId13" w:anchor="bookmark5" w:history="1">
        <w:bookmarkStart w:id="43" w:name="_Toc29996503"/>
        <w:bookmarkStart w:id="44" w:name="_Toc29998100"/>
        <w:bookmarkStart w:id="45" w:name="_Toc30058663"/>
        <w:bookmarkStart w:id="46" w:name="_Toc31810025"/>
        <w:bookmarkStart w:id="47" w:name="_Toc212886712"/>
        <w:r w:rsidR="00B81AEA" w:rsidRPr="003D71E1">
          <w:t xml:space="preserve">Часть </w:t>
        </w:r>
        <w:bookmarkStart w:id="48" w:name="OLE_LINK26"/>
        <w:bookmarkEnd w:id="48"/>
        <w:r w:rsidR="00B81AEA" w:rsidRPr="003D71E1">
          <w:t>2. ИСТОЧНИКИ ТЕПЛОВОЙ ЭНЕРГИИ</w:t>
        </w:r>
        <w:bookmarkEnd w:id="43"/>
        <w:bookmarkEnd w:id="44"/>
        <w:bookmarkEnd w:id="45"/>
        <w:bookmarkEnd w:id="46"/>
        <w:bookmarkEnd w:id="47"/>
      </w:hyperlink>
    </w:p>
    <w:p w14:paraId="0296C5E8" w14:textId="77777777" w:rsidR="00B81AEA" w:rsidRPr="003D71E1" w:rsidRDefault="00B81AEA" w:rsidP="00B81AEA">
      <w:pPr>
        <w:rPr>
          <w:rFonts w:cs="Times New Roman"/>
          <w:lang w:eastAsia="ru-RU"/>
        </w:rPr>
      </w:pPr>
    </w:p>
    <w:p w14:paraId="6D3302FC" w14:textId="77777777" w:rsidR="00B81AEA" w:rsidRPr="003D71E1" w:rsidRDefault="00B81AEA" w:rsidP="00B81AEA">
      <w:pPr>
        <w:pStyle w:val="2"/>
        <w:ind w:left="0" w:firstLine="0"/>
      </w:pPr>
      <w:bookmarkStart w:id="49" w:name="_Toc29996504"/>
      <w:bookmarkStart w:id="50" w:name="_Toc29998101"/>
      <w:bookmarkStart w:id="51" w:name="_Toc30058664"/>
      <w:bookmarkStart w:id="52" w:name="_Toc31810026"/>
      <w:bookmarkStart w:id="53" w:name="_Toc212886713"/>
      <w:r w:rsidRPr="003D71E1">
        <w:rPr>
          <w:bCs w:val="0"/>
        </w:rPr>
        <w:t xml:space="preserve">1.2.1 </w:t>
      </w:r>
      <w:bookmarkEnd w:id="49"/>
      <w:bookmarkEnd w:id="50"/>
      <w:bookmarkEnd w:id="51"/>
      <w:bookmarkEnd w:id="52"/>
      <w:r w:rsidRPr="003D71E1">
        <w:t>Структура и технические характеристики основного оборудования</w:t>
      </w:r>
      <w:bookmarkEnd w:id="53"/>
    </w:p>
    <w:p w14:paraId="5906761C" w14:textId="77777777" w:rsidR="00B81AEA" w:rsidRPr="003D71E1" w:rsidRDefault="00B81AEA" w:rsidP="00B81AEA">
      <w:pPr>
        <w:rPr>
          <w:rFonts w:cs="Times New Roman"/>
          <w:lang w:eastAsia="ru-RU"/>
        </w:rPr>
      </w:pPr>
    </w:p>
    <w:p w14:paraId="67EDE49D" w14:textId="77777777" w:rsidR="00B81AEA" w:rsidRPr="003D71E1" w:rsidRDefault="00B81AEA" w:rsidP="00B81AEA">
      <w:pPr>
        <w:pStyle w:val="a0"/>
        <w:ind w:firstLine="709"/>
        <w:jc w:val="both"/>
        <w:rPr>
          <w:rFonts w:cs="Times New Roman"/>
          <w:lang w:eastAsia="ru-RU"/>
        </w:rPr>
      </w:pPr>
      <w:bookmarkStart w:id="54" w:name="_Hlk163114012"/>
      <w:bookmarkStart w:id="55" w:name="_Hlk162955542"/>
      <w:bookmarkEnd w:id="54"/>
      <w:r w:rsidRPr="003D71E1">
        <w:rPr>
          <w:rFonts w:cs="Times New Roman"/>
          <w:bCs/>
          <w:lang w:eastAsia="ru-RU"/>
        </w:rPr>
        <w:t>Состав и технические характеристики основного оборудования источников тепловой энергии в МО СП «Хилганайское» приведены в таблице ниже.</w:t>
      </w:r>
      <w:bookmarkEnd w:id="55"/>
    </w:p>
    <w:p w14:paraId="2C685013" w14:textId="77777777" w:rsidR="00B81AEA" w:rsidRPr="003D71E1" w:rsidRDefault="00B81AEA" w:rsidP="00B81AEA">
      <w:pPr>
        <w:tabs>
          <w:tab w:val="left" w:pos="1234"/>
        </w:tabs>
        <w:ind w:firstLine="709"/>
        <w:jc w:val="center"/>
        <w:rPr>
          <w:rFonts w:cs="Times New Roman"/>
          <w:color w:val="000000"/>
        </w:rPr>
      </w:pPr>
      <w:bookmarkStart w:id="56" w:name="OLE_LINK29"/>
      <w:bookmarkStart w:id="57" w:name="OLE_LINK30"/>
      <w:bookmarkStart w:id="58" w:name="OLE_LINK31"/>
      <w:bookmarkEnd w:id="56"/>
      <w:bookmarkEnd w:id="57"/>
      <w:bookmarkEnd w:id="58"/>
    </w:p>
    <w:p w14:paraId="38D4B81A" w14:textId="77777777" w:rsidR="00DC748A" w:rsidRPr="003D71E1" w:rsidRDefault="00B81AEA">
      <w:pPr>
        <w:spacing w:before="400" w:after="200"/>
        <w:rPr>
          <w:rFonts w:cs="Times New Roman"/>
        </w:rPr>
      </w:pPr>
      <w:r w:rsidRPr="003D71E1">
        <w:rPr>
          <w:rFonts w:cs="Times New Roman"/>
          <w:b/>
        </w:rPr>
        <w:t xml:space="preserve">Таблица 1.2.1.1 - Состав и технические характеристики основного оборудования котельных </w:t>
      </w:r>
      <w:r w:rsidR="00021F24" w:rsidRPr="003D71E1">
        <w:rPr>
          <w:rFonts w:cs="Times New Roman"/>
          <w:b/>
        </w:rPr>
        <w:t>в зоне деятельности теплоснабжающей</w:t>
      </w:r>
      <w:r w:rsidRPr="003D71E1">
        <w:rPr>
          <w:rFonts w:cs="Times New Roman"/>
          <w:b/>
        </w:rPr>
        <w:t xml:space="preserve"> организации</w:t>
      </w:r>
    </w:p>
    <w:tbl>
      <w:tblPr>
        <w:tblStyle w:val="a8"/>
        <w:tblW w:w="5000" w:type="pct"/>
        <w:jc w:val="center"/>
        <w:tblLook w:val="04A0" w:firstRow="1" w:lastRow="0" w:firstColumn="1" w:lastColumn="0" w:noHBand="0" w:noVBand="1"/>
      </w:tblPr>
      <w:tblGrid>
        <w:gridCol w:w="291"/>
        <w:gridCol w:w="1756"/>
        <w:gridCol w:w="1204"/>
        <w:gridCol w:w="1577"/>
        <w:gridCol w:w="1622"/>
        <w:gridCol w:w="1652"/>
        <w:gridCol w:w="1295"/>
        <w:gridCol w:w="1268"/>
        <w:gridCol w:w="1652"/>
        <w:gridCol w:w="1960"/>
      </w:tblGrid>
      <w:tr w:rsidR="00DC748A" w:rsidRPr="003D71E1" w14:paraId="4DB897C2" w14:textId="77777777" w:rsidTr="00021F24">
        <w:trPr>
          <w:jc w:val="center"/>
        </w:trPr>
        <w:tc>
          <w:tcPr>
            <w:tcW w:w="291" w:type="dxa"/>
            <w:shd w:val="clear" w:color="auto" w:fill="F2F2F2"/>
            <w:tcMar>
              <w:top w:w="120" w:type="dxa"/>
              <w:left w:w="20" w:type="dxa"/>
              <w:bottom w:w="120" w:type="dxa"/>
              <w:right w:w="20" w:type="dxa"/>
            </w:tcMar>
            <w:vAlign w:val="center"/>
          </w:tcPr>
          <w:p w14:paraId="53A7970F" w14:textId="77777777" w:rsidR="00DC748A" w:rsidRPr="003D71E1" w:rsidRDefault="00B81AEA">
            <w:pPr>
              <w:jc w:val="center"/>
              <w:rPr>
                <w:rFonts w:cs="Times New Roman"/>
              </w:rPr>
            </w:pPr>
            <w:r w:rsidRPr="003D71E1">
              <w:rPr>
                <w:rFonts w:eastAsia="Times New Roman" w:cs="Times New Roman"/>
                <w:sz w:val="22"/>
              </w:rPr>
              <w:t>№</w:t>
            </w:r>
          </w:p>
        </w:tc>
        <w:tc>
          <w:tcPr>
            <w:tcW w:w="1756" w:type="dxa"/>
            <w:shd w:val="clear" w:color="auto" w:fill="F2F2F2"/>
            <w:tcMar>
              <w:top w:w="120" w:type="dxa"/>
              <w:left w:w="200" w:type="dxa"/>
              <w:bottom w:w="120" w:type="dxa"/>
              <w:right w:w="200" w:type="dxa"/>
            </w:tcMar>
            <w:vAlign w:val="center"/>
          </w:tcPr>
          <w:p w14:paraId="5F5AFD94" w14:textId="77777777" w:rsidR="00DC748A" w:rsidRPr="003D71E1" w:rsidRDefault="00B81AEA">
            <w:pPr>
              <w:jc w:val="center"/>
              <w:rPr>
                <w:rFonts w:cs="Times New Roman"/>
              </w:rPr>
            </w:pPr>
            <w:r w:rsidRPr="003D71E1">
              <w:rPr>
                <w:rFonts w:eastAsia="Times New Roman" w:cs="Times New Roman"/>
                <w:sz w:val="22"/>
              </w:rPr>
              <w:t>Тип котла</w:t>
            </w:r>
          </w:p>
        </w:tc>
        <w:tc>
          <w:tcPr>
            <w:tcW w:w="1204" w:type="dxa"/>
            <w:shd w:val="clear" w:color="auto" w:fill="F2F2F2"/>
            <w:tcMar>
              <w:top w:w="120" w:type="dxa"/>
              <w:left w:w="200" w:type="dxa"/>
              <w:bottom w:w="120" w:type="dxa"/>
              <w:right w:w="200" w:type="dxa"/>
            </w:tcMar>
            <w:vAlign w:val="center"/>
          </w:tcPr>
          <w:p w14:paraId="40BEFC85" w14:textId="77777777" w:rsidR="00DC748A" w:rsidRPr="003D71E1" w:rsidRDefault="00B81AEA">
            <w:pPr>
              <w:jc w:val="center"/>
              <w:rPr>
                <w:rFonts w:cs="Times New Roman"/>
              </w:rPr>
            </w:pPr>
            <w:r w:rsidRPr="003D71E1">
              <w:rPr>
                <w:rFonts w:eastAsia="Times New Roman" w:cs="Times New Roman"/>
                <w:sz w:val="22"/>
              </w:rPr>
              <w:t>Кол-во котлов</w:t>
            </w:r>
          </w:p>
        </w:tc>
        <w:tc>
          <w:tcPr>
            <w:tcW w:w="1577" w:type="dxa"/>
            <w:shd w:val="clear" w:color="auto" w:fill="F2F2F2"/>
            <w:tcMar>
              <w:top w:w="120" w:type="dxa"/>
              <w:left w:w="200" w:type="dxa"/>
              <w:bottom w:w="120" w:type="dxa"/>
              <w:right w:w="200" w:type="dxa"/>
            </w:tcMar>
            <w:vAlign w:val="center"/>
          </w:tcPr>
          <w:p w14:paraId="79EA476A" w14:textId="77777777" w:rsidR="00DC748A" w:rsidRPr="003D71E1" w:rsidRDefault="00B81AEA">
            <w:pPr>
              <w:jc w:val="center"/>
              <w:rPr>
                <w:rFonts w:cs="Times New Roman"/>
              </w:rPr>
            </w:pPr>
            <w:r w:rsidRPr="003D71E1">
              <w:rPr>
                <w:rFonts w:eastAsia="Times New Roman" w:cs="Times New Roman"/>
                <w:sz w:val="22"/>
              </w:rPr>
              <w:t>Год установки котла</w:t>
            </w:r>
          </w:p>
        </w:tc>
        <w:tc>
          <w:tcPr>
            <w:tcW w:w="1622" w:type="dxa"/>
            <w:shd w:val="clear" w:color="auto" w:fill="F2F2F2"/>
            <w:tcMar>
              <w:top w:w="120" w:type="dxa"/>
              <w:left w:w="200" w:type="dxa"/>
              <w:bottom w:w="120" w:type="dxa"/>
              <w:right w:w="200" w:type="dxa"/>
            </w:tcMar>
            <w:vAlign w:val="center"/>
          </w:tcPr>
          <w:p w14:paraId="2BC2AA31" w14:textId="77777777" w:rsidR="00DC748A" w:rsidRPr="003D71E1" w:rsidRDefault="00B81AEA">
            <w:pPr>
              <w:jc w:val="center"/>
              <w:rPr>
                <w:rFonts w:cs="Times New Roman"/>
              </w:rPr>
            </w:pPr>
            <w:r w:rsidRPr="003D71E1">
              <w:rPr>
                <w:rFonts w:eastAsia="Times New Roman" w:cs="Times New Roman"/>
                <w:sz w:val="22"/>
              </w:rPr>
              <w:t>Мощность котла, Гкал/ч</w:t>
            </w:r>
          </w:p>
        </w:tc>
        <w:tc>
          <w:tcPr>
            <w:tcW w:w="1652" w:type="dxa"/>
            <w:shd w:val="clear" w:color="auto" w:fill="F2F2F2"/>
            <w:tcMar>
              <w:top w:w="120" w:type="dxa"/>
              <w:left w:w="200" w:type="dxa"/>
              <w:bottom w:w="120" w:type="dxa"/>
              <w:right w:w="200" w:type="dxa"/>
            </w:tcMar>
            <w:vAlign w:val="center"/>
          </w:tcPr>
          <w:p w14:paraId="6607D6DE" w14:textId="77777777" w:rsidR="00DC748A" w:rsidRPr="003D71E1" w:rsidRDefault="00B81AEA">
            <w:pPr>
              <w:jc w:val="center"/>
              <w:rPr>
                <w:rFonts w:cs="Times New Roman"/>
              </w:rPr>
            </w:pPr>
            <w:r w:rsidRPr="003D71E1">
              <w:rPr>
                <w:rFonts w:eastAsia="Times New Roman" w:cs="Times New Roman"/>
                <w:sz w:val="22"/>
              </w:rPr>
              <w:t>Мощность котельной, Гкал/ч</w:t>
            </w:r>
          </w:p>
        </w:tc>
        <w:tc>
          <w:tcPr>
            <w:tcW w:w="1295" w:type="dxa"/>
            <w:shd w:val="clear" w:color="auto" w:fill="F2F2F2"/>
            <w:tcMar>
              <w:top w:w="120" w:type="dxa"/>
              <w:left w:w="200" w:type="dxa"/>
              <w:bottom w:w="120" w:type="dxa"/>
              <w:right w:w="200" w:type="dxa"/>
            </w:tcMar>
            <w:vAlign w:val="center"/>
          </w:tcPr>
          <w:p w14:paraId="55CADDE9" w14:textId="77777777" w:rsidR="00DC748A" w:rsidRPr="003D71E1" w:rsidRDefault="00B81AEA">
            <w:pPr>
              <w:jc w:val="center"/>
              <w:rPr>
                <w:rFonts w:cs="Times New Roman"/>
              </w:rPr>
            </w:pPr>
            <w:r w:rsidRPr="003D71E1">
              <w:rPr>
                <w:rFonts w:eastAsia="Times New Roman" w:cs="Times New Roman"/>
                <w:sz w:val="22"/>
              </w:rPr>
              <w:t>УРУТ по котлам, кг у.т./ Гкал</w:t>
            </w:r>
          </w:p>
        </w:tc>
        <w:tc>
          <w:tcPr>
            <w:tcW w:w="1268" w:type="dxa"/>
            <w:shd w:val="clear" w:color="auto" w:fill="F2F2F2"/>
            <w:tcMar>
              <w:top w:w="120" w:type="dxa"/>
              <w:left w:w="200" w:type="dxa"/>
              <w:bottom w:w="120" w:type="dxa"/>
              <w:right w:w="200" w:type="dxa"/>
            </w:tcMar>
            <w:vAlign w:val="center"/>
          </w:tcPr>
          <w:p w14:paraId="62B0169F" w14:textId="77777777" w:rsidR="00DC748A" w:rsidRPr="003D71E1" w:rsidRDefault="00B81AEA">
            <w:pPr>
              <w:jc w:val="center"/>
              <w:rPr>
                <w:rFonts w:cs="Times New Roman"/>
              </w:rPr>
            </w:pPr>
            <w:r w:rsidRPr="003D71E1">
              <w:rPr>
                <w:rFonts w:eastAsia="Times New Roman" w:cs="Times New Roman"/>
                <w:sz w:val="22"/>
              </w:rPr>
              <w:t>КПД котлов, %</w:t>
            </w:r>
          </w:p>
        </w:tc>
        <w:tc>
          <w:tcPr>
            <w:tcW w:w="1652" w:type="dxa"/>
            <w:shd w:val="clear" w:color="auto" w:fill="F2F2F2"/>
            <w:tcMar>
              <w:top w:w="120" w:type="dxa"/>
              <w:left w:w="200" w:type="dxa"/>
              <w:bottom w:w="120" w:type="dxa"/>
              <w:right w:w="200" w:type="dxa"/>
            </w:tcMar>
            <w:vAlign w:val="center"/>
          </w:tcPr>
          <w:p w14:paraId="1860CFF2" w14:textId="77777777" w:rsidR="00DC748A" w:rsidRPr="003D71E1" w:rsidRDefault="00B81AEA">
            <w:pPr>
              <w:jc w:val="center"/>
              <w:rPr>
                <w:rFonts w:cs="Times New Roman"/>
              </w:rPr>
            </w:pPr>
            <w:r w:rsidRPr="003D71E1">
              <w:rPr>
                <w:rFonts w:eastAsia="Times New Roman" w:cs="Times New Roman"/>
                <w:sz w:val="22"/>
              </w:rPr>
              <w:t>УРУТ по котельной, кг у.т./Гкал</w:t>
            </w:r>
          </w:p>
        </w:tc>
        <w:tc>
          <w:tcPr>
            <w:tcW w:w="1960" w:type="dxa"/>
            <w:shd w:val="clear" w:color="auto" w:fill="F2F2F2"/>
            <w:tcMar>
              <w:top w:w="120" w:type="dxa"/>
              <w:left w:w="200" w:type="dxa"/>
              <w:bottom w:w="120" w:type="dxa"/>
              <w:right w:w="200" w:type="dxa"/>
            </w:tcMar>
            <w:vAlign w:val="center"/>
          </w:tcPr>
          <w:p w14:paraId="551625E5" w14:textId="77777777" w:rsidR="00DC748A" w:rsidRPr="003D71E1" w:rsidRDefault="00B81AEA">
            <w:pPr>
              <w:jc w:val="center"/>
              <w:rPr>
                <w:rFonts w:cs="Times New Roman"/>
              </w:rPr>
            </w:pPr>
            <w:r w:rsidRPr="003D71E1">
              <w:rPr>
                <w:rFonts w:eastAsia="Times New Roman" w:cs="Times New Roman"/>
                <w:sz w:val="22"/>
              </w:rPr>
              <w:t>Дата обследования котлов</w:t>
            </w:r>
          </w:p>
        </w:tc>
      </w:tr>
      <w:tr w:rsidR="00DC748A" w:rsidRPr="003D71E1" w14:paraId="2B436364" w14:textId="77777777" w:rsidTr="00021F24">
        <w:trPr>
          <w:jc w:val="center"/>
        </w:trPr>
        <w:tc>
          <w:tcPr>
            <w:tcW w:w="14277" w:type="dxa"/>
            <w:gridSpan w:val="10"/>
            <w:shd w:val="clear" w:color="auto" w:fill="E2EFDA"/>
            <w:tcMar>
              <w:top w:w="40" w:type="dxa"/>
              <w:left w:w="160" w:type="dxa"/>
              <w:bottom w:w="40" w:type="dxa"/>
              <w:right w:w="20" w:type="dxa"/>
            </w:tcMar>
            <w:vAlign w:val="center"/>
          </w:tcPr>
          <w:p w14:paraId="3DA2D7F3" w14:textId="77777777" w:rsidR="00DC748A" w:rsidRPr="003D71E1" w:rsidRDefault="00B81AEA">
            <w:pPr>
              <w:jc w:val="center"/>
              <w:rPr>
                <w:rFonts w:cs="Times New Roman"/>
              </w:rPr>
            </w:pPr>
            <w:r w:rsidRPr="003D71E1">
              <w:rPr>
                <w:rFonts w:eastAsia="Times New Roman" w:cs="Times New Roman"/>
                <w:sz w:val="22"/>
              </w:rPr>
              <w:t>Основное топливо - уголь</w:t>
            </w:r>
          </w:p>
        </w:tc>
      </w:tr>
      <w:tr w:rsidR="00DC748A" w:rsidRPr="003D71E1" w14:paraId="2602F533" w14:textId="77777777" w:rsidTr="00021F24">
        <w:trPr>
          <w:jc w:val="center"/>
        </w:trPr>
        <w:tc>
          <w:tcPr>
            <w:tcW w:w="14277" w:type="dxa"/>
            <w:gridSpan w:val="10"/>
            <w:shd w:val="clear" w:color="auto" w:fill="FFFFFF"/>
            <w:tcMar>
              <w:top w:w="40" w:type="dxa"/>
              <w:left w:w="160" w:type="dxa"/>
              <w:bottom w:w="40" w:type="dxa"/>
              <w:right w:w="20" w:type="dxa"/>
            </w:tcMar>
            <w:vAlign w:val="center"/>
          </w:tcPr>
          <w:p w14:paraId="5348AC33" w14:textId="77777777" w:rsidR="00DC748A" w:rsidRPr="003D71E1" w:rsidRDefault="00B81AEA">
            <w:pPr>
              <w:rPr>
                <w:rFonts w:cs="Times New Roman"/>
              </w:rPr>
            </w:pPr>
            <w:r w:rsidRPr="003D71E1">
              <w:rPr>
                <w:rFonts w:eastAsia="Times New Roman" w:cs="Times New Roman"/>
                <w:b/>
                <w:sz w:val="22"/>
              </w:rPr>
              <w:t>Котельная «Хилганайская СОШ», с. Хилгана, ул. Очирова, 20а</w:t>
            </w:r>
          </w:p>
        </w:tc>
      </w:tr>
      <w:tr w:rsidR="00DC748A" w:rsidRPr="003D71E1" w14:paraId="087BF20C" w14:textId="77777777" w:rsidTr="00021F24">
        <w:trPr>
          <w:jc w:val="center"/>
        </w:trPr>
        <w:tc>
          <w:tcPr>
            <w:tcW w:w="291" w:type="dxa"/>
            <w:shd w:val="clear" w:color="auto" w:fill="FFFFFF"/>
            <w:tcMar>
              <w:top w:w="40" w:type="dxa"/>
              <w:left w:w="20" w:type="dxa"/>
              <w:bottom w:w="40" w:type="dxa"/>
              <w:right w:w="20" w:type="dxa"/>
            </w:tcMar>
            <w:vAlign w:val="center"/>
          </w:tcPr>
          <w:p w14:paraId="5A8562BE" w14:textId="77777777" w:rsidR="00DC748A" w:rsidRPr="003D71E1" w:rsidRDefault="00B81AEA">
            <w:pPr>
              <w:jc w:val="center"/>
              <w:rPr>
                <w:rFonts w:cs="Times New Roman"/>
              </w:rPr>
            </w:pPr>
            <w:r w:rsidRPr="003D71E1">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4A29FC39" w14:textId="77777777" w:rsidR="00DC748A" w:rsidRPr="003D71E1" w:rsidRDefault="00B81AEA">
            <w:pPr>
              <w:jc w:val="center"/>
              <w:rPr>
                <w:rFonts w:cs="Times New Roman"/>
              </w:rPr>
            </w:pPr>
            <w:r w:rsidRPr="003D71E1">
              <w:rPr>
                <w:rFonts w:eastAsia="Times New Roman" w:cs="Times New Roman"/>
                <w:sz w:val="22"/>
              </w:rPr>
              <w:t>Братск 1</w:t>
            </w:r>
          </w:p>
        </w:tc>
        <w:tc>
          <w:tcPr>
            <w:tcW w:w="1204" w:type="dxa"/>
            <w:shd w:val="clear" w:color="auto" w:fill="FFFFFF"/>
            <w:tcMar>
              <w:top w:w="40" w:type="dxa"/>
              <w:left w:w="200" w:type="dxa"/>
              <w:bottom w:w="40" w:type="dxa"/>
              <w:right w:w="200" w:type="dxa"/>
            </w:tcMar>
            <w:vAlign w:val="center"/>
          </w:tcPr>
          <w:p w14:paraId="47BDF172" w14:textId="77777777" w:rsidR="00DC748A" w:rsidRPr="003D71E1" w:rsidRDefault="00B81AEA">
            <w:pPr>
              <w:jc w:val="center"/>
              <w:rPr>
                <w:rFonts w:cs="Times New Roman"/>
              </w:rPr>
            </w:pPr>
            <w:r w:rsidRPr="003D71E1">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5CE47AFA" w14:textId="77777777" w:rsidR="00DC748A" w:rsidRPr="003D71E1" w:rsidRDefault="00B81AEA">
            <w:pPr>
              <w:jc w:val="center"/>
              <w:rPr>
                <w:rFonts w:cs="Times New Roman"/>
              </w:rPr>
            </w:pPr>
            <w:r w:rsidRPr="003D71E1">
              <w:rPr>
                <w:rFonts w:eastAsia="Times New Roman" w:cs="Times New Roman"/>
                <w:sz w:val="22"/>
              </w:rPr>
              <w:t>2011</w:t>
            </w:r>
          </w:p>
        </w:tc>
        <w:tc>
          <w:tcPr>
            <w:tcW w:w="1622" w:type="dxa"/>
            <w:shd w:val="clear" w:color="auto" w:fill="FFFFFF"/>
            <w:tcMar>
              <w:top w:w="40" w:type="dxa"/>
              <w:left w:w="200" w:type="dxa"/>
              <w:bottom w:w="40" w:type="dxa"/>
              <w:right w:w="200" w:type="dxa"/>
            </w:tcMar>
            <w:vAlign w:val="center"/>
          </w:tcPr>
          <w:p w14:paraId="444EBD7C" w14:textId="77777777" w:rsidR="00DC748A" w:rsidRPr="003D71E1" w:rsidRDefault="00B81AEA">
            <w:pPr>
              <w:jc w:val="center"/>
              <w:rPr>
                <w:rFonts w:cs="Times New Roman"/>
              </w:rPr>
            </w:pPr>
            <w:r w:rsidRPr="003D71E1">
              <w:rPr>
                <w:rFonts w:eastAsia="Times New Roman" w:cs="Times New Roman"/>
                <w:sz w:val="22"/>
              </w:rPr>
              <w:t>0,8600</w:t>
            </w:r>
          </w:p>
        </w:tc>
        <w:tc>
          <w:tcPr>
            <w:tcW w:w="1652" w:type="dxa"/>
            <w:vMerge w:val="restart"/>
            <w:shd w:val="clear" w:color="auto" w:fill="FFFFFF"/>
            <w:tcMar>
              <w:top w:w="40" w:type="dxa"/>
              <w:left w:w="200" w:type="dxa"/>
              <w:bottom w:w="40" w:type="dxa"/>
              <w:right w:w="200" w:type="dxa"/>
            </w:tcMar>
            <w:vAlign w:val="center"/>
          </w:tcPr>
          <w:p w14:paraId="1BC810C5" w14:textId="77777777" w:rsidR="00DC748A" w:rsidRPr="003D71E1" w:rsidRDefault="00B81AEA">
            <w:pPr>
              <w:jc w:val="center"/>
              <w:rPr>
                <w:rFonts w:cs="Times New Roman"/>
              </w:rPr>
            </w:pPr>
            <w:r w:rsidRPr="003D71E1">
              <w:rPr>
                <w:rFonts w:eastAsia="Times New Roman" w:cs="Times New Roman"/>
                <w:sz w:val="22"/>
              </w:rPr>
              <w:t>1,5480</w:t>
            </w:r>
          </w:p>
        </w:tc>
        <w:tc>
          <w:tcPr>
            <w:tcW w:w="1295" w:type="dxa"/>
            <w:shd w:val="clear" w:color="auto" w:fill="FFFFFF"/>
            <w:tcMar>
              <w:top w:w="40" w:type="dxa"/>
              <w:left w:w="200" w:type="dxa"/>
              <w:bottom w:w="40" w:type="dxa"/>
              <w:right w:w="200" w:type="dxa"/>
            </w:tcMar>
            <w:vAlign w:val="center"/>
          </w:tcPr>
          <w:p w14:paraId="65381D6C" w14:textId="77777777" w:rsidR="00DC748A" w:rsidRPr="003D71E1" w:rsidRDefault="00A24880">
            <w:pPr>
              <w:jc w:val="center"/>
              <w:rPr>
                <w:rFonts w:cs="Times New Roman"/>
              </w:rPr>
            </w:pPr>
            <w:r w:rsidRPr="003D71E1">
              <w:rPr>
                <w:rFonts w:eastAsia="Times New Roman" w:cs="Times New Roman"/>
                <w:sz w:val="22"/>
              </w:rPr>
              <w:t>220,04</w:t>
            </w:r>
          </w:p>
        </w:tc>
        <w:tc>
          <w:tcPr>
            <w:tcW w:w="1268" w:type="dxa"/>
            <w:shd w:val="clear" w:color="auto" w:fill="FFFFFF"/>
            <w:tcMar>
              <w:top w:w="40" w:type="dxa"/>
              <w:left w:w="200" w:type="dxa"/>
              <w:bottom w:w="40" w:type="dxa"/>
              <w:right w:w="200" w:type="dxa"/>
            </w:tcMar>
            <w:vAlign w:val="center"/>
          </w:tcPr>
          <w:p w14:paraId="34CD997E" w14:textId="77777777" w:rsidR="00DC748A" w:rsidRPr="003D71E1" w:rsidRDefault="00B81AEA">
            <w:pPr>
              <w:jc w:val="center"/>
              <w:rPr>
                <w:rFonts w:cs="Times New Roman"/>
              </w:rPr>
            </w:pPr>
            <w:r w:rsidRPr="003D71E1">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4E8647C5" w14:textId="77777777" w:rsidR="00DC748A" w:rsidRPr="003D71E1" w:rsidRDefault="00021F24">
            <w:pPr>
              <w:jc w:val="center"/>
              <w:rPr>
                <w:rFonts w:cs="Times New Roman"/>
              </w:rPr>
            </w:pPr>
            <w:r w:rsidRPr="003D71E1">
              <w:rPr>
                <w:rFonts w:eastAsia="Times New Roman" w:cs="Times New Roman"/>
                <w:sz w:val="22"/>
              </w:rPr>
              <w:t>220</w:t>
            </w:r>
            <w:r w:rsidR="00A24880" w:rsidRPr="003D71E1">
              <w:rPr>
                <w:rFonts w:eastAsia="Times New Roman" w:cs="Times New Roman"/>
                <w:sz w:val="22"/>
              </w:rPr>
              <w:t>,</w:t>
            </w:r>
            <w:r w:rsidRPr="003D71E1">
              <w:rPr>
                <w:rFonts w:eastAsia="Times New Roman" w:cs="Times New Roman"/>
                <w:sz w:val="22"/>
              </w:rPr>
              <w:t>04</w:t>
            </w:r>
          </w:p>
        </w:tc>
        <w:tc>
          <w:tcPr>
            <w:tcW w:w="1960" w:type="dxa"/>
            <w:shd w:val="clear" w:color="auto" w:fill="FFFFFF"/>
            <w:tcMar>
              <w:top w:w="40" w:type="dxa"/>
              <w:left w:w="200" w:type="dxa"/>
              <w:bottom w:w="40" w:type="dxa"/>
              <w:right w:w="200" w:type="dxa"/>
            </w:tcMar>
            <w:vAlign w:val="center"/>
          </w:tcPr>
          <w:p w14:paraId="107C37F8" w14:textId="77777777" w:rsidR="00DC748A" w:rsidRPr="003D71E1" w:rsidRDefault="00B81AEA">
            <w:pPr>
              <w:jc w:val="center"/>
              <w:rPr>
                <w:rFonts w:cs="Times New Roman"/>
              </w:rPr>
            </w:pPr>
            <w:r w:rsidRPr="003D71E1">
              <w:rPr>
                <w:rFonts w:eastAsia="Times New Roman" w:cs="Times New Roman"/>
                <w:sz w:val="22"/>
              </w:rPr>
              <w:t>н/д</w:t>
            </w:r>
          </w:p>
        </w:tc>
      </w:tr>
      <w:tr w:rsidR="00DC748A" w:rsidRPr="003D71E1" w14:paraId="4314E6AE" w14:textId="77777777" w:rsidTr="00021F24">
        <w:trPr>
          <w:jc w:val="center"/>
        </w:trPr>
        <w:tc>
          <w:tcPr>
            <w:tcW w:w="291" w:type="dxa"/>
            <w:shd w:val="clear" w:color="auto" w:fill="FFFFFF"/>
            <w:tcMar>
              <w:top w:w="40" w:type="dxa"/>
              <w:left w:w="20" w:type="dxa"/>
              <w:bottom w:w="40" w:type="dxa"/>
              <w:right w:w="20" w:type="dxa"/>
            </w:tcMar>
            <w:vAlign w:val="center"/>
          </w:tcPr>
          <w:p w14:paraId="16017EBE" w14:textId="77777777" w:rsidR="00DC748A" w:rsidRPr="003D71E1" w:rsidRDefault="00B81AEA">
            <w:pPr>
              <w:jc w:val="center"/>
              <w:rPr>
                <w:rFonts w:cs="Times New Roman"/>
              </w:rPr>
            </w:pPr>
            <w:r w:rsidRPr="003D71E1">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52680455" w14:textId="77777777" w:rsidR="00DC748A" w:rsidRPr="003D71E1" w:rsidRDefault="00B81AEA">
            <w:pPr>
              <w:jc w:val="center"/>
              <w:rPr>
                <w:rFonts w:cs="Times New Roman"/>
              </w:rPr>
            </w:pPr>
            <w:r w:rsidRPr="003D71E1">
              <w:rPr>
                <w:rFonts w:eastAsia="Times New Roman" w:cs="Times New Roman"/>
                <w:sz w:val="22"/>
              </w:rPr>
              <w:t>КВм-0,8</w:t>
            </w:r>
          </w:p>
        </w:tc>
        <w:tc>
          <w:tcPr>
            <w:tcW w:w="1204" w:type="dxa"/>
            <w:shd w:val="clear" w:color="auto" w:fill="FFFFFF"/>
            <w:tcMar>
              <w:top w:w="40" w:type="dxa"/>
              <w:left w:w="200" w:type="dxa"/>
              <w:bottom w:w="40" w:type="dxa"/>
              <w:right w:w="200" w:type="dxa"/>
            </w:tcMar>
            <w:vAlign w:val="center"/>
          </w:tcPr>
          <w:p w14:paraId="7B7B0B64" w14:textId="77777777" w:rsidR="00DC748A" w:rsidRPr="003D71E1" w:rsidRDefault="00B81AEA">
            <w:pPr>
              <w:jc w:val="center"/>
              <w:rPr>
                <w:rFonts w:cs="Times New Roman"/>
              </w:rPr>
            </w:pPr>
            <w:r w:rsidRPr="003D71E1">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3A70E55A" w14:textId="77777777" w:rsidR="00DC748A" w:rsidRPr="003D71E1" w:rsidRDefault="00B81AEA">
            <w:pPr>
              <w:jc w:val="center"/>
              <w:rPr>
                <w:rFonts w:cs="Times New Roman"/>
              </w:rPr>
            </w:pPr>
            <w:r w:rsidRPr="003D71E1">
              <w:rPr>
                <w:rFonts w:eastAsia="Times New Roman" w:cs="Times New Roman"/>
                <w:sz w:val="22"/>
              </w:rPr>
              <w:t>2020</w:t>
            </w:r>
          </w:p>
        </w:tc>
        <w:tc>
          <w:tcPr>
            <w:tcW w:w="1622" w:type="dxa"/>
            <w:shd w:val="clear" w:color="auto" w:fill="FFFFFF"/>
            <w:tcMar>
              <w:top w:w="40" w:type="dxa"/>
              <w:left w:w="200" w:type="dxa"/>
              <w:bottom w:w="40" w:type="dxa"/>
              <w:right w:w="200" w:type="dxa"/>
            </w:tcMar>
            <w:vAlign w:val="center"/>
          </w:tcPr>
          <w:p w14:paraId="181B8870" w14:textId="77777777" w:rsidR="00DC748A" w:rsidRPr="003D71E1" w:rsidRDefault="00B81AEA">
            <w:pPr>
              <w:jc w:val="center"/>
              <w:rPr>
                <w:rFonts w:cs="Times New Roman"/>
              </w:rPr>
            </w:pPr>
            <w:r w:rsidRPr="003D71E1">
              <w:rPr>
                <w:rFonts w:eastAsia="Times New Roman" w:cs="Times New Roman"/>
                <w:sz w:val="22"/>
              </w:rPr>
              <w:t>0,6880</w:t>
            </w:r>
          </w:p>
        </w:tc>
        <w:tc>
          <w:tcPr>
            <w:tcW w:w="1652" w:type="dxa"/>
            <w:vMerge/>
          </w:tcPr>
          <w:p w14:paraId="734DE2E3" w14:textId="77777777" w:rsidR="00DC748A" w:rsidRPr="003D71E1" w:rsidRDefault="00DC748A">
            <w:pPr>
              <w:rPr>
                <w:rFonts w:cs="Times New Roman"/>
              </w:rPr>
            </w:pPr>
          </w:p>
        </w:tc>
        <w:tc>
          <w:tcPr>
            <w:tcW w:w="1295" w:type="dxa"/>
            <w:shd w:val="clear" w:color="auto" w:fill="FFFFFF"/>
            <w:tcMar>
              <w:top w:w="40" w:type="dxa"/>
              <w:left w:w="200" w:type="dxa"/>
              <w:bottom w:w="40" w:type="dxa"/>
              <w:right w:w="200" w:type="dxa"/>
            </w:tcMar>
            <w:vAlign w:val="center"/>
          </w:tcPr>
          <w:p w14:paraId="0E061322" w14:textId="77777777" w:rsidR="00DC748A" w:rsidRPr="003D71E1" w:rsidRDefault="00A24880">
            <w:pPr>
              <w:jc w:val="center"/>
              <w:rPr>
                <w:rFonts w:cs="Times New Roman"/>
              </w:rPr>
            </w:pPr>
            <w:r w:rsidRPr="003D71E1">
              <w:rPr>
                <w:rFonts w:eastAsia="Times New Roman" w:cs="Times New Roman"/>
                <w:sz w:val="22"/>
              </w:rPr>
              <w:t>220,04</w:t>
            </w:r>
          </w:p>
        </w:tc>
        <w:tc>
          <w:tcPr>
            <w:tcW w:w="1268" w:type="dxa"/>
            <w:shd w:val="clear" w:color="auto" w:fill="FFFFFF"/>
            <w:tcMar>
              <w:top w:w="40" w:type="dxa"/>
              <w:left w:w="200" w:type="dxa"/>
              <w:bottom w:w="40" w:type="dxa"/>
              <w:right w:w="200" w:type="dxa"/>
            </w:tcMar>
            <w:vAlign w:val="center"/>
          </w:tcPr>
          <w:p w14:paraId="1A18ABC9" w14:textId="77777777" w:rsidR="00DC748A" w:rsidRPr="003D71E1" w:rsidRDefault="00B81AEA">
            <w:pPr>
              <w:jc w:val="center"/>
              <w:rPr>
                <w:rFonts w:cs="Times New Roman"/>
              </w:rPr>
            </w:pPr>
            <w:r w:rsidRPr="003D71E1">
              <w:rPr>
                <w:rFonts w:eastAsia="Times New Roman" w:cs="Times New Roman"/>
                <w:sz w:val="22"/>
              </w:rPr>
              <w:t>н/д</w:t>
            </w:r>
          </w:p>
        </w:tc>
        <w:tc>
          <w:tcPr>
            <w:tcW w:w="1652" w:type="dxa"/>
            <w:vMerge/>
          </w:tcPr>
          <w:p w14:paraId="3F830CD8" w14:textId="77777777" w:rsidR="00DC748A" w:rsidRPr="003D71E1" w:rsidRDefault="00DC748A">
            <w:pPr>
              <w:rPr>
                <w:rFonts w:cs="Times New Roman"/>
              </w:rPr>
            </w:pPr>
          </w:p>
        </w:tc>
        <w:tc>
          <w:tcPr>
            <w:tcW w:w="1960" w:type="dxa"/>
            <w:shd w:val="clear" w:color="auto" w:fill="FFFFFF"/>
            <w:tcMar>
              <w:top w:w="40" w:type="dxa"/>
              <w:left w:w="200" w:type="dxa"/>
              <w:bottom w:w="40" w:type="dxa"/>
              <w:right w:w="200" w:type="dxa"/>
            </w:tcMar>
            <w:vAlign w:val="center"/>
          </w:tcPr>
          <w:p w14:paraId="2190979B" w14:textId="77777777" w:rsidR="00DC748A" w:rsidRPr="003D71E1" w:rsidRDefault="00B81AEA">
            <w:pPr>
              <w:jc w:val="center"/>
              <w:rPr>
                <w:rFonts w:cs="Times New Roman"/>
              </w:rPr>
            </w:pPr>
            <w:r w:rsidRPr="003D71E1">
              <w:rPr>
                <w:rFonts w:eastAsia="Times New Roman" w:cs="Times New Roman"/>
                <w:sz w:val="22"/>
              </w:rPr>
              <w:t>н/д</w:t>
            </w:r>
          </w:p>
        </w:tc>
      </w:tr>
      <w:tr w:rsidR="00DC748A" w:rsidRPr="003D71E1" w14:paraId="643C0428" w14:textId="77777777" w:rsidTr="00021F24">
        <w:trPr>
          <w:jc w:val="center"/>
        </w:trPr>
        <w:tc>
          <w:tcPr>
            <w:tcW w:w="2047" w:type="dxa"/>
            <w:gridSpan w:val="2"/>
            <w:shd w:val="clear" w:color="auto" w:fill="FFFFFF"/>
            <w:tcMar>
              <w:top w:w="40" w:type="dxa"/>
              <w:left w:w="200" w:type="dxa"/>
              <w:bottom w:w="40" w:type="dxa"/>
              <w:right w:w="200" w:type="dxa"/>
            </w:tcMar>
            <w:vAlign w:val="center"/>
          </w:tcPr>
          <w:p w14:paraId="13E28518" w14:textId="77777777" w:rsidR="00DC748A" w:rsidRPr="003D71E1" w:rsidRDefault="00B81AEA">
            <w:pPr>
              <w:jc w:val="center"/>
              <w:rPr>
                <w:rFonts w:cs="Times New Roman"/>
              </w:rPr>
            </w:pPr>
            <w:r w:rsidRPr="003D71E1">
              <w:rPr>
                <w:rFonts w:eastAsia="Times New Roman" w:cs="Times New Roman"/>
                <w:b/>
                <w:sz w:val="22"/>
              </w:rPr>
              <w:t>ВСЕГО:</w:t>
            </w:r>
          </w:p>
        </w:tc>
        <w:tc>
          <w:tcPr>
            <w:tcW w:w="1204" w:type="dxa"/>
            <w:shd w:val="clear" w:color="auto" w:fill="FFFFFF"/>
            <w:tcMar>
              <w:top w:w="40" w:type="dxa"/>
              <w:left w:w="200" w:type="dxa"/>
              <w:bottom w:w="40" w:type="dxa"/>
              <w:right w:w="200" w:type="dxa"/>
            </w:tcMar>
            <w:vAlign w:val="center"/>
          </w:tcPr>
          <w:p w14:paraId="7418A210" w14:textId="77777777" w:rsidR="00DC748A" w:rsidRPr="003D71E1" w:rsidRDefault="00B81AEA">
            <w:pPr>
              <w:jc w:val="center"/>
              <w:rPr>
                <w:rFonts w:cs="Times New Roman"/>
              </w:rPr>
            </w:pPr>
            <w:r w:rsidRPr="003D71E1">
              <w:rPr>
                <w:rFonts w:eastAsia="Times New Roman" w:cs="Times New Roman"/>
                <w:sz w:val="22"/>
              </w:rPr>
              <w:t>2</w:t>
            </w:r>
          </w:p>
        </w:tc>
        <w:tc>
          <w:tcPr>
            <w:tcW w:w="1577" w:type="dxa"/>
          </w:tcPr>
          <w:p w14:paraId="700E306D" w14:textId="77777777" w:rsidR="00DC748A" w:rsidRPr="003D71E1" w:rsidRDefault="00DC748A">
            <w:pPr>
              <w:rPr>
                <w:rFonts w:cs="Times New Roman"/>
              </w:rPr>
            </w:pPr>
          </w:p>
        </w:tc>
        <w:tc>
          <w:tcPr>
            <w:tcW w:w="1622" w:type="dxa"/>
            <w:shd w:val="clear" w:color="auto" w:fill="FFFFFF"/>
            <w:tcMar>
              <w:top w:w="40" w:type="dxa"/>
              <w:left w:w="200" w:type="dxa"/>
              <w:bottom w:w="40" w:type="dxa"/>
              <w:right w:w="200" w:type="dxa"/>
            </w:tcMar>
            <w:vAlign w:val="center"/>
          </w:tcPr>
          <w:p w14:paraId="6B64C619" w14:textId="77777777" w:rsidR="00DC748A" w:rsidRPr="003D71E1" w:rsidRDefault="00B81AEA">
            <w:pPr>
              <w:jc w:val="center"/>
              <w:rPr>
                <w:rFonts w:cs="Times New Roman"/>
              </w:rPr>
            </w:pPr>
            <w:r w:rsidRPr="003D71E1">
              <w:rPr>
                <w:rFonts w:eastAsia="Times New Roman" w:cs="Times New Roman"/>
                <w:sz w:val="22"/>
              </w:rPr>
              <w:t>1,5480</w:t>
            </w:r>
          </w:p>
        </w:tc>
        <w:tc>
          <w:tcPr>
            <w:tcW w:w="1652" w:type="dxa"/>
            <w:shd w:val="clear" w:color="auto" w:fill="FFFFFF"/>
            <w:tcMar>
              <w:top w:w="40" w:type="dxa"/>
              <w:left w:w="200" w:type="dxa"/>
              <w:bottom w:w="40" w:type="dxa"/>
              <w:right w:w="200" w:type="dxa"/>
            </w:tcMar>
            <w:vAlign w:val="center"/>
          </w:tcPr>
          <w:p w14:paraId="14109AB5" w14:textId="77777777" w:rsidR="00DC748A" w:rsidRPr="003D71E1" w:rsidRDefault="00B81AEA">
            <w:pPr>
              <w:jc w:val="center"/>
              <w:rPr>
                <w:rFonts w:cs="Times New Roman"/>
              </w:rPr>
            </w:pPr>
            <w:r w:rsidRPr="003D71E1">
              <w:rPr>
                <w:rFonts w:eastAsia="Times New Roman" w:cs="Times New Roman"/>
                <w:sz w:val="22"/>
              </w:rPr>
              <w:t>1,5480</w:t>
            </w:r>
          </w:p>
        </w:tc>
        <w:tc>
          <w:tcPr>
            <w:tcW w:w="1295" w:type="dxa"/>
          </w:tcPr>
          <w:p w14:paraId="5C0BBB56" w14:textId="77777777" w:rsidR="00DC748A" w:rsidRPr="003D71E1" w:rsidRDefault="00DC748A">
            <w:pPr>
              <w:rPr>
                <w:rFonts w:cs="Times New Roman"/>
              </w:rPr>
            </w:pPr>
          </w:p>
        </w:tc>
        <w:tc>
          <w:tcPr>
            <w:tcW w:w="1268" w:type="dxa"/>
          </w:tcPr>
          <w:p w14:paraId="491ECB2D" w14:textId="77777777" w:rsidR="00DC748A" w:rsidRPr="003D71E1" w:rsidRDefault="00DC748A">
            <w:pPr>
              <w:rPr>
                <w:rFonts w:cs="Times New Roman"/>
              </w:rPr>
            </w:pPr>
          </w:p>
        </w:tc>
        <w:tc>
          <w:tcPr>
            <w:tcW w:w="1652" w:type="dxa"/>
          </w:tcPr>
          <w:p w14:paraId="3D655DA2" w14:textId="77777777" w:rsidR="00DC748A" w:rsidRPr="003D71E1" w:rsidRDefault="00DC748A">
            <w:pPr>
              <w:rPr>
                <w:rFonts w:cs="Times New Roman"/>
              </w:rPr>
            </w:pPr>
          </w:p>
        </w:tc>
        <w:tc>
          <w:tcPr>
            <w:tcW w:w="1960" w:type="dxa"/>
          </w:tcPr>
          <w:p w14:paraId="74C5D2FC" w14:textId="77777777" w:rsidR="00DC748A" w:rsidRPr="003D71E1" w:rsidRDefault="00DC748A">
            <w:pPr>
              <w:rPr>
                <w:rFonts w:cs="Times New Roman"/>
              </w:rPr>
            </w:pPr>
          </w:p>
        </w:tc>
      </w:tr>
    </w:tbl>
    <w:p w14:paraId="6D78610C" w14:textId="77777777" w:rsidR="00B81AEA" w:rsidRPr="003D71E1" w:rsidRDefault="00B81AEA" w:rsidP="00B81AEA">
      <w:pPr>
        <w:rPr>
          <w:rFonts w:cs="Times New Roman"/>
          <w:lang w:val="en-US" w:eastAsia="ru-RU"/>
        </w:rPr>
      </w:pPr>
    </w:p>
    <w:p w14:paraId="3E30067D" w14:textId="77777777" w:rsidR="00DC748A" w:rsidRPr="003D71E1" w:rsidRDefault="00DC748A">
      <w:pPr>
        <w:rPr>
          <w:rFonts w:cs="Times New Roman"/>
        </w:rPr>
        <w:sectPr w:rsidR="00DC748A" w:rsidRPr="003D71E1">
          <w:pgSz w:w="16838" w:h="11906" w:orient="landscape"/>
          <w:pgMar w:top="1134" w:right="850" w:bottom="1134" w:left="1701" w:header="708" w:footer="708" w:gutter="0"/>
          <w:cols w:space="708"/>
          <w:docGrid w:linePitch="360"/>
        </w:sectPr>
      </w:pPr>
    </w:p>
    <w:p w14:paraId="5375D070" w14:textId="77777777" w:rsidR="00B81AEA" w:rsidRPr="003D71E1" w:rsidRDefault="00B81AEA" w:rsidP="00B81AEA">
      <w:pPr>
        <w:pStyle w:val="2"/>
        <w:ind w:left="0" w:firstLine="0"/>
        <w:rPr>
          <w:bCs w:val="0"/>
        </w:rPr>
      </w:pPr>
      <w:bookmarkStart w:id="59" w:name="_Toc212886714"/>
      <w:r w:rsidRPr="003D71E1">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59"/>
    </w:p>
    <w:p w14:paraId="69CA2929" w14:textId="77777777" w:rsidR="00B81AEA" w:rsidRPr="003D71E1" w:rsidRDefault="00B81AEA" w:rsidP="00B81AEA">
      <w:pPr>
        <w:rPr>
          <w:rFonts w:cs="Times New Roman"/>
          <w:lang w:eastAsia="ru-RU"/>
        </w:rPr>
      </w:pPr>
    </w:p>
    <w:p w14:paraId="0B99E6E2"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60" w:name="_Hlk163113281"/>
      <w:bookmarkEnd w:id="60"/>
    </w:p>
    <w:p w14:paraId="2A3B2F8A"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Параметры установленной тепловой мощности котельного оборудования приведены в таблице ниже.</w:t>
      </w:r>
    </w:p>
    <w:p w14:paraId="3B9B86E4" w14:textId="77777777" w:rsidR="00DC748A" w:rsidRPr="003D71E1" w:rsidRDefault="00B81AEA">
      <w:pPr>
        <w:spacing w:before="400" w:after="200"/>
        <w:rPr>
          <w:rFonts w:cs="Times New Roman"/>
        </w:rPr>
      </w:pPr>
      <w:r w:rsidRPr="003D71E1">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36"/>
        <w:gridCol w:w="2444"/>
        <w:gridCol w:w="1389"/>
        <w:gridCol w:w="1392"/>
        <w:gridCol w:w="1875"/>
        <w:gridCol w:w="1909"/>
      </w:tblGrid>
      <w:tr w:rsidR="00DC748A" w:rsidRPr="003D71E1" w14:paraId="0B9DB372" w14:textId="77777777" w:rsidTr="00A24880">
        <w:trPr>
          <w:jc w:val="center"/>
        </w:trPr>
        <w:tc>
          <w:tcPr>
            <w:tcW w:w="336" w:type="dxa"/>
            <w:shd w:val="clear" w:color="auto" w:fill="F2F2F2"/>
            <w:tcMar>
              <w:top w:w="120" w:type="dxa"/>
              <w:left w:w="20" w:type="dxa"/>
              <w:bottom w:w="120" w:type="dxa"/>
              <w:right w:w="20" w:type="dxa"/>
            </w:tcMar>
            <w:vAlign w:val="center"/>
          </w:tcPr>
          <w:p w14:paraId="5892B6C9" w14:textId="77777777" w:rsidR="00DC748A" w:rsidRPr="003D71E1" w:rsidRDefault="00B81AEA">
            <w:pPr>
              <w:jc w:val="center"/>
              <w:rPr>
                <w:rFonts w:cs="Times New Roman"/>
              </w:rPr>
            </w:pPr>
            <w:r w:rsidRPr="003D71E1">
              <w:rPr>
                <w:rFonts w:eastAsia="Times New Roman" w:cs="Times New Roman"/>
                <w:sz w:val="22"/>
              </w:rPr>
              <w:t>№</w:t>
            </w:r>
          </w:p>
        </w:tc>
        <w:tc>
          <w:tcPr>
            <w:tcW w:w="2444" w:type="dxa"/>
            <w:shd w:val="clear" w:color="auto" w:fill="F2F2F2"/>
            <w:tcMar>
              <w:top w:w="120" w:type="dxa"/>
              <w:left w:w="200" w:type="dxa"/>
              <w:bottom w:w="120" w:type="dxa"/>
              <w:right w:w="200" w:type="dxa"/>
            </w:tcMar>
            <w:vAlign w:val="center"/>
          </w:tcPr>
          <w:p w14:paraId="0F7B34AF" w14:textId="77777777" w:rsidR="00DC748A" w:rsidRPr="003D71E1" w:rsidRDefault="00B81AEA">
            <w:pPr>
              <w:jc w:val="center"/>
              <w:rPr>
                <w:rFonts w:cs="Times New Roman"/>
              </w:rPr>
            </w:pPr>
            <w:r w:rsidRPr="003D71E1">
              <w:rPr>
                <w:rFonts w:eastAsia="Times New Roman" w:cs="Times New Roman"/>
                <w:sz w:val="22"/>
              </w:rPr>
              <w:t>Адрес котельной</w:t>
            </w:r>
          </w:p>
        </w:tc>
        <w:tc>
          <w:tcPr>
            <w:tcW w:w="1389" w:type="dxa"/>
            <w:shd w:val="clear" w:color="auto" w:fill="F2F2F2"/>
            <w:tcMar>
              <w:top w:w="120" w:type="dxa"/>
              <w:left w:w="200" w:type="dxa"/>
              <w:bottom w:w="120" w:type="dxa"/>
              <w:right w:w="200" w:type="dxa"/>
            </w:tcMar>
            <w:vAlign w:val="center"/>
          </w:tcPr>
          <w:p w14:paraId="04A0D420" w14:textId="77777777" w:rsidR="00DC748A" w:rsidRPr="003D71E1" w:rsidRDefault="00B81AEA">
            <w:pPr>
              <w:jc w:val="center"/>
              <w:rPr>
                <w:rFonts w:cs="Times New Roman"/>
              </w:rPr>
            </w:pPr>
            <w:r w:rsidRPr="003D71E1">
              <w:rPr>
                <w:rFonts w:eastAsia="Times New Roman" w:cs="Times New Roman"/>
                <w:sz w:val="22"/>
              </w:rPr>
              <w:t>Тип котла</w:t>
            </w:r>
          </w:p>
        </w:tc>
        <w:tc>
          <w:tcPr>
            <w:tcW w:w="1392" w:type="dxa"/>
            <w:shd w:val="clear" w:color="auto" w:fill="F2F2F2"/>
            <w:tcMar>
              <w:top w:w="120" w:type="dxa"/>
              <w:left w:w="200" w:type="dxa"/>
              <w:bottom w:w="120" w:type="dxa"/>
              <w:right w:w="200" w:type="dxa"/>
            </w:tcMar>
            <w:vAlign w:val="center"/>
          </w:tcPr>
          <w:p w14:paraId="28F68C18" w14:textId="77777777" w:rsidR="00DC748A" w:rsidRPr="003D71E1" w:rsidRDefault="00B81AEA">
            <w:pPr>
              <w:jc w:val="center"/>
              <w:rPr>
                <w:rFonts w:cs="Times New Roman"/>
              </w:rPr>
            </w:pPr>
            <w:r w:rsidRPr="003D71E1">
              <w:rPr>
                <w:rFonts w:eastAsia="Times New Roman" w:cs="Times New Roman"/>
                <w:sz w:val="22"/>
              </w:rPr>
              <w:t>Кол-во котлов</w:t>
            </w:r>
          </w:p>
        </w:tc>
        <w:tc>
          <w:tcPr>
            <w:tcW w:w="1875" w:type="dxa"/>
            <w:shd w:val="clear" w:color="auto" w:fill="F2F2F2"/>
            <w:tcMar>
              <w:top w:w="120" w:type="dxa"/>
              <w:left w:w="200" w:type="dxa"/>
              <w:bottom w:w="120" w:type="dxa"/>
              <w:right w:w="200" w:type="dxa"/>
            </w:tcMar>
            <w:vAlign w:val="center"/>
          </w:tcPr>
          <w:p w14:paraId="15693E9A" w14:textId="77777777" w:rsidR="00DC748A" w:rsidRPr="003D71E1" w:rsidRDefault="00B81AEA">
            <w:pPr>
              <w:jc w:val="center"/>
              <w:rPr>
                <w:rFonts w:cs="Times New Roman"/>
              </w:rPr>
            </w:pPr>
            <w:r w:rsidRPr="003D71E1">
              <w:rPr>
                <w:rFonts w:eastAsia="Times New Roman" w:cs="Times New Roman"/>
                <w:sz w:val="22"/>
              </w:rPr>
              <w:t>Мощность котла, Гкал/ч</w:t>
            </w:r>
          </w:p>
        </w:tc>
        <w:tc>
          <w:tcPr>
            <w:tcW w:w="1909" w:type="dxa"/>
            <w:shd w:val="clear" w:color="auto" w:fill="F2F2F2"/>
            <w:tcMar>
              <w:top w:w="120" w:type="dxa"/>
              <w:left w:w="200" w:type="dxa"/>
              <w:bottom w:w="120" w:type="dxa"/>
              <w:right w:w="200" w:type="dxa"/>
            </w:tcMar>
            <w:vAlign w:val="center"/>
          </w:tcPr>
          <w:p w14:paraId="0193512C" w14:textId="77777777" w:rsidR="00DC748A" w:rsidRPr="003D71E1" w:rsidRDefault="00B81AEA">
            <w:pPr>
              <w:jc w:val="center"/>
              <w:rPr>
                <w:rFonts w:cs="Times New Roman"/>
              </w:rPr>
            </w:pPr>
            <w:r w:rsidRPr="003D71E1">
              <w:rPr>
                <w:rFonts w:eastAsia="Times New Roman" w:cs="Times New Roman"/>
                <w:sz w:val="22"/>
              </w:rPr>
              <w:t>Мощность котельной, Гкал/ч</w:t>
            </w:r>
          </w:p>
        </w:tc>
      </w:tr>
      <w:tr w:rsidR="00DC748A" w:rsidRPr="003D71E1" w14:paraId="49F99395" w14:textId="77777777" w:rsidTr="00A24880">
        <w:trPr>
          <w:jc w:val="center"/>
        </w:trPr>
        <w:tc>
          <w:tcPr>
            <w:tcW w:w="336" w:type="dxa"/>
            <w:vMerge w:val="restart"/>
            <w:shd w:val="clear" w:color="auto" w:fill="FFFFFF"/>
            <w:tcMar>
              <w:top w:w="40" w:type="dxa"/>
              <w:left w:w="20" w:type="dxa"/>
              <w:bottom w:w="40" w:type="dxa"/>
              <w:right w:w="20" w:type="dxa"/>
            </w:tcMar>
            <w:vAlign w:val="center"/>
          </w:tcPr>
          <w:p w14:paraId="3BF9C135" w14:textId="77777777" w:rsidR="00DC748A" w:rsidRPr="003D71E1" w:rsidRDefault="00B81AEA">
            <w:pPr>
              <w:jc w:val="center"/>
              <w:rPr>
                <w:rFonts w:cs="Times New Roman"/>
              </w:rPr>
            </w:pPr>
            <w:r w:rsidRPr="003D71E1">
              <w:rPr>
                <w:rFonts w:eastAsia="Times New Roman" w:cs="Times New Roman"/>
                <w:sz w:val="22"/>
              </w:rPr>
              <w:t>1</w:t>
            </w:r>
          </w:p>
        </w:tc>
        <w:tc>
          <w:tcPr>
            <w:tcW w:w="2444" w:type="dxa"/>
            <w:vMerge w:val="restart"/>
            <w:shd w:val="clear" w:color="auto" w:fill="FFFFFF"/>
            <w:tcMar>
              <w:top w:w="40" w:type="dxa"/>
              <w:left w:w="200" w:type="dxa"/>
              <w:bottom w:w="40" w:type="dxa"/>
              <w:right w:w="200" w:type="dxa"/>
            </w:tcMar>
            <w:vAlign w:val="center"/>
          </w:tcPr>
          <w:p w14:paraId="7775D459"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 с. Хилгана, ул. Очирова, 20а</w:t>
            </w:r>
          </w:p>
        </w:tc>
        <w:tc>
          <w:tcPr>
            <w:tcW w:w="1389" w:type="dxa"/>
            <w:shd w:val="clear" w:color="auto" w:fill="FFFFFF"/>
            <w:tcMar>
              <w:top w:w="40" w:type="dxa"/>
              <w:left w:w="200" w:type="dxa"/>
              <w:bottom w:w="40" w:type="dxa"/>
              <w:right w:w="200" w:type="dxa"/>
            </w:tcMar>
            <w:vAlign w:val="center"/>
          </w:tcPr>
          <w:p w14:paraId="7E60446D" w14:textId="77777777" w:rsidR="00DC748A" w:rsidRPr="003D71E1" w:rsidRDefault="00B81AEA">
            <w:pPr>
              <w:jc w:val="center"/>
              <w:rPr>
                <w:rFonts w:cs="Times New Roman"/>
              </w:rPr>
            </w:pPr>
            <w:r w:rsidRPr="003D71E1">
              <w:rPr>
                <w:rFonts w:eastAsia="Times New Roman" w:cs="Times New Roman"/>
                <w:sz w:val="22"/>
              </w:rPr>
              <w:t>Братск 1</w:t>
            </w:r>
          </w:p>
        </w:tc>
        <w:tc>
          <w:tcPr>
            <w:tcW w:w="1392" w:type="dxa"/>
            <w:shd w:val="clear" w:color="auto" w:fill="FFFFFF"/>
            <w:tcMar>
              <w:top w:w="40" w:type="dxa"/>
              <w:left w:w="200" w:type="dxa"/>
              <w:bottom w:w="40" w:type="dxa"/>
              <w:right w:w="200" w:type="dxa"/>
            </w:tcMar>
            <w:vAlign w:val="center"/>
          </w:tcPr>
          <w:p w14:paraId="4E2E1198" w14:textId="77777777" w:rsidR="00DC748A" w:rsidRPr="003D71E1" w:rsidRDefault="00B81AEA">
            <w:pPr>
              <w:jc w:val="center"/>
              <w:rPr>
                <w:rFonts w:cs="Times New Roman"/>
              </w:rPr>
            </w:pPr>
            <w:r w:rsidRPr="003D71E1">
              <w:rPr>
                <w:rFonts w:eastAsia="Times New Roman" w:cs="Times New Roman"/>
                <w:sz w:val="22"/>
              </w:rPr>
              <w:t>1</w:t>
            </w:r>
          </w:p>
        </w:tc>
        <w:tc>
          <w:tcPr>
            <w:tcW w:w="1875" w:type="dxa"/>
            <w:shd w:val="clear" w:color="auto" w:fill="FFFFFF"/>
            <w:tcMar>
              <w:top w:w="40" w:type="dxa"/>
              <w:left w:w="200" w:type="dxa"/>
              <w:bottom w:w="40" w:type="dxa"/>
              <w:right w:w="200" w:type="dxa"/>
            </w:tcMar>
            <w:vAlign w:val="center"/>
          </w:tcPr>
          <w:p w14:paraId="5865C1C5" w14:textId="77777777" w:rsidR="00DC748A" w:rsidRPr="003D71E1" w:rsidRDefault="00B81AEA">
            <w:pPr>
              <w:jc w:val="center"/>
              <w:rPr>
                <w:rFonts w:cs="Times New Roman"/>
              </w:rPr>
            </w:pPr>
            <w:r w:rsidRPr="003D71E1">
              <w:rPr>
                <w:rFonts w:eastAsia="Times New Roman" w:cs="Times New Roman"/>
                <w:sz w:val="22"/>
              </w:rPr>
              <w:t>0,8600</w:t>
            </w:r>
          </w:p>
        </w:tc>
        <w:tc>
          <w:tcPr>
            <w:tcW w:w="1909" w:type="dxa"/>
            <w:vMerge w:val="restart"/>
            <w:shd w:val="clear" w:color="auto" w:fill="FFFFFF"/>
            <w:tcMar>
              <w:top w:w="40" w:type="dxa"/>
              <w:left w:w="200" w:type="dxa"/>
              <w:bottom w:w="40" w:type="dxa"/>
              <w:right w:w="200" w:type="dxa"/>
            </w:tcMar>
            <w:vAlign w:val="center"/>
          </w:tcPr>
          <w:p w14:paraId="52C77C54" w14:textId="77777777" w:rsidR="00DC748A" w:rsidRPr="003D71E1" w:rsidRDefault="00B81AEA">
            <w:pPr>
              <w:jc w:val="center"/>
              <w:rPr>
                <w:rFonts w:cs="Times New Roman"/>
              </w:rPr>
            </w:pPr>
            <w:r w:rsidRPr="003D71E1">
              <w:rPr>
                <w:rFonts w:eastAsia="Times New Roman" w:cs="Times New Roman"/>
                <w:sz w:val="22"/>
              </w:rPr>
              <w:t>1,5480</w:t>
            </w:r>
          </w:p>
        </w:tc>
      </w:tr>
      <w:tr w:rsidR="00DC748A" w:rsidRPr="003D71E1" w14:paraId="7C8945EC" w14:textId="77777777" w:rsidTr="00A24880">
        <w:trPr>
          <w:jc w:val="center"/>
        </w:trPr>
        <w:tc>
          <w:tcPr>
            <w:tcW w:w="336" w:type="dxa"/>
            <w:vMerge/>
          </w:tcPr>
          <w:p w14:paraId="069F98A5" w14:textId="77777777" w:rsidR="00DC748A" w:rsidRPr="003D71E1" w:rsidRDefault="00DC748A">
            <w:pPr>
              <w:rPr>
                <w:rFonts w:cs="Times New Roman"/>
              </w:rPr>
            </w:pPr>
          </w:p>
        </w:tc>
        <w:tc>
          <w:tcPr>
            <w:tcW w:w="2444" w:type="dxa"/>
            <w:vMerge/>
          </w:tcPr>
          <w:p w14:paraId="33AF996E" w14:textId="77777777" w:rsidR="00DC748A" w:rsidRPr="003D71E1" w:rsidRDefault="00DC748A">
            <w:pPr>
              <w:rPr>
                <w:rFonts w:cs="Times New Roman"/>
              </w:rPr>
            </w:pPr>
          </w:p>
        </w:tc>
        <w:tc>
          <w:tcPr>
            <w:tcW w:w="1389" w:type="dxa"/>
            <w:shd w:val="clear" w:color="auto" w:fill="FFFFFF"/>
            <w:tcMar>
              <w:top w:w="40" w:type="dxa"/>
              <w:left w:w="200" w:type="dxa"/>
              <w:bottom w:w="40" w:type="dxa"/>
              <w:right w:w="200" w:type="dxa"/>
            </w:tcMar>
            <w:vAlign w:val="center"/>
          </w:tcPr>
          <w:p w14:paraId="729DE03B" w14:textId="77777777" w:rsidR="00DC748A" w:rsidRPr="003D71E1" w:rsidRDefault="00B81AEA">
            <w:pPr>
              <w:jc w:val="center"/>
              <w:rPr>
                <w:rFonts w:cs="Times New Roman"/>
              </w:rPr>
            </w:pPr>
            <w:r w:rsidRPr="003D71E1">
              <w:rPr>
                <w:rFonts w:eastAsia="Times New Roman" w:cs="Times New Roman"/>
                <w:sz w:val="22"/>
              </w:rPr>
              <w:t>КВм-0,8</w:t>
            </w:r>
          </w:p>
        </w:tc>
        <w:tc>
          <w:tcPr>
            <w:tcW w:w="1392" w:type="dxa"/>
            <w:shd w:val="clear" w:color="auto" w:fill="FFFFFF"/>
            <w:tcMar>
              <w:top w:w="40" w:type="dxa"/>
              <w:left w:w="200" w:type="dxa"/>
              <w:bottom w:w="40" w:type="dxa"/>
              <w:right w:w="200" w:type="dxa"/>
            </w:tcMar>
            <w:vAlign w:val="center"/>
          </w:tcPr>
          <w:p w14:paraId="2DB03E62" w14:textId="77777777" w:rsidR="00DC748A" w:rsidRPr="003D71E1" w:rsidRDefault="00B81AEA">
            <w:pPr>
              <w:jc w:val="center"/>
              <w:rPr>
                <w:rFonts w:cs="Times New Roman"/>
              </w:rPr>
            </w:pPr>
            <w:r w:rsidRPr="003D71E1">
              <w:rPr>
                <w:rFonts w:eastAsia="Times New Roman" w:cs="Times New Roman"/>
                <w:sz w:val="22"/>
              </w:rPr>
              <w:t>1</w:t>
            </w:r>
          </w:p>
        </w:tc>
        <w:tc>
          <w:tcPr>
            <w:tcW w:w="1875" w:type="dxa"/>
            <w:shd w:val="clear" w:color="auto" w:fill="FFFFFF"/>
            <w:tcMar>
              <w:top w:w="40" w:type="dxa"/>
              <w:left w:w="200" w:type="dxa"/>
              <w:bottom w:w="40" w:type="dxa"/>
              <w:right w:w="200" w:type="dxa"/>
            </w:tcMar>
            <w:vAlign w:val="center"/>
          </w:tcPr>
          <w:p w14:paraId="5D55EE52" w14:textId="77777777" w:rsidR="00DC748A" w:rsidRPr="003D71E1" w:rsidRDefault="00B81AEA">
            <w:pPr>
              <w:jc w:val="center"/>
              <w:rPr>
                <w:rFonts w:cs="Times New Roman"/>
              </w:rPr>
            </w:pPr>
            <w:r w:rsidRPr="003D71E1">
              <w:rPr>
                <w:rFonts w:eastAsia="Times New Roman" w:cs="Times New Roman"/>
                <w:sz w:val="22"/>
              </w:rPr>
              <w:t>0,6880</w:t>
            </w:r>
          </w:p>
        </w:tc>
        <w:tc>
          <w:tcPr>
            <w:tcW w:w="1909" w:type="dxa"/>
            <w:vMerge/>
          </w:tcPr>
          <w:p w14:paraId="44A4ACE2" w14:textId="77777777" w:rsidR="00DC748A" w:rsidRPr="003D71E1" w:rsidRDefault="00DC748A">
            <w:pPr>
              <w:rPr>
                <w:rFonts w:cs="Times New Roman"/>
              </w:rPr>
            </w:pPr>
          </w:p>
        </w:tc>
      </w:tr>
      <w:tr w:rsidR="00DC748A" w:rsidRPr="003D71E1" w14:paraId="4FCB6112" w14:textId="77777777" w:rsidTr="00A24880">
        <w:trPr>
          <w:jc w:val="center"/>
        </w:trPr>
        <w:tc>
          <w:tcPr>
            <w:tcW w:w="4169" w:type="dxa"/>
            <w:gridSpan w:val="3"/>
            <w:shd w:val="clear" w:color="auto" w:fill="FFFFFF"/>
            <w:tcMar>
              <w:top w:w="40" w:type="dxa"/>
              <w:left w:w="200" w:type="dxa"/>
              <w:bottom w:w="40" w:type="dxa"/>
              <w:right w:w="200" w:type="dxa"/>
            </w:tcMar>
            <w:vAlign w:val="center"/>
          </w:tcPr>
          <w:p w14:paraId="394C572F" w14:textId="77777777" w:rsidR="00DC748A" w:rsidRPr="003D71E1" w:rsidRDefault="00B81AEA">
            <w:pPr>
              <w:jc w:val="center"/>
              <w:rPr>
                <w:rFonts w:cs="Times New Roman"/>
              </w:rPr>
            </w:pPr>
            <w:r w:rsidRPr="003D71E1">
              <w:rPr>
                <w:rFonts w:eastAsia="Times New Roman" w:cs="Times New Roman"/>
                <w:b/>
                <w:sz w:val="22"/>
              </w:rPr>
              <w:t>ВСЕГО:</w:t>
            </w:r>
          </w:p>
        </w:tc>
        <w:tc>
          <w:tcPr>
            <w:tcW w:w="1392" w:type="dxa"/>
            <w:shd w:val="clear" w:color="auto" w:fill="FFFFFF"/>
            <w:tcMar>
              <w:top w:w="40" w:type="dxa"/>
              <w:left w:w="200" w:type="dxa"/>
              <w:bottom w:w="40" w:type="dxa"/>
              <w:right w:w="200" w:type="dxa"/>
            </w:tcMar>
            <w:vAlign w:val="center"/>
          </w:tcPr>
          <w:p w14:paraId="40B98801" w14:textId="77777777" w:rsidR="00DC748A" w:rsidRPr="003D71E1" w:rsidRDefault="00B81AEA">
            <w:pPr>
              <w:jc w:val="center"/>
              <w:rPr>
                <w:rFonts w:cs="Times New Roman"/>
              </w:rPr>
            </w:pPr>
            <w:r w:rsidRPr="003D71E1">
              <w:rPr>
                <w:rFonts w:eastAsia="Times New Roman" w:cs="Times New Roman"/>
                <w:sz w:val="22"/>
              </w:rPr>
              <w:t>2</w:t>
            </w:r>
          </w:p>
        </w:tc>
        <w:tc>
          <w:tcPr>
            <w:tcW w:w="1875" w:type="dxa"/>
            <w:shd w:val="clear" w:color="auto" w:fill="FFFFFF"/>
            <w:tcMar>
              <w:top w:w="40" w:type="dxa"/>
              <w:left w:w="200" w:type="dxa"/>
              <w:bottom w:w="40" w:type="dxa"/>
              <w:right w:w="200" w:type="dxa"/>
            </w:tcMar>
            <w:vAlign w:val="center"/>
          </w:tcPr>
          <w:p w14:paraId="28A377B7" w14:textId="77777777" w:rsidR="00DC748A" w:rsidRPr="003D71E1" w:rsidRDefault="00B81AEA">
            <w:pPr>
              <w:jc w:val="center"/>
              <w:rPr>
                <w:rFonts w:cs="Times New Roman"/>
              </w:rPr>
            </w:pPr>
            <w:r w:rsidRPr="003D71E1">
              <w:rPr>
                <w:rFonts w:eastAsia="Times New Roman" w:cs="Times New Roman"/>
                <w:sz w:val="22"/>
              </w:rPr>
              <w:t>1,5480</w:t>
            </w:r>
          </w:p>
        </w:tc>
        <w:tc>
          <w:tcPr>
            <w:tcW w:w="1909" w:type="dxa"/>
            <w:shd w:val="clear" w:color="auto" w:fill="FFFFFF"/>
            <w:tcMar>
              <w:top w:w="40" w:type="dxa"/>
              <w:left w:w="200" w:type="dxa"/>
              <w:bottom w:w="40" w:type="dxa"/>
              <w:right w:w="200" w:type="dxa"/>
            </w:tcMar>
            <w:vAlign w:val="center"/>
          </w:tcPr>
          <w:p w14:paraId="223469CB" w14:textId="77777777" w:rsidR="00DC748A" w:rsidRPr="003D71E1" w:rsidRDefault="00B81AEA">
            <w:pPr>
              <w:jc w:val="center"/>
              <w:rPr>
                <w:rFonts w:cs="Times New Roman"/>
              </w:rPr>
            </w:pPr>
            <w:r w:rsidRPr="003D71E1">
              <w:rPr>
                <w:rFonts w:eastAsia="Times New Roman" w:cs="Times New Roman"/>
                <w:sz w:val="22"/>
              </w:rPr>
              <w:t>1,5480</w:t>
            </w:r>
          </w:p>
        </w:tc>
      </w:tr>
    </w:tbl>
    <w:p w14:paraId="4857BE97" w14:textId="77777777" w:rsidR="00B81AEA" w:rsidRPr="003D71E1" w:rsidRDefault="00B81AEA" w:rsidP="00B81AEA">
      <w:pPr>
        <w:rPr>
          <w:rFonts w:cs="Times New Roman"/>
          <w:lang w:val="en-US"/>
        </w:rPr>
      </w:pPr>
    </w:p>
    <w:p w14:paraId="69377288" w14:textId="77777777" w:rsidR="00DC748A" w:rsidRPr="003D71E1" w:rsidRDefault="00DC748A">
      <w:pPr>
        <w:rPr>
          <w:rFonts w:cs="Times New Roman"/>
        </w:rPr>
        <w:sectPr w:rsidR="00DC748A" w:rsidRPr="003D71E1">
          <w:pgSz w:w="11906" w:h="16838"/>
          <w:pgMar w:top="1134" w:right="850" w:bottom="1134" w:left="1701" w:header="708" w:footer="708" w:gutter="0"/>
          <w:cols w:space="708"/>
          <w:docGrid w:linePitch="360"/>
        </w:sectPr>
      </w:pPr>
    </w:p>
    <w:p w14:paraId="0F31B6C8" w14:textId="77777777" w:rsidR="00B81AEA" w:rsidRPr="003D71E1" w:rsidRDefault="00B81AEA" w:rsidP="00B81AEA">
      <w:pPr>
        <w:pStyle w:val="2"/>
        <w:ind w:left="0" w:firstLine="0"/>
        <w:rPr>
          <w:bCs w:val="0"/>
        </w:rPr>
      </w:pPr>
      <w:bookmarkStart w:id="61" w:name="_Toc212886715"/>
      <w:r w:rsidRPr="003D71E1">
        <w:rPr>
          <w:bCs w:val="0"/>
        </w:rPr>
        <w:t xml:space="preserve">1.2.3 </w:t>
      </w:r>
      <w:r w:rsidRPr="003D71E1">
        <w:t>Ограничения тепловой мощности и параметров располагаемой тепловой мощности</w:t>
      </w:r>
      <w:bookmarkEnd w:id="61"/>
    </w:p>
    <w:p w14:paraId="013DD54D" w14:textId="77777777" w:rsidR="00B81AEA" w:rsidRPr="003D71E1" w:rsidRDefault="00B81AEA" w:rsidP="00B81AEA">
      <w:pPr>
        <w:pStyle w:val="a0"/>
        <w:rPr>
          <w:rFonts w:cs="Times New Roman"/>
          <w:lang w:eastAsia="ru-RU"/>
        </w:rPr>
      </w:pPr>
    </w:p>
    <w:p w14:paraId="3C2C98C1"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15ECFD48" w14:textId="77777777" w:rsidR="00B81AEA" w:rsidRPr="003D71E1" w:rsidRDefault="00B81AEA" w:rsidP="00B81AEA">
      <w:pPr>
        <w:pStyle w:val="a0"/>
        <w:spacing w:line="276" w:lineRule="auto"/>
        <w:ind w:firstLine="709"/>
        <w:rPr>
          <w:rFonts w:cs="Times New Roman"/>
          <w:lang w:eastAsia="ru-RU"/>
        </w:rPr>
      </w:pPr>
      <w:r w:rsidRPr="003D71E1">
        <w:rPr>
          <w:rFonts w:cs="Times New Roman"/>
          <w:lang w:eastAsia="ru-RU"/>
        </w:rPr>
        <w:t>Ограничения тепловой мощности котельного оборудования эксплуатирующей организации СП «Хилганайское» представлены в таблице ниже.</w:t>
      </w:r>
    </w:p>
    <w:p w14:paraId="3FBD77F1" w14:textId="77777777" w:rsidR="00DC748A" w:rsidRPr="003D71E1" w:rsidRDefault="00B81AEA">
      <w:pPr>
        <w:spacing w:before="400" w:after="200"/>
        <w:rPr>
          <w:rFonts w:cs="Times New Roman"/>
        </w:rPr>
      </w:pPr>
      <w:r w:rsidRPr="003D71E1">
        <w:rPr>
          <w:rFonts w:cs="Times New Roman"/>
          <w:b/>
        </w:rPr>
        <w:t>Таблица 1.2.3.1 - Установленная тепловая мощность, ограничения тепловой мощности, располагаемая тепловая мощность котельны, Гкал/ч</w:t>
      </w:r>
    </w:p>
    <w:tbl>
      <w:tblPr>
        <w:tblStyle w:val="a8"/>
        <w:tblW w:w="5000" w:type="pct"/>
        <w:jc w:val="center"/>
        <w:tblLook w:val="04A0" w:firstRow="1" w:lastRow="0" w:firstColumn="1" w:lastColumn="0" w:noHBand="0" w:noVBand="1"/>
      </w:tblPr>
      <w:tblGrid>
        <w:gridCol w:w="364"/>
        <w:gridCol w:w="2654"/>
        <w:gridCol w:w="2587"/>
        <w:gridCol w:w="2630"/>
        <w:gridCol w:w="2573"/>
        <w:gridCol w:w="2326"/>
        <w:gridCol w:w="1993"/>
      </w:tblGrid>
      <w:tr w:rsidR="00DC748A" w:rsidRPr="003D71E1" w14:paraId="218732FA" w14:textId="77777777" w:rsidTr="00A24880">
        <w:trPr>
          <w:jc w:val="center"/>
        </w:trPr>
        <w:tc>
          <w:tcPr>
            <w:tcW w:w="364" w:type="dxa"/>
            <w:shd w:val="clear" w:color="auto" w:fill="F2F2F2"/>
            <w:tcMar>
              <w:top w:w="120" w:type="dxa"/>
              <w:left w:w="20" w:type="dxa"/>
              <w:bottom w:w="120" w:type="dxa"/>
              <w:right w:w="20" w:type="dxa"/>
            </w:tcMar>
            <w:vAlign w:val="center"/>
          </w:tcPr>
          <w:p w14:paraId="62AF28A6" w14:textId="77777777" w:rsidR="00DC748A" w:rsidRPr="003D71E1" w:rsidRDefault="00B81AEA">
            <w:pPr>
              <w:jc w:val="center"/>
              <w:rPr>
                <w:rFonts w:cs="Times New Roman"/>
              </w:rPr>
            </w:pPr>
            <w:r w:rsidRPr="003D71E1">
              <w:rPr>
                <w:rFonts w:eastAsia="Times New Roman" w:cs="Times New Roman"/>
                <w:sz w:val="22"/>
              </w:rPr>
              <w:t>№</w:t>
            </w:r>
          </w:p>
        </w:tc>
        <w:tc>
          <w:tcPr>
            <w:tcW w:w="2654" w:type="dxa"/>
            <w:shd w:val="clear" w:color="auto" w:fill="F2F2F2"/>
            <w:tcMar>
              <w:top w:w="120" w:type="dxa"/>
              <w:left w:w="200" w:type="dxa"/>
              <w:bottom w:w="120" w:type="dxa"/>
              <w:right w:w="200" w:type="dxa"/>
            </w:tcMar>
            <w:vAlign w:val="center"/>
          </w:tcPr>
          <w:p w14:paraId="74B748CF" w14:textId="77777777" w:rsidR="00DC748A" w:rsidRPr="003D71E1" w:rsidRDefault="00B81AEA">
            <w:pPr>
              <w:jc w:val="center"/>
              <w:rPr>
                <w:rFonts w:cs="Times New Roman"/>
              </w:rPr>
            </w:pPr>
            <w:r w:rsidRPr="003D71E1">
              <w:rPr>
                <w:rFonts w:eastAsia="Times New Roman" w:cs="Times New Roman"/>
                <w:sz w:val="22"/>
              </w:rPr>
              <w:t>Адрес или наименование котельной</w:t>
            </w:r>
          </w:p>
        </w:tc>
        <w:tc>
          <w:tcPr>
            <w:tcW w:w="2587" w:type="dxa"/>
            <w:shd w:val="clear" w:color="auto" w:fill="F2F2F2"/>
            <w:tcMar>
              <w:top w:w="120" w:type="dxa"/>
              <w:left w:w="200" w:type="dxa"/>
              <w:bottom w:w="120" w:type="dxa"/>
              <w:right w:w="200" w:type="dxa"/>
            </w:tcMar>
            <w:vAlign w:val="center"/>
          </w:tcPr>
          <w:p w14:paraId="36712B9B" w14:textId="77777777" w:rsidR="00DC748A" w:rsidRPr="003D71E1" w:rsidRDefault="00B81AEA">
            <w:pPr>
              <w:jc w:val="center"/>
              <w:rPr>
                <w:rFonts w:cs="Times New Roman"/>
              </w:rPr>
            </w:pPr>
            <w:r w:rsidRPr="003D71E1">
              <w:rPr>
                <w:rFonts w:eastAsia="Times New Roman" w:cs="Times New Roman"/>
                <w:sz w:val="22"/>
              </w:rPr>
              <w:t>Тепловая мощность котлов установленная</w:t>
            </w:r>
          </w:p>
        </w:tc>
        <w:tc>
          <w:tcPr>
            <w:tcW w:w="2630" w:type="dxa"/>
            <w:shd w:val="clear" w:color="auto" w:fill="F2F2F2"/>
            <w:tcMar>
              <w:top w:w="120" w:type="dxa"/>
              <w:left w:w="200" w:type="dxa"/>
              <w:bottom w:w="120" w:type="dxa"/>
              <w:right w:w="200" w:type="dxa"/>
            </w:tcMar>
            <w:vAlign w:val="center"/>
          </w:tcPr>
          <w:p w14:paraId="2EA29D45" w14:textId="77777777" w:rsidR="00DC748A" w:rsidRPr="003D71E1" w:rsidRDefault="00B81AEA">
            <w:pPr>
              <w:jc w:val="center"/>
              <w:rPr>
                <w:rFonts w:cs="Times New Roman"/>
              </w:rPr>
            </w:pPr>
            <w:r w:rsidRPr="003D71E1">
              <w:rPr>
                <w:rFonts w:eastAsia="Times New Roman" w:cs="Times New Roman"/>
                <w:sz w:val="22"/>
              </w:rPr>
              <w:t>Ограничения установленной тепловой мощности</w:t>
            </w:r>
          </w:p>
        </w:tc>
        <w:tc>
          <w:tcPr>
            <w:tcW w:w="2573" w:type="dxa"/>
            <w:shd w:val="clear" w:color="auto" w:fill="F2F2F2"/>
            <w:tcMar>
              <w:top w:w="120" w:type="dxa"/>
              <w:left w:w="200" w:type="dxa"/>
              <w:bottom w:w="120" w:type="dxa"/>
              <w:right w:w="200" w:type="dxa"/>
            </w:tcMar>
            <w:vAlign w:val="center"/>
          </w:tcPr>
          <w:p w14:paraId="2F78303E" w14:textId="77777777" w:rsidR="00DC748A" w:rsidRPr="003D71E1" w:rsidRDefault="00B81AEA">
            <w:pPr>
              <w:jc w:val="center"/>
              <w:rPr>
                <w:rFonts w:cs="Times New Roman"/>
              </w:rPr>
            </w:pPr>
            <w:r w:rsidRPr="003D71E1">
              <w:rPr>
                <w:rFonts w:eastAsia="Times New Roman" w:cs="Times New Roman"/>
                <w:sz w:val="22"/>
              </w:rPr>
              <w:t>Тепловая мощность котлов располагаемая</w:t>
            </w:r>
          </w:p>
        </w:tc>
        <w:tc>
          <w:tcPr>
            <w:tcW w:w="2326" w:type="dxa"/>
            <w:shd w:val="clear" w:color="auto" w:fill="F2F2F2"/>
            <w:tcMar>
              <w:top w:w="120" w:type="dxa"/>
              <w:left w:w="200" w:type="dxa"/>
              <w:bottom w:w="120" w:type="dxa"/>
              <w:right w:w="200" w:type="dxa"/>
            </w:tcMar>
            <w:vAlign w:val="center"/>
          </w:tcPr>
          <w:p w14:paraId="30DF7BA3" w14:textId="77777777" w:rsidR="00DC748A" w:rsidRPr="003D71E1" w:rsidRDefault="00B81AEA">
            <w:pPr>
              <w:jc w:val="center"/>
              <w:rPr>
                <w:rFonts w:cs="Times New Roman"/>
              </w:rPr>
            </w:pPr>
            <w:r w:rsidRPr="003D71E1">
              <w:rPr>
                <w:rFonts w:eastAsia="Times New Roman" w:cs="Times New Roman"/>
                <w:sz w:val="22"/>
              </w:rPr>
              <w:t>Затраты тепловой мощности на собственные нужды</w:t>
            </w:r>
          </w:p>
        </w:tc>
        <w:tc>
          <w:tcPr>
            <w:tcW w:w="1993" w:type="dxa"/>
            <w:shd w:val="clear" w:color="auto" w:fill="F2F2F2"/>
            <w:tcMar>
              <w:top w:w="120" w:type="dxa"/>
              <w:left w:w="200" w:type="dxa"/>
              <w:bottom w:w="120" w:type="dxa"/>
              <w:right w:w="200" w:type="dxa"/>
            </w:tcMar>
            <w:vAlign w:val="center"/>
          </w:tcPr>
          <w:p w14:paraId="0896F023" w14:textId="77777777" w:rsidR="00DC748A" w:rsidRPr="003D71E1" w:rsidRDefault="00B81AEA">
            <w:pPr>
              <w:jc w:val="center"/>
              <w:rPr>
                <w:rFonts w:cs="Times New Roman"/>
              </w:rPr>
            </w:pPr>
            <w:r w:rsidRPr="003D71E1">
              <w:rPr>
                <w:rFonts w:eastAsia="Times New Roman" w:cs="Times New Roman"/>
                <w:sz w:val="22"/>
              </w:rPr>
              <w:t>Тепловая мощность котельной нетто</w:t>
            </w:r>
          </w:p>
        </w:tc>
      </w:tr>
      <w:tr w:rsidR="00DC748A" w:rsidRPr="003D71E1" w14:paraId="2F7F0029" w14:textId="77777777" w:rsidTr="00A24880">
        <w:trPr>
          <w:jc w:val="center"/>
        </w:trPr>
        <w:tc>
          <w:tcPr>
            <w:tcW w:w="364" w:type="dxa"/>
            <w:shd w:val="clear" w:color="auto" w:fill="FFFFFF"/>
            <w:tcMar>
              <w:top w:w="40" w:type="dxa"/>
              <w:left w:w="20" w:type="dxa"/>
              <w:bottom w:w="40" w:type="dxa"/>
              <w:right w:w="20" w:type="dxa"/>
            </w:tcMar>
            <w:vAlign w:val="center"/>
          </w:tcPr>
          <w:p w14:paraId="5ABB6681" w14:textId="77777777" w:rsidR="00DC748A" w:rsidRPr="003D71E1" w:rsidRDefault="00B81AEA">
            <w:pPr>
              <w:jc w:val="center"/>
              <w:rPr>
                <w:rFonts w:cs="Times New Roman"/>
              </w:rPr>
            </w:pPr>
            <w:r w:rsidRPr="003D71E1">
              <w:rPr>
                <w:rFonts w:eastAsia="Times New Roman" w:cs="Times New Roman"/>
                <w:sz w:val="22"/>
              </w:rPr>
              <w:t>1</w:t>
            </w:r>
          </w:p>
        </w:tc>
        <w:tc>
          <w:tcPr>
            <w:tcW w:w="2654" w:type="dxa"/>
            <w:shd w:val="clear" w:color="auto" w:fill="FFFFFF"/>
            <w:tcMar>
              <w:top w:w="40" w:type="dxa"/>
              <w:left w:w="200" w:type="dxa"/>
              <w:bottom w:w="40" w:type="dxa"/>
              <w:right w:w="200" w:type="dxa"/>
            </w:tcMar>
            <w:vAlign w:val="center"/>
          </w:tcPr>
          <w:p w14:paraId="625839DA"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c>
          <w:tcPr>
            <w:tcW w:w="2587" w:type="dxa"/>
            <w:shd w:val="clear" w:color="auto" w:fill="FFFFFF"/>
            <w:tcMar>
              <w:top w:w="40" w:type="dxa"/>
              <w:left w:w="200" w:type="dxa"/>
              <w:bottom w:w="40" w:type="dxa"/>
              <w:right w:w="200" w:type="dxa"/>
            </w:tcMar>
            <w:vAlign w:val="center"/>
          </w:tcPr>
          <w:p w14:paraId="6DB05BF9" w14:textId="77777777" w:rsidR="00DC748A" w:rsidRPr="003D71E1" w:rsidRDefault="00B81AEA">
            <w:pPr>
              <w:jc w:val="center"/>
              <w:rPr>
                <w:rFonts w:cs="Times New Roman"/>
              </w:rPr>
            </w:pPr>
            <w:r w:rsidRPr="003D71E1">
              <w:rPr>
                <w:rFonts w:eastAsia="Times New Roman" w:cs="Times New Roman"/>
                <w:sz w:val="22"/>
              </w:rPr>
              <w:t>1,5480</w:t>
            </w:r>
          </w:p>
        </w:tc>
        <w:tc>
          <w:tcPr>
            <w:tcW w:w="2630" w:type="dxa"/>
            <w:shd w:val="clear" w:color="auto" w:fill="FFFFFF"/>
            <w:tcMar>
              <w:top w:w="40" w:type="dxa"/>
              <w:left w:w="200" w:type="dxa"/>
              <w:bottom w:w="40" w:type="dxa"/>
              <w:right w:w="200" w:type="dxa"/>
            </w:tcMar>
            <w:vAlign w:val="center"/>
          </w:tcPr>
          <w:p w14:paraId="21C5625C"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2573" w:type="dxa"/>
            <w:shd w:val="clear" w:color="auto" w:fill="FFFFFF"/>
            <w:tcMar>
              <w:top w:w="40" w:type="dxa"/>
              <w:left w:w="200" w:type="dxa"/>
              <w:bottom w:w="40" w:type="dxa"/>
              <w:right w:w="200" w:type="dxa"/>
            </w:tcMar>
            <w:vAlign w:val="center"/>
          </w:tcPr>
          <w:p w14:paraId="2C5B237D" w14:textId="77777777" w:rsidR="00DC748A" w:rsidRPr="003D71E1" w:rsidRDefault="00B81AEA">
            <w:pPr>
              <w:jc w:val="center"/>
              <w:rPr>
                <w:rFonts w:cs="Times New Roman"/>
              </w:rPr>
            </w:pPr>
            <w:r w:rsidRPr="003D71E1">
              <w:rPr>
                <w:rFonts w:eastAsia="Times New Roman" w:cs="Times New Roman"/>
                <w:sz w:val="22"/>
              </w:rPr>
              <w:t>1,5480</w:t>
            </w:r>
          </w:p>
        </w:tc>
        <w:tc>
          <w:tcPr>
            <w:tcW w:w="2326" w:type="dxa"/>
            <w:shd w:val="clear" w:color="auto" w:fill="FFFFFF"/>
            <w:tcMar>
              <w:top w:w="40" w:type="dxa"/>
              <w:left w:w="200" w:type="dxa"/>
              <w:bottom w:w="40" w:type="dxa"/>
              <w:right w:w="200" w:type="dxa"/>
            </w:tcMar>
            <w:vAlign w:val="center"/>
          </w:tcPr>
          <w:p w14:paraId="3F6D3180" w14:textId="77777777" w:rsidR="00DC748A" w:rsidRPr="003D71E1" w:rsidRDefault="00B81AEA">
            <w:pPr>
              <w:jc w:val="center"/>
              <w:rPr>
                <w:rFonts w:cs="Times New Roman"/>
              </w:rPr>
            </w:pPr>
            <w:r w:rsidRPr="003D71E1">
              <w:rPr>
                <w:rFonts w:eastAsia="Times New Roman" w:cs="Times New Roman"/>
                <w:sz w:val="22"/>
              </w:rPr>
              <w:t>0,0180</w:t>
            </w:r>
          </w:p>
        </w:tc>
        <w:tc>
          <w:tcPr>
            <w:tcW w:w="1993" w:type="dxa"/>
            <w:shd w:val="clear" w:color="auto" w:fill="FFFFFF"/>
            <w:tcMar>
              <w:top w:w="40" w:type="dxa"/>
              <w:left w:w="200" w:type="dxa"/>
              <w:bottom w:w="40" w:type="dxa"/>
              <w:right w:w="200" w:type="dxa"/>
            </w:tcMar>
            <w:vAlign w:val="center"/>
          </w:tcPr>
          <w:p w14:paraId="5B10D317" w14:textId="77777777" w:rsidR="00DC748A" w:rsidRPr="003D71E1" w:rsidRDefault="00B81AEA">
            <w:pPr>
              <w:jc w:val="center"/>
              <w:rPr>
                <w:rFonts w:cs="Times New Roman"/>
              </w:rPr>
            </w:pPr>
            <w:r w:rsidRPr="003D71E1">
              <w:rPr>
                <w:rFonts w:eastAsia="Times New Roman" w:cs="Times New Roman"/>
                <w:sz w:val="22"/>
              </w:rPr>
              <w:t>1,5300</w:t>
            </w:r>
          </w:p>
        </w:tc>
      </w:tr>
      <w:tr w:rsidR="00DC748A" w:rsidRPr="003D71E1" w14:paraId="40FE6A5B" w14:textId="77777777" w:rsidTr="00A24880">
        <w:trPr>
          <w:jc w:val="center"/>
        </w:trPr>
        <w:tc>
          <w:tcPr>
            <w:tcW w:w="3018" w:type="dxa"/>
            <w:gridSpan w:val="2"/>
            <w:shd w:val="clear" w:color="auto" w:fill="FFFFFF"/>
            <w:tcMar>
              <w:top w:w="40" w:type="dxa"/>
              <w:left w:w="200" w:type="dxa"/>
              <w:bottom w:w="40" w:type="dxa"/>
              <w:right w:w="200" w:type="dxa"/>
            </w:tcMar>
            <w:vAlign w:val="center"/>
          </w:tcPr>
          <w:p w14:paraId="3635E077" w14:textId="77777777" w:rsidR="00DC748A" w:rsidRPr="003D71E1" w:rsidRDefault="00B81AEA">
            <w:pPr>
              <w:jc w:val="center"/>
              <w:rPr>
                <w:rFonts w:cs="Times New Roman"/>
              </w:rPr>
            </w:pPr>
            <w:r w:rsidRPr="003D71E1">
              <w:rPr>
                <w:rFonts w:eastAsia="Times New Roman" w:cs="Times New Roman"/>
                <w:b/>
                <w:sz w:val="22"/>
              </w:rPr>
              <w:t>ИТОГО</w:t>
            </w:r>
            <w:r w:rsidR="00A24880" w:rsidRPr="003D71E1">
              <w:rPr>
                <w:rFonts w:eastAsia="Times New Roman" w:cs="Times New Roman"/>
                <w:b/>
                <w:sz w:val="22"/>
              </w:rPr>
              <w:t>:</w:t>
            </w:r>
          </w:p>
        </w:tc>
        <w:tc>
          <w:tcPr>
            <w:tcW w:w="2587" w:type="dxa"/>
            <w:shd w:val="clear" w:color="auto" w:fill="FFFFFF"/>
            <w:tcMar>
              <w:top w:w="40" w:type="dxa"/>
              <w:left w:w="200" w:type="dxa"/>
              <w:bottom w:w="40" w:type="dxa"/>
              <w:right w:w="200" w:type="dxa"/>
            </w:tcMar>
            <w:vAlign w:val="center"/>
          </w:tcPr>
          <w:p w14:paraId="4BF0F837" w14:textId="77777777" w:rsidR="00DC748A" w:rsidRPr="003D71E1" w:rsidRDefault="00B81AEA">
            <w:pPr>
              <w:jc w:val="center"/>
              <w:rPr>
                <w:rFonts w:cs="Times New Roman"/>
              </w:rPr>
            </w:pPr>
            <w:r w:rsidRPr="003D71E1">
              <w:rPr>
                <w:rFonts w:eastAsia="Times New Roman" w:cs="Times New Roman"/>
                <w:b/>
                <w:sz w:val="22"/>
              </w:rPr>
              <w:t>1,5480</w:t>
            </w:r>
          </w:p>
        </w:tc>
        <w:tc>
          <w:tcPr>
            <w:tcW w:w="2630" w:type="dxa"/>
            <w:shd w:val="clear" w:color="auto" w:fill="FFFFFF"/>
            <w:tcMar>
              <w:top w:w="40" w:type="dxa"/>
              <w:left w:w="200" w:type="dxa"/>
              <w:bottom w:w="40" w:type="dxa"/>
              <w:right w:w="200" w:type="dxa"/>
            </w:tcMar>
            <w:vAlign w:val="center"/>
          </w:tcPr>
          <w:p w14:paraId="766F3EA7" w14:textId="77777777" w:rsidR="00DC748A" w:rsidRPr="003D71E1" w:rsidRDefault="00B81AEA">
            <w:pPr>
              <w:jc w:val="center"/>
              <w:rPr>
                <w:rFonts w:cs="Times New Roman"/>
              </w:rPr>
            </w:pPr>
            <w:r w:rsidRPr="003D71E1">
              <w:rPr>
                <w:rFonts w:eastAsia="Times New Roman" w:cs="Times New Roman"/>
                <w:b/>
                <w:sz w:val="22"/>
              </w:rPr>
              <w:t>0</w:t>
            </w:r>
            <w:r w:rsidR="009D5661" w:rsidRPr="003D71E1">
              <w:rPr>
                <w:rFonts w:eastAsia="Times New Roman" w:cs="Times New Roman"/>
                <w:b/>
                <w:sz w:val="22"/>
              </w:rPr>
              <w:t>,00</w:t>
            </w:r>
          </w:p>
        </w:tc>
        <w:tc>
          <w:tcPr>
            <w:tcW w:w="2573" w:type="dxa"/>
            <w:shd w:val="clear" w:color="auto" w:fill="FFFFFF"/>
            <w:tcMar>
              <w:top w:w="40" w:type="dxa"/>
              <w:left w:w="200" w:type="dxa"/>
              <w:bottom w:w="40" w:type="dxa"/>
              <w:right w:w="200" w:type="dxa"/>
            </w:tcMar>
            <w:vAlign w:val="center"/>
          </w:tcPr>
          <w:p w14:paraId="24C3835B" w14:textId="77777777" w:rsidR="00DC748A" w:rsidRPr="003D71E1" w:rsidRDefault="00B81AEA">
            <w:pPr>
              <w:jc w:val="center"/>
              <w:rPr>
                <w:rFonts w:cs="Times New Roman"/>
              </w:rPr>
            </w:pPr>
            <w:r w:rsidRPr="003D71E1">
              <w:rPr>
                <w:rFonts w:eastAsia="Times New Roman" w:cs="Times New Roman"/>
                <w:b/>
                <w:sz w:val="22"/>
              </w:rPr>
              <w:t>1,5480</w:t>
            </w:r>
          </w:p>
        </w:tc>
        <w:tc>
          <w:tcPr>
            <w:tcW w:w="2326" w:type="dxa"/>
            <w:shd w:val="clear" w:color="auto" w:fill="FFFFFF"/>
            <w:tcMar>
              <w:top w:w="40" w:type="dxa"/>
              <w:left w:w="200" w:type="dxa"/>
              <w:bottom w:w="40" w:type="dxa"/>
              <w:right w:w="200" w:type="dxa"/>
            </w:tcMar>
            <w:vAlign w:val="center"/>
          </w:tcPr>
          <w:p w14:paraId="7B93091B" w14:textId="77777777" w:rsidR="00DC748A" w:rsidRPr="003D71E1" w:rsidRDefault="00B81AEA">
            <w:pPr>
              <w:jc w:val="center"/>
              <w:rPr>
                <w:rFonts w:cs="Times New Roman"/>
              </w:rPr>
            </w:pPr>
            <w:r w:rsidRPr="003D71E1">
              <w:rPr>
                <w:rFonts w:eastAsia="Times New Roman" w:cs="Times New Roman"/>
                <w:b/>
                <w:sz w:val="22"/>
              </w:rPr>
              <w:t>0,0180</w:t>
            </w:r>
          </w:p>
        </w:tc>
        <w:tc>
          <w:tcPr>
            <w:tcW w:w="1993" w:type="dxa"/>
            <w:shd w:val="clear" w:color="auto" w:fill="FFFFFF"/>
            <w:tcMar>
              <w:top w:w="40" w:type="dxa"/>
              <w:left w:w="200" w:type="dxa"/>
              <w:bottom w:w="40" w:type="dxa"/>
              <w:right w:w="200" w:type="dxa"/>
            </w:tcMar>
            <w:vAlign w:val="center"/>
          </w:tcPr>
          <w:p w14:paraId="52D142D9" w14:textId="77777777" w:rsidR="00DC748A" w:rsidRPr="003D71E1" w:rsidRDefault="00B81AEA">
            <w:pPr>
              <w:jc w:val="center"/>
              <w:rPr>
                <w:rFonts w:cs="Times New Roman"/>
              </w:rPr>
            </w:pPr>
            <w:r w:rsidRPr="003D71E1">
              <w:rPr>
                <w:rFonts w:eastAsia="Times New Roman" w:cs="Times New Roman"/>
                <w:b/>
                <w:sz w:val="22"/>
              </w:rPr>
              <w:t>1,5300</w:t>
            </w:r>
          </w:p>
        </w:tc>
      </w:tr>
    </w:tbl>
    <w:p w14:paraId="7B42F1A2" w14:textId="77777777" w:rsidR="00B81AEA" w:rsidRPr="003D71E1" w:rsidRDefault="00B81AEA" w:rsidP="00B81AEA">
      <w:pPr>
        <w:pStyle w:val="a0"/>
        <w:rPr>
          <w:rFonts w:cs="Times New Roman"/>
          <w:lang w:eastAsia="ru-RU"/>
        </w:rPr>
      </w:pPr>
    </w:p>
    <w:p w14:paraId="523CC61E" w14:textId="77777777" w:rsidR="00B81AEA" w:rsidRPr="003D71E1" w:rsidRDefault="00B81AEA" w:rsidP="00B81AEA">
      <w:pPr>
        <w:pStyle w:val="2"/>
        <w:ind w:left="0" w:firstLine="0"/>
        <w:rPr>
          <w:bCs w:val="0"/>
        </w:rPr>
      </w:pPr>
      <w:bookmarkStart w:id="62" w:name="_Toc212886716"/>
      <w:r w:rsidRPr="003D71E1">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2"/>
    </w:p>
    <w:p w14:paraId="008946E4" w14:textId="77777777" w:rsidR="00B81AEA" w:rsidRPr="003D71E1" w:rsidRDefault="00B81AEA" w:rsidP="00B81AEA">
      <w:pPr>
        <w:pStyle w:val="a0"/>
        <w:rPr>
          <w:rFonts w:cs="Times New Roman"/>
          <w:lang w:eastAsia="ru-RU"/>
        </w:rPr>
      </w:pPr>
    </w:p>
    <w:p w14:paraId="2D715213" w14:textId="77777777" w:rsidR="00B81AEA" w:rsidRPr="003D71E1" w:rsidRDefault="00B81AEA" w:rsidP="00B81AEA">
      <w:pPr>
        <w:pStyle w:val="a0"/>
        <w:spacing w:line="276" w:lineRule="auto"/>
        <w:ind w:firstLine="709"/>
        <w:jc w:val="both"/>
        <w:rPr>
          <w:rFonts w:cs="Times New Roman"/>
          <w:lang w:eastAsia="ru-RU"/>
        </w:rPr>
      </w:pPr>
      <w:bookmarkStart w:id="63" w:name="_Hlk162958898"/>
      <w:r w:rsidRPr="003D71E1">
        <w:rPr>
          <w:rFonts w:cs="Times New Roman"/>
          <w:lang w:eastAsia="ru-RU"/>
        </w:rPr>
        <w:t xml:space="preserve">Данные об объемах потребления тепловой энергии (мощности) на собственные и хозяйственные нужды </w:t>
      </w:r>
      <w:r w:rsidRPr="003D71E1">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3D71E1">
        <w:rPr>
          <w:rFonts w:cs="Times New Roman"/>
          <w:lang w:eastAsia="ru-RU"/>
        </w:rPr>
        <w:t>приведены ниже.</w:t>
      </w:r>
      <w:bookmarkEnd w:id="63"/>
    </w:p>
    <w:p w14:paraId="6F66740C" w14:textId="77777777" w:rsidR="00A24880" w:rsidRPr="003D71E1" w:rsidRDefault="00A24880" w:rsidP="00B81AEA">
      <w:pPr>
        <w:pStyle w:val="a0"/>
        <w:spacing w:line="276" w:lineRule="auto"/>
        <w:ind w:firstLine="709"/>
        <w:jc w:val="both"/>
        <w:rPr>
          <w:rFonts w:cs="Times New Roman"/>
          <w:lang w:eastAsia="ru-RU"/>
        </w:rPr>
      </w:pPr>
    </w:p>
    <w:p w14:paraId="487EF133" w14:textId="77777777" w:rsidR="00A24880" w:rsidRPr="003D71E1" w:rsidRDefault="00A24880" w:rsidP="00B81AEA">
      <w:pPr>
        <w:pStyle w:val="a0"/>
        <w:spacing w:line="276" w:lineRule="auto"/>
        <w:ind w:firstLine="709"/>
        <w:jc w:val="both"/>
        <w:rPr>
          <w:rFonts w:cs="Times New Roman"/>
          <w:lang w:eastAsia="ru-RU"/>
        </w:rPr>
      </w:pPr>
    </w:p>
    <w:p w14:paraId="48F804EC" w14:textId="77777777" w:rsidR="00A24880" w:rsidRPr="003D71E1" w:rsidRDefault="00A24880" w:rsidP="00B81AEA">
      <w:pPr>
        <w:pStyle w:val="a0"/>
        <w:spacing w:line="276" w:lineRule="auto"/>
        <w:ind w:firstLine="709"/>
        <w:jc w:val="both"/>
        <w:rPr>
          <w:rFonts w:cs="Times New Roman"/>
          <w:lang w:eastAsia="ru-RU"/>
        </w:rPr>
      </w:pPr>
    </w:p>
    <w:p w14:paraId="6DE1B1F1" w14:textId="77777777" w:rsidR="00A24880" w:rsidRPr="003D71E1" w:rsidRDefault="00A24880" w:rsidP="00B81AEA">
      <w:pPr>
        <w:pStyle w:val="a0"/>
        <w:spacing w:line="276" w:lineRule="auto"/>
        <w:ind w:firstLine="709"/>
        <w:jc w:val="both"/>
        <w:rPr>
          <w:rFonts w:cs="Times New Roman"/>
          <w:lang w:eastAsia="ru-RU"/>
        </w:rPr>
      </w:pPr>
    </w:p>
    <w:p w14:paraId="06744D16" w14:textId="77777777" w:rsidR="00A24880" w:rsidRPr="003D71E1" w:rsidRDefault="00A24880" w:rsidP="00B81AEA">
      <w:pPr>
        <w:pStyle w:val="a0"/>
        <w:spacing w:line="276" w:lineRule="auto"/>
        <w:ind w:firstLine="709"/>
        <w:jc w:val="both"/>
        <w:rPr>
          <w:rFonts w:cs="Times New Roman"/>
          <w:lang w:eastAsia="ru-RU"/>
        </w:rPr>
      </w:pPr>
    </w:p>
    <w:p w14:paraId="36BDF313" w14:textId="77777777" w:rsidR="00A24880" w:rsidRPr="003D71E1" w:rsidRDefault="00A24880" w:rsidP="00B81AEA">
      <w:pPr>
        <w:pStyle w:val="a0"/>
        <w:spacing w:line="276" w:lineRule="auto"/>
        <w:ind w:firstLine="709"/>
        <w:jc w:val="both"/>
        <w:rPr>
          <w:rFonts w:cs="Times New Roman"/>
          <w:lang w:eastAsia="ru-RU"/>
        </w:rPr>
      </w:pPr>
    </w:p>
    <w:p w14:paraId="3022EE94" w14:textId="77777777" w:rsidR="00DC748A" w:rsidRPr="003D71E1" w:rsidRDefault="00B81AEA">
      <w:pPr>
        <w:spacing w:before="400" w:after="200"/>
        <w:rPr>
          <w:rFonts w:cs="Times New Roman"/>
        </w:rPr>
      </w:pPr>
      <w:r w:rsidRPr="003D71E1">
        <w:rPr>
          <w:rFonts w:cs="Times New Roman"/>
          <w:b/>
        </w:rPr>
        <w:t>Таблица 1.2.4.1 - Выработка, отпуск тепловой энергии расход условного топлива по котельным за 2024 год актуализации схемы теплоснабжения</w:t>
      </w:r>
    </w:p>
    <w:tbl>
      <w:tblPr>
        <w:tblStyle w:val="a8"/>
        <w:tblW w:w="5000" w:type="pct"/>
        <w:jc w:val="both"/>
        <w:tblLook w:val="04A0" w:firstRow="1" w:lastRow="0" w:firstColumn="1" w:lastColumn="0" w:noHBand="0" w:noVBand="1"/>
      </w:tblPr>
      <w:tblGrid>
        <w:gridCol w:w="393"/>
        <w:gridCol w:w="2858"/>
        <w:gridCol w:w="3173"/>
        <w:gridCol w:w="2505"/>
        <w:gridCol w:w="2467"/>
        <w:gridCol w:w="1809"/>
        <w:gridCol w:w="1922"/>
      </w:tblGrid>
      <w:tr w:rsidR="00DC748A" w:rsidRPr="003D71E1" w14:paraId="645CC52F" w14:textId="77777777" w:rsidTr="00A24880">
        <w:trPr>
          <w:jc w:val="both"/>
        </w:trPr>
        <w:tc>
          <w:tcPr>
            <w:tcW w:w="393" w:type="dxa"/>
            <w:shd w:val="clear" w:color="auto" w:fill="F2F2F2"/>
            <w:tcMar>
              <w:top w:w="120" w:type="dxa"/>
              <w:left w:w="20" w:type="dxa"/>
              <w:bottom w:w="120" w:type="dxa"/>
              <w:right w:w="20" w:type="dxa"/>
            </w:tcMar>
            <w:vAlign w:val="center"/>
          </w:tcPr>
          <w:p w14:paraId="472772F7" w14:textId="77777777" w:rsidR="00DC748A" w:rsidRPr="003D71E1" w:rsidRDefault="00B81AEA">
            <w:pPr>
              <w:jc w:val="center"/>
              <w:rPr>
                <w:rFonts w:cs="Times New Roman"/>
              </w:rPr>
            </w:pPr>
            <w:r w:rsidRPr="003D71E1">
              <w:rPr>
                <w:rFonts w:eastAsia="Times New Roman" w:cs="Times New Roman"/>
                <w:sz w:val="22"/>
              </w:rPr>
              <w:t>№</w:t>
            </w:r>
          </w:p>
        </w:tc>
        <w:tc>
          <w:tcPr>
            <w:tcW w:w="2858" w:type="dxa"/>
            <w:shd w:val="clear" w:color="auto" w:fill="F2F2F2"/>
            <w:tcMar>
              <w:top w:w="120" w:type="dxa"/>
              <w:left w:w="200" w:type="dxa"/>
              <w:bottom w:w="120" w:type="dxa"/>
              <w:right w:w="200" w:type="dxa"/>
            </w:tcMar>
            <w:vAlign w:val="center"/>
          </w:tcPr>
          <w:p w14:paraId="4F724758" w14:textId="77777777" w:rsidR="00DC748A" w:rsidRPr="003D71E1" w:rsidRDefault="00B81AEA">
            <w:pPr>
              <w:jc w:val="center"/>
              <w:rPr>
                <w:rFonts w:cs="Times New Roman"/>
              </w:rPr>
            </w:pPr>
            <w:r w:rsidRPr="003D71E1">
              <w:rPr>
                <w:rFonts w:eastAsia="Times New Roman" w:cs="Times New Roman"/>
                <w:sz w:val="22"/>
              </w:rPr>
              <w:t>Адрес или наименование котельной</w:t>
            </w:r>
          </w:p>
        </w:tc>
        <w:tc>
          <w:tcPr>
            <w:tcW w:w="3173" w:type="dxa"/>
            <w:shd w:val="clear" w:color="auto" w:fill="F2F2F2"/>
            <w:tcMar>
              <w:top w:w="120" w:type="dxa"/>
              <w:left w:w="200" w:type="dxa"/>
              <w:bottom w:w="120" w:type="dxa"/>
              <w:right w:w="200" w:type="dxa"/>
            </w:tcMar>
            <w:vAlign w:val="center"/>
          </w:tcPr>
          <w:p w14:paraId="6E27DE19" w14:textId="77777777" w:rsidR="00DC748A" w:rsidRPr="003D71E1" w:rsidRDefault="00B81AEA">
            <w:pPr>
              <w:jc w:val="center"/>
              <w:rPr>
                <w:rFonts w:cs="Times New Roman"/>
              </w:rPr>
            </w:pPr>
            <w:r w:rsidRPr="003D71E1">
              <w:rPr>
                <w:rFonts w:eastAsia="Times New Roman" w:cs="Times New Roman"/>
                <w:sz w:val="22"/>
              </w:rPr>
              <w:t>Выработка тепловой энергии котлоагрегатами, Гкал</w:t>
            </w:r>
          </w:p>
        </w:tc>
        <w:tc>
          <w:tcPr>
            <w:tcW w:w="2505" w:type="dxa"/>
            <w:shd w:val="clear" w:color="auto" w:fill="F2F2F2"/>
            <w:tcMar>
              <w:top w:w="120" w:type="dxa"/>
              <w:left w:w="200" w:type="dxa"/>
              <w:bottom w:w="120" w:type="dxa"/>
              <w:right w:w="200" w:type="dxa"/>
            </w:tcMar>
            <w:vAlign w:val="center"/>
          </w:tcPr>
          <w:p w14:paraId="0A804AD7" w14:textId="77777777" w:rsidR="00DC748A" w:rsidRPr="003D71E1" w:rsidRDefault="00B81AEA">
            <w:pPr>
              <w:jc w:val="center"/>
              <w:rPr>
                <w:rFonts w:cs="Times New Roman"/>
              </w:rPr>
            </w:pPr>
            <w:r w:rsidRPr="003D71E1">
              <w:rPr>
                <w:rFonts w:eastAsia="Times New Roman" w:cs="Times New Roman"/>
                <w:sz w:val="22"/>
              </w:rPr>
              <w:t>Затраты тепловой энергии на собственные нужды, Гкал</w:t>
            </w:r>
          </w:p>
        </w:tc>
        <w:tc>
          <w:tcPr>
            <w:tcW w:w="2467" w:type="dxa"/>
            <w:shd w:val="clear" w:color="auto" w:fill="F2F2F2"/>
            <w:tcMar>
              <w:top w:w="120" w:type="dxa"/>
              <w:left w:w="200" w:type="dxa"/>
              <w:bottom w:w="120" w:type="dxa"/>
              <w:right w:w="200" w:type="dxa"/>
            </w:tcMar>
            <w:vAlign w:val="center"/>
          </w:tcPr>
          <w:p w14:paraId="76C3C0FE" w14:textId="77777777" w:rsidR="00DC748A" w:rsidRPr="003D71E1" w:rsidRDefault="00B81AEA">
            <w:pPr>
              <w:jc w:val="center"/>
              <w:rPr>
                <w:rFonts w:cs="Times New Roman"/>
              </w:rPr>
            </w:pPr>
            <w:r w:rsidRPr="003D71E1">
              <w:rPr>
                <w:rFonts w:eastAsia="Times New Roman" w:cs="Times New Roman"/>
                <w:sz w:val="22"/>
              </w:rPr>
              <w:t>Отпуск тепловой энергии с коллекторов котельной, Гкал</w:t>
            </w:r>
          </w:p>
        </w:tc>
        <w:tc>
          <w:tcPr>
            <w:tcW w:w="1809" w:type="dxa"/>
            <w:shd w:val="clear" w:color="auto" w:fill="F2F2F2"/>
            <w:tcMar>
              <w:top w:w="120" w:type="dxa"/>
              <w:left w:w="200" w:type="dxa"/>
              <w:bottom w:w="120" w:type="dxa"/>
              <w:right w:w="200" w:type="dxa"/>
            </w:tcMar>
            <w:vAlign w:val="center"/>
          </w:tcPr>
          <w:p w14:paraId="4ECFB487" w14:textId="77777777" w:rsidR="00DC748A" w:rsidRPr="003D71E1" w:rsidRDefault="00B81AEA">
            <w:pPr>
              <w:jc w:val="center"/>
              <w:rPr>
                <w:rFonts w:cs="Times New Roman"/>
              </w:rPr>
            </w:pPr>
            <w:r w:rsidRPr="003D71E1">
              <w:rPr>
                <w:rFonts w:eastAsia="Times New Roman" w:cs="Times New Roman"/>
                <w:sz w:val="22"/>
              </w:rPr>
              <w:t>Вид топлива</w:t>
            </w:r>
          </w:p>
        </w:tc>
        <w:tc>
          <w:tcPr>
            <w:tcW w:w="1922" w:type="dxa"/>
            <w:shd w:val="clear" w:color="auto" w:fill="F2F2F2"/>
            <w:tcMar>
              <w:top w:w="120" w:type="dxa"/>
              <w:left w:w="200" w:type="dxa"/>
              <w:bottom w:w="120" w:type="dxa"/>
              <w:right w:w="200" w:type="dxa"/>
            </w:tcMar>
            <w:vAlign w:val="center"/>
          </w:tcPr>
          <w:p w14:paraId="114D7A62" w14:textId="77777777" w:rsidR="00DC748A" w:rsidRPr="003D71E1" w:rsidRDefault="00B81AEA">
            <w:pPr>
              <w:jc w:val="center"/>
              <w:rPr>
                <w:rFonts w:cs="Times New Roman"/>
              </w:rPr>
            </w:pPr>
            <w:r w:rsidRPr="003D71E1">
              <w:rPr>
                <w:rFonts w:eastAsia="Times New Roman" w:cs="Times New Roman"/>
                <w:sz w:val="22"/>
              </w:rPr>
              <w:t>Расход топлива, т.у.т</w:t>
            </w:r>
          </w:p>
        </w:tc>
      </w:tr>
      <w:tr w:rsidR="00DC748A" w:rsidRPr="003D71E1" w14:paraId="0960EE6E" w14:textId="77777777" w:rsidTr="00A24880">
        <w:trPr>
          <w:jc w:val="both"/>
        </w:trPr>
        <w:tc>
          <w:tcPr>
            <w:tcW w:w="393" w:type="dxa"/>
            <w:shd w:val="clear" w:color="auto" w:fill="FFFFFF"/>
            <w:tcMar>
              <w:top w:w="40" w:type="dxa"/>
              <w:left w:w="20" w:type="dxa"/>
              <w:bottom w:w="40" w:type="dxa"/>
              <w:right w:w="20" w:type="dxa"/>
            </w:tcMar>
            <w:vAlign w:val="center"/>
          </w:tcPr>
          <w:p w14:paraId="56059622" w14:textId="77777777" w:rsidR="00DC748A" w:rsidRPr="003D71E1" w:rsidRDefault="00B81AEA">
            <w:pPr>
              <w:jc w:val="center"/>
              <w:rPr>
                <w:rFonts w:cs="Times New Roman"/>
              </w:rPr>
            </w:pPr>
            <w:r w:rsidRPr="003D71E1">
              <w:rPr>
                <w:rFonts w:eastAsia="Times New Roman" w:cs="Times New Roman"/>
                <w:sz w:val="22"/>
              </w:rPr>
              <w:t>1</w:t>
            </w:r>
          </w:p>
        </w:tc>
        <w:tc>
          <w:tcPr>
            <w:tcW w:w="2858" w:type="dxa"/>
            <w:shd w:val="clear" w:color="auto" w:fill="FFFFFF"/>
            <w:tcMar>
              <w:top w:w="40" w:type="dxa"/>
              <w:left w:w="200" w:type="dxa"/>
              <w:bottom w:w="40" w:type="dxa"/>
              <w:right w:w="200" w:type="dxa"/>
            </w:tcMar>
            <w:vAlign w:val="center"/>
          </w:tcPr>
          <w:p w14:paraId="2F5D6C12"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c>
          <w:tcPr>
            <w:tcW w:w="3173" w:type="dxa"/>
            <w:shd w:val="clear" w:color="auto" w:fill="FFFFFF"/>
            <w:tcMar>
              <w:top w:w="40" w:type="dxa"/>
              <w:left w:w="200" w:type="dxa"/>
              <w:bottom w:w="40" w:type="dxa"/>
              <w:right w:w="200" w:type="dxa"/>
            </w:tcMar>
            <w:vAlign w:val="center"/>
          </w:tcPr>
          <w:p w14:paraId="2E07C096" w14:textId="77777777" w:rsidR="00DC748A" w:rsidRPr="003D71E1" w:rsidRDefault="00B81AEA">
            <w:pPr>
              <w:jc w:val="center"/>
              <w:rPr>
                <w:rFonts w:cs="Times New Roman"/>
              </w:rPr>
            </w:pPr>
            <w:r w:rsidRPr="003D71E1">
              <w:rPr>
                <w:rFonts w:eastAsia="Times New Roman" w:cs="Times New Roman"/>
                <w:sz w:val="22"/>
              </w:rPr>
              <w:t>1385,5100</w:t>
            </w:r>
          </w:p>
        </w:tc>
        <w:tc>
          <w:tcPr>
            <w:tcW w:w="2505" w:type="dxa"/>
            <w:shd w:val="clear" w:color="auto" w:fill="FFFFFF"/>
            <w:tcMar>
              <w:top w:w="40" w:type="dxa"/>
              <w:left w:w="200" w:type="dxa"/>
              <w:bottom w:w="40" w:type="dxa"/>
              <w:right w:w="200" w:type="dxa"/>
            </w:tcMar>
            <w:vAlign w:val="center"/>
          </w:tcPr>
          <w:p w14:paraId="7A74105B" w14:textId="77777777" w:rsidR="00DC748A" w:rsidRPr="003D71E1" w:rsidRDefault="00B81AEA">
            <w:pPr>
              <w:jc w:val="center"/>
              <w:rPr>
                <w:rFonts w:cs="Times New Roman"/>
              </w:rPr>
            </w:pPr>
            <w:r w:rsidRPr="003D71E1">
              <w:rPr>
                <w:rFonts w:eastAsia="Times New Roman" w:cs="Times New Roman"/>
                <w:sz w:val="22"/>
              </w:rPr>
              <w:t>114,6800</w:t>
            </w:r>
          </w:p>
        </w:tc>
        <w:tc>
          <w:tcPr>
            <w:tcW w:w="2467" w:type="dxa"/>
            <w:shd w:val="clear" w:color="auto" w:fill="FFFFFF"/>
            <w:tcMar>
              <w:top w:w="40" w:type="dxa"/>
              <w:left w:w="200" w:type="dxa"/>
              <w:bottom w:w="40" w:type="dxa"/>
              <w:right w:w="200" w:type="dxa"/>
            </w:tcMar>
            <w:vAlign w:val="center"/>
          </w:tcPr>
          <w:p w14:paraId="51A47967" w14:textId="77777777" w:rsidR="00DC748A" w:rsidRPr="003D71E1" w:rsidRDefault="00B81AEA">
            <w:pPr>
              <w:jc w:val="center"/>
              <w:rPr>
                <w:rFonts w:cs="Times New Roman"/>
              </w:rPr>
            </w:pPr>
            <w:r w:rsidRPr="003D71E1">
              <w:rPr>
                <w:rFonts w:eastAsia="Times New Roman" w:cs="Times New Roman"/>
                <w:sz w:val="22"/>
              </w:rPr>
              <w:t>1270,8300</w:t>
            </w:r>
          </w:p>
        </w:tc>
        <w:tc>
          <w:tcPr>
            <w:tcW w:w="1809" w:type="dxa"/>
            <w:shd w:val="clear" w:color="auto" w:fill="FFFFFF"/>
            <w:tcMar>
              <w:top w:w="40" w:type="dxa"/>
              <w:left w:w="200" w:type="dxa"/>
              <w:bottom w:w="40" w:type="dxa"/>
              <w:right w:w="200" w:type="dxa"/>
            </w:tcMar>
            <w:vAlign w:val="center"/>
          </w:tcPr>
          <w:p w14:paraId="2DD2587C" w14:textId="77777777" w:rsidR="00DC748A" w:rsidRPr="003D71E1" w:rsidRDefault="00B81AEA">
            <w:pPr>
              <w:jc w:val="center"/>
              <w:rPr>
                <w:rFonts w:cs="Times New Roman"/>
              </w:rPr>
            </w:pPr>
            <w:r w:rsidRPr="003D71E1">
              <w:rPr>
                <w:rFonts w:eastAsia="Times New Roman" w:cs="Times New Roman"/>
                <w:sz w:val="22"/>
              </w:rPr>
              <w:t>Уголь</w:t>
            </w:r>
          </w:p>
        </w:tc>
        <w:tc>
          <w:tcPr>
            <w:tcW w:w="1922" w:type="dxa"/>
            <w:shd w:val="clear" w:color="auto" w:fill="FFFFFF"/>
            <w:tcMar>
              <w:top w:w="40" w:type="dxa"/>
              <w:left w:w="200" w:type="dxa"/>
              <w:bottom w:w="40" w:type="dxa"/>
              <w:right w:w="200" w:type="dxa"/>
            </w:tcMar>
            <w:vAlign w:val="center"/>
          </w:tcPr>
          <w:p w14:paraId="79994E62" w14:textId="77777777" w:rsidR="00DC748A" w:rsidRPr="003D71E1" w:rsidRDefault="00B81AEA">
            <w:pPr>
              <w:jc w:val="center"/>
              <w:rPr>
                <w:rFonts w:cs="Times New Roman"/>
              </w:rPr>
            </w:pPr>
            <w:r w:rsidRPr="003D71E1">
              <w:rPr>
                <w:rFonts w:eastAsia="Times New Roman" w:cs="Times New Roman"/>
                <w:sz w:val="22"/>
              </w:rPr>
              <w:t>304,8700</w:t>
            </w:r>
          </w:p>
        </w:tc>
      </w:tr>
      <w:tr w:rsidR="00DC748A" w:rsidRPr="003D71E1" w14:paraId="74AA3973" w14:textId="77777777" w:rsidTr="00A24880">
        <w:trPr>
          <w:jc w:val="both"/>
        </w:trPr>
        <w:tc>
          <w:tcPr>
            <w:tcW w:w="3251" w:type="dxa"/>
            <w:gridSpan w:val="2"/>
            <w:shd w:val="clear" w:color="auto" w:fill="FFFFFF"/>
            <w:tcMar>
              <w:top w:w="40" w:type="dxa"/>
              <w:left w:w="200" w:type="dxa"/>
              <w:bottom w:w="40" w:type="dxa"/>
              <w:right w:w="200" w:type="dxa"/>
            </w:tcMar>
            <w:vAlign w:val="center"/>
          </w:tcPr>
          <w:p w14:paraId="66A7A9EE" w14:textId="77777777" w:rsidR="00DC748A" w:rsidRPr="003D71E1" w:rsidRDefault="00B81AEA">
            <w:pPr>
              <w:jc w:val="center"/>
              <w:rPr>
                <w:rFonts w:cs="Times New Roman"/>
              </w:rPr>
            </w:pPr>
            <w:r w:rsidRPr="003D71E1">
              <w:rPr>
                <w:rFonts w:eastAsia="Times New Roman" w:cs="Times New Roman"/>
                <w:b/>
                <w:sz w:val="22"/>
              </w:rPr>
              <w:t>ИТОГО</w:t>
            </w:r>
            <w:r w:rsidR="00A24880" w:rsidRPr="003D71E1">
              <w:rPr>
                <w:rFonts w:eastAsia="Times New Roman" w:cs="Times New Roman"/>
                <w:b/>
                <w:sz w:val="22"/>
              </w:rPr>
              <w:t>:</w:t>
            </w:r>
          </w:p>
        </w:tc>
        <w:tc>
          <w:tcPr>
            <w:tcW w:w="3173" w:type="dxa"/>
            <w:shd w:val="clear" w:color="auto" w:fill="FFFFFF"/>
            <w:tcMar>
              <w:top w:w="40" w:type="dxa"/>
              <w:left w:w="200" w:type="dxa"/>
              <w:bottom w:w="40" w:type="dxa"/>
              <w:right w:w="200" w:type="dxa"/>
            </w:tcMar>
            <w:vAlign w:val="center"/>
          </w:tcPr>
          <w:p w14:paraId="492F0399" w14:textId="77777777" w:rsidR="00DC748A" w:rsidRPr="003D71E1" w:rsidRDefault="00B81AEA">
            <w:pPr>
              <w:jc w:val="center"/>
              <w:rPr>
                <w:rFonts w:cs="Times New Roman"/>
              </w:rPr>
            </w:pPr>
            <w:r w:rsidRPr="003D71E1">
              <w:rPr>
                <w:rFonts w:eastAsia="Times New Roman" w:cs="Times New Roman"/>
                <w:b/>
                <w:sz w:val="22"/>
              </w:rPr>
              <w:t>1385,5100</w:t>
            </w:r>
          </w:p>
        </w:tc>
        <w:tc>
          <w:tcPr>
            <w:tcW w:w="2505" w:type="dxa"/>
            <w:shd w:val="clear" w:color="auto" w:fill="FFFFFF"/>
            <w:tcMar>
              <w:top w:w="40" w:type="dxa"/>
              <w:left w:w="200" w:type="dxa"/>
              <w:bottom w:w="40" w:type="dxa"/>
              <w:right w:w="200" w:type="dxa"/>
            </w:tcMar>
            <w:vAlign w:val="center"/>
          </w:tcPr>
          <w:p w14:paraId="2BA9F341" w14:textId="77777777" w:rsidR="00DC748A" w:rsidRPr="003D71E1" w:rsidRDefault="00B81AEA">
            <w:pPr>
              <w:jc w:val="center"/>
              <w:rPr>
                <w:rFonts w:cs="Times New Roman"/>
              </w:rPr>
            </w:pPr>
            <w:r w:rsidRPr="003D71E1">
              <w:rPr>
                <w:rFonts w:eastAsia="Times New Roman" w:cs="Times New Roman"/>
                <w:b/>
                <w:sz w:val="22"/>
              </w:rPr>
              <w:t>114,6800</w:t>
            </w:r>
          </w:p>
        </w:tc>
        <w:tc>
          <w:tcPr>
            <w:tcW w:w="2467" w:type="dxa"/>
            <w:shd w:val="clear" w:color="auto" w:fill="FFFFFF"/>
            <w:tcMar>
              <w:top w:w="40" w:type="dxa"/>
              <w:left w:w="200" w:type="dxa"/>
              <w:bottom w:w="40" w:type="dxa"/>
              <w:right w:w="200" w:type="dxa"/>
            </w:tcMar>
            <w:vAlign w:val="center"/>
          </w:tcPr>
          <w:p w14:paraId="31E5C2F4" w14:textId="77777777" w:rsidR="00DC748A" w:rsidRPr="003D71E1" w:rsidRDefault="00B81AEA">
            <w:pPr>
              <w:jc w:val="center"/>
              <w:rPr>
                <w:rFonts w:cs="Times New Roman"/>
              </w:rPr>
            </w:pPr>
            <w:r w:rsidRPr="003D71E1">
              <w:rPr>
                <w:rFonts w:eastAsia="Times New Roman" w:cs="Times New Roman"/>
                <w:b/>
                <w:sz w:val="22"/>
              </w:rPr>
              <w:t>1270,8300</w:t>
            </w:r>
          </w:p>
        </w:tc>
        <w:tc>
          <w:tcPr>
            <w:tcW w:w="1809" w:type="dxa"/>
          </w:tcPr>
          <w:p w14:paraId="5674E946" w14:textId="77777777" w:rsidR="00DC748A" w:rsidRPr="003D71E1" w:rsidRDefault="00DC748A">
            <w:pPr>
              <w:rPr>
                <w:rFonts w:cs="Times New Roman"/>
              </w:rPr>
            </w:pPr>
          </w:p>
        </w:tc>
        <w:tc>
          <w:tcPr>
            <w:tcW w:w="1922" w:type="dxa"/>
            <w:shd w:val="clear" w:color="auto" w:fill="FFFFFF"/>
            <w:tcMar>
              <w:top w:w="40" w:type="dxa"/>
              <w:left w:w="200" w:type="dxa"/>
              <w:bottom w:w="40" w:type="dxa"/>
              <w:right w:w="200" w:type="dxa"/>
            </w:tcMar>
            <w:vAlign w:val="center"/>
          </w:tcPr>
          <w:p w14:paraId="5E260C14" w14:textId="77777777" w:rsidR="00DC748A" w:rsidRPr="003D71E1" w:rsidRDefault="00B81AEA">
            <w:pPr>
              <w:jc w:val="center"/>
              <w:rPr>
                <w:rFonts w:cs="Times New Roman"/>
              </w:rPr>
            </w:pPr>
            <w:r w:rsidRPr="003D71E1">
              <w:rPr>
                <w:rFonts w:eastAsia="Times New Roman" w:cs="Times New Roman"/>
                <w:b/>
                <w:sz w:val="22"/>
              </w:rPr>
              <w:t>304,8700</w:t>
            </w:r>
          </w:p>
        </w:tc>
      </w:tr>
    </w:tbl>
    <w:p w14:paraId="416AD6FB"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Параметры тепловой мощности нетто приведены в п.1.2.3.</w:t>
      </w:r>
    </w:p>
    <w:p w14:paraId="3AC62BBB" w14:textId="77777777" w:rsidR="00B81AEA" w:rsidRPr="003D71E1" w:rsidRDefault="00B81AEA" w:rsidP="00B81AEA">
      <w:pPr>
        <w:pStyle w:val="a0"/>
        <w:rPr>
          <w:rFonts w:cs="Times New Roman"/>
          <w:lang w:eastAsia="ru-RU"/>
        </w:rPr>
      </w:pPr>
    </w:p>
    <w:p w14:paraId="5F8888E3" w14:textId="77777777" w:rsidR="00B81AEA" w:rsidRPr="003D71E1" w:rsidRDefault="00B81AEA" w:rsidP="00B81AEA">
      <w:pPr>
        <w:pStyle w:val="2"/>
        <w:ind w:left="0" w:firstLine="0"/>
        <w:rPr>
          <w:bCs w:val="0"/>
        </w:rPr>
      </w:pPr>
      <w:bookmarkStart w:id="64" w:name="_Toc212886717"/>
      <w:r w:rsidRPr="003D71E1">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4"/>
    </w:p>
    <w:p w14:paraId="13F85225" w14:textId="77777777" w:rsidR="00B81AEA" w:rsidRPr="003D71E1" w:rsidRDefault="00B81AEA" w:rsidP="00B81AEA">
      <w:pPr>
        <w:rPr>
          <w:rFonts w:cs="Times New Roman"/>
          <w:lang w:eastAsia="ru-RU"/>
        </w:rPr>
      </w:pPr>
    </w:p>
    <w:p w14:paraId="38741B93" w14:textId="77777777" w:rsidR="00B81AEA" w:rsidRPr="003D71E1" w:rsidRDefault="00B81AEA" w:rsidP="00B81AEA">
      <w:pPr>
        <w:pStyle w:val="a0"/>
        <w:spacing w:line="276" w:lineRule="auto"/>
        <w:ind w:firstLine="709"/>
        <w:jc w:val="both"/>
        <w:rPr>
          <w:rFonts w:cs="Times New Roman"/>
          <w:lang w:eastAsia="ru-RU"/>
        </w:rPr>
      </w:pPr>
    </w:p>
    <w:p w14:paraId="5952B0D7"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54570B29" w14:textId="77777777" w:rsidR="00DC748A" w:rsidRPr="003D71E1" w:rsidRDefault="00B81AEA">
      <w:pPr>
        <w:spacing w:before="400" w:after="200"/>
        <w:rPr>
          <w:rFonts w:cs="Times New Roman"/>
        </w:rPr>
      </w:pPr>
      <w:r w:rsidRPr="003D71E1">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70"/>
        <w:gridCol w:w="2699"/>
        <w:gridCol w:w="1535"/>
        <w:gridCol w:w="1538"/>
        <w:gridCol w:w="2014"/>
        <w:gridCol w:w="2503"/>
        <w:gridCol w:w="2067"/>
        <w:gridCol w:w="2401"/>
      </w:tblGrid>
      <w:tr w:rsidR="00DC748A" w:rsidRPr="003D71E1" w14:paraId="7C4A5096" w14:textId="77777777" w:rsidTr="00A24880">
        <w:trPr>
          <w:jc w:val="center"/>
        </w:trPr>
        <w:tc>
          <w:tcPr>
            <w:tcW w:w="370" w:type="dxa"/>
            <w:shd w:val="clear" w:color="auto" w:fill="F2F2F2"/>
            <w:tcMar>
              <w:top w:w="120" w:type="dxa"/>
              <w:left w:w="20" w:type="dxa"/>
              <w:bottom w:w="120" w:type="dxa"/>
              <w:right w:w="20" w:type="dxa"/>
            </w:tcMar>
            <w:vAlign w:val="center"/>
          </w:tcPr>
          <w:p w14:paraId="2A5402AE" w14:textId="77777777" w:rsidR="00DC748A" w:rsidRPr="003D71E1" w:rsidRDefault="00B81AEA">
            <w:pPr>
              <w:jc w:val="center"/>
              <w:rPr>
                <w:rFonts w:cs="Times New Roman"/>
              </w:rPr>
            </w:pPr>
            <w:r w:rsidRPr="003D71E1">
              <w:rPr>
                <w:rFonts w:eastAsia="Times New Roman" w:cs="Times New Roman"/>
                <w:sz w:val="22"/>
              </w:rPr>
              <w:t>№</w:t>
            </w:r>
          </w:p>
        </w:tc>
        <w:tc>
          <w:tcPr>
            <w:tcW w:w="2699" w:type="dxa"/>
            <w:shd w:val="clear" w:color="auto" w:fill="F2F2F2"/>
            <w:tcMar>
              <w:top w:w="120" w:type="dxa"/>
              <w:left w:w="200" w:type="dxa"/>
              <w:bottom w:w="120" w:type="dxa"/>
              <w:right w:w="200" w:type="dxa"/>
            </w:tcMar>
            <w:vAlign w:val="center"/>
          </w:tcPr>
          <w:p w14:paraId="73F79E6E" w14:textId="77777777" w:rsidR="00DC748A" w:rsidRPr="003D71E1" w:rsidRDefault="00B81AEA">
            <w:pPr>
              <w:jc w:val="center"/>
              <w:rPr>
                <w:rFonts w:cs="Times New Roman"/>
              </w:rPr>
            </w:pPr>
            <w:r w:rsidRPr="003D71E1">
              <w:rPr>
                <w:rFonts w:eastAsia="Times New Roman" w:cs="Times New Roman"/>
                <w:sz w:val="22"/>
              </w:rPr>
              <w:t>Адрес котельной</w:t>
            </w:r>
          </w:p>
        </w:tc>
        <w:tc>
          <w:tcPr>
            <w:tcW w:w="1535" w:type="dxa"/>
            <w:shd w:val="clear" w:color="auto" w:fill="F2F2F2"/>
            <w:tcMar>
              <w:top w:w="120" w:type="dxa"/>
              <w:left w:w="200" w:type="dxa"/>
              <w:bottom w:w="120" w:type="dxa"/>
              <w:right w:w="200" w:type="dxa"/>
            </w:tcMar>
            <w:vAlign w:val="center"/>
          </w:tcPr>
          <w:p w14:paraId="7D85DE43" w14:textId="77777777" w:rsidR="00DC748A" w:rsidRPr="003D71E1" w:rsidRDefault="00B81AEA">
            <w:pPr>
              <w:jc w:val="center"/>
              <w:rPr>
                <w:rFonts w:cs="Times New Roman"/>
              </w:rPr>
            </w:pPr>
            <w:r w:rsidRPr="003D71E1">
              <w:rPr>
                <w:rFonts w:eastAsia="Times New Roman" w:cs="Times New Roman"/>
                <w:sz w:val="22"/>
              </w:rPr>
              <w:t>Тип котла</w:t>
            </w:r>
          </w:p>
        </w:tc>
        <w:tc>
          <w:tcPr>
            <w:tcW w:w="1538" w:type="dxa"/>
            <w:shd w:val="clear" w:color="auto" w:fill="F2F2F2"/>
            <w:tcMar>
              <w:top w:w="120" w:type="dxa"/>
              <w:left w:w="200" w:type="dxa"/>
              <w:bottom w:w="120" w:type="dxa"/>
              <w:right w:w="200" w:type="dxa"/>
            </w:tcMar>
            <w:vAlign w:val="center"/>
          </w:tcPr>
          <w:p w14:paraId="13ACBDBC" w14:textId="77777777" w:rsidR="00DC748A" w:rsidRPr="003D71E1" w:rsidRDefault="00B81AEA">
            <w:pPr>
              <w:jc w:val="center"/>
              <w:rPr>
                <w:rFonts w:cs="Times New Roman"/>
              </w:rPr>
            </w:pPr>
            <w:r w:rsidRPr="003D71E1">
              <w:rPr>
                <w:rFonts w:eastAsia="Times New Roman" w:cs="Times New Roman"/>
                <w:sz w:val="22"/>
              </w:rPr>
              <w:t>Кол-во котлов</w:t>
            </w:r>
          </w:p>
        </w:tc>
        <w:tc>
          <w:tcPr>
            <w:tcW w:w="2014" w:type="dxa"/>
            <w:shd w:val="clear" w:color="auto" w:fill="F2F2F2"/>
            <w:tcMar>
              <w:top w:w="120" w:type="dxa"/>
              <w:left w:w="200" w:type="dxa"/>
              <w:bottom w:w="120" w:type="dxa"/>
              <w:right w:w="200" w:type="dxa"/>
            </w:tcMar>
            <w:vAlign w:val="center"/>
          </w:tcPr>
          <w:p w14:paraId="64F77F7B" w14:textId="77777777" w:rsidR="00DC748A" w:rsidRPr="003D71E1" w:rsidRDefault="00B81AEA">
            <w:pPr>
              <w:jc w:val="center"/>
              <w:rPr>
                <w:rFonts w:cs="Times New Roman"/>
              </w:rPr>
            </w:pPr>
            <w:r w:rsidRPr="003D71E1">
              <w:rPr>
                <w:rFonts w:eastAsia="Times New Roman" w:cs="Times New Roman"/>
                <w:sz w:val="22"/>
              </w:rPr>
              <w:t>Год установки котла</w:t>
            </w:r>
          </w:p>
        </w:tc>
        <w:tc>
          <w:tcPr>
            <w:tcW w:w="2503" w:type="dxa"/>
            <w:shd w:val="clear" w:color="auto" w:fill="F2F2F2"/>
            <w:tcMar>
              <w:top w:w="120" w:type="dxa"/>
              <w:left w:w="200" w:type="dxa"/>
              <w:bottom w:w="120" w:type="dxa"/>
              <w:right w:w="200" w:type="dxa"/>
            </w:tcMar>
            <w:vAlign w:val="center"/>
          </w:tcPr>
          <w:p w14:paraId="05E275A4" w14:textId="77777777" w:rsidR="00DC748A" w:rsidRPr="003D71E1" w:rsidRDefault="00B81AEA">
            <w:pPr>
              <w:jc w:val="center"/>
              <w:rPr>
                <w:rFonts w:cs="Times New Roman"/>
              </w:rPr>
            </w:pPr>
            <w:r w:rsidRPr="003D71E1">
              <w:rPr>
                <w:rFonts w:eastAsia="Times New Roman" w:cs="Times New Roman"/>
                <w:sz w:val="22"/>
              </w:rPr>
              <w:t>Дата обследования котлов</w:t>
            </w:r>
          </w:p>
        </w:tc>
        <w:tc>
          <w:tcPr>
            <w:tcW w:w="2067" w:type="dxa"/>
            <w:shd w:val="clear" w:color="auto" w:fill="F2F2F2"/>
            <w:tcMar>
              <w:top w:w="120" w:type="dxa"/>
              <w:left w:w="200" w:type="dxa"/>
              <w:bottom w:w="120" w:type="dxa"/>
              <w:right w:w="200" w:type="dxa"/>
            </w:tcMar>
            <w:vAlign w:val="center"/>
          </w:tcPr>
          <w:p w14:paraId="5BC7D3E4" w14:textId="77777777" w:rsidR="00DC748A" w:rsidRPr="003D71E1" w:rsidRDefault="00B81AEA">
            <w:pPr>
              <w:jc w:val="center"/>
              <w:rPr>
                <w:rFonts w:cs="Times New Roman"/>
              </w:rPr>
            </w:pPr>
            <w:r w:rsidRPr="003D71E1">
              <w:rPr>
                <w:rFonts w:eastAsia="Times New Roman" w:cs="Times New Roman"/>
                <w:sz w:val="22"/>
              </w:rPr>
              <w:t>Год продления срока службы (ресурса)</w:t>
            </w:r>
          </w:p>
        </w:tc>
        <w:tc>
          <w:tcPr>
            <w:tcW w:w="2401" w:type="dxa"/>
            <w:shd w:val="clear" w:color="auto" w:fill="F2F2F2"/>
            <w:tcMar>
              <w:top w:w="120" w:type="dxa"/>
              <w:left w:w="200" w:type="dxa"/>
              <w:bottom w:w="120" w:type="dxa"/>
              <w:right w:w="200" w:type="dxa"/>
            </w:tcMar>
            <w:vAlign w:val="center"/>
          </w:tcPr>
          <w:p w14:paraId="1C18BE54" w14:textId="77777777" w:rsidR="00DC748A" w:rsidRPr="003D71E1" w:rsidRDefault="00B81AEA">
            <w:pPr>
              <w:jc w:val="center"/>
              <w:rPr>
                <w:rFonts w:cs="Times New Roman"/>
              </w:rPr>
            </w:pPr>
            <w:r w:rsidRPr="003D71E1">
              <w:rPr>
                <w:rFonts w:eastAsia="Times New Roman" w:cs="Times New Roman"/>
                <w:sz w:val="22"/>
              </w:rPr>
              <w:t>Основные мероприятия по продлению ресурса</w:t>
            </w:r>
          </w:p>
        </w:tc>
      </w:tr>
      <w:tr w:rsidR="00DC748A" w:rsidRPr="003D71E1" w14:paraId="2F4DF15A" w14:textId="77777777" w:rsidTr="00A24880">
        <w:trPr>
          <w:trHeight w:val="421"/>
          <w:jc w:val="center"/>
        </w:trPr>
        <w:tc>
          <w:tcPr>
            <w:tcW w:w="370" w:type="dxa"/>
            <w:vMerge w:val="restart"/>
            <w:shd w:val="clear" w:color="auto" w:fill="FFFFFF"/>
            <w:tcMar>
              <w:top w:w="40" w:type="dxa"/>
              <w:left w:w="20" w:type="dxa"/>
              <w:bottom w:w="40" w:type="dxa"/>
              <w:right w:w="20" w:type="dxa"/>
            </w:tcMar>
            <w:vAlign w:val="center"/>
          </w:tcPr>
          <w:p w14:paraId="4A0293E9" w14:textId="77777777" w:rsidR="00DC748A" w:rsidRPr="003D71E1" w:rsidRDefault="00B81AEA">
            <w:pPr>
              <w:jc w:val="center"/>
              <w:rPr>
                <w:rFonts w:cs="Times New Roman"/>
              </w:rPr>
            </w:pPr>
            <w:r w:rsidRPr="003D71E1">
              <w:rPr>
                <w:rFonts w:eastAsia="Times New Roman" w:cs="Times New Roman"/>
                <w:sz w:val="22"/>
              </w:rPr>
              <w:t>1</w:t>
            </w:r>
          </w:p>
        </w:tc>
        <w:tc>
          <w:tcPr>
            <w:tcW w:w="2699" w:type="dxa"/>
            <w:vMerge w:val="restart"/>
            <w:shd w:val="clear" w:color="auto" w:fill="FFFFFF"/>
            <w:tcMar>
              <w:top w:w="40" w:type="dxa"/>
              <w:left w:w="200" w:type="dxa"/>
              <w:bottom w:w="40" w:type="dxa"/>
              <w:right w:w="200" w:type="dxa"/>
            </w:tcMar>
            <w:vAlign w:val="center"/>
          </w:tcPr>
          <w:p w14:paraId="5FF13094"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 с. Хилгана, ул. Очирова, 20а</w:t>
            </w:r>
          </w:p>
        </w:tc>
        <w:tc>
          <w:tcPr>
            <w:tcW w:w="1535" w:type="dxa"/>
            <w:shd w:val="clear" w:color="auto" w:fill="FFFFFF"/>
            <w:tcMar>
              <w:top w:w="40" w:type="dxa"/>
              <w:left w:w="200" w:type="dxa"/>
              <w:bottom w:w="40" w:type="dxa"/>
              <w:right w:w="200" w:type="dxa"/>
            </w:tcMar>
            <w:vAlign w:val="center"/>
          </w:tcPr>
          <w:p w14:paraId="42E17CED" w14:textId="77777777" w:rsidR="00DC748A" w:rsidRPr="003D71E1" w:rsidRDefault="00B81AEA">
            <w:pPr>
              <w:jc w:val="center"/>
              <w:rPr>
                <w:rFonts w:cs="Times New Roman"/>
              </w:rPr>
            </w:pPr>
            <w:r w:rsidRPr="003D71E1">
              <w:rPr>
                <w:rFonts w:eastAsia="Times New Roman" w:cs="Times New Roman"/>
                <w:sz w:val="22"/>
              </w:rPr>
              <w:t>Братск 1</w:t>
            </w:r>
          </w:p>
        </w:tc>
        <w:tc>
          <w:tcPr>
            <w:tcW w:w="1538" w:type="dxa"/>
            <w:shd w:val="clear" w:color="auto" w:fill="FFFFFF"/>
            <w:tcMar>
              <w:top w:w="40" w:type="dxa"/>
              <w:left w:w="200" w:type="dxa"/>
              <w:bottom w:w="40" w:type="dxa"/>
              <w:right w:w="200" w:type="dxa"/>
            </w:tcMar>
            <w:vAlign w:val="center"/>
          </w:tcPr>
          <w:p w14:paraId="5F825DCC" w14:textId="77777777" w:rsidR="00DC748A" w:rsidRPr="003D71E1" w:rsidRDefault="00B81AEA">
            <w:pPr>
              <w:jc w:val="center"/>
              <w:rPr>
                <w:rFonts w:cs="Times New Roman"/>
              </w:rPr>
            </w:pPr>
            <w:r w:rsidRPr="003D71E1">
              <w:rPr>
                <w:rFonts w:eastAsia="Times New Roman" w:cs="Times New Roman"/>
                <w:sz w:val="22"/>
              </w:rPr>
              <w:t>1</w:t>
            </w:r>
          </w:p>
        </w:tc>
        <w:tc>
          <w:tcPr>
            <w:tcW w:w="2014" w:type="dxa"/>
            <w:shd w:val="clear" w:color="auto" w:fill="FFFFFF"/>
            <w:tcMar>
              <w:top w:w="40" w:type="dxa"/>
              <w:left w:w="200" w:type="dxa"/>
              <w:bottom w:w="40" w:type="dxa"/>
              <w:right w:w="200" w:type="dxa"/>
            </w:tcMar>
            <w:vAlign w:val="center"/>
          </w:tcPr>
          <w:p w14:paraId="275542D0" w14:textId="77777777" w:rsidR="00DC748A" w:rsidRPr="003D71E1" w:rsidRDefault="00B81AEA">
            <w:pPr>
              <w:jc w:val="center"/>
              <w:rPr>
                <w:rFonts w:cs="Times New Roman"/>
              </w:rPr>
            </w:pPr>
            <w:r w:rsidRPr="003D71E1">
              <w:rPr>
                <w:rFonts w:eastAsia="Times New Roman" w:cs="Times New Roman"/>
                <w:sz w:val="22"/>
              </w:rPr>
              <w:t>2011</w:t>
            </w:r>
          </w:p>
        </w:tc>
        <w:tc>
          <w:tcPr>
            <w:tcW w:w="2503" w:type="dxa"/>
            <w:shd w:val="clear" w:color="auto" w:fill="FFFFFF"/>
            <w:tcMar>
              <w:top w:w="40" w:type="dxa"/>
              <w:left w:w="200" w:type="dxa"/>
              <w:bottom w:w="40" w:type="dxa"/>
              <w:right w:w="200" w:type="dxa"/>
            </w:tcMar>
            <w:vAlign w:val="center"/>
          </w:tcPr>
          <w:p w14:paraId="0CF0E807" w14:textId="77777777" w:rsidR="00DC748A" w:rsidRPr="003D71E1" w:rsidRDefault="00B81AEA">
            <w:pPr>
              <w:jc w:val="center"/>
              <w:rPr>
                <w:rFonts w:cs="Times New Roman"/>
              </w:rPr>
            </w:pPr>
            <w:r w:rsidRPr="003D71E1">
              <w:rPr>
                <w:rFonts w:eastAsia="Times New Roman" w:cs="Times New Roman"/>
                <w:sz w:val="22"/>
              </w:rPr>
              <w:t>н/д</w:t>
            </w:r>
          </w:p>
        </w:tc>
        <w:tc>
          <w:tcPr>
            <w:tcW w:w="2067" w:type="dxa"/>
            <w:shd w:val="clear" w:color="auto" w:fill="FFFFFF"/>
            <w:tcMar>
              <w:top w:w="40" w:type="dxa"/>
              <w:left w:w="200" w:type="dxa"/>
              <w:bottom w:w="40" w:type="dxa"/>
              <w:right w:w="200" w:type="dxa"/>
            </w:tcMar>
            <w:vAlign w:val="center"/>
          </w:tcPr>
          <w:p w14:paraId="11020C71" w14:textId="77777777" w:rsidR="00DC748A" w:rsidRPr="003D71E1" w:rsidRDefault="00B81AEA">
            <w:pPr>
              <w:jc w:val="center"/>
              <w:rPr>
                <w:rFonts w:cs="Times New Roman"/>
              </w:rPr>
            </w:pPr>
            <w:r w:rsidRPr="003D71E1">
              <w:rPr>
                <w:rFonts w:eastAsia="Times New Roman" w:cs="Times New Roman"/>
                <w:sz w:val="22"/>
              </w:rPr>
              <w:t>н/д</w:t>
            </w:r>
          </w:p>
        </w:tc>
        <w:tc>
          <w:tcPr>
            <w:tcW w:w="2401" w:type="dxa"/>
            <w:shd w:val="clear" w:color="auto" w:fill="FFFFFF"/>
            <w:tcMar>
              <w:top w:w="40" w:type="dxa"/>
              <w:left w:w="200" w:type="dxa"/>
              <w:bottom w:w="40" w:type="dxa"/>
              <w:right w:w="200" w:type="dxa"/>
            </w:tcMar>
            <w:vAlign w:val="center"/>
          </w:tcPr>
          <w:p w14:paraId="16A411DC" w14:textId="77777777" w:rsidR="00DC748A" w:rsidRPr="003D71E1" w:rsidRDefault="00B81AEA">
            <w:pPr>
              <w:jc w:val="center"/>
              <w:rPr>
                <w:rFonts w:cs="Times New Roman"/>
              </w:rPr>
            </w:pPr>
            <w:r w:rsidRPr="003D71E1">
              <w:rPr>
                <w:rFonts w:eastAsia="Times New Roman" w:cs="Times New Roman"/>
                <w:sz w:val="22"/>
              </w:rPr>
              <w:t>н/д</w:t>
            </w:r>
          </w:p>
        </w:tc>
      </w:tr>
      <w:tr w:rsidR="00DC748A" w:rsidRPr="003D71E1" w14:paraId="563320EE" w14:textId="77777777" w:rsidTr="00A24880">
        <w:trPr>
          <w:jc w:val="center"/>
        </w:trPr>
        <w:tc>
          <w:tcPr>
            <w:tcW w:w="370" w:type="dxa"/>
            <w:vMerge/>
          </w:tcPr>
          <w:p w14:paraId="5C30C7A9" w14:textId="77777777" w:rsidR="00DC748A" w:rsidRPr="003D71E1" w:rsidRDefault="00DC748A">
            <w:pPr>
              <w:rPr>
                <w:rFonts w:cs="Times New Roman"/>
              </w:rPr>
            </w:pPr>
          </w:p>
        </w:tc>
        <w:tc>
          <w:tcPr>
            <w:tcW w:w="2699" w:type="dxa"/>
            <w:vMerge/>
          </w:tcPr>
          <w:p w14:paraId="5668808D" w14:textId="77777777" w:rsidR="00DC748A" w:rsidRPr="003D71E1" w:rsidRDefault="00DC748A">
            <w:pPr>
              <w:rPr>
                <w:rFonts w:cs="Times New Roman"/>
              </w:rPr>
            </w:pPr>
          </w:p>
        </w:tc>
        <w:tc>
          <w:tcPr>
            <w:tcW w:w="1535" w:type="dxa"/>
            <w:shd w:val="clear" w:color="auto" w:fill="FFFFFF"/>
            <w:tcMar>
              <w:top w:w="40" w:type="dxa"/>
              <w:left w:w="200" w:type="dxa"/>
              <w:bottom w:w="40" w:type="dxa"/>
              <w:right w:w="200" w:type="dxa"/>
            </w:tcMar>
            <w:vAlign w:val="center"/>
          </w:tcPr>
          <w:p w14:paraId="0218791E" w14:textId="77777777" w:rsidR="00DC748A" w:rsidRPr="003D71E1" w:rsidRDefault="00B81AEA">
            <w:pPr>
              <w:jc w:val="center"/>
              <w:rPr>
                <w:rFonts w:cs="Times New Roman"/>
              </w:rPr>
            </w:pPr>
            <w:r w:rsidRPr="003D71E1">
              <w:rPr>
                <w:rFonts w:eastAsia="Times New Roman" w:cs="Times New Roman"/>
                <w:sz w:val="22"/>
              </w:rPr>
              <w:t>КВм-0,8</w:t>
            </w:r>
          </w:p>
        </w:tc>
        <w:tc>
          <w:tcPr>
            <w:tcW w:w="1538" w:type="dxa"/>
            <w:shd w:val="clear" w:color="auto" w:fill="FFFFFF"/>
            <w:tcMar>
              <w:top w:w="40" w:type="dxa"/>
              <w:left w:w="200" w:type="dxa"/>
              <w:bottom w:w="40" w:type="dxa"/>
              <w:right w:w="200" w:type="dxa"/>
            </w:tcMar>
            <w:vAlign w:val="center"/>
          </w:tcPr>
          <w:p w14:paraId="7FEB29D8" w14:textId="77777777" w:rsidR="00DC748A" w:rsidRPr="003D71E1" w:rsidRDefault="00B81AEA">
            <w:pPr>
              <w:jc w:val="center"/>
              <w:rPr>
                <w:rFonts w:cs="Times New Roman"/>
              </w:rPr>
            </w:pPr>
            <w:r w:rsidRPr="003D71E1">
              <w:rPr>
                <w:rFonts w:eastAsia="Times New Roman" w:cs="Times New Roman"/>
                <w:sz w:val="22"/>
              </w:rPr>
              <w:t>1</w:t>
            </w:r>
          </w:p>
        </w:tc>
        <w:tc>
          <w:tcPr>
            <w:tcW w:w="2014" w:type="dxa"/>
            <w:shd w:val="clear" w:color="auto" w:fill="FFFFFF"/>
            <w:tcMar>
              <w:top w:w="40" w:type="dxa"/>
              <w:left w:w="200" w:type="dxa"/>
              <w:bottom w:w="40" w:type="dxa"/>
              <w:right w:w="200" w:type="dxa"/>
            </w:tcMar>
            <w:vAlign w:val="center"/>
          </w:tcPr>
          <w:p w14:paraId="7BB13B47" w14:textId="77777777" w:rsidR="00DC748A" w:rsidRPr="003D71E1" w:rsidRDefault="00B81AEA">
            <w:pPr>
              <w:jc w:val="center"/>
              <w:rPr>
                <w:rFonts w:cs="Times New Roman"/>
              </w:rPr>
            </w:pPr>
            <w:r w:rsidRPr="003D71E1">
              <w:rPr>
                <w:rFonts w:eastAsia="Times New Roman" w:cs="Times New Roman"/>
                <w:sz w:val="22"/>
              </w:rPr>
              <w:t>2020</w:t>
            </w:r>
          </w:p>
        </w:tc>
        <w:tc>
          <w:tcPr>
            <w:tcW w:w="2503" w:type="dxa"/>
            <w:shd w:val="clear" w:color="auto" w:fill="FFFFFF"/>
            <w:tcMar>
              <w:top w:w="40" w:type="dxa"/>
              <w:left w:w="200" w:type="dxa"/>
              <w:bottom w:w="40" w:type="dxa"/>
              <w:right w:w="200" w:type="dxa"/>
            </w:tcMar>
            <w:vAlign w:val="center"/>
          </w:tcPr>
          <w:p w14:paraId="593C14A4" w14:textId="77777777" w:rsidR="00DC748A" w:rsidRPr="003D71E1" w:rsidRDefault="00B81AEA">
            <w:pPr>
              <w:jc w:val="center"/>
              <w:rPr>
                <w:rFonts w:cs="Times New Roman"/>
              </w:rPr>
            </w:pPr>
            <w:r w:rsidRPr="003D71E1">
              <w:rPr>
                <w:rFonts w:eastAsia="Times New Roman" w:cs="Times New Roman"/>
                <w:sz w:val="22"/>
              </w:rPr>
              <w:t>н/д</w:t>
            </w:r>
          </w:p>
        </w:tc>
        <w:tc>
          <w:tcPr>
            <w:tcW w:w="2067" w:type="dxa"/>
            <w:shd w:val="clear" w:color="auto" w:fill="FFFFFF"/>
            <w:tcMar>
              <w:top w:w="40" w:type="dxa"/>
              <w:left w:w="200" w:type="dxa"/>
              <w:bottom w:w="40" w:type="dxa"/>
              <w:right w:w="200" w:type="dxa"/>
            </w:tcMar>
            <w:vAlign w:val="center"/>
          </w:tcPr>
          <w:p w14:paraId="70F0CF89" w14:textId="77777777" w:rsidR="00DC748A" w:rsidRPr="003D71E1" w:rsidRDefault="00B81AEA">
            <w:pPr>
              <w:jc w:val="center"/>
              <w:rPr>
                <w:rFonts w:cs="Times New Roman"/>
              </w:rPr>
            </w:pPr>
            <w:r w:rsidRPr="003D71E1">
              <w:rPr>
                <w:rFonts w:eastAsia="Times New Roman" w:cs="Times New Roman"/>
                <w:sz w:val="22"/>
              </w:rPr>
              <w:t>н/д</w:t>
            </w:r>
          </w:p>
        </w:tc>
        <w:tc>
          <w:tcPr>
            <w:tcW w:w="2401" w:type="dxa"/>
            <w:shd w:val="clear" w:color="auto" w:fill="FFFFFF"/>
            <w:tcMar>
              <w:top w:w="40" w:type="dxa"/>
              <w:left w:w="200" w:type="dxa"/>
              <w:bottom w:w="40" w:type="dxa"/>
              <w:right w:w="200" w:type="dxa"/>
            </w:tcMar>
            <w:vAlign w:val="center"/>
          </w:tcPr>
          <w:p w14:paraId="6156B38D" w14:textId="77777777" w:rsidR="00DC748A" w:rsidRPr="003D71E1" w:rsidRDefault="00B81AEA">
            <w:pPr>
              <w:jc w:val="center"/>
              <w:rPr>
                <w:rFonts w:cs="Times New Roman"/>
              </w:rPr>
            </w:pPr>
            <w:r w:rsidRPr="003D71E1">
              <w:rPr>
                <w:rFonts w:eastAsia="Times New Roman" w:cs="Times New Roman"/>
                <w:sz w:val="22"/>
              </w:rPr>
              <w:t>н/д</w:t>
            </w:r>
          </w:p>
        </w:tc>
      </w:tr>
      <w:tr w:rsidR="00DC748A" w:rsidRPr="003D71E1" w14:paraId="06D2D33C" w14:textId="77777777" w:rsidTr="00A24880">
        <w:trPr>
          <w:jc w:val="center"/>
        </w:trPr>
        <w:tc>
          <w:tcPr>
            <w:tcW w:w="4604" w:type="dxa"/>
            <w:gridSpan w:val="3"/>
            <w:shd w:val="clear" w:color="auto" w:fill="FFFFFF"/>
            <w:tcMar>
              <w:top w:w="40" w:type="dxa"/>
              <w:left w:w="200" w:type="dxa"/>
              <w:bottom w:w="40" w:type="dxa"/>
              <w:right w:w="200" w:type="dxa"/>
            </w:tcMar>
            <w:vAlign w:val="center"/>
          </w:tcPr>
          <w:p w14:paraId="02833C35" w14:textId="77777777" w:rsidR="00DC748A" w:rsidRPr="003D71E1" w:rsidRDefault="00B81AEA">
            <w:pPr>
              <w:jc w:val="center"/>
              <w:rPr>
                <w:rFonts w:cs="Times New Roman"/>
              </w:rPr>
            </w:pPr>
            <w:r w:rsidRPr="003D71E1">
              <w:rPr>
                <w:rFonts w:eastAsia="Times New Roman" w:cs="Times New Roman"/>
                <w:b/>
                <w:sz w:val="22"/>
              </w:rPr>
              <w:t>ВСЕГО:</w:t>
            </w:r>
          </w:p>
        </w:tc>
        <w:tc>
          <w:tcPr>
            <w:tcW w:w="1538" w:type="dxa"/>
            <w:shd w:val="clear" w:color="auto" w:fill="FFFFFF"/>
            <w:tcMar>
              <w:top w:w="40" w:type="dxa"/>
              <w:left w:w="200" w:type="dxa"/>
              <w:bottom w:w="40" w:type="dxa"/>
              <w:right w:w="200" w:type="dxa"/>
            </w:tcMar>
            <w:vAlign w:val="center"/>
          </w:tcPr>
          <w:p w14:paraId="7FA96663" w14:textId="77777777" w:rsidR="00DC748A" w:rsidRPr="003D71E1" w:rsidRDefault="00B81AEA">
            <w:pPr>
              <w:jc w:val="center"/>
              <w:rPr>
                <w:rFonts w:cs="Times New Roman"/>
              </w:rPr>
            </w:pPr>
            <w:r w:rsidRPr="003D71E1">
              <w:rPr>
                <w:rFonts w:eastAsia="Times New Roman" w:cs="Times New Roman"/>
                <w:sz w:val="22"/>
              </w:rPr>
              <w:t>2</w:t>
            </w:r>
          </w:p>
        </w:tc>
        <w:tc>
          <w:tcPr>
            <w:tcW w:w="2014" w:type="dxa"/>
          </w:tcPr>
          <w:p w14:paraId="20C9D975" w14:textId="77777777" w:rsidR="00DC748A" w:rsidRPr="003D71E1" w:rsidRDefault="00DC748A">
            <w:pPr>
              <w:rPr>
                <w:rFonts w:cs="Times New Roman"/>
              </w:rPr>
            </w:pPr>
          </w:p>
        </w:tc>
        <w:tc>
          <w:tcPr>
            <w:tcW w:w="2503" w:type="dxa"/>
          </w:tcPr>
          <w:p w14:paraId="7AA820DC" w14:textId="77777777" w:rsidR="00DC748A" w:rsidRPr="003D71E1" w:rsidRDefault="00DC748A">
            <w:pPr>
              <w:rPr>
                <w:rFonts w:cs="Times New Roman"/>
              </w:rPr>
            </w:pPr>
          </w:p>
        </w:tc>
        <w:tc>
          <w:tcPr>
            <w:tcW w:w="2067" w:type="dxa"/>
          </w:tcPr>
          <w:p w14:paraId="1F01A371" w14:textId="77777777" w:rsidR="00DC748A" w:rsidRPr="003D71E1" w:rsidRDefault="00DC748A">
            <w:pPr>
              <w:rPr>
                <w:rFonts w:cs="Times New Roman"/>
              </w:rPr>
            </w:pPr>
          </w:p>
        </w:tc>
        <w:tc>
          <w:tcPr>
            <w:tcW w:w="2401" w:type="dxa"/>
          </w:tcPr>
          <w:p w14:paraId="1CE7E1EC" w14:textId="77777777" w:rsidR="00DC748A" w:rsidRPr="003D71E1" w:rsidRDefault="00DC748A">
            <w:pPr>
              <w:rPr>
                <w:rFonts w:cs="Times New Roman"/>
              </w:rPr>
            </w:pPr>
          </w:p>
        </w:tc>
      </w:tr>
    </w:tbl>
    <w:p w14:paraId="60FE569F" w14:textId="77777777" w:rsidR="00B81AEA" w:rsidRPr="003D71E1" w:rsidRDefault="00B81AEA" w:rsidP="00B81AEA">
      <w:pPr>
        <w:pStyle w:val="a0"/>
        <w:spacing w:line="276" w:lineRule="auto"/>
        <w:ind w:firstLine="709"/>
        <w:rPr>
          <w:rFonts w:cs="Times New Roman"/>
          <w:lang w:eastAsia="ru-RU"/>
        </w:rPr>
      </w:pPr>
    </w:p>
    <w:p w14:paraId="184E09F3" w14:textId="77777777" w:rsidR="00DC748A" w:rsidRPr="003D71E1" w:rsidRDefault="00DC748A">
      <w:pPr>
        <w:rPr>
          <w:rFonts w:cs="Times New Roman"/>
        </w:rPr>
        <w:sectPr w:rsidR="00DC748A" w:rsidRPr="003D71E1" w:rsidSect="00B81AEA">
          <w:pgSz w:w="16838" w:h="11906" w:orient="landscape"/>
          <w:pgMar w:top="1134" w:right="850" w:bottom="1134" w:left="851" w:header="708" w:footer="708" w:gutter="0"/>
          <w:cols w:space="708"/>
          <w:docGrid w:linePitch="360"/>
        </w:sectPr>
      </w:pPr>
    </w:p>
    <w:p w14:paraId="04E0703E" w14:textId="77777777" w:rsidR="00B81AEA" w:rsidRPr="003D71E1" w:rsidRDefault="00B81AEA" w:rsidP="00B81AEA">
      <w:pPr>
        <w:pStyle w:val="2"/>
        <w:ind w:left="0" w:firstLine="0"/>
        <w:rPr>
          <w:bCs w:val="0"/>
        </w:rPr>
      </w:pPr>
      <w:bookmarkStart w:id="65" w:name="_Toc212886718"/>
      <w:r w:rsidRPr="003D71E1">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5"/>
    </w:p>
    <w:p w14:paraId="313EC082" w14:textId="77777777" w:rsidR="00B81AEA" w:rsidRPr="003D71E1" w:rsidRDefault="00B81AEA" w:rsidP="00B81AEA">
      <w:pPr>
        <w:rPr>
          <w:rFonts w:cs="Times New Roman"/>
          <w:i/>
          <w:iCs/>
          <w:lang w:eastAsia="ru-RU"/>
        </w:rPr>
      </w:pPr>
    </w:p>
    <w:p w14:paraId="4F6C07BA" w14:textId="77777777" w:rsidR="00B81AEA" w:rsidRPr="003D71E1" w:rsidRDefault="00B81AEA" w:rsidP="00B81AEA">
      <w:pPr>
        <w:pStyle w:val="a0"/>
        <w:spacing w:line="276" w:lineRule="auto"/>
        <w:ind w:firstLine="709"/>
        <w:jc w:val="both"/>
        <w:rPr>
          <w:rFonts w:cs="Times New Roman"/>
          <w:bCs/>
        </w:rPr>
      </w:pPr>
      <w:r w:rsidRPr="003D71E1">
        <w:rPr>
          <w:rFonts w:cs="Times New Roman"/>
          <w:lang w:eastAsia="ru-RU"/>
        </w:rPr>
        <w:t xml:space="preserve">На территории муниципального образования отсутствуют </w:t>
      </w:r>
      <w:r w:rsidRPr="003D71E1">
        <w:rPr>
          <w:rFonts w:cs="Times New Roman"/>
          <w:bCs/>
        </w:rPr>
        <w:t>источники тепловой энергии, функционирующие в режиме комбинированной выработки электрической и тепловой энергии.</w:t>
      </w:r>
    </w:p>
    <w:p w14:paraId="7E7155DD" w14:textId="77777777" w:rsidR="00B81AEA" w:rsidRPr="003D71E1" w:rsidRDefault="00B81AEA" w:rsidP="00B81AEA">
      <w:pPr>
        <w:pStyle w:val="a0"/>
        <w:spacing w:line="276" w:lineRule="auto"/>
        <w:ind w:firstLine="709"/>
        <w:rPr>
          <w:rFonts w:cs="Times New Roman"/>
          <w:lang w:eastAsia="ru-RU"/>
        </w:rPr>
      </w:pPr>
    </w:p>
    <w:p w14:paraId="5CF803AF" w14:textId="77777777" w:rsidR="00B81AEA" w:rsidRPr="003D71E1" w:rsidRDefault="00B81AEA" w:rsidP="00B81AEA">
      <w:pPr>
        <w:pStyle w:val="2"/>
        <w:ind w:left="0" w:firstLine="0"/>
        <w:rPr>
          <w:bCs w:val="0"/>
        </w:rPr>
      </w:pPr>
      <w:bookmarkStart w:id="66" w:name="_Toc212886719"/>
      <w:r w:rsidRPr="003D71E1">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66"/>
    </w:p>
    <w:p w14:paraId="31B228EA" w14:textId="77777777" w:rsidR="00B81AEA" w:rsidRPr="003D71E1" w:rsidRDefault="00B81AEA" w:rsidP="00B81AEA">
      <w:pPr>
        <w:pStyle w:val="a0"/>
        <w:rPr>
          <w:rFonts w:cs="Times New Roman"/>
          <w:lang w:eastAsia="ru-RU"/>
        </w:rPr>
      </w:pPr>
    </w:p>
    <w:p w14:paraId="1AD878C5"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 xml:space="preserve">Регулирование отпуска тепловой энергии на территории СП «Хилганайское»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7D9DD649"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2B329B9E"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4F88C1DB" w14:textId="77777777" w:rsidR="00B81AEA" w:rsidRPr="003D71E1" w:rsidRDefault="00B81AEA" w:rsidP="00B81AEA">
      <w:pPr>
        <w:rPr>
          <w:rFonts w:cs="Times New Roman"/>
          <w:szCs w:val="24"/>
          <w:lang w:eastAsia="ru-RU"/>
        </w:rPr>
      </w:pPr>
      <w:r w:rsidRPr="003D71E1">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3D71E1">
        <w:rPr>
          <w:rFonts w:cs="Times New Roman"/>
        </w:rPr>
        <w:t>п. 1.3.7</w:t>
      </w:r>
      <w:r w:rsidRPr="003D71E1">
        <w:rPr>
          <w:rFonts w:cs="Times New Roman"/>
          <w:lang w:eastAsia="ru-RU"/>
        </w:rPr>
        <w:t>.</w:t>
      </w:r>
      <w:r w:rsidRPr="003D71E1">
        <w:rPr>
          <w:rFonts w:cs="Times New Roman"/>
          <w:szCs w:val="24"/>
          <w:lang w:eastAsia="ru-RU"/>
        </w:rPr>
        <w:t xml:space="preserve"> </w:t>
      </w:r>
    </w:p>
    <w:p w14:paraId="4C81D702" w14:textId="77777777" w:rsidR="00B81AEA" w:rsidRPr="003D71E1" w:rsidRDefault="00B81AEA" w:rsidP="00B81AEA">
      <w:pPr>
        <w:rPr>
          <w:rFonts w:cs="Times New Roman"/>
          <w:lang w:eastAsia="ru-RU"/>
        </w:rPr>
      </w:pPr>
    </w:p>
    <w:p w14:paraId="2C224982" w14:textId="77777777" w:rsidR="00B81AEA" w:rsidRPr="003D71E1" w:rsidRDefault="00B81AEA" w:rsidP="00B81AEA">
      <w:pPr>
        <w:pStyle w:val="2"/>
        <w:ind w:left="0" w:firstLine="0"/>
        <w:rPr>
          <w:bCs w:val="0"/>
        </w:rPr>
      </w:pPr>
      <w:bookmarkStart w:id="67" w:name="_Toc212886720"/>
      <w:r w:rsidRPr="003D71E1">
        <w:rPr>
          <w:bCs w:val="0"/>
        </w:rPr>
        <w:t>1.2.8 Среднегодовая загрузка оборудования</w:t>
      </w:r>
      <w:bookmarkEnd w:id="67"/>
    </w:p>
    <w:p w14:paraId="3A6ADBA4" w14:textId="77777777" w:rsidR="00B81AEA" w:rsidRPr="003D71E1" w:rsidRDefault="00B81AEA" w:rsidP="00B81AEA">
      <w:pPr>
        <w:pStyle w:val="a0"/>
        <w:ind w:firstLine="709"/>
        <w:jc w:val="both"/>
        <w:rPr>
          <w:rFonts w:cs="Times New Roman"/>
          <w:lang w:eastAsia="ru-RU"/>
        </w:rPr>
      </w:pPr>
    </w:p>
    <w:p w14:paraId="3078ED22" w14:textId="77777777" w:rsidR="00B81AEA" w:rsidRPr="003D71E1" w:rsidRDefault="00B81AEA" w:rsidP="00B81AEA">
      <w:pPr>
        <w:pStyle w:val="a0"/>
        <w:ind w:firstLine="709"/>
        <w:jc w:val="both"/>
        <w:rPr>
          <w:rFonts w:cs="Times New Roman"/>
          <w:lang w:eastAsia="ru-RU"/>
        </w:rPr>
      </w:pPr>
      <w:r w:rsidRPr="003D71E1">
        <w:rPr>
          <w:rFonts w:cs="Times New Roman"/>
          <w:lang w:eastAsia="ru-RU"/>
        </w:rPr>
        <w:t xml:space="preserve">Описание среднегодовой загрузки оборудования источника тепловой энергии (котельной) </w:t>
      </w:r>
      <w:r w:rsidRPr="003D71E1">
        <w:rPr>
          <w:rFonts w:cs="Times New Roman"/>
        </w:rPr>
        <w:t xml:space="preserve">в соответствии с Методическими указаниями </w:t>
      </w:r>
      <w:r w:rsidRPr="003D71E1">
        <w:rPr>
          <w:rFonts w:cs="Times New Roman"/>
          <w:lang w:eastAsia="ru-RU"/>
        </w:rPr>
        <w:t xml:space="preserve">приведены ниже. </w:t>
      </w:r>
    </w:p>
    <w:p w14:paraId="2A2E00ED" w14:textId="77777777" w:rsidR="00DC748A" w:rsidRPr="003D71E1" w:rsidRDefault="00B81AEA">
      <w:pPr>
        <w:spacing w:before="400" w:after="200"/>
        <w:rPr>
          <w:rFonts w:cs="Times New Roman"/>
        </w:rPr>
      </w:pPr>
      <w:r w:rsidRPr="003D71E1">
        <w:rPr>
          <w:rFonts w:cs="Times New Roman"/>
          <w:b/>
        </w:rPr>
        <w:t>Таблица 1.2.8.1 - Среднегодовая загрузка оборудования котельных за 2024 год актуализации схемы теплоснабжения</w:t>
      </w:r>
    </w:p>
    <w:tbl>
      <w:tblPr>
        <w:tblStyle w:val="a8"/>
        <w:tblW w:w="5000" w:type="pct"/>
        <w:jc w:val="center"/>
        <w:tblLook w:val="04A0" w:firstRow="1" w:lastRow="0" w:firstColumn="1" w:lastColumn="0" w:noHBand="0" w:noVBand="1"/>
      </w:tblPr>
      <w:tblGrid>
        <w:gridCol w:w="764"/>
        <w:gridCol w:w="2279"/>
        <w:gridCol w:w="2279"/>
        <w:gridCol w:w="1784"/>
        <w:gridCol w:w="2239"/>
      </w:tblGrid>
      <w:tr w:rsidR="00DC748A" w:rsidRPr="003D71E1" w14:paraId="07C87F30" w14:textId="77777777" w:rsidTr="00A24880">
        <w:trPr>
          <w:jc w:val="center"/>
        </w:trPr>
        <w:tc>
          <w:tcPr>
            <w:tcW w:w="764" w:type="dxa"/>
            <w:vMerge w:val="restart"/>
            <w:shd w:val="clear" w:color="auto" w:fill="F2F2F2"/>
            <w:tcMar>
              <w:top w:w="120" w:type="dxa"/>
              <w:left w:w="200" w:type="dxa"/>
              <w:bottom w:w="120" w:type="dxa"/>
              <w:right w:w="200" w:type="dxa"/>
            </w:tcMar>
            <w:vAlign w:val="center"/>
          </w:tcPr>
          <w:p w14:paraId="41E65A31" w14:textId="77777777" w:rsidR="00DC748A" w:rsidRPr="003D71E1" w:rsidRDefault="00B81AEA">
            <w:pPr>
              <w:jc w:val="center"/>
              <w:rPr>
                <w:rFonts w:cs="Times New Roman"/>
              </w:rPr>
            </w:pPr>
            <w:r w:rsidRPr="003D71E1">
              <w:rPr>
                <w:rFonts w:eastAsia="Times New Roman" w:cs="Times New Roman"/>
                <w:sz w:val="22"/>
              </w:rPr>
              <w:t>№</w:t>
            </w:r>
          </w:p>
        </w:tc>
        <w:tc>
          <w:tcPr>
            <w:tcW w:w="2279" w:type="dxa"/>
            <w:vMerge w:val="restart"/>
            <w:shd w:val="clear" w:color="auto" w:fill="F2F2F2"/>
            <w:tcMar>
              <w:top w:w="120" w:type="dxa"/>
              <w:left w:w="200" w:type="dxa"/>
              <w:bottom w:w="120" w:type="dxa"/>
              <w:right w:w="200" w:type="dxa"/>
            </w:tcMar>
            <w:vAlign w:val="center"/>
          </w:tcPr>
          <w:p w14:paraId="3D1ED853" w14:textId="77777777" w:rsidR="00DC748A" w:rsidRPr="003D71E1" w:rsidRDefault="00B81AEA">
            <w:pPr>
              <w:jc w:val="center"/>
              <w:rPr>
                <w:rFonts w:cs="Times New Roman"/>
              </w:rPr>
            </w:pPr>
            <w:r w:rsidRPr="003D71E1">
              <w:rPr>
                <w:rFonts w:eastAsia="Times New Roman" w:cs="Times New Roman"/>
                <w:sz w:val="22"/>
              </w:rPr>
              <w:t>Адрес или наименование котельной</w:t>
            </w:r>
          </w:p>
        </w:tc>
        <w:tc>
          <w:tcPr>
            <w:tcW w:w="2279" w:type="dxa"/>
            <w:vMerge w:val="restart"/>
            <w:shd w:val="clear" w:color="auto" w:fill="F2F2F2"/>
            <w:tcMar>
              <w:top w:w="120" w:type="dxa"/>
              <w:left w:w="200" w:type="dxa"/>
              <w:bottom w:w="120" w:type="dxa"/>
              <w:right w:w="200" w:type="dxa"/>
            </w:tcMar>
            <w:vAlign w:val="center"/>
          </w:tcPr>
          <w:p w14:paraId="635DCFC7" w14:textId="77777777" w:rsidR="00DC748A" w:rsidRPr="003D71E1" w:rsidRDefault="00B81AEA">
            <w:pPr>
              <w:jc w:val="center"/>
              <w:rPr>
                <w:rFonts w:cs="Times New Roman"/>
              </w:rPr>
            </w:pPr>
            <w:r w:rsidRPr="003D71E1">
              <w:rPr>
                <w:rFonts w:eastAsia="Times New Roman" w:cs="Times New Roman"/>
                <w:sz w:val="22"/>
              </w:rPr>
              <w:t>Установленная тепловая мощность, Гкал/ч</w:t>
            </w:r>
          </w:p>
        </w:tc>
        <w:tc>
          <w:tcPr>
            <w:tcW w:w="4023" w:type="dxa"/>
            <w:gridSpan w:val="2"/>
            <w:shd w:val="clear" w:color="auto" w:fill="F2F2F2"/>
            <w:tcMar>
              <w:top w:w="120" w:type="dxa"/>
              <w:left w:w="200" w:type="dxa"/>
              <w:bottom w:w="120" w:type="dxa"/>
              <w:right w:w="200" w:type="dxa"/>
            </w:tcMar>
            <w:vAlign w:val="center"/>
          </w:tcPr>
          <w:p w14:paraId="20F8E727" w14:textId="77777777" w:rsidR="00DC748A" w:rsidRPr="003D71E1" w:rsidRDefault="00B81AEA">
            <w:pPr>
              <w:jc w:val="center"/>
              <w:rPr>
                <w:rFonts w:cs="Times New Roman"/>
              </w:rPr>
            </w:pPr>
            <w:r w:rsidRPr="003D71E1">
              <w:rPr>
                <w:rFonts w:eastAsia="Times New Roman" w:cs="Times New Roman"/>
                <w:sz w:val="22"/>
              </w:rPr>
              <w:t>2024 г.</w:t>
            </w:r>
          </w:p>
        </w:tc>
      </w:tr>
      <w:tr w:rsidR="00DC748A" w:rsidRPr="003D71E1" w14:paraId="3DC33FF8" w14:textId="77777777" w:rsidTr="00A24880">
        <w:trPr>
          <w:jc w:val="center"/>
        </w:trPr>
        <w:tc>
          <w:tcPr>
            <w:tcW w:w="764" w:type="dxa"/>
            <w:vMerge/>
          </w:tcPr>
          <w:p w14:paraId="31C41ADF" w14:textId="77777777" w:rsidR="00DC748A" w:rsidRPr="003D71E1" w:rsidRDefault="00DC748A">
            <w:pPr>
              <w:rPr>
                <w:rFonts w:cs="Times New Roman"/>
              </w:rPr>
            </w:pPr>
          </w:p>
        </w:tc>
        <w:tc>
          <w:tcPr>
            <w:tcW w:w="2279" w:type="dxa"/>
            <w:vMerge/>
          </w:tcPr>
          <w:p w14:paraId="4B47ACF6" w14:textId="77777777" w:rsidR="00DC748A" w:rsidRPr="003D71E1" w:rsidRDefault="00DC748A">
            <w:pPr>
              <w:rPr>
                <w:rFonts w:cs="Times New Roman"/>
              </w:rPr>
            </w:pPr>
          </w:p>
        </w:tc>
        <w:tc>
          <w:tcPr>
            <w:tcW w:w="2279" w:type="dxa"/>
            <w:vMerge/>
          </w:tcPr>
          <w:p w14:paraId="17C32BF1" w14:textId="77777777" w:rsidR="00DC748A" w:rsidRPr="003D71E1" w:rsidRDefault="00DC748A">
            <w:pPr>
              <w:rPr>
                <w:rFonts w:cs="Times New Roman"/>
              </w:rPr>
            </w:pPr>
          </w:p>
        </w:tc>
        <w:tc>
          <w:tcPr>
            <w:tcW w:w="1784" w:type="dxa"/>
            <w:shd w:val="clear" w:color="auto" w:fill="F2F2F2"/>
            <w:tcMar>
              <w:top w:w="120" w:type="dxa"/>
              <w:left w:w="200" w:type="dxa"/>
              <w:bottom w:w="120" w:type="dxa"/>
              <w:right w:w="200" w:type="dxa"/>
            </w:tcMar>
            <w:vAlign w:val="center"/>
          </w:tcPr>
          <w:p w14:paraId="35797679" w14:textId="77777777" w:rsidR="00DC748A" w:rsidRPr="003D71E1" w:rsidRDefault="00B81AEA">
            <w:pPr>
              <w:jc w:val="center"/>
              <w:rPr>
                <w:rFonts w:cs="Times New Roman"/>
              </w:rPr>
            </w:pPr>
            <w:r w:rsidRPr="003D71E1">
              <w:rPr>
                <w:rFonts w:eastAsia="Times New Roman" w:cs="Times New Roman"/>
                <w:sz w:val="22"/>
              </w:rPr>
              <w:t>Выработка тепла, Гкал</w:t>
            </w:r>
          </w:p>
        </w:tc>
        <w:tc>
          <w:tcPr>
            <w:tcW w:w="2239" w:type="dxa"/>
            <w:shd w:val="clear" w:color="auto" w:fill="F2F2F2"/>
            <w:tcMar>
              <w:top w:w="120" w:type="dxa"/>
              <w:left w:w="200" w:type="dxa"/>
              <w:bottom w:w="120" w:type="dxa"/>
              <w:right w:w="200" w:type="dxa"/>
            </w:tcMar>
            <w:vAlign w:val="center"/>
          </w:tcPr>
          <w:p w14:paraId="0FC2C319" w14:textId="77777777" w:rsidR="00DC748A" w:rsidRPr="003D71E1" w:rsidRDefault="00B81AEA">
            <w:pPr>
              <w:jc w:val="center"/>
              <w:rPr>
                <w:rFonts w:cs="Times New Roman"/>
              </w:rPr>
            </w:pPr>
            <w:r w:rsidRPr="003D71E1">
              <w:rPr>
                <w:rFonts w:eastAsia="Times New Roman" w:cs="Times New Roman"/>
                <w:sz w:val="22"/>
              </w:rPr>
              <w:t>Число часов использования УТМ, ч</w:t>
            </w:r>
          </w:p>
        </w:tc>
      </w:tr>
      <w:tr w:rsidR="00DC748A" w:rsidRPr="003D71E1" w14:paraId="00945372" w14:textId="77777777" w:rsidTr="00A24880">
        <w:trPr>
          <w:jc w:val="center"/>
        </w:trPr>
        <w:tc>
          <w:tcPr>
            <w:tcW w:w="764" w:type="dxa"/>
            <w:shd w:val="clear" w:color="auto" w:fill="FFFFFF"/>
            <w:tcMar>
              <w:top w:w="40" w:type="dxa"/>
              <w:left w:w="20" w:type="dxa"/>
              <w:bottom w:w="40" w:type="dxa"/>
              <w:right w:w="20" w:type="dxa"/>
            </w:tcMar>
            <w:vAlign w:val="center"/>
          </w:tcPr>
          <w:p w14:paraId="0679D52E" w14:textId="77777777" w:rsidR="00DC748A" w:rsidRPr="003D71E1" w:rsidRDefault="00B81AEA">
            <w:pPr>
              <w:jc w:val="center"/>
              <w:rPr>
                <w:rFonts w:cs="Times New Roman"/>
              </w:rPr>
            </w:pPr>
            <w:r w:rsidRPr="003D71E1">
              <w:rPr>
                <w:rFonts w:eastAsia="Times New Roman" w:cs="Times New Roman"/>
                <w:sz w:val="22"/>
              </w:rPr>
              <w:t>1</w:t>
            </w:r>
          </w:p>
        </w:tc>
        <w:tc>
          <w:tcPr>
            <w:tcW w:w="2279" w:type="dxa"/>
            <w:shd w:val="clear" w:color="auto" w:fill="FFFFFF"/>
            <w:tcMar>
              <w:top w:w="40" w:type="dxa"/>
              <w:left w:w="200" w:type="dxa"/>
              <w:bottom w:w="40" w:type="dxa"/>
              <w:right w:w="200" w:type="dxa"/>
            </w:tcMar>
            <w:vAlign w:val="center"/>
          </w:tcPr>
          <w:p w14:paraId="0AF3EF26"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c>
          <w:tcPr>
            <w:tcW w:w="2279" w:type="dxa"/>
            <w:shd w:val="clear" w:color="auto" w:fill="FFFFFF"/>
            <w:tcMar>
              <w:top w:w="40" w:type="dxa"/>
              <w:left w:w="200" w:type="dxa"/>
              <w:bottom w:w="40" w:type="dxa"/>
              <w:right w:w="200" w:type="dxa"/>
            </w:tcMar>
            <w:vAlign w:val="center"/>
          </w:tcPr>
          <w:p w14:paraId="4B2A4970" w14:textId="77777777" w:rsidR="00DC748A" w:rsidRPr="003D71E1" w:rsidRDefault="00B81AEA">
            <w:pPr>
              <w:jc w:val="center"/>
              <w:rPr>
                <w:rFonts w:cs="Times New Roman"/>
              </w:rPr>
            </w:pPr>
            <w:r w:rsidRPr="003D71E1">
              <w:rPr>
                <w:rFonts w:eastAsia="Times New Roman" w:cs="Times New Roman"/>
                <w:sz w:val="22"/>
              </w:rPr>
              <w:t>1,5480</w:t>
            </w:r>
          </w:p>
        </w:tc>
        <w:tc>
          <w:tcPr>
            <w:tcW w:w="1784" w:type="dxa"/>
            <w:shd w:val="clear" w:color="auto" w:fill="FFFFFF"/>
            <w:tcMar>
              <w:top w:w="40" w:type="dxa"/>
              <w:left w:w="200" w:type="dxa"/>
              <w:bottom w:w="40" w:type="dxa"/>
              <w:right w:w="200" w:type="dxa"/>
            </w:tcMar>
            <w:vAlign w:val="center"/>
          </w:tcPr>
          <w:p w14:paraId="30503637" w14:textId="77777777" w:rsidR="00DC748A" w:rsidRPr="003D71E1" w:rsidRDefault="00B81AEA">
            <w:pPr>
              <w:jc w:val="center"/>
              <w:rPr>
                <w:rFonts w:cs="Times New Roman"/>
              </w:rPr>
            </w:pPr>
            <w:r w:rsidRPr="003D71E1">
              <w:rPr>
                <w:rFonts w:eastAsia="Times New Roman" w:cs="Times New Roman"/>
                <w:sz w:val="22"/>
              </w:rPr>
              <w:t>1385,5100</w:t>
            </w:r>
          </w:p>
        </w:tc>
        <w:tc>
          <w:tcPr>
            <w:tcW w:w="2239" w:type="dxa"/>
            <w:shd w:val="clear" w:color="auto" w:fill="FFFFFF"/>
            <w:tcMar>
              <w:top w:w="40" w:type="dxa"/>
              <w:left w:w="200" w:type="dxa"/>
              <w:bottom w:w="40" w:type="dxa"/>
              <w:right w:w="200" w:type="dxa"/>
            </w:tcMar>
            <w:vAlign w:val="center"/>
          </w:tcPr>
          <w:p w14:paraId="103C9E5F" w14:textId="77777777" w:rsidR="00DC748A" w:rsidRPr="003D71E1" w:rsidRDefault="00B81AEA">
            <w:pPr>
              <w:jc w:val="center"/>
              <w:rPr>
                <w:rFonts w:cs="Times New Roman"/>
              </w:rPr>
            </w:pPr>
            <w:r w:rsidRPr="003D71E1">
              <w:rPr>
                <w:rFonts w:eastAsia="Times New Roman" w:cs="Times New Roman"/>
                <w:sz w:val="22"/>
              </w:rPr>
              <w:t>895,0323</w:t>
            </w:r>
          </w:p>
        </w:tc>
      </w:tr>
      <w:tr w:rsidR="00DC748A" w:rsidRPr="003D71E1" w14:paraId="4F4BC2AE" w14:textId="77777777" w:rsidTr="00A24880">
        <w:trPr>
          <w:jc w:val="center"/>
        </w:trPr>
        <w:tc>
          <w:tcPr>
            <w:tcW w:w="3043" w:type="dxa"/>
            <w:gridSpan w:val="2"/>
            <w:shd w:val="clear" w:color="auto" w:fill="FFFFFF"/>
            <w:tcMar>
              <w:top w:w="40" w:type="dxa"/>
              <w:left w:w="200" w:type="dxa"/>
              <w:bottom w:w="40" w:type="dxa"/>
              <w:right w:w="200" w:type="dxa"/>
            </w:tcMar>
            <w:vAlign w:val="center"/>
          </w:tcPr>
          <w:p w14:paraId="5551E0FA" w14:textId="77777777" w:rsidR="00DC748A" w:rsidRPr="003D71E1" w:rsidRDefault="00B81AEA">
            <w:pPr>
              <w:jc w:val="center"/>
              <w:rPr>
                <w:rFonts w:cs="Times New Roman"/>
              </w:rPr>
            </w:pPr>
            <w:r w:rsidRPr="003D71E1">
              <w:rPr>
                <w:rFonts w:eastAsia="Times New Roman" w:cs="Times New Roman"/>
                <w:b/>
                <w:sz w:val="22"/>
              </w:rPr>
              <w:t>ИТОГО</w:t>
            </w:r>
            <w:r w:rsidR="00A24880" w:rsidRPr="003D71E1">
              <w:rPr>
                <w:rFonts w:eastAsia="Times New Roman" w:cs="Times New Roman"/>
                <w:b/>
                <w:sz w:val="22"/>
              </w:rPr>
              <w:t>:</w:t>
            </w:r>
          </w:p>
        </w:tc>
        <w:tc>
          <w:tcPr>
            <w:tcW w:w="2279" w:type="dxa"/>
            <w:shd w:val="clear" w:color="auto" w:fill="FFFFFF"/>
            <w:tcMar>
              <w:top w:w="40" w:type="dxa"/>
              <w:left w:w="200" w:type="dxa"/>
              <w:bottom w:w="40" w:type="dxa"/>
              <w:right w:w="200" w:type="dxa"/>
            </w:tcMar>
            <w:vAlign w:val="center"/>
          </w:tcPr>
          <w:p w14:paraId="4130C93D" w14:textId="77777777" w:rsidR="00DC748A" w:rsidRPr="003D71E1" w:rsidRDefault="00B81AEA">
            <w:pPr>
              <w:jc w:val="center"/>
              <w:rPr>
                <w:rFonts w:cs="Times New Roman"/>
              </w:rPr>
            </w:pPr>
            <w:r w:rsidRPr="003D71E1">
              <w:rPr>
                <w:rFonts w:eastAsia="Times New Roman" w:cs="Times New Roman"/>
                <w:b/>
                <w:sz w:val="22"/>
              </w:rPr>
              <w:t>1,5480</w:t>
            </w:r>
          </w:p>
        </w:tc>
        <w:tc>
          <w:tcPr>
            <w:tcW w:w="1784" w:type="dxa"/>
            <w:shd w:val="clear" w:color="auto" w:fill="FFFFFF"/>
            <w:tcMar>
              <w:top w:w="40" w:type="dxa"/>
              <w:left w:w="200" w:type="dxa"/>
              <w:bottom w:w="40" w:type="dxa"/>
              <w:right w:w="200" w:type="dxa"/>
            </w:tcMar>
            <w:vAlign w:val="center"/>
          </w:tcPr>
          <w:p w14:paraId="07A4F61E" w14:textId="77777777" w:rsidR="00DC748A" w:rsidRPr="003D71E1" w:rsidRDefault="00B81AEA">
            <w:pPr>
              <w:jc w:val="center"/>
              <w:rPr>
                <w:rFonts w:cs="Times New Roman"/>
              </w:rPr>
            </w:pPr>
            <w:r w:rsidRPr="003D71E1">
              <w:rPr>
                <w:rFonts w:eastAsia="Times New Roman" w:cs="Times New Roman"/>
                <w:b/>
                <w:sz w:val="22"/>
              </w:rPr>
              <w:t>1385,5100</w:t>
            </w:r>
          </w:p>
        </w:tc>
        <w:tc>
          <w:tcPr>
            <w:tcW w:w="2239" w:type="dxa"/>
          </w:tcPr>
          <w:p w14:paraId="5E827EEA" w14:textId="77777777" w:rsidR="00DC748A" w:rsidRPr="003D71E1" w:rsidRDefault="00DC748A">
            <w:pPr>
              <w:rPr>
                <w:rFonts w:cs="Times New Roman"/>
              </w:rPr>
            </w:pPr>
          </w:p>
        </w:tc>
      </w:tr>
    </w:tbl>
    <w:p w14:paraId="287867BA" w14:textId="77777777" w:rsidR="00B81AEA" w:rsidRPr="003D71E1" w:rsidRDefault="00B81AEA" w:rsidP="00B81AEA">
      <w:pPr>
        <w:pStyle w:val="a0"/>
        <w:rPr>
          <w:rFonts w:cs="Times New Roman"/>
        </w:rPr>
      </w:pPr>
    </w:p>
    <w:p w14:paraId="2E300E3B" w14:textId="77777777" w:rsidR="00A24880" w:rsidRPr="003D71E1" w:rsidRDefault="00A24880" w:rsidP="00B81AEA">
      <w:pPr>
        <w:pStyle w:val="a0"/>
        <w:rPr>
          <w:rFonts w:cs="Times New Roman"/>
        </w:rPr>
      </w:pPr>
    </w:p>
    <w:p w14:paraId="049EC81A" w14:textId="77777777" w:rsidR="00A24880" w:rsidRPr="003D71E1" w:rsidRDefault="00A24880" w:rsidP="00B81AEA">
      <w:pPr>
        <w:pStyle w:val="a0"/>
        <w:rPr>
          <w:rFonts w:cs="Times New Roman"/>
        </w:rPr>
      </w:pPr>
    </w:p>
    <w:p w14:paraId="5A6F38AD" w14:textId="77777777" w:rsidR="00A24880" w:rsidRPr="003D71E1" w:rsidRDefault="00A24880" w:rsidP="00B81AEA">
      <w:pPr>
        <w:pStyle w:val="a0"/>
        <w:rPr>
          <w:rFonts w:cs="Times New Roman"/>
        </w:rPr>
      </w:pPr>
    </w:p>
    <w:p w14:paraId="77DE3DA1" w14:textId="77777777" w:rsidR="00B81AEA" w:rsidRPr="003D71E1" w:rsidRDefault="00B81AEA" w:rsidP="00B81AEA">
      <w:pPr>
        <w:pStyle w:val="2"/>
        <w:ind w:left="0" w:firstLine="0"/>
      </w:pPr>
      <w:bookmarkStart w:id="68" w:name="_Toc212886721"/>
      <w:r w:rsidRPr="003D71E1">
        <w:rPr>
          <w:bCs w:val="0"/>
        </w:rPr>
        <w:t>1.2.9 С</w:t>
      </w:r>
      <w:r w:rsidRPr="003D71E1">
        <w:t>пособы учета тепла, отпущенного в тепловые сети</w:t>
      </w:r>
      <w:bookmarkEnd w:id="68"/>
    </w:p>
    <w:p w14:paraId="23EF4233" w14:textId="77777777" w:rsidR="00B81AEA" w:rsidRPr="003D71E1" w:rsidRDefault="00B81AEA" w:rsidP="00B81AEA">
      <w:pPr>
        <w:rPr>
          <w:rFonts w:cs="Times New Roman"/>
          <w:lang w:eastAsia="ru-RU"/>
        </w:rPr>
      </w:pPr>
    </w:p>
    <w:p w14:paraId="2CCB69FB" w14:textId="77777777" w:rsidR="00A24880" w:rsidRPr="003D71E1" w:rsidRDefault="00A24880" w:rsidP="00A24880">
      <w:pPr>
        <w:pStyle w:val="a0"/>
        <w:spacing w:line="276" w:lineRule="auto"/>
        <w:ind w:firstLine="709"/>
        <w:jc w:val="both"/>
        <w:rPr>
          <w:rFonts w:cs="Times New Roman"/>
          <w:lang w:eastAsia="ru-RU"/>
        </w:rPr>
      </w:pPr>
      <w:r w:rsidRPr="003D71E1">
        <w:rPr>
          <w:rFonts w:cs="Times New Roman"/>
          <w:lang w:eastAsia="ru-RU"/>
        </w:rPr>
        <w:t xml:space="preserve">Учет тепловой энергии </w:t>
      </w:r>
      <w:bookmarkStart w:id="69" w:name="_Hlk185513440"/>
      <w:r w:rsidRPr="003D71E1">
        <w:rPr>
          <w:rFonts w:cs="Times New Roman"/>
          <w:lang w:eastAsia="ru-RU"/>
        </w:rPr>
        <w:t>Котельной</w:t>
      </w:r>
      <w:bookmarkEnd w:id="69"/>
      <w:r w:rsidRPr="003D71E1">
        <w:rPr>
          <w:rFonts w:cs="Times New Roman"/>
          <w:lang w:eastAsia="ru-RU"/>
        </w:rPr>
        <w:t xml:space="preserve"> «Хилганайская СОШ» осуществляется </w:t>
      </w:r>
      <w:bookmarkStart w:id="70" w:name="_Hlk185513467"/>
      <w:r w:rsidRPr="003D71E1">
        <w:rPr>
          <w:rFonts w:cs="Times New Roman"/>
          <w:lang w:eastAsia="ru-RU"/>
        </w:rPr>
        <w:t xml:space="preserve">расчетным способом (на основании расчетных показателей). </w:t>
      </w:r>
    </w:p>
    <w:bookmarkEnd w:id="70"/>
    <w:p w14:paraId="12AD98A7" w14:textId="77777777" w:rsidR="00B81AEA" w:rsidRPr="003D71E1" w:rsidRDefault="00B81AEA" w:rsidP="00B81AEA">
      <w:pPr>
        <w:pStyle w:val="a0"/>
        <w:spacing w:line="276" w:lineRule="auto"/>
        <w:jc w:val="both"/>
        <w:rPr>
          <w:rFonts w:cs="Times New Roman"/>
          <w:lang w:eastAsia="ru-RU"/>
        </w:rPr>
      </w:pPr>
    </w:p>
    <w:p w14:paraId="28C609AC" w14:textId="77777777" w:rsidR="00B81AEA" w:rsidRPr="003D71E1" w:rsidRDefault="00B81AEA" w:rsidP="00B81AEA">
      <w:pPr>
        <w:pStyle w:val="2"/>
        <w:ind w:left="0" w:firstLine="0"/>
        <w:rPr>
          <w:bCs w:val="0"/>
        </w:rPr>
      </w:pPr>
      <w:bookmarkStart w:id="71" w:name="_Toc212886722"/>
      <w:r w:rsidRPr="003D71E1">
        <w:rPr>
          <w:bCs w:val="0"/>
        </w:rPr>
        <w:t xml:space="preserve">1.2.10 </w:t>
      </w:r>
      <w:r w:rsidRPr="003D71E1">
        <w:t>Статистика отказов и восстановлений оборудования источников тепловой энергии</w:t>
      </w:r>
      <w:bookmarkEnd w:id="71"/>
    </w:p>
    <w:p w14:paraId="506DDE81" w14:textId="77777777" w:rsidR="00B81AEA" w:rsidRPr="003D71E1" w:rsidRDefault="00B81AEA" w:rsidP="00B81AEA">
      <w:pPr>
        <w:pStyle w:val="a0"/>
        <w:rPr>
          <w:rFonts w:cs="Times New Roman"/>
          <w:lang w:eastAsia="ru-RU"/>
        </w:rPr>
      </w:pPr>
    </w:p>
    <w:p w14:paraId="21FDDE98"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По данным теплоснабжающих организаций на территории СП «Хилганайское» технологические нарушения, аварии и инциденты на источниках тепловой энергии в 2020-2024 гг. отсутствовали.</w:t>
      </w:r>
    </w:p>
    <w:p w14:paraId="23513DFE" w14:textId="77777777" w:rsidR="00A24880" w:rsidRPr="003D71E1" w:rsidRDefault="00A24880" w:rsidP="00B81AEA">
      <w:pPr>
        <w:pStyle w:val="a0"/>
        <w:spacing w:line="276" w:lineRule="auto"/>
        <w:jc w:val="both"/>
        <w:rPr>
          <w:rFonts w:cs="Times New Roman"/>
          <w:lang w:eastAsia="ru-RU"/>
        </w:rPr>
      </w:pPr>
    </w:p>
    <w:p w14:paraId="7EC40BC4" w14:textId="77777777" w:rsidR="00B81AEA" w:rsidRPr="003D71E1" w:rsidRDefault="00B81AEA" w:rsidP="00B81AEA">
      <w:pPr>
        <w:pStyle w:val="2"/>
        <w:ind w:left="0" w:firstLine="0"/>
        <w:rPr>
          <w:bCs w:val="0"/>
        </w:rPr>
      </w:pPr>
      <w:bookmarkStart w:id="72" w:name="_Toc212886723"/>
      <w:r w:rsidRPr="003D71E1">
        <w:rPr>
          <w:bCs w:val="0"/>
        </w:rPr>
        <w:t>1.2.11 Предписания надзорных органов по запрещению дальнейшей эксплуатации источников тепловой энергии</w:t>
      </w:r>
      <w:bookmarkEnd w:id="72"/>
    </w:p>
    <w:p w14:paraId="42045DE2" w14:textId="77777777" w:rsidR="00B81AEA" w:rsidRPr="003D71E1" w:rsidRDefault="00B81AEA" w:rsidP="00B81AEA">
      <w:pPr>
        <w:pStyle w:val="a0"/>
        <w:rPr>
          <w:rFonts w:cs="Times New Roman"/>
          <w:lang w:eastAsia="ru-RU"/>
        </w:rPr>
      </w:pPr>
    </w:p>
    <w:p w14:paraId="3C926E5C"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На момент актуализации схемы теплоснабжения СП «Хилганайское» предписания надзорных органов по запрещению дальнейшей эксплуатации источников тепловой энергии не выявлены.</w:t>
      </w:r>
    </w:p>
    <w:p w14:paraId="58A08F4B" w14:textId="77777777" w:rsidR="00B81AEA" w:rsidRPr="003D71E1" w:rsidRDefault="00B81AEA" w:rsidP="00B81AEA">
      <w:pPr>
        <w:pStyle w:val="a0"/>
        <w:rPr>
          <w:rFonts w:cs="Times New Roman"/>
          <w:lang w:eastAsia="ru-RU"/>
        </w:rPr>
      </w:pPr>
    </w:p>
    <w:p w14:paraId="22A62237" w14:textId="77777777" w:rsidR="00B81AEA" w:rsidRPr="003D71E1" w:rsidRDefault="00B81AEA" w:rsidP="00B81AEA">
      <w:pPr>
        <w:pStyle w:val="2"/>
        <w:ind w:left="0" w:firstLine="0"/>
        <w:rPr>
          <w:bCs w:val="0"/>
        </w:rPr>
      </w:pPr>
      <w:bookmarkStart w:id="73" w:name="_Toc212886724"/>
      <w:r w:rsidRPr="003D71E1">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3"/>
    </w:p>
    <w:p w14:paraId="5A7B5605" w14:textId="77777777" w:rsidR="00B81AEA" w:rsidRPr="003D71E1" w:rsidRDefault="00B81AEA" w:rsidP="00B81AEA">
      <w:pPr>
        <w:pStyle w:val="a0"/>
        <w:rPr>
          <w:rFonts w:cs="Times New Roman"/>
          <w:lang w:eastAsia="ru-RU"/>
        </w:rPr>
      </w:pPr>
    </w:p>
    <w:p w14:paraId="489FE6F1"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СП «Хилганайское» отсутствуют.</w:t>
      </w:r>
    </w:p>
    <w:p w14:paraId="396B7F52" w14:textId="77777777" w:rsidR="00B81AEA" w:rsidRPr="003D71E1" w:rsidRDefault="00B81AEA" w:rsidP="00B81AEA">
      <w:pPr>
        <w:pStyle w:val="a0"/>
        <w:rPr>
          <w:rFonts w:cs="Times New Roman"/>
          <w:lang w:eastAsia="ru-RU"/>
        </w:rPr>
      </w:pPr>
    </w:p>
    <w:p w14:paraId="6C004979" w14:textId="77777777" w:rsidR="00B81AEA" w:rsidRPr="003D71E1" w:rsidRDefault="00B81AEA" w:rsidP="00B81AEA">
      <w:pPr>
        <w:pStyle w:val="2"/>
        <w:ind w:left="0" w:firstLine="0"/>
        <w:rPr>
          <w:bCs w:val="0"/>
        </w:rPr>
      </w:pPr>
      <w:bookmarkStart w:id="74" w:name="_Toc212886725"/>
      <w:r w:rsidRPr="003D71E1">
        <w:rPr>
          <w:bCs w:val="0"/>
        </w:rPr>
        <w:t>1.2.13 Иная информация, в том числе:</w:t>
      </w:r>
      <w:bookmarkEnd w:id="74"/>
    </w:p>
    <w:p w14:paraId="620F9B3E" w14:textId="77777777" w:rsidR="00B81AEA" w:rsidRPr="003D71E1" w:rsidRDefault="00B81AEA" w:rsidP="00B81AEA">
      <w:pPr>
        <w:rPr>
          <w:rFonts w:cs="Times New Roman"/>
          <w:lang w:eastAsia="ru-RU"/>
        </w:rPr>
      </w:pPr>
    </w:p>
    <w:p w14:paraId="0BC39622" w14:textId="77777777" w:rsidR="00B81AEA" w:rsidRPr="003D71E1" w:rsidRDefault="00B81AEA" w:rsidP="00B81AEA">
      <w:pPr>
        <w:rPr>
          <w:rFonts w:cs="Times New Roman"/>
          <w:i/>
        </w:rPr>
      </w:pPr>
      <w:bookmarkStart w:id="75" w:name="_Hlk162968343"/>
      <w:r w:rsidRPr="003D71E1">
        <w:rPr>
          <w:rFonts w:cs="Times New Roman"/>
          <w:i/>
        </w:rPr>
        <w:t>а) характеристика водоподготовки и подпиточных устройств</w:t>
      </w:r>
    </w:p>
    <w:p w14:paraId="69634C73" w14:textId="77777777" w:rsidR="00B81AEA" w:rsidRPr="003D71E1" w:rsidRDefault="00B81AEA" w:rsidP="00B81AEA">
      <w:pPr>
        <w:pStyle w:val="a0"/>
        <w:rPr>
          <w:rFonts w:cs="Times New Roman"/>
          <w:lang w:eastAsia="ru-RU"/>
        </w:rPr>
      </w:pPr>
    </w:p>
    <w:p w14:paraId="2178B72A"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Характеристики водоподготовительных установок описаны в части 7 текущей главы.</w:t>
      </w:r>
    </w:p>
    <w:bookmarkEnd w:id="75"/>
    <w:p w14:paraId="2F178280" w14:textId="77777777" w:rsidR="00B81AEA" w:rsidRPr="003D71E1" w:rsidRDefault="00B81AEA" w:rsidP="00B81AEA">
      <w:pPr>
        <w:pStyle w:val="a0"/>
        <w:rPr>
          <w:rFonts w:cs="Times New Roman"/>
          <w:lang w:eastAsia="ru-RU"/>
        </w:rPr>
      </w:pPr>
    </w:p>
    <w:p w14:paraId="33F643D7" w14:textId="77777777" w:rsidR="00B81AEA" w:rsidRPr="003D71E1" w:rsidRDefault="00B81AEA" w:rsidP="00B81AEA">
      <w:pPr>
        <w:rPr>
          <w:rFonts w:cs="Times New Roman"/>
          <w:i/>
        </w:rPr>
      </w:pPr>
      <w:bookmarkStart w:id="76" w:name="_Hlk162968382"/>
      <w:r w:rsidRPr="003D71E1">
        <w:rPr>
          <w:rFonts w:cs="Times New Roman"/>
          <w:i/>
        </w:rPr>
        <w:t>б) проектный и установленный топливный режим котельной</w:t>
      </w:r>
    </w:p>
    <w:bookmarkEnd w:id="76"/>
    <w:p w14:paraId="099552B2" w14:textId="77777777" w:rsidR="00B81AEA" w:rsidRPr="003D71E1" w:rsidRDefault="00B81AEA" w:rsidP="00B81AEA">
      <w:pPr>
        <w:pStyle w:val="a0"/>
        <w:rPr>
          <w:rFonts w:cs="Times New Roman"/>
          <w:lang w:eastAsia="ru-RU"/>
        </w:rPr>
      </w:pPr>
    </w:p>
    <w:p w14:paraId="409223FF" w14:textId="77777777" w:rsidR="00B81AEA" w:rsidRPr="003D71E1" w:rsidRDefault="00B81AEA" w:rsidP="00B81AEA">
      <w:pPr>
        <w:pStyle w:val="a0"/>
        <w:ind w:firstLine="709"/>
        <w:rPr>
          <w:rFonts w:cs="Times New Roman"/>
          <w:lang w:eastAsia="ru-RU"/>
        </w:rPr>
      </w:pPr>
      <w:r w:rsidRPr="003D71E1">
        <w:rPr>
          <w:rFonts w:cs="Times New Roman"/>
          <w:lang w:eastAsia="ru-RU"/>
        </w:rPr>
        <w:t>Топливные режимы котельных представлены ниже.</w:t>
      </w:r>
    </w:p>
    <w:p w14:paraId="417BC35B" w14:textId="77777777" w:rsidR="00A24880" w:rsidRPr="003D71E1" w:rsidRDefault="00A24880" w:rsidP="00B81AEA">
      <w:pPr>
        <w:pStyle w:val="a0"/>
        <w:ind w:firstLine="709"/>
        <w:rPr>
          <w:rFonts w:cs="Times New Roman"/>
          <w:lang w:eastAsia="ru-RU"/>
        </w:rPr>
      </w:pPr>
    </w:p>
    <w:p w14:paraId="44024C1B" w14:textId="77777777" w:rsidR="00A24880" w:rsidRPr="003D71E1" w:rsidRDefault="00A24880" w:rsidP="00B81AEA">
      <w:pPr>
        <w:pStyle w:val="a0"/>
        <w:ind w:firstLine="709"/>
        <w:rPr>
          <w:rFonts w:cs="Times New Roman"/>
          <w:lang w:eastAsia="ru-RU"/>
        </w:rPr>
      </w:pPr>
    </w:p>
    <w:p w14:paraId="272E7DAE" w14:textId="77777777" w:rsidR="00A24880" w:rsidRPr="003D71E1" w:rsidRDefault="00A24880" w:rsidP="00B81AEA">
      <w:pPr>
        <w:pStyle w:val="a0"/>
        <w:ind w:firstLine="709"/>
        <w:rPr>
          <w:rFonts w:cs="Times New Roman"/>
          <w:lang w:eastAsia="ru-RU"/>
        </w:rPr>
      </w:pPr>
    </w:p>
    <w:p w14:paraId="3D9835D5" w14:textId="77777777" w:rsidR="00A24880" w:rsidRPr="003D71E1" w:rsidRDefault="00A24880" w:rsidP="00B81AEA">
      <w:pPr>
        <w:pStyle w:val="a0"/>
        <w:ind w:firstLine="709"/>
        <w:rPr>
          <w:rFonts w:cs="Times New Roman"/>
          <w:lang w:eastAsia="ru-RU"/>
        </w:rPr>
      </w:pPr>
    </w:p>
    <w:p w14:paraId="1355FA02" w14:textId="77777777" w:rsidR="00A24880" w:rsidRPr="003D71E1" w:rsidRDefault="00A24880" w:rsidP="00B81AEA">
      <w:pPr>
        <w:pStyle w:val="a0"/>
        <w:ind w:firstLine="709"/>
        <w:rPr>
          <w:rFonts w:cs="Times New Roman"/>
          <w:lang w:eastAsia="ru-RU"/>
        </w:rPr>
      </w:pPr>
    </w:p>
    <w:p w14:paraId="6464D918" w14:textId="77777777" w:rsidR="00A24880" w:rsidRPr="003D71E1" w:rsidRDefault="00A24880" w:rsidP="00B81AEA">
      <w:pPr>
        <w:pStyle w:val="a0"/>
        <w:ind w:firstLine="709"/>
        <w:rPr>
          <w:rFonts w:cs="Times New Roman"/>
          <w:lang w:eastAsia="ru-RU"/>
        </w:rPr>
      </w:pPr>
    </w:p>
    <w:p w14:paraId="0BE95AAB" w14:textId="77777777" w:rsidR="00A24880" w:rsidRPr="003D71E1" w:rsidRDefault="00A24880" w:rsidP="00B81AEA">
      <w:pPr>
        <w:pStyle w:val="a0"/>
        <w:ind w:firstLine="709"/>
        <w:rPr>
          <w:rFonts w:cs="Times New Roman"/>
          <w:lang w:eastAsia="ru-RU"/>
        </w:rPr>
      </w:pPr>
    </w:p>
    <w:p w14:paraId="124809A5" w14:textId="77777777" w:rsidR="00A24880" w:rsidRPr="003D71E1" w:rsidRDefault="00A24880" w:rsidP="00B81AEA">
      <w:pPr>
        <w:pStyle w:val="a0"/>
        <w:ind w:firstLine="709"/>
        <w:rPr>
          <w:rFonts w:cs="Times New Roman"/>
          <w:lang w:eastAsia="ru-RU"/>
        </w:rPr>
      </w:pPr>
    </w:p>
    <w:p w14:paraId="70A6C945" w14:textId="77777777" w:rsidR="00DC748A" w:rsidRPr="003D71E1" w:rsidRDefault="00B81AEA">
      <w:pPr>
        <w:spacing w:before="400" w:after="200"/>
        <w:rPr>
          <w:rFonts w:cs="Times New Roman"/>
        </w:rPr>
      </w:pPr>
      <w:r w:rsidRPr="003D71E1">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92"/>
        <w:gridCol w:w="2656"/>
        <w:gridCol w:w="1681"/>
        <w:gridCol w:w="2433"/>
        <w:gridCol w:w="1983"/>
      </w:tblGrid>
      <w:tr w:rsidR="00DC748A" w:rsidRPr="003D71E1" w14:paraId="198EFEF5" w14:textId="77777777" w:rsidTr="00A24880">
        <w:trPr>
          <w:jc w:val="center"/>
        </w:trPr>
        <w:tc>
          <w:tcPr>
            <w:tcW w:w="592" w:type="dxa"/>
            <w:shd w:val="clear" w:color="auto" w:fill="F2F2F2"/>
            <w:tcMar>
              <w:top w:w="120" w:type="dxa"/>
              <w:left w:w="20" w:type="dxa"/>
              <w:bottom w:w="120" w:type="dxa"/>
              <w:right w:w="20" w:type="dxa"/>
            </w:tcMar>
            <w:vAlign w:val="center"/>
          </w:tcPr>
          <w:p w14:paraId="49843D19" w14:textId="77777777" w:rsidR="00DC748A" w:rsidRPr="003D71E1" w:rsidRDefault="00B81AEA">
            <w:pPr>
              <w:jc w:val="center"/>
              <w:rPr>
                <w:rFonts w:cs="Times New Roman"/>
              </w:rPr>
            </w:pPr>
            <w:r w:rsidRPr="003D71E1">
              <w:rPr>
                <w:rFonts w:eastAsia="Times New Roman" w:cs="Times New Roman"/>
                <w:sz w:val="22"/>
              </w:rPr>
              <w:t>№</w:t>
            </w:r>
          </w:p>
        </w:tc>
        <w:tc>
          <w:tcPr>
            <w:tcW w:w="2656" w:type="dxa"/>
            <w:shd w:val="clear" w:color="auto" w:fill="F2F2F2"/>
            <w:tcMar>
              <w:top w:w="120" w:type="dxa"/>
              <w:left w:w="200" w:type="dxa"/>
              <w:bottom w:w="120" w:type="dxa"/>
              <w:right w:w="200" w:type="dxa"/>
            </w:tcMar>
            <w:vAlign w:val="center"/>
          </w:tcPr>
          <w:p w14:paraId="7128CA9C" w14:textId="77777777" w:rsidR="00DC748A" w:rsidRPr="003D71E1" w:rsidRDefault="00B81AEA">
            <w:pPr>
              <w:jc w:val="center"/>
              <w:rPr>
                <w:rFonts w:cs="Times New Roman"/>
              </w:rPr>
            </w:pPr>
            <w:r w:rsidRPr="003D71E1">
              <w:rPr>
                <w:rFonts w:eastAsia="Times New Roman" w:cs="Times New Roman"/>
                <w:sz w:val="22"/>
              </w:rPr>
              <w:t>Наименование котельной</w:t>
            </w:r>
          </w:p>
        </w:tc>
        <w:tc>
          <w:tcPr>
            <w:tcW w:w="1681" w:type="dxa"/>
            <w:shd w:val="clear" w:color="auto" w:fill="F2F2F2"/>
            <w:tcMar>
              <w:top w:w="120" w:type="dxa"/>
              <w:left w:w="200" w:type="dxa"/>
              <w:bottom w:w="120" w:type="dxa"/>
              <w:right w:w="200" w:type="dxa"/>
            </w:tcMar>
            <w:vAlign w:val="center"/>
          </w:tcPr>
          <w:p w14:paraId="44F1BD68" w14:textId="77777777" w:rsidR="00DC748A" w:rsidRPr="003D71E1" w:rsidRDefault="00B81AEA">
            <w:pPr>
              <w:jc w:val="center"/>
              <w:rPr>
                <w:rFonts w:cs="Times New Roman"/>
              </w:rPr>
            </w:pPr>
            <w:r w:rsidRPr="003D71E1">
              <w:rPr>
                <w:rFonts w:eastAsia="Times New Roman" w:cs="Times New Roman"/>
                <w:sz w:val="22"/>
              </w:rPr>
              <w:t>Вид топлива</w:t>
            </w:r>
          </w:p>
        </w:tc>
        <w:tc>
          <w:tcPr>
            <w:tcW w:w="2433" w:type="dxa"/>
            <w:shd w:val="clear" w:color="auto" w:fill="F2F2F2"/>
            <w:tcMar>
              <w:top w:w="120" w:type="dxa"/>
              <w:left w:w="200" w:type="dxa"/>
              <w:bottom w:w="120" w:type="dxa"/>
              <w:right w:w="200" w:type="dxa"/>
            </w:tcMar>
            <w:vAlign w:val="center"/>
          </w:tcPr>
          <w:p w14:paraId="08FC06A4" w14:textId="77777777" w:rsidR="00DC748A" w:rsidRPr="003D71E1" w:rsidRDefault="00B81AEA">
            <w:pPr>
              <w:jc w:val="center"/>
              <w:rPr>
                <w:rFonts w:cs="Times New Roman"/>
              </w:rPr>
            </w:pPr>
            <w:r w:rsidRPr="003D71E1">
              <w:rPr>
                <w:rFonts w:eastAsia="Times New Roman" w:cs="Times New Roman"/>
                <w:sz w:val="22"/>
              </w:rPr>
              <w:t>Средняя теплотворная способность топлива за 2024 год, ккал/кг</w:t>
            </w:r>
          </w:p>
        </w:tc>
        <w:tc>
          <w:tcPr>
            <w:tcW w:w="1983" w:type="dxa"/>
            <w:shd w:val="clear" w:color="auto" w:fill="F2F2F2"/>
            <w:tcMar>
              <w:top w:w="120" w:type="dxa"/>
              <w:left w:w="200" w:type="dxa"/>
              <w:bottom w:w="120" w:type="dxa"/>
              <w:right w:w="200" w:type="dxa"/>
            </w:tcMar>
            <w:vAlign w:val="center"/>
          </w:tcPr>
          <w:p w14:paraId="47977C79" w14:textId="77777777" w:rsidR="00DC748A" w:rsidRPr="003D71E1" w:rsidRDefault="00B81AEA">
            <w:pPr>
              <w:jc w:val="center"/>
              <w:rPr>
                <w:rFonts w:cs="Times New Roman"/>
              </w:rPr>
            </w:pPr>
            <w:r w:rsidRPr="003D71E1">
              <w:rPr>
                <w:rFonts w:eastAsia="Times New Roman" w:cs="Times New Roman"/>
                <w:sz w:val="22"/>
              </w:rPr>
              <w:t>Расход условного топлива, т.у.т. за 2024 год</w:t>
            </w:r>
          </w:p>
        </w:tc>
      </w:tr>
      <w:tr w:rsidR="00DC748A" w:rsidRPr="003D71E1" w14:paraId="1F18CCE0" w14:textId="77777777" w:rsidTr="00A24880">
        <w:trPr>
          <w:jc w:val="center"/>
        </w:trPr>
        <w:tc>
          <w:tcPr>
            <w:tcW w:w="592" w:type="dxa"/>
            <w:shd w:val="clear" w:color="auto" w:fill="FFFFFF"/>
            <w:tcMar>
              <w:top w:w="40" w:type="dxa"/>
              <w:left w:w="20" w:type="dxa"/>
              <w:bottom w:w="40" w:type="dxa"/>
              <w:right w:w="20" w:type="dxa"/>
            </w:tcMar>
            <w:vAlign w:val="center"/>
          </w:tcPr>
          <w:p w14:paraId="1DD7BE0B" w14:textId="77777777" w:rsidR="00DC748A" w:rsidRPr="003D71E1" w:rsidRDefault="00B81AEA">
            <w:pPr>
              <w:jc w:val="center"/>
              <w:rPr>
                <w:rFonts w:cs="Times New Roman"/>
              </w:rPr>
            </w:pPr>
            <w:r w:rsidRPr="003D71E1">
              <w:rPr>
                <w:rFonts w:eastAsia="Times New Roman" w:cs="Times New Roman"/>
                <w:sz w:val="22"/>
              </w:rPr>
              <w:t>1</w:t>
            </w:r>
          </w:p>
        </w:tc>
        <w:tc>
          <w:tcPr>
            <w:tcW w:w="2656" w:type="dxa"/>
            <w:shd w:val="clear" w:color="auto" w:fill="FFFFFF"/>
            <w:tcMar>
              <w:top w:w="40" w:type="dxa"/>
              <w:left w:w="200" w:type="dxa"/>
              <w:bottom w:w="40" w:type="dxa"/>
              <w:right w:w="200" w:type="dxa"/>
            </w:tcMar>
            <w:vAlign w:val="center"/>
          </w:tcPr>
          <w:p w14:paraId="78A278F2"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c>
          <w:tcPr>
            <w:tcW w:w="1681" w:type="dxa"/>
            <w:shd w:val="clear" w:color="auto" w:fill="FFFFFF"/>
            <w:tcMar>
              <w:top w:w="40" w:type="dxa"/>
              <w:left w:w="200" w:type="dxa"/>
              <w:bottom w:w="40" w:type="dxa"/>
              <w:right w:w="200" w:type="dxa"/>
            </w:tcMar>
            <w:vAlign w:val="center"/>
          </w:tcPr>
          <w:p w14:paraId="0C06CAA9" w14:textId="77777777" w:rsidR="00DC748A" w:rsidRPr="003D71E1" w:rsidRDefault="00B81AEA">
            <w:pPr>
              <w:jc w:val="center"/>
              <w:rPr>
                <w:rFonts w:cs="Times New Roman"/>
              </w:rPr>
            </w:pPr>
            <w:r w:rsidRPr="003D71E1">
              <w:rPr>
                <w:rFonts w:eastAsia="Times New Roman" w:cs="Times New Roman"/>
                <w:sz w:val="22"/>
              </w:rPr>
              <w:t>Уголь</w:t>
            </w:r>
          </w:p>
        </w:tc>
        <w:tc>
          <w:tcPr>
            <w:tcW w:w="2433" w:type="dxa"/>
            <w:shd w:val="clear" w:color="auto" w:fill="FFFFFF"/>
            <w:tcMar>
              <w:top w:w="40" w:type="dxa"/>
              <w:left w:w="200" w:type="dxa"/>
              <w:bottom w:w="40" w:type="dxa"/>
              <w:right w:w="200" w:type="dxa"/>
            </w:tcMar>
            <w:vAlign w:val="center"/>
          </w:tcPr>
          <w:p w14:paraId="7B997ADA" w14:textId="77777777" w:rsidR="00DC748A" w:rsidRPr="003D71E1" w:rsidRDefault="00B81AEA">
            <w:pPr>
              <w:jc w:val="center"/>
              <w:rPr>
                <w:rFonts w:cs="Times New Roman"/>
              </w:rPr>
            </w:pPr>
            <w:r w:rsidRPr="003D71E1">
              <w:rPr>
                <w:rFonts w:eastAsia="Times New Roman" w:cs="Times New Roman"/>
                <w:sz w:val="22"/>
              </w:rPr>
              <w:t>4963</w:t>
            </w:r>
            <w:r w:rsidR="009D5661" w:rsidRPr="003D71E1">
              <w:rPr>
                <w:rFonts w:eastAsia="Times New Roman" w:cs="Times New Roman"/>
                <w:sz w:val="22"/>
              </w:rPr>
              <w:t>,00</w:t>
            </w:r>
          </w:p>
        </w:tc>
        <w:tc>
          <w:tcPr>
            <w:tcW w:w="1983" w:type="dxa"/>
            <w:shd w:val="clear" w:color="auto" w:fill="FFFFFF"/>
            <w:tcMar>
              <w:top w:w="40" w:type="dxa"/>
              <w:left w:w="200" w:type="dxa"/>
              <w:bottom w:w="40" w:type="dxa"/>
              <w:right w:w="200" w:type="dxa"/>
            </w:tcMar>
            <w:vAlign w:val="center"/>
          </w:tcPr>
          <w:p w14:paraId="4A0AE5A5" w14:textId="77777777" w:rsidR="00DC748A" w:rsidRPr="003D71E1" w:rsidRDefault="00B81AEA">
            <w:pPr>
              <w:jc w:val="center"/>
              <w:rPr>
                <w:rFonts w:cs="Times New Roman"/>
              </w:rPr>
            </w:pPr>
            <w:r w:rsidRPr="003D71E1">
              <w:rPr>
                <w:rFonts w:eastAsia="Times New Roman" w:cs="Times New Roman"/>
                <w:sz w:val="22"/>
              </w:rPr>
              <w:t>304,8700</w:t>
            </w:r>
          </w:p>
        </w:tc>
      </w:tr>
      <w:tr w:rsidR="00DC748A" w:rsidRPr="003D71E1" w14:paraId="6AE13C0E" w14:textId="77777777" w:rsidTr="00A24880">
        <w:trPr>
          <w:jc w:val="center"/>
        </w:trPr>
        <w:tc>
          <w:tcPr>
            <w:tcW w:w="3248" w:type="dxa"/>
            <w:gridSpan w:val="2"/>
            <w:shd w:val="clear" w:color="auto" w:fill="F2F2F2"/>
            <w:tcMar>
              <w:top w:w="40" w:type="dxa"/>
              <w:left w:w="200" w:type="dxa"/>
              <w:bottom w:w="40" w:type="dxa"/>
              <w:right w:w="200" w:type="dxa"/>
            </w:tcMar>
            <w:vAlign w:val="center"/>
          </w:tcPr>
          <w:p w14:paraId="1578705D" w14:textId="77777777" w:rsidR="00DC748A" w:rsidRPr="003D71E1" w:rsidRDefault="00B81AEA">
            <w:pPr>
              <w:jc w:val="center"/>
              <w:rPr>
                <w:rFonts w:cs="Times New Roman"/>
              </w:rPr>
            </w:pPr>
            <w:r w:rsidRPr="003D71E1">
              <w:rPr>
                <w:rFonts w:eastAsia="Times New Roman" w:cs="Times New Roman"/>
                <w:b/>
                <w:sz w:val="22"/>
              </w:rPr>
              <w:t>ИТОГО</w:t>
            </w:r>
            <w:r w:rsidR="00A24880" w:rsidRPr="003D71E1">
              <w:rPr>
                <w:rFonts w:eastAsia="Times New Roman" w:cs="Times New Roman"/>
                <w:b/>
                <w:sz w:val="22"/>
              </w:rPr>
              <w:t>:</w:t>
            </w:r>
          </w:p>
        </w:tc>
        <w:tc>
          <w:tcPr>
            <w:tcW w:w="1681" w:type="dxa"/>
            <w:shd w:val="clear" w:color="auto" w:fill="F2F2F2"/>
            <w:tcMar>
              <w:top w:w="40" w:type="dxa"/>
              <w:left w:w="200" w:type="dxa"/>
              <w:bottom w:w="40" w:type="dxa"/>
              <w:right w:w="200" w:type="dxa"/>
            </w:tcMar>
            <w:vAlign w:val="center"/>
          </w:tcPr>
          <w:p w14:paraId="487B6219" w14:textId="77777777" w:rsidR="00DC748A" w:rsidRPr="003D71E1" w:rsidRDefault="00DC748A">
            <w:pPr>
              <w:jc w:val="center"/>
              <w:rPr>
                <w:rFonts w:cs="Times New Roman"/>
                <w:b/>
                <w:sz w:val="22"/>
              </w:rPr>
            </w:pPr>
          </w:p>
        </w:tc>
        <w:tc>
          <w:tcPr>
            <w:tcW w:w="2433" w:type="dxa"/>
            <w:shd w:val="clear" w:color="auto" w:fill="F2F2F2"/>
            <w:tcMar>
              <w:top w:w="40" w:type="dxa"/>
              <w:left w:w="200" w:type="dxa"/>
              <w:bottom w:w="40" w:type="dxa"/>
              <w:right w:w="200" w:type="dxa"/>
            </w:tcMar>
            <w:vAlign w:val="center"/>
          </w:tcPr>
          <w:p w14:paraId="406F2968" w14:textId="77777777" w:rsidR="00DC748A" w:rsidRPr="003D71E1" w:rsidRDefault="00DC748A">
            <w:pPr>
              <w:jc w:val="center"/>
              <w:rPr>
                <w:rFonts w:cs="Times New Roman"/>
                <w:b/>
                <w:sz w:val="22"/>
              </w:rPr>
            </w:pPr>
          </w:p>
        </w:tc>
        <w:tc>
          <w:tcPr>
            <w:tcW w:w="1983" w:type="dxa"/>
            <w:shd w:val="clear" w:color="auto" w:fill="F2F2F2"/>
            <w:tcMar>
              <w:top w:w="40" w:type="dxa"/>
              <w:left w:w="200" w:type="dxa"/>
              <w:bottom w:w="40" w:type="dxa"/>
              <w:right w:w="200" w:type="dxa"/>
            </w:tcMar>
            <w:vAlign w:val="center"/>
          </w:tcPr>
          <w:p w14:paraId="039449D6" w14:textId="77777777" w:rsidR="00DC748A" w:rsidRPr="003D71E1" w:rsidRDefault="00B81AEA">
            <w:pPr>
              <w:jc w:val="center"/>
              <w:rPr>
                <w:rFonts w:cs="Times New Roman"/>
              </w:rPr>
            </w:pPr>
            <w:r w:rsidRPr="003D71E1">
              <w:rPr>
                <w:rFonts w:eastAsia="Times New Roman" w:cs="Times New Roman"/>
                <w:b/>
                <w:sz w:val="22"/>
              </w:rPr>
              <w:t>304,8700</w:t>
            </w:r>
          </w:p>
        </w:tc>
      </w:tr>
    </w:tbl>
    <w:p w14:paraId="5DC9D075" w14:textId="77777777" w:rsidR="00B81AEA" w:rsidRPr="003D71E1" w:rsidRDefault="00B81AEA" w:rsidP="00B81AEA">
      <w:pPr>
        <w:pStyle w:val="a0"/>
        <w:jc w:val="both"/>
        <w:rPr>
          <w:rFonts w:cs="Times New Roman"/>
          <w:lang w:eastAsia="ru-RU"/>
        </w:rPr>
      </w:pPr>
    </w:p>
    <w:p w14:paraId="224EFD96" w14:textId="77777777" w:rsidR="00B81AEA" w:rsidRPr="003D71E1" w:rsidRDefault="00B81AEA" w:rsidP="00B81AEA">
      <w:pPr>
        <w:rPr>
          <w:rFonts w:cs="Times New Roman"/>
          <w:i/>
        </w:rPr>
      </w:pPr>
      <w:bookmarkStart w:id="77" w:name="_Hlk163041867"/>
      <w:r w:rsidRPr="003D71E1">
        <w:rPr>
          <w:rFonts w:cs="Times New Roman"/>
          <w:i/>
        </w:rPr>
        <w:t>в) сведения о резервном топливе котельной</w:t>
      </w:r>
    </w:p>
    <w:p w14:paraId="4B63183E" w14:textId="77777777" w:rsidR="00B81AEA" w:rsidRPr="003D71E1" w:rsidRDefault="00B81AEA" w:rsidP="00B81AEA">
      <w:pPr>
        <w:pStyle w:val="a0"/>
        <w:rPr>
          <w:rFonts w:cs="Times New Roman"/>
          <w:lang w:eastAsia="ru-RU"/>
        </w:rPr>
      </w:pPr>
    </w:p>
    <w:p w14:paraId="33A5D791" w14:textId="77777777" w:rsidR="00B81AEA" w:rsidRPr="003D71E1" w:rsidRDefault="00B81AEA" w:rsidP="00B81AEA">
      <w:pPr>
        <w:pStyle w:val="a0"/>
        <w:ind w:firstLine="709"/>
        <w:jc w:val="both"/>
        <w:rPr>
          <w:rFonts w:cs="Times New Roman"/>
        </w:rPr>
      </w:pPr>
      <w:r w:rsidRPr="003D71E1">
        <w:rPr>
          <w:rFonts w:cs="Times New Roman"/>
        </w:rPr>
        <w:t>Сведения о резервном топливе котельных указаны в части 8 текущей Главы 1 Обосновывающих материалов.</w:t>
      </w:r>
    </w:p>
    <w:bookmarkEnd w:id="77"/>
    <w:p w14:paraId="7C4BB5BB" w14:textId="77777777" w:rsidR="00B81AEA" w:rsidRPr="003D71E1" w:rsidRDefault="00B81AEA" w:rsidP="00B81AEA">
      <w:pPr>
        <w:pStyle w:val="a0"/>
        <w:ind w:firstLine="709"/>
        <w:jc w:val="both"/>
        <w:rPr>
          <w:rFonts w:cs="Times New Roman"/>
          <w:lang w:eastAsia="ru-RU"/>
        </w:rPr>
      </w:pPr>
    </w:p>
    <w:p w14:paraId="7F87C1E3" w14:textId="77777777" w:rsidR="00B81AEA" w:rsidRPr="003D71E1" w:rsidRDefault="00B81AEA" w:rsidP="00B81AEA">
      <w:pPr>
        <w:rPr>
          <w:rFonts w:cs="Times New Roman"/>
          <w:i/>
        </w:rPr>
      </w:pPr>
      <w:bookmarkStart w:id="78" w:name="_Hlk163041955"/>
      <w:r w:rsidRPr="003D71E1">
        <w:rPr>
          <w:rFonts w:cs="Times New Roman"/>
          <w:i/>
        </w:rPr>
        <w:t>г) описание изменений в перечисленных характеристиках котельных в ретроспективном периоде</w:t>
      </w:r>
    </w:p>
    <w:bookmarkEnd w:id="78"/>
    <w:p w14:paraId="16262484" w14:textId="77777777" w:rsidR="00B81AEA" w:rsidRPr="003D71E1" w:rsidRDefault="00B81AEA" w:rsidP="00B81AEA">
      <w:pPr>
        <w:pStyle w:val="a0"/>
        <w:rPr>
          <w:rFonts w:cs="Times New Roman"/>
          <w:lang w:eastAsia="ru-RU"/>
        </w:rPr>
      </w:pPr>
    </w:p>
    <w:p w14:paraId="5053A9F4" w14:textId="77777777" w:rsidR="00B81AEA" w:rsidRPr="003D71E1" w:rsidRDefault="00B81AEA" w:rsidP="00B81AEA">
      <w:pPr>
        <w:pStyle w:val="a0"/>
        <w:ind w:firstLine="709"/>
        <w:rPr>
          <w:rFonts w:cs="Times New Roman"/>
          <w:lang w:eastAsia="ru-RU"/>
        </w:rPr>
      </w:pPr>
      <w:r w:rsidRPr="003D71E1">
        <w:rPr>
          <w:rFonts w:cs="Times New Roman"/>
          <w:lang w:eastAsia="ru-RU"/>
        </w:rPr>
        <w:t>Описание изменений представлено в п. 1.2.14.</w:t>
      </w:r>
    </w:p>
    <w:p w14:paraId="34ABD2DA" w14:textId="77777777" w:rsidR="00B81AEA" w:rsidRPr="003D71E1" w:rsidRDefault="00B81AEA" w:rsidP="00B81AEA">
      <w:pPr>
        <w:pStyle w:val="a0"/>
        <w:rPr>
          <w:rFonts w:cs="Times New Roman"/>
          <w:lang w:eastAsia="ru-RU"/>
        </w:rPr>
      </w:pPr>
    </w:p>
    <w:p w14:paraId="3EC4CD89" w14:textId="77777777" w:rsidR="00B81AEA" w:rsidRPr="003D71E1" w:rsidRDefault="00B81AEA" w:rsidP="00B81AEA">
      <w:pPr>
        <w:pStyle w:val="2"/>
        <w:ind w:left="0" w:firstLine="0"/>
        <w:rPr>
          <w:bCs w:val="0"/>
        </w:rPr>
      </w:pPr>
      <w:bookmarkStart w:id="79" w:name="_Toc212886726"/>
      <w:r w:rsidRPr="003D71E1">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79"/>
    </w:p>
    <w:p w14:paraId="1F0DE088" w14:textId="77777777" w:rsidR="00B81AEA" w:rsidRPr="003D71E1" w:rsidRDefault="00B81AEA" w:rsidP="00B81AEA">
      <w:pPr>
        <w:rPr>
          <w:rFonts w:cs="Times New Roman"/>
          <w:lang w:eastAsia="ru-RU"/>
        </w:rPr>
      </w:pPr>
    </w:p>
    <w:p w14:paraId="726B7A20" w14:textId="77777777" w:rsidR="00B81AEA" w:rsidRPr="003D71E1" w:rsidRDefault="00B81AEA" w:rsidP="00B81AEA">
      <w:pPr>
        <w:pStyle w:val="a0"/>
        <w:spacing w:line="276" w:lineRule="auto"/>
        <w:ind w:firstLine="709"/>
        <w:jc w:val="both"/>
        <w:rPr>
          <w:rFonts w:cs="Times New Roman"/>
          <w:lang w:eastAsia="ru-RU"/>
        </w:rPr>
      </w:pPr>
      <w:r w:rsidRPr="003D71E1">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20390AB9" w14:textId="77777777" w:rsidR="00B81AEA" w:rsidRPr="003D71E1" w:rsidRDefault="00B81AEA" w:rsidP="00B81AEA">
      <w:pPr>
        <w:rPr>
          <w:rFonts w:cs="Times New Roman"/>
        </w:rPr>
      </w:pPr>
    </w:p>
    <w:p w14:paraId="475D20AA" w14:textId="77777777" w:rsidR="00B81AEA" w:rsidRPr="003D71E1" w:rsidRDefault="00473CE7" w:rsidP="00B81AEA">
      <w:pPr>
        <w:pStyle w:val="2"/>
        <w:ind w:left="0" w:firstLine="0"/>
      </w:pPr>
      <w:hyperlink r:id="rId14" w:anchor="bookmark21" w:history="1">
        <w:bookmarkStart w:id="80" w:name="_Toc31810031"/>
        <w:bookmarkStart w:id="81" w:name="_Toc30058679"/>
        <w:bookmarkStart w:id="82" w:name="_Toc29998116"/>
        <w:bookmarkStart w:id="83" w:name="_Toc212886727"/>
        <w:r w:rsidR="00B81AEA" w:rsidRPr="003D71E1">
          <w:t>Часть 3. ТЕПЛОВЫЕ СЕТИ, СООРУЖЕНИЯ НА НИХ</w:t>
        </w:r>
        <w:bookmarkEnd w:id="80"/>
        <w:bookmarkEnd w:id="81"/>
        <w:bookmarkEnd w:id="82"/>
        <w:bookmarkEnd w:id="83"/>
      </w:hyperlink>
    </w:p>
    <w:p w14:paraId="5ABB0235" w14:textId="77777777" w:rsidR="00B81AEA" w:rsidRPr="003D71E1" w:rsidRDefault="00B81AEA" w:rsidP="00B81AEA">
      <w:pPr>
        <w:rPr>
          <w:rFonts w:cs="Times New Roman"/>
        </w:rPr>
      </w:pPr>
    </w:p>
    <w:p w14:paraId="53508D09" w14:textId="77777777" w:rsidR="00B81AEA" w:rsidRPr="003D71E1" w:rsidRDefault="00B81AEA" w:rsidP="00B81AEA">
      <w:pPr>
        <w:pStyle w:val="2"/>
        <w:ind w:left="0" w:firstLine="0"/>
      </w:pPr>
      <w:bookmarkStart w:id="84" w:name="_Toc212886728"/>
      <w:r w:rsidRPr="003D71E1">
        <w:t xml:space="preserve">1.3.1 </w:t>
      </w:r>
      <w:hyperlink r:id="rId15" w:anchor="bookmark22" w:history="1">
        <w:r w:rsidRPr="003D71E1">
          <w:t>Описание структуры тепловых сетей от каждого источника тепловой энергии, от</w:t>
        </w:r>
      </w:hyperlink>
      <w:r w:rsidRPr="003D71E1">
        <w:t xml:space="preserve"> </w:t>
      </w:r>
      <w:hyperlink r:id="rId16" w:anchor="bookmark22" w:history="1">
        <w:r w:rsidRPr="003D71E1">
          <w:t>магистральных выводов до центральных тепловых пунктов (если таковые имеются) или</w:t>
        </w:r>
      </w:hyperlink>
      <w:r w:rsidRPr="003D71E1">
        <w:t xml:space="preserve"> </w:t>
      </w:r>
      <w:hyperlink r:id="rId17" w:anchor="bookmark22" w:history="1">
        <w:r w:rsidRPr="003D71E1">
          <w:t>до ввода в жилой квартал или промышленный объект с выделением сетей горячего</w:t>
        </w:r>
      </w:hyperlink>
      <w:r w:rsidRPr="003D71E1">
        <w:t xml:space="preserve"> </w:t>
      </w:r>
      <w:hyperlink r:id="rId18" w:anchor="bookmark22" w:history="1">
        <w:r w:rsidRPr="003D71E1">
          <w:t>водоснабжения</w:t>
        </w:r>
        <w:bookmarkEnd w:id="84"/>
      </w:hyperlink>
    </w:p>
    <w:p w14:paraId="543F6DAE" w14:textId="77777777" w:rsidR="00B81AEA" w:rsidRPr="003D71E1" w:rsidRDefault="00B81AEA" w:rsidP="00B81AEA">
      <w:pPr>
        <w:rPr>
          <w:rFonts w:cs="Times New Roman"/>
          <w:lang w:eastAsia="ru-RU"/>
        </w:rPr>
      </w:pPr>
    </w:p>
    <w:p w14:paraId="205F9D21" w14:textId="77777777" w:rsidR="00A24880" w:rsidRPr="003D71E1" w:rsidRDefault="00A24880" w:rsidP="00A24880">
      <w:pPr>
        <w:ind w:firstLine="709"/>
        <w:jc w:val="both"/>
        <w:rPr>
          <w:rFonts w:cs="Times New Roman"/>
        </w:rPr>
      </w:pPr>
      <w:bookmarkStart w:id="85" w:name="_Hlk185513569"/>
      <w:r w:rsidRPr="003D71E1">
        <w:rPr>
          <w:rFonts w:cs="Times New Roman"/>
        </w:rPr>
        <w:t>Эксплуатацией тепловых сетей в СП «Хилганайское» занимается МКУ «Хозяйственно-транспортный отдел Администрации МО «Баргузинский район».</w:t>
      </w:r>
    </w:p>
    <w:bookmarkEnd w:id="85"/>
    <w:p w14:paraId="0F1BCA91" w14:textId="77777777" w:rsidR="00DC748A" w:rsidRPr="003D71E1" w:rsidRDefault="00B81AEA">
      <w:pPr>
        <w:spacing w:before="400" w:after="200"/>
        <w:rPr>
          <w:rFonts w:cs="Times New Roman"/>
        </w:rPr>
      </w:pPr>
      <w:r w:rsidRPr="003D71E1">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779"/>
        <w:gridCol w:w="2780"/>
        <w:gridCol w:w="821"/>
        <w:gridCol w:w="1225"/>
        <w:gridCol w:w="1740"/>
      </w:tblGrid>
      <w:tr w:rsidR="00DC748A" w:rsidRPr="003D71E1" w14:paraId="011B1A3A" w14:textId="77777777">
        <w:trPr>
          <w:jc w:val="center"/>
        </w:trPr>
        <w:tc>
          <w:tcPr>
            <w:tcW w:w="2310" w:type="pct"/>
            <w:vMerge w:val="restart"/>
            <w:shd w:val="clear" w:color="auto" w:fill="F2F2F2"/>
            <w:tcMar>
              <w:top w:w="120" w:type="dxa"/>
              <w:left w:w="200" w:type="dxa"/>
              <w:bottom w:w="120" w:type="dxa"/>
              <w:right w:w="200" w:type="dxa"/>
            </w:tcMar>
            <w:vAlign w:val="center"/>
          </w:tcPr>
          <w:p w14:paraId="3836CC68" w14:textId="77777777" w:rsidR="00DC748A" w:rsidRPr="003D71E1" w:rsidRDefault="00B81AEA">
            <w:pPr>
              <w:jc w:val="center"/>
              <w:rPr>
                <w:rFonts w:cs="Times New Roman"/>
              </w:rPr>
            </w:pPr>
            <w:r w:rsidRPr="003D71E1">
              <w:rPr>
                <w:rFonts w:eastAsia="Times New Roman" w:cs="Times New Roman"/>
                <w:sz w:val="22"/>
              </w:rPr>
              <w:t>Источник тепловой энергии</w:t>
            </w:r>
          </w:p>
        </w:tc>
        <w:tc>
          <w:tcPr>
            <w:tcW w:w="2310" w:type="pct"/>
            <w:gridSpan w:val="3"/>
            <w:shd w:val="clear" w:color="auto" w:fill="F2F2F2"/>
            <w:tcMar>
              <w:top w:w="120" w:type="dxa"/>
              <w:left w:w="200" w:type="dxa"/>
              <w:bottom w:w="120" w:type="dxa"/>
              <w:right w:w="200" w:type="dxa"/>
            </w:tcMar>
            <w:vAlign w:val="center"/>
          </w:tcPr>
          <w:p w14:paraId="294C804F" w14:textId="77777777" w:rsidR="00DC748A" w:rsidRPr="003D71E1" w:rsidRDefault="00B81AEA">
            <w:pPr>
              <w:jc w:val="center"/>
              <w:rPr>
                <w:rFonts w:cs="Times New Roman"/>
              </w:rPr>
            </w:pPr>
            <w:r w:rsidRPr="003D71E1">
              <w:rPr>
                <w:rFonts w:eastAsia="Times New Roman" w:cs="Times New Roman"/>
                <w:sz w:val="22"/>
              </w:rPr>
              <w:t>Протяженность в двухтрубном исчислении, м</w:t>
            </w:r>
          </w:p>
        </w:tc>
        <w:tc>
          <w:tcPr>
            <w:tcW w:w="2310" w:type="pct"/>
            <w:vMerge w:val="restart"/>
            <w:shd w:val="clear" w:color="auto" w:fill="F2F2F2"/>
            <w:tcMar>
              <w:top w:w="120" w:type="dxa"/>
              <w:left w:w="200" w:type="dxa"/>
              <w:bottom w:w="120" w:type="dxa"/>
              <w:right w:w="200" w:type="dxa"/>
            </w:tcMar>
            <w:vAlign w:val="center"/>
          </w:tcPr>
          <w:p w14:paraId="76E317F5" w14:textId="77777777" w:rsidR="00DC748A" w:rsidRPr="003D71E1" w:rsidRDefault="00B81AEA">
            <w:pPr>
              <w:jc w:val="center"/>
              <w:rPr>
                <w:rFonts w:cs="Times New Roman"/>
              </w:rPr>
            </w:pPr>
            <w:r w:rsidRPr="003D71E1">
              <w:rPr>
                <w:rFonts w:eastAsia="Times New Roman" w:cs="Times New Roman"/>
                <w:sz w:val="22"/>
              </w:rPr>
              <w:t>Материальная характери-ка, м2</w:t>
            </w:r>
          </w:p>
        </w:tc>
      </w:tr>
      <w:tr w:rsidR="00DC748A" w:rsidRPr="003D71E1" w14:paraId="6BAA01D4" w14:textId="77777777">
        <w:trPr>
          <w:jc w:val="center"/>
        </w:trPr>
        <w:tc>
          <w:tcPr>
            <w:tcW w:w="2310" w:type="pct"/>
            <w:vMerge/>
          </w:tcPr>
          <w:p w14:paraId="07C9DF3E" w14:textId="77777777" w:rsidR="00DC748A" w:rsidRPr="003D71E1" w:rsidRDefault="00DC748A">
            <w:pPr>
              <w:rPr>
                <w:rFonts w:cs="Times New Roman"/>
              </w:rPr>
            </w:pPr>
          </w:p>
        </w:tc>
        <w:tc>
          <w:tcPr>
            <w:tcW w:w="2310" w:type="pct"/>
            <w:shd w:val="clear" w:color="auto" w:fill="F2F2F2"/>
            <w:tcMar>
              <w:top w:w="120" w:type="dxa"/>
              <w:left w:w="200" w:type="dxa"/>
              <w:bottom w:w="120" w:type="dxa"/>
              <w:right w:w="200" w:type="dxa"/>
            </w:tcMar>
            <w:vAlign w:val="center"/>
          </w:tcPr>
          <w:p w14:paraId="6685FB87" w14:textId="77777777" w:rsidR="00DC748A" w:rsidRPr="003D71E1" w:rsidRDefault="00B81AEA">
            <w:pPr>
              <w:jc w:val="center"/>
              <w:rPr>
                <w:rFonts w:cs="Times New Roman"/>
              </w:rPr>
            </w:pPr>
            <w:r w:rsidRPr="003D71E1">
              <w:rPr>
                <w:rFonts w:eastAsia="Times New Roman" w:cs="Times New Roman"/>
                <w:sz w:val="22"/>
              </w:rPr>
              <w:t>Отопление</w:t>
            </w:r>
          </w:p>
        </w:tc>
        <w:tc>
          <w:tcPr>
            <w:tcW w:w="2310" w:type="pct"/>
            <w:shd w:val="clear" w:color="auto" w:fill="F2F2F2"/>
            <w:tcMar>
              <w:top w:w="120" w:type="dxa"/>
              <w:left w:w="200" w:type="dxa"/>
              <w:bottom w:w="120" w:type="dxa"/>
              <w:right w:w="200" w:type="dxa"/>
            </w:tcMar>
            <w:vAlign w:val="center"/>
          </w:tcPr>
          <w:p w14:paraId="3D0F639D" w14:textId="77777777" w:rsidR="00DC748A" w:rsidRPr="003D71E1" w:rsidRDefault="00B81AEA">
            <w:pPr>
              <w:jc w:val="center"/>
              <w:rPr>
                <w:rFonts w:cs="Times New Roman"/>
              </w:rPr>
            </w:pPr>
            <w:r w:rsidRPr="003D71E1">
              <w:rPr>
                <w:rFonts w:eastAsia="Times New Roman" w:cs="Times New Roman"/>
                <w:sz w:val="22"/>
              </w:rPr>
              <w:t>ГВС</w:t>
            </w:r>
          </w:p>
        </w:tc>
        <w:tc>
          <w:tcPr>
            <w:tcW w:w="2310" w:type="pct"/>
            <w:shd w:val="clear" w:color="auto" w:fill="F2F2F2"/>
            <w:tcMar>
              <w:top w:w="120" w:type="dxa"/>
              <w:left w:w="200" w:type="dxa"/>
              <w:bottom w:w="120" w:type="dxa"/>
              <w:right w:w="200" w:type="dxa"/>
            </w:tcMar>
            <w:vAlign w:val="center"/>
          </w:tcPr>
          <w:p w14:paraId="126D600B" w14:textId="77777777" w:rsidR="00DC748A" w:rsidRPr="003D71E1" w:rsidRDefault="00B81AEA">
            <w:pPr>
              <w:jc w:val="center"/>
              <w:rPr>
                <w:rFonts w:cs="Times New Roman"/>
              </w:rPr>
            </w:pPr>
            <w:r w:rsidRPr="003D71E1">
              <w:rPr>
                <w:rFonts w:eastAsia="Times New Roman" w:cs="Times New Roman"/>
                <w:sz w:val="22"/>
              </w:rPr>
              <w:t>Итого</w:t>
            </w:r>
          </w:p>
        </w:tc>
        <w:tc>
          <w:tcPr>
            <w:tcW w:w="2310" w:type="pct"/>
            <w:vMerge/>
          </w:tcPr>
          <w:p w14:paraId="090A4FF4" w14:textId="77777777" w:rsidR="00DC748A" w:rsidRPr="003D71E1" w:rsidRDefault="00DC748A">
            <w:pPr>
              <w:rPr>
                <w:rFonts w:cs="Times New Roman"/>
              </w:rPr>
            </w:pPr>
          </w:p>
        </w:tc>
      </w:tr>
      <w:tr w:rsidR="00DC748A" w:rsidRPr="003D71E1" w14:paraId="686FDFDE" w14:textId="77777777">
        <w:trPr>
          <w:jc w:val="center"/>
        </w:trPr>
        <w:tc>
          <w:tcPr>
            <w:tcW w:w="2310" w:type="pct"/>
            <w:gridSpan w:val="5"/>
            <w:shd w:val="clear" w:color="auto" w:fill="DEEAF6"/>
            <w:tcMar>
              <w:top w:w="40" w:type="dxa"/>
              <w:left w:w="160" w:type="dxa"/>
              <w:bottom w:w="40" w:type="dxa"/>
              <w:right w:w="200" w:type="dxa"/>
            </w:tcMar>
            <w:vAlign w:val="center"/>
          </w:tcPr>
          <w:p w14:paraId="74151913" w14:textId="77777777" w:rsidR="00DC748A" w:rsidRPr="003D71E1" w:rsidRDefault="00B81AEA">
            <w:pPr>
              <w:jc w:val="center"/>
              <w:rPr>
                <w:rFonts w:cs="Times New Roman"/>
              </w:rPr>
            </w:pPr>
            <w:r w:rsidRPr="003D71E1">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DC748A" w:rsidRPr="003D71E1" w14:paraId="773DDE70" w14:textId="77777777">
        <w:trPr>
          <w:jc w:val="center"/>
        </w:trPr>
        <w:tc>
          <w:tcPr>
            <w:tcW w:w="2310" w:type="pct"/>
            <w:shd w:val="clear" w:color="auto" w:fill="FFFFFF"/>
            <w:tcMar>
              <w:top w:w="40" w:type="dxa"/>
              <w:left w:w="200" w:type="dxa"/>
              <w:bottom w:w="40" w:type="dxa"/>
              <w:right w:w="200" w:type="dxa"/>
            </w:tcMar>
            <w:vAlign w:val="center"/>
          </w:tcPr>
          <w:p w14:paraId="26EC2C21" w14:textId="77777777" w:rsidR="00DC748A" w:rsidRPr="003D71E1" w:rsidRDefault="00B81AEA">
            <w:pPr>
              <w:rPr>
                <w:rFonts w:cs="Times New Roman"/>
              </w:rPr>
            </w:pPr>
            <w:r w:rsidRPr="003D71E1">
              <w:rPr>
                <w:rFonts w:eastAsia="Times New Roman" w:cs="Times New Roman"/>
                <w:sz w:val="22"/>
              </w:rPr>
              <w:t>Котельная «Хилганайская СОШ»</w:t>
            </w:r>
          </w:p>
        </w:tc>
        <w:tc>
          <w:tcPr>
            <w:tcW w:w="2310" w:type="pct"/>
            <w:shd w:val="clear" w:color="auto" w:fill="FFFFFF"/>
            <w:tcMar>
              <w:top w:w="40" w:type="dxa"/>
              <w:left w:w="200" w:type="dxa"/>
              <w:bottom w:w="40" w:type="dxa"/>
              <w:right w:w="200" w:type="dxa"/>
            </w:tcMar>
            <w:vAlign w:val="center"/>
          </w:tcPr>
          <w:p w14:paraId="4D65B7B8" w14:textId="77777777" w:rsidR="00DC748A" w:rsidRPr="003D71E1" w:rsidRDefault="00B81AEA">
            <w:pPr>
              <w:jc w:val="center"/>
              <w:rPr>
                <w:rFonts w:cs="Times New Roman"/>
              </w:rPr>
            </w:pPr>
            <w:r w:rsidRPr="003D71E1">
              <w:rPr>
                <w:rFonts w:eastAsia="Times New Roman" w:cs="Times New Roman"/>
                <w:sz w:val="22"/>
              </w:rPr>
              <w:t>217,1600</w:t>
            </w:r>
          </w:p>
        </w:tc>
        <w:tc>
          <w:tcPr>
            <w:tcW w:w="2310" w:type="pct"/>
            <w:shd w:val="clear" w:color="auto" w:fill="FFFFFF"/>
            <w:tcMar>
              <w:top w:w="40" w:type="dxa"/>
              <w:left w:w="200" w:type="dxa"/>
              <w:bottom w:w="40" w:type="dxa"/>
              <w:right w:w="200" w:type="dxa"/>
            </w:tcMar>
            <w:vAlign w:val="center"/>
          </w:tcPr>
          <w:p w14:paraId="5245DD7E" w14:textId="77777777" w:rsidR="00DC748A" w:rsidRPr="003D71E1" w:rsidRDefault="00B81AEA">
            <w:pPr>
              <w:jc w:val="center"/>
              <w:rPr>
                <w:rFonts w:cs="Times New Roman"/>
              </w:rPr>
            </w:pPr>
            <w:r w:rsidRPr="003D71E1">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D4F07D5" w14:textId="77777777" w:rsidR="00DC748A" w:rsidRPr="003D71E1" w:rsidRDefault="00B81AEA">
            <w:pPr>
              <w:jc w:val="center"/>
              <w:rPr>
                <w:rFonts w:cs="Times New Roman"/>
              </w:rPr>
            </w:pPr>
            <w:r w:rsidRPr="003D71E1">
              <w:rPr>
                <w:rFonts w:eastAsia="Times New Roman" w:cs="Times New Roman"/>
                <w:sz w:val="22"/>
              </w:rPr>
              <w:t>217,1600</w:t>
            </w:r>
          </w:p>
        </w:tc>
        <w:tc>
          <w:tcPr>
            <w:tcW w:w="2310" w:type="pct"/>
            <w:shd w:val="clear" w:color="auto" w:fill="FFFFFF"/>
            <w:tcMar>
              <w:top w:w="40" w:type="dxa"/>
              <w:left w:w="200" w:type="dxa"/>
              <w:bottom w:w="40" w:type="dxa"/>
              <w:right w:w="200" w:type="dxa"/>
            </w:tcMar>
            <w:vAlign w:val="center"/>
          </w:tcPr>
          <w:p w14:paraId="3BEC6726" w14:textId="77777777" w:rsidR="00DC748A" w:rsidRPr="003D71E1" w:rsidRDefault="00B81AEA">
            <w:pPr>
              <w:jc w:val="center"/>
              <w:rPr>
                <w:rFonts w:cs="Times New Roman"/>
              </w:rPr>
            </w:pPr>
            <w:r w:rsidRPr="003D71E1">
              <w:rPr>
                <w:rFonts w:eastAsia="Times New Roman" w:cs="Times New Roman"/>
                <w:sz w:val="22"/>
              </w:rPr>
              <w:t>43,4320</w:t>
            </w:r>
          </w:p>
        </w:tc>
      </w:tr>
      <w:tr w:rsidR="00DC748A" w:rsidRPr="003D71E1" w14:paraId="047473B6" w14:textId="77777777">
        <w:trPr>
          <w:jc w:val="center"/>
        </w:trPr>
        <w:tc>
          <w:tcPr>
            <w:tcW w:w="2310" w:type="pct"/>
            <w:shd w:val="clear" w:color="auto" w:fill="F2F2F2"/>
            <w:tcMar>
              <w:top w:w="120" w:type="dxa"/>
              <w:left w:w="200" w:type="dxa"/>
              <w:bottom w:w="120" w:type="dxa"/>
              <w:right w:w="200" w:type="dxa"/>
            </w:tcMar>
            <w:vAlign w:val="center"/>
          </w:tcPr>
          <w:p w14:paraId="1B8B7363" w14:textId="77777777" w:rsidR="00DC748A" w:rsidRPr="003D71E1" w:rsidRDefault="00B81AEA">
            <w:pPr>
              <w:jc w:val="center"/>
              <w:rPr>
                <w:rFonts w:cs="Times New Roman"/>
              </w:rPr>
            </w:pPr>
            <w:r w:rsidRPr="003D71E1">
              <w:rPr>
                <w:rFonts w:eastAsia="Times New Roman" w:cs="Times New Roman"/>
                <w:sz w:val="22"/>
              </w:rPr>
              <w:t>Итого</w:t>
            </w:r>
          </w:p>
        </w:tc>
        <w:tc>
          <w:tcPr>
            <w:tcW w:w="2310" w:type="pct"/>
            <w:shd w:val="clear" w:color="auto" w:fill="F2F2F2"/>
            <w:tcMar>
              <w:top w:w="120" w:type="dxa"/>
              <w:left w:w="200" w:type="dxa"/>
              <w:bottom w:w="120" w:type="dxa"/>
              <w:right w:w="200" w:type="dxa"/>
            </w:tcMar>
            <w:vAlign w:val="center"/>
          </w:tcPr>
          <w:p w14:paraId="4FD66AD1" w14:textId="77777777" w:rsidR="00DC748A" w:rsidRPr="003D71E1" w:rsidRDefault="00B81AEA">
            <w:pPr>
              <w:jc w:val="center"/>
              <w:rPr>
                <w:rFonts w:cs="Times New Roman"/>
              </w:rPr>
            </w:pPr>
            <w:r w:rsidRPr="003D71E1">
              <w:rPr>
                <w:rFonts w:eastAsia="Times New Roman" w:cs="Times New Roman"/>
                <w:sz w:val="22"/>
              </w:rPr>
              <w:t>217,1600</w:t>
            </w:r>
          </w:p>
        </w:tc>
        <w:tc>
          <w:tcPr>
            <w:tcW w:w="2310" w:type="pct"/>
            <w:shd w:val="clear" w:color="auto" w:fill="F2F2F2"/>
            <w:tcMar>
              <w:top w:w="120" w:type="dxa"/>
              <w:left w:w="200" w:type="dxa"/>
              <w:bottom w:w="120" w:type="dxa"/>
              <w:right w:w="200" w:type="dxa"/>
            </w:tcMar>
            <w:vAlign w:val="center"/>
          </w:tcPr>
          <w:p w14:paraId="6FCCA333"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2310" w:type="pct"/>
            <w:shd w:val="clear" w:color="auto" w:fill="F2F2F2"/>
            <w:tcMar>
              <w:top w:w="120" w:type="dxa"/>
              <w:left w:w="200" w:type="dxa"/>
              <w:bottom w:w="120" w:type="dxa"/>
              <w:right w:w="200" w:type="dxa"/>
            </w:tcMar>
            <w:vAlign w:val="center"/>
          </w:tcPr>
          <w:p w14:paraId="189DBC1D" w14:textId="77777777" w:rsidR="00DC748A" w:rsidRPr="003D71E1" w:rsidRDefault="00B81AEA">
            <w:pPr>
              <w:jc w:val="center"/>
              <w:rPr>
                <w:rFonts w:cs="Times New Roman"/>
              </w:rPr>
            </w:pPr>
            <w:r w:rsidRPr="003D71E1">
              <w:rPr>
                <w:rFonts w:eastAsia="Times New Roman" w:cs="Times New Roman"/>
                <w:sz w:val="22"/>
              </w:rPr>
              <w:t>217,1600</w:t>
            </w:r>
          </w:p>
        </w:tc>
        <w:tc>
          <w:tcPr>
            <w:tcW w:w="2310" w:type="pct"/>
            <w:shd w:val="clear" w:color="auto" w:fill="F2F2F2"/>
            <w:tcMar>
              <w:top w:w="120" w:type="dxa"/>
              <w:left w:w="200" w:type="dxa"/>
              <w:bottom w:w="120" w:type="dxa"/>
              <w:right w:w="200" w:type="dxa"/>
            </w:tcMar>
            <w:vAlign w:val="center"/>
          </w:tcPr>
          <w:p w14:paraId="76465D41" w14:textId="77777777" w:rsidR="00DC748A" w:rsidRPr="003D71E1" w:rsidRDefault="00B81AEA">
            <w:pPr>
              <w:jc w:val="center"/>
              <w:rPr>
                <w:rFonts w:cs="Times New Roman"/>
              </w:rPr>
            </w:pPr>
            <w:r w:rsidRPr="003D71E1">
              <w:rPr>
                <w:rFonts w:eastAsia="Times New Roman" w:cs="Times New Roman"/>
                <w:sz w:val="22"/>
              </w:rPr>
              <w:t>43,4320</w:t>
            </w:r>
          </w:p>
        </w:tc>
      </w:tr>
    </w:tbl>
    <w:p w14:paraId="0287D294" w14:textId="77777777" w:rsidR="00B81AEA" w:rsidRPr="003D71E1" w:rsidRDefault="00B81AEA" w:rsidP="00B81AEA">
      <w:pPr>
        <w:pStyle w:val="a0"/>
        <w:rPr>
          <w:rFonts w:cs="Times New Roman"/>
          <w:lang w:eastAsia="ru-RU"/>
        </w:rPr>
      </w:pPr>
    </w:p>
    <w:p w14:paraId="2FA639DB" w14:textId="77777777" w:rsidR="00B81AEA" w:rsidRPr="003D71E1" w:rsidRDefault="00B81AEA" w:rsidP="00B81AEA">
      <w:pPr>
        <w:pStyle w:val="a0"/>
        <w:ind w:firstLine="709"/>
        <w:rPr>
          <w:rFonts w:cs="Times New Roman"/>
          <w:b/>
          <w:szCs w:val="24"/>
          <w:lang w:eastAsia="ru-RU"/>
        </w:rPr>
      </w:pPr>
      <w:bookmarkStart w:id="86" w:name="_Hlk143592995"/>
      <w:r w:rsidRPr="003D71E1">
        <w:rPr>
          <w:rFonts w:cs="Times New Roman"/>
          <w:b/>
          <w:szCs w:val="24"/>
          <w:lang w:eastAsia="ru-RU"/>
        </w:rPr>
        <w:t xml:space="preserve">Зона деятельности </w:t>
      </w:r>
      <w:bookmarkStart w:id="87" w:name="_Hlk143592957"/>
      <w:r w:rsidRPr="003D71E1">
        <w:rPr>
          <w:rFonts w:cs="Times New Roman"/>
          <w:b/>
          <w:szCs w:val="24"/>
          <w:lang w:eastAsia="ru-RU"/>
        </w:rPr>
        <w:t>МКУ «Хозяйственно-транспортный отдел администрации муниципального образования «Баргузинский район»</w:t>
      </w:r>
      <w:bookmarkEnd w:id="87"/>
    </w:p>
    <w:bookmarkEnd w:id="86"/>
    <w:p w14:paraId="170641FB" w14:textId="77777777" w:rsidR="00A24880" w:rsidRPr="003D71E1" w:rsidRDefault="00A24880" w:rsidP="00A24880">
      <w:pPr>
        <w:ind w:firstLine="709"/>
        <w:jc w:val="both"/>
        <w:rPr>
          <w:rFonts w:cs="Times New Roman"/>
          <w:spacing w:val="1"/>
          <w:szCs w:val="24"/>
        </w:rPr>
      </w:pPr>
      <w:r w:rsidRPr="003D71E1">
        <w:rPr>
          <w:rFonts w:cs="Times New Roman"/>
          <w:spacing w:val="1"/>
          <w:szCs w:val="24"/>
        </w:rPr>
        <w:t xml:space="preserve">Котельная «Хилганайская СОШ» у. Хилгана ул. Очирова, 20 а - осуществляет теплоснабжение </w:t>
      </w:r>
      <w:bookmarkStart w:id="88" w:name="_Hlk185577655"/>
      <w:r w:rsidRPr="003D71E1">
        <w:rPr>
          <w:rFonts w:cs="Times New Roman"/>
          <w:spacing w:val="1"/>
          <w:szCs w:val="24"/>
        </w:rPr>
        <w:t>средней общеобразовательной школы</w:t>
      </w:r>
      <w:bookmarkEnd w:id="88"/>
      <w:r w:rsidRPr="003D71E1">
        <w:rPr>
          <w:rFonts w:cs="Times New Roman"/>
          <w:spacing w:val="1"/>
          <w:szCs w:val="24"/>
        </w:rPr>
        <w:t>. Система теплоснабжения двухтрубная, горячее водоснабжение отсутствует. Общая протяженность в однотрубном исчислении 434,32 м и материальной характеристикой 43,432 м2.</w:t>
      </w:r>
    </w:p>
    <w:p w14:paraId="661E063C" w14:textId="77777777" w:rsidR="00A24880" w:rsidRPr="003D71E1" w:rsidRDefault="00A24880" w:rsidP="00A24880">
      <w:pPr>
        <w:ind w:firstLine="709"/>
        <w:jc w:val="both"/>
        <w:rPr>
          <w:rFonts w:cs="Times New Roman"/>
        </w:rPr>
      </w:pPr>
      <w:bookmarkStart w:id="89" w:name="_Hlk185513735"/>
      <w:r w:rsidRPr="003D71E1">
        <w:rPr>
          <w:rFonts w:cs="Times New Roman"/>
        </w:rPr>
        <w:t>Характеристика сетей теплоснабжения представлена в таблице ниже.</w:t>
      </w:r>
    </w:p>
    <w:bookmarkEnd w:id="89"/>
    <w:p w14:paraId="28E213A6" w14:textId="77777777" w:rsidR="00A24880" w:rsidRPr="003D71E1" w:rsidRDefault="00A24880" w:rsidP="00A24880">
      <w:pPr>
        <w:pStyle w:val="a0"/>
        <w:ind w:firstLine="709"/>
        <w:jc w:val="both"/>
        <w:rPr>
          <w:rFonts w:cs="Times New Roman"/>
        </w:rPr>
        <w:sectPr w:rsidR="00A24880" w:rsidRPr="003D71E1">
          <w:pgSz w:w="11906" w:h="16838"/>
          <w:pgMar w:top="1134" w:right="850" w:bottom="1134" w:left="1701" w:header="708" w:footer="708" w:gutter="0"/>
          <w:cols w:space="708"/>
          <w:docGrid w:linePitch="360"/>
        </w:sectPr>
      </w:pPr>
    </w:p>
    <w:p w14:paraId="041897B5" w14:textId="77777777" w:rsidR="00A24880" w:rsidRPr="003D71E1" w:rsidRDefault="00A24880" w:rsidP="00A24880">
      <w:pPr>
        <w:pStyle w:val="a0"/>
        <w:jc w:val="both"/>
        <w:rPr>
          <w:rFonts w:cs="Times New Roman"/>
          <w:b/>
        </w:rPr>
      </w:pPr>
      <w:bookmarkStart w:id="90" w:name="_Hlk185513837"/>
      <w:bookmarkStart w:id="91" w:name="_Hlk185577739"/>
      <w:r w:rsidRPr="003D71E1">
        <w:rPr>
          <w:rFonts w:cs="Times New Roman"/>
          <w:b/>
        </w:rPr>
        <w:t>Таблица 1.3.1.2 - Характеристика сетей теплоснабжения</w:t>
      </w:r>
    </w:p>
    <w:tbl>
      <w:tblPr>
        <w:tblStyle w:val="a8"/>
        <w:tblW w:w="5085" w:type="pct"/>
        <w:tblLook w:val="04A0" w:firstRow="1" w:lastRow="0" w:firstColumn="1" w:lastColumn="0" w:noHBand="0" w:noVBand="1"/>
      </w:tblPr>
      <w:tblGrid>
        <w:gridCol w:w="2829"/>
        <w:gridCol w:w="1905"/>
        <w:gridCol w:w="1835"/>
        <w:gridCol w:w="1612"/>
        <w:gridCol w:w="1511"/>
        <w:gridCol w:w="1612"/>
        <w:gridCol w:w="1511"/>
        <w:gridCol w:w="1853"/>
        <w:gridCol w:w="1594"/>
        <w:gridCol w:w="2221"/>
        <w:gridCol w:w="1480"/>
        <w:gridCol w:w="1936"/>
      </w:tblGrid>
      <w:tr w:rsidR="00A24880" w:rsidRPr="003D71E1" w14:paraId="4165B33D" w14:textId="77777777" w:rsidTr="002D3370">
        <w:tc>
          <w:tcPr>
            <w:tcW w:w="646" w:type="pct"/>
            <w:vMerge w:val="restart"/>
            <w:shd w:val="clear" w:color="auto" w:fill="F2F2F2"/>
            <w:tcMar>
              <w:top w:w="120" w:type="dxa"/>
              <w:left w:w="200" w:type="dxa"/>
              <w:bottom w:w="120" w:type="dxa"/>
              <w:right w:w="200" w:type="dxa"/>
            </w:tcMar>
            <w:vAlign w:val="center"/>
          </w:tcPr>
          <w:bookmarkEnd w:id="90"/>
          <w:p w14:paraId="3E80AA69" w14:textId="77777777" w:rsidR="00A24880" w:rsidRPr="003D71E1" w:rsidRDefault="00A24880" w:rsidP="002D3370">
            <w:pPr>
              <w:jc w:val="center"/>
              <w:rPr>
                <w:rFonts w:cs="Times New Roman"/>
              </w:rPr>
            </w:pPr>
            <w:r w:rsidRPr="003D71E1">
              <w:rPr>
                <w:rFonts w:eastAsia="Times New Roman" w:cs="Times New Roman"/>
                <w:sz w:val="22"/>
              </w:rPr>
              <w:t>Тип трубопровода</w:t>
            </w:r>
          </w:p>
        </w:tc>
        <w:tc>
          <w:tcPr>
            <w:tcW w:w="435" w:type="pct"/>
            <w:vMerge w:val="restart"/>
            <w:shd w:val="clear" w:color="auto" w:fill="F2F2F2"/>
            <w:tcMar>
              <w:top w:w="120" w:type="dxa"/>
              <w:left w:w="200" w:type="dxa"/>
              <w:bottom w:w="120" w:type="dxa"/>
              <w:right w:w="200" w:type="dxa"/>
            </w:tcMar>
            <w:vAlign w:val="center"/>
          </w:tcPr>
          <w:p w14:paraId="691645B3" w14:textId="77777777" w:rsidR="00A24880" w:rsidRPr="003D71E1" w:rsidRDefault="00A24880" w:rsidP="002D3370">
            <w:pPr>
              <w:jc w:val="center"/>
              <w:rPr>
                <w:rFonts w:cs="Times New Roman"/>
              </w:rPr>
            </w:pPr>
            <w:r w:rsidRPr="003D71E1">
              <w:rPr>
                <w:rFonts w:eastAsia="Times New Roman" w:cs="Times New Roman"/>
                <w:sz w:val="22"/>
              </w:rPr>
              <w:t>Назначение трубопровода</w:t>
            </w:r>
          </w:p>
        </w:tc>
        <w:tc>
          <w:tcPr>
            <w:tcW w:w="419" w:type="pct"/>
            <w:vMerge w:val="restart"/>
            <w:shd w:val="clear" w:color="auto" w:fill="F2F2F2"/>
            <w:tcMar>
              <w:top w:w="120" w:type="dxa"/>
              <w:left w:w="200" w:type="dxa"/>
              <w:bottom w:w="120" w:type="dxa"/>
              <w:right w:w="200" w:type="dxa"/>
            </w:tcMar>
            <w:vAlign w:val="center"/>
          </w:tcPr>
          <w:p w14:paraId="167CCFC7" w14:textId="77777777" w:rsidR="00A24880" w:rsidRPr="003D71E1" w:rsidRDefault="00A24880" w:rsidP="002D3370">
            <w:pPr>
              <w:jc w:val="center"/>
              <w:rPr>
                <w:rFonts w:cs="Times New Roman"/>
              </w:rPr>
            </w:pPr>
            <w:r w:rsidRPr="003D71E1">
              <w:rPr>
                <w:rFonts w:eastAsia="Times New Roman" w:cs="Times New Roman"/>
                <w:sz w:val="22"/>
              </w:rPr>
              <w:t>Обозначение участка сети</w:t>
            </w:r>
          </w:p>
        </w:tc>
        <w:tc>
          <w:tcPr>
            <w:tcW w:w="713" w:type="pct"/>
            <w:gridSpan w:val="2"/>
            <w:shd w:val="clear" w:color="auto" w:fill="F2F2F2"/>
            <w:tcMar>
              <w:top w:w="120" w:type="dxa"/>
              <w:left w:w="200" w:type="dxa"/>
              <w:bottom w:w="120" w:type="dxa"/>
              <w:right w:w="200" w:type="dxa"/>
            </w:tcMar>
            <w:vAlign w:val="center"/>
          </w:tcPr>
          <w:p w14:paraId="4D3BC069" w14:textId="77777777" w:rsidR="00A24880" w:rsidRPr="003D71E1" w:rsidRDefault="00A24880" w:rsidP="002D3370">
            <w:pPr>
              <w:jc w:val="center"/>
              <w:rPr>
                <w:rFonts w:cs="Times New Roman"/>
              </w:rPr>
            </w:pPr>
            <w:r w:rsidRPr="003D71E1">
              <w:rPr>
                <w:rFonts w:eastAsia="Times New Roman" w:cs="Times New Roman"/>
                <w:sz w:val="22"/>
              </w:rPr>
              <w:t>Диаметр трубопроводов, мм</w:t>
            </w:r>
          </w:p>
        </w:tc>
        <w:tc>
          <w:tcPr>
            <w:tcW w:w="1135" w:type="pct"/>
            <w:gridSpan w:val="3"/>
            <w:shd w:val="clear" w:color="auto" w:fill="F2F2F2"/>
            <w:tcMar>
              <w:top w:w="120" w:type="dxa"/>
              <w:left w:w="200" w:type="dxa"/>
              <w:bottom w:w="120" w:type="dxa"/>
              <w:right w:w="200" w:type="dxa"/>
            </w:tcMar>
            <w:vAlign w:val="center"/>
          </w:tcPr>
          <w:p w14:paraId="0851620D" w14:textId="77777777" w:rsidR="00A24880" w:rsidRPr="003D71E1" w:rsidRDefault="00A24880" w:rsidP="002D3370">
            <w:pPr>
              <w:jc w:val="center"/>
              <w:rPr>
                <w:rFonts w:cs="Times New Roman"/>
              </w:rPr>
            </w:pPr>
            <w:r w:rsidRPr="003D71E1">
              <w:rPr>
                <w:rFonts w:eastAsia="Times New Roman" w:cs="Times New Roman"/>
                <w:sz w:val="22"/>
              </w:rPr>
              <w:t>Протяженность труб-дов участка сети, м</w:t>
            </w:r>
          </w:p>
        </w:tc>
        <w:tc>
          <w:tcPr>
            <w:tcW w:w="364" w:type="pct"/>
            <w:vMerge w:val="restart"/>
            <w:shd w:val="clear" w:color="auto" w:fill="F2F2F2"/>
            <w:tcMar>
              <w:top w:w="120" w:type="dxa"/>
              <w:left w:w="200" w:type="dxa"/>
              <w:bottom w:w="120" w:type="dxa"/>
              <w:right w:w="200" w:type="dxa"/>
            </w:tcMar>
            <w:vAlign w:val="center"/>
          </w:tcPr>
          <w:p w14:paraId="352B4166" w14:textId="77777777" w:rsidR="00A24880" w:rsidRPr="003D71E1" w:rsidRDefault="00A24880" w:rsidP="002D3370">
            <w:pPr>
              <w:jc w:val="center"/>
              <w:rPr>
                <w:rFonts w:cs="Times New Roman"/>
              </w:rPr>
            </w:pPr>
            <w:r w:rsidRPr="003D71E1">
              <w:rPr>
                <w:rFonts w:eastAsia="Times New Roman" w:cs="Times New Roman"/>
                <w:sz w:val="22"/>
              </w:rPr>
              <w:t>Способ прокладки</w:t>
            </w:r>
          </w:p>
        </w:tc>
        <w:tc>
          <w:tcPr>
            <w:tcW w:w="507" w:type="pct"/>
            <w:vMerge w:val="restart"/>
            <w:shd w:val="clear" w:color="auto" w:fill="F2F2F2"/>
            <w:tcMar>
              <w:top w:w="120" w:type="dxa"/>
              <w:left w:w="200" w:type="dxa"/>
              <w:bottom w:w="120" w:type="dxa"/>
              <w:right w:w="200" w:type="dxa"/>
            </w:tcMar>
            <w:vAlign w:val="center"/>
          </w:tcPr>
          <w:p w14:paraId="5778B421" w14:textId="77777777" w:rsidR="00A24880" w:rsidRPr="003D71E1" w:rsidRDefault="00A24880" w:rsidP="002D3370">
            <w:pPr>
              <w:jc w:val="center"/>
              <w:rPr>
                <w:rFonts w:cs="Times New Roman"/>
              </w:rPr>
            </w:pPr>
            <w:r w:rsidRPr="003D71E1">
              <w:rPr>
                <w:rFonts w:eastAsia="Times New Roman" w:cs="Times New Roman"/>
                <w:sz w:val="22"/>
              </w:rPr>
              <w:t>Год ввода в эксплуатацию (реконструкцию)</w:t>
            </w:r>
          </w:p>
        </w:tc>
        <w:tc>
          <w:tcPr>
            <w:tcW w:w="338" w:type="pct"/>
            <w:vMerge w:val="restart"/>
            <w:shd w:val="clear" w:color="auto" w:fill="F2F2F2"/>
            <w:tcMar>
              <w:top w:w="120" w:type="dxa"/>
              <w:left w:w="200" w:type="dxa"/>
              <w:bottom w:w="120" w:type="dxa"/>
              <w:right w:w="200" w:type="dxa"/>
            </w:tcMar>
            <w:vAlign w:val="center"/>
          </w:tcPr>
          <w:p w14:paraId="4CA33A2B" w14:textId="77777777" w:rsidR="00A24880" w:rsidRPr="003D71E1" w:rsidRDefault="00A24880" w:rsidP="002D3370">
            <w:pPr>
              <w:jc w:val="center"/>
              <w:rPr>
                <w:rFonts w:cs="Times New Roman"/>
              </w:rPr>
            </w:pPr>
            <w:r w:rsidRPr="003D71E1">
              <w:rPr>
                <w:rFonts w:eastAsia="Times New Roman" w:cs="Times New Roman"/>
                <w:sz w:val="22"/>
              </w:rPr>
              <w:t>Вид изоляции</w:t>
            </w:r>
          </w:p>
        </w:tc>
        <w:tc>
          <w:tcPr>
            <w:tcW w:w="443" w:type="pct"/>
            <w:vMerge w:val="restart"/>
            <w:shd w:val="clear" w:color="auto" w:fill="F2F2F2"/>
            <w:tcMar>
              <w:top w:w="120" w:type="dxa"/>
              <w:left w:w="200" w:type="dxa"/>
              <w:bottom w:w="120" w:type="dxa"/>
              <w:right w:w="200" w:type="dxa"/>
            </w:tcMar>
            <w:vAlign w:val="center"/>
          </w:tcPr>
          <w:p w14:paraId="2CFB57D8" w14:textId="77777777" w:rsidR="00A24880" w:rsidRPr="003D71E1" w:rsidRDefault="00A24880" w:rsidP="002D3370">
            <w:pPr>
              <w:jc w:val="center"/>
              <w:rPr>
                <w:rFonts w:cs="Times New Roman"/>
              </w:rPr>
            </w:pPr>
            <w:r w:rsidRPr="003D71E1">
              <w:rPr>
                <w:rFonts w:eastAsia="Times New Roman" w:cs="Times New Roman"/>
                <w:sz w:val="22"/>
              </w:rPr>
              <w:t>Материальная хар-ка, м2</w:t>
            </w:r>
          </w:p>
        </w:tc>
      </w:tr>
      <w:tr w:rsidR="00A24880" w:rsidRPr="003D71E1" w14:paraId="38D0FF62" w14:textId="77777777" w:rsidTr="002D3370">
        <w:tc>
          <w:tcPr>
            <w:tcW w:w="646" w:type="pct"/>
            <w:vMerge/>
          </w:tcPr>
          <w:p w14:paraId="759A06B8" w14:textId="77777777" w:rsidR="00A24880" w:rsidRPr="003D71E1" w:rsidRDefault="00A24880" w:rsidP="002D3370">
            <w:pPr>
              <w:rPr>
                <w:rFonts w:cs="Times New Roman"/>
              </w:rPr>
            </w:pPr>
          </w:p>
        </w:tc>
        <w:tc>
          <w:tcPr>
            <w:tcW w:w="435" w:type="pct"/>
            <w:vMerge/>
          </w:tcPr>
          <w:p w14:paraId="3100BFB3" w14:textId="77777777" w:rsidR="00A24880" w:rsidRPr="003D71E1" w:rsidRDefault="00A24880" w:rsidP="002D3370">
            <w:pPr>
              <w:rPr>
                <w:rFonts w:cs="Times New Roman"/>
              </w:rPr>
            </w:pPr>
          </w:p>
        </w:tc>
        <w:tc>
          <w:tcPr>
            <w:tcW w:w="419" w:type="pct"/>
            <w:vMerge/>
          </w:tcPr>
          <w:p w14:paraId="04C6FD70" w14:textId="77777777" w:rsidR="00A24880" w:rsidRPr="003D71E1" w:rsidRDefault="00A24880" w:rsidP="002D3370">
            <w:pPr>
              <w:rPr>
                <w:rFonts w:cs="Times New Roman"/>
              </w:rPr>
            </w:pPr>
          </w:p>
        </w:tc>
        <w:tc>
          <w:tcPr>
            <w:tcW w:w="368" w:type="pct"/>
            <w:shd w:val="clear" w:color="auto" w:fill="F2F2F2"/>
            <w:tcMar>
              <w:top w:w="120" w:type="dxa"/>
              <w:left w:w="200" w:type="dxa"/>
              <w:bottom w:w="120" w:type="dxa"/>
              <w:right w:w="200" w:type="dxa"/>
            </w:tcMar>
            <w:vAlign w:val="center"/>
          </w:tcPr>
          <w:p w14:paraId="60F56922" w14:textId="77777777" w:rsidR="00A24880" w:rsidRPr="003D71E1" w:rsidRDefault="00A24880" w:rsidP="002D3370">
            <w:pPr>
              <w:jc w:val="center"/>
              <w:rPr>
                <w:rFonts w:cs="Times New Roman"/>
              </w:rPr>
            </w:pPr>
            <w:r w:rsidRPr="003D71E1">
              <w:rPr>
                <w:rFonts w:eastAsia="Times New Roman" w:cs="Times New Roman"/>
                <w:sz w:val="22"/>
              </w:rPr>
              <w:t>подающий</w:t>
            </w:r>
          </w:p>
        </w:tc>
        <w:tc>
          <w:tcPr>
            <w:tcW w:w="345" w:type="pct"/>
            <w:shd w:val="clear" w:color="auto" w:fill="F2F2F2"/>
            <w:tcMar>
              <w:top w:w="120" w:type="dxa"/>
              <w:left w:w="200" w:type="dxa"/>
              <w:bottom w:w="120" w:type="dxa"/>
              <w:right w:w="200" w:type="dxa"/>
            </w:tcMar>
            <w:vAlign w:val="center"/>
          </w:tcPr>
          <w:p w14:paraId="41CF2713" w14:textId="77777777" w:rsidR="00A24880" w:rsidRPr="003D71E1" w:rsidRDefault="00A24880" w:rsidP="002D3370">
            <w:pPr>
              <w:jc w:val="center"/>
              <w:rPr>
                <w:rFonts w:cs="Times New Roman"/>
              </w:rPr>
            </w:pPr>
            <w:r w:rsidRPr="003D71E1">
              <w:rPr>
                <w:rFonts w:eastAsia="Times New Roman" w:cs="Times New Roman"/>
                <w:sz w:val="22"/>
              </w:rPr>
              <w:t>обратный</w:t>
            </w:r>
          </w:p>
        </w:tc>
        <w:tc>
          <w:tcPr>
            <w:tcW w:w="368" w:type="pct"/>
            <w:shd w:val="clear" w:color="auto" w:fill="F2F2F2"/>
            <w:tcMar>
              <w:top w:w="120" w:type="dxa"/>
              <w:left w:w="200" w:type="dxa"/>
              <w:bottom w:w="120" w:type="dxa"/>
              <w:right w:w="200" w:type="dxa"/>
            </w:tcMar>
            <w:vAlign w:val="center"/>
          </w:tcPr>
          <w:p w14:paraId="431AE90E" w14:textId="77777777" w:rsidR="00A24880" w:rsidRPr="003D71E1" w:rsidRDefault="00A24880" w:rsidP="002D3370">
            <w:pPr>
              <w:jc w:val="center"/>
              <w:rPr>
                <w:rFonts w:cs="Times New Roman"/>
              </w:rPr>
            </w:pPr>
            <w:r w:rsidRPr="003D71E1">
              <w:rPr>
                <w:rFonts w:eastAsia="Times New Roman" w:cs="Times New Roman"/>
                <w:sz w:val="22"/>
              </w:rPr>
              <w:t>подающий</w:t>
            </w:r>
          </w:p>
        </w:tc>
        <w:tc>
          <w:tcPr>
            <w:tcW w:w="345" w:type="pct"/>
            <w:shd w:val="clear" w:color="auto" w:fill="F2F2F2"/>
            <w:tcMar>
              <w:top w:w="120" w:type="dxa"/>
              <w:left w:w="200" w:type="dxa"/>
              <w:bottom w:w="120" w:type="dxa"/>
              <w:right w:w="200" w:type="dxa"/>
            </w:tcMar>
            <w:vAlign w:val="center"/>
          </w:tcPr>
          <w:p w14:paraId="7A6BA02A" w14:textId="77777777" w:rsidR="00A24880" w:rsidRPr="003D71E1" w:rsidRDefault="00A24880" w:rsidP="002D3370">
            <w:pPr>
              <w:jc w:val="center"/>
              <w:rPr>
                <w:rFonts w:cs="Times New Roman"/>
              </w:rPr>
            </w:pPr>
            <w:r w:rsidRPr="003D71E1">
              <w:rPr>
                <w:rFonts w:eastAsia="Times New Roman" w:cs="Times New Roman"/>
                <w:sz w:val="22"/>
              </w:rPr>
              <w:t>обратный</w:t>
            </w:r>
          </w:p>
        </w:tc>
        <w:tc>
          <w:tcPr>
            <w:tcW w:w="423" w:type="pct"/>
            <w:shd w:val="clear" w:color="auto" w:fill="F2F2F2"/>
            <w:tcMar>
              <w:top w:w="120" w:type="dxa"/>
              <w:left w:w="200" w:type="dxa"/>
              <w:bottom w:w="120" w:type="dxa"/>
              <w:right w:w="200" w:type="dxa"/>
            </w:tcMar>
            <w:vAlign w:val="center"/>
          </w:tcPr>
          <w:p w14:paraId="0DEC628C" w14:textId="77777777" w:rsidR="00A24880" w:rsidRPr="003D71E1" w:rsidRDefault="00A24880" w:rsidP="002D3370">
            <w:pPr>
              <w:jc w:val="center"/>
              <w:rPr>
                <w:rFonts w:cs="Times New Roman"/>
              </w:rPr>
            </w:pPr>
            <w:r w:rsidRPr="003D71E1">
              <w:rPr>
                <w:rFonts w:eastAsia="Times New Roman" w:cs="Times New Roman"/>
                <w:sz w:val="22"/>
              </w:rPr>
              <w:t>итого в однотрубном</w:t>
            </w:r>
          </w:p>
        </w:tc>
        <w:tc>
          <w:tcPr>
            <w:tcW w:w="364" w:type="pct"/>
            <w:vMerge/>
          </w:tcPr>
          <w:p w14:paraId="408D4EEE" w14:textId="77777777" w:rsidR="00A24880" w:rsidRPr="003D71E1" w:rsidRDefault="00A24880" w:rsidP="002D3370">
            <w:pPr>
              <w:rPr>
                <w:rFonts w:cs="Times New Roman"/>
              </w:rPr>
            </w:pPr>
          </w:p>
        </w:tc>
        <w:tc>
          <w:tcPr>
            <w:tcW w:w="507" w:type="pct"/>
            <w:vMerge/>
          </w:tcPr>
          <w:p w14:paraId="0819D189" w14:textId="77777777" w:rsidR="00A24880" w:rsidRPr="003D71E1" w:rsidRDefault="00A24880" w:rsidP="002D3370">
            <w:pPr>
              <w:rPr>
                <w:rFonts w:cs="Times New Roman"/>
              </w:rPr>
            </w:pPr>
          </w:p>
        </w:tc>
        <w:tc>
          <w:tcPr>
            <w:tcW w:w="338" w:type="pct"/>
            <w:vMerge/>
          </w:tcPr>
          <w:p w14:paraId="61883CC6" w14:textId="77777777" w:rsidR="00A24880" w:rsidRPr="003D71E1" w:rsidRDefault="00A24880" w:rsidP="002D3370">
            <w:pPr>
              <w:rPr>
                <w:rFonts w:cs="Times New Roman"/>
              </w:rPr>
            </w:pPr>
          </w:p>
        </w:tc>
        <w:tc>
          <w:tcPr>
            <w:tcW w:w="443" w:type="pct"/>
            <w:vMerge/>
          </w:tcPr>
          <w:p w14:paraId="42906720" w14:textId="77777777" w:rsidR="00A24880" w:rsidRPr="003D71E1" w:rsidRDefault="00A24880" w:rsidP="002D3370">
            <w:pPr>
              <w:rPr>
                <w:rFonts w:cs="Times New Roman"/>
              </w:rPr>
            </w:pPr>
          </w:p>
        </w:tc>
      </w:tr>
      <w:tr w:rsidR="00A24880" w:rsidRPr="003D71E1" w14:paraId="391A80B7" w14:textId="77777777" w:rsidTr="002D3370">
        <w:tc>
          <w:tcPr>
            <w:tcW w:w="646" w:type="pct"/>
            <w:shd w:val="clear" w:color="auto" w:fill="FFFFFF"/>
            <w:tcMar>
              <w:top w:w="40" w:type="dxa"/>
              <w:left w:w="200" w:type="dxa"/>
              <w:bottom w:w="40" w:type="dxa"/>
              <w:right w:w="200" w:type="dxa"/>
            </w:tcMar>
            <w:vAlign w:val="center"/>
          </w:tcPr>
          <w:p w14:paraId="44E21463" w14:textId="77777777" w:rsidR="00A24880" w:rsidRPr="003D71E1" w:rsidRDefault="00A24880" w:rsidP="002D3370">
            <w:pPr>
              <w:jc w:val="center"/>
              <w:rPr>
                <w:rFonts w:cs="Times New Roman"/>
              </w:rPr>
            </w:pPr>
            <w:r w:rsidRPr="003D71E1">
              <w:rPr>
                <w:rFonts w:eastAsia="Times New Roman" w:cs="Times New Roman"/>
                <w:sz w:val="22"/>
                <w:szCs w:val="20"/>
              </w:rPr>
              <w:t>Распределительные</w:t>
            </w:r>
          </w:p>
        </w:tc>
        <w:tc>
          <w:tcPr>
            <w:tcW w:w="435" w:type="pct"/>
            <w:shd w:val="clear" w:color="auto" w:fill="FFFFFF"/>
            <w:tcMar>
              <w:top w:w="40" w:type="dxa"/>
              <w:left w:w="200" w:type="dxa"/>
              <w:bottom w:w="40" w:type="dxa"/>
              <w:right w:w="200" w:type="dxa"/>
            </w:tcMar>
            <w:vAlign w:val="center"/>
          </w:tcPr>
          <w:p w14:paraId="3035063D" w14:textId="77777777" w:rsidR="00A24880" w:rsidRPr="003D71E1" w:rsidRDefault="00A24880" w:rsidP="002D3370">
            <w:pPr>
              <w:jc w:val="center"/>
              <w:rPr>
                <w:rFonts w:cs="Times New Roman"/>
              </w:rPr>
            </w:pPr>
            <w:r w:rsidRPr="003D71E1">
              <w:rPr>
                <w:rFonts w:eastAsia="Times New Roman" w:cs="Times New Roman"/>
                <w:sz w:val="22"/>
              </w:rPr>
              <w:t>отопление</w:t>
            </w:r>
          </w:p>
        </w:tc>
        <w:tc>
          <w:tcPr>
            <w:tcW w:w="419" w:type="pct"/>
            <w:shd w:val="clear" w:color="auto" w:fill="FFFFFF"/>
            <w:tcMar>
              <w:top w:w="40" w:type="dxa"/>
              <w:left w:w="200" w:type="dxa"/>
              <w:bottom w:w="40" w:type="dxa"/>
              <w:right w:w="200" w:type="dxa"/>
            </w:tcMar>
            <w:vAlign w:val="center"/>
          </w:tcPr>
          <w:p w14:paraId="7D3D17B1" w14:textId="77777777" w:rsidR="00A24880" w:rsidRPr="003D71E1" w:rsidRDefault="00A24880" w:rsidP="002D3370">
            <w:pPr>
              <w:jc w:val="center"/>
              <w:rPr>
                <w:rFonts w:cs="Times New Roman"/>
                <w:sz w:val="22"/>
              </w:rPr>
            </w:pPr>
          </w:p>
        </w:tc>
        <w:tc>
          <w:tcPr>
            <w:tcW w:w="368" w:type="pct"/>
            <w:shd w:val="clear" w:color="auto" w:fill="FFFFFF"/>
            <w:tcMar>
              <w:top w:w="40" w:type="dxa"/>
              <w:left w:w="200" w:type="dxa"/>
              <w:bottom w:w="40" w:type="dxa"/>
              <w:right w:w="200" w:type="dxa"/>
            </w:tcMar>
            <w:vAlign w:val="center"/>
          </w:tcPr>
          <w:p w14:paraId="2BC2D0B9" w14:textId="77777777" w:rsidR="00A24880" w:rsidRPr="003D71E1" w:rsidRDefault="00A24880" w:rsidP="002D3370">
            <w:pPr>
              <w:jc w:val="center"/>
              <w:rPr>
                <w:rFonts w:cs="Times New Roman"/>
              </w:rPr>
            </w:pPr>
            <w:r w:rsidRPr="003D71E1">
              <w:rPr>
                <w:rFonts w:eastAsia="Times New Roman" w:cs="Times New Roman"/>
                <w:sz w:val="22"/>
              </w:rPr>
              <w:t>100</w:t>
            </w:r>
          </w:p>
        </w:tc>
        <w:tc>
          <w:tcPr>
            <w:tcW w:w="345" w:type="pct"/>
            <w:shd w:val="clear" w:color="auto" w:fill="FFFFFF"/>
            <w:tcMar>
              <w:top w:w="40" w:type="dxa"/>
              <w:left w:w="200" w:type="dxa"/>
              <w:bottom w:w="40" w:type="dxa"/>
              <w:right w:w="200" w:type="dxa"/>
            </w:tcMar>
            <w:vAlign w:val="center"/>
          </w:tcPr>
          <w:p w14:paraId="6BCE0094" w14:textId="77777777" w:rsidR="00A24880" w:rsidRPr="003D71E1" w:rsidRDefault="00A24880" w:rsidP="002D3370">
            <w:pPr>
              <w:jc w:val="center"/>
              <w:rPr>
                <w:rFonts w:cs="Times New Roman"/>
              </w:rPr>
            </w:pPr>
            <w:r w:rsidRPr="003D71E1">
              <w:rPr>
                <w:rFonts w:eastAsia="Times New Roman" w:cs="Times New Roman"/>
                <w:sz w:val="22"/>
              </w:rPr>
              <w:t>100</w:t>
            </w:r>
          </w:p>
        </w:tc>
        <w:tc>
          <w:tcPr>
            <w:tcW w:w="368" w:type="pct"/>
            <w:shd w:val="clear" w:color="auto" w:fill="FFFFFF"/>
            <w:tcMar>
              <w:top w:w="40" w:type="dxa"/>
              <w:left w:w="200" w:type="dxa"/>
              <w:bottom w:w="40" w:type="dxa"/>
              <w:right w:w="200" w:type="dxa"/>
            </w:tcMar>
            <w:vAlign w:val="center"/>
          </w:tcPr>
          <w:p w14:paraId="58F91085"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217,16</w:t>
            </w:r>
          </w:p>
        </w:tc>
        <w:tc>
          <w:tcPr>
            <w:tcW w:w="345" w:type="pct"/>
            <w:shd w:val="clear" w:color="auto" w:fill="FFFFFF"/>
            <w:tcMar>
              <w:top w:w="40" w:type="dxa"/>
              <w:left w:w="200" w:type="dxa"/>
              <w:bottom w:w="40" w:type="dxa"/>
              <w:right w:w="200" w:type="dxa"/>
            </w:tcMar>
            <w:vAlign w:val="center"/>
          </w:tcPr>
          <w:p w14:paraId="65FBA7BD"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217,16</w:t>
            </w:r>
          </w:p>
        </w:tc>
        <w:tc>
          <w:tcPr>
            <w:tcW w:w="423" w:type="pct"/>
            <w:shd w:val="clear" w:color="auto" w:fill="F2F2F2" w:themeFill="background1" w:themeFillShade="F2"/>
            <w:tcMar>
              <w:top w:w="40" w:type="dxa"/>
              <w:left w:w="200" w:type="dxa"/>
              <w:bottom w:w="40" w:type="dxa"/>
              <w:right w:w="200" w:type="dxa"/>
            </w:tcMar>
            <w:vAlign w:val="center"/>
          </w:tcPr>
          <w:p w14:paraId="025EED4F"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364" w:type="pct"/>
            <w:shd w:val="clear" w:color="auto" w:fill="FFFFFF"/>
            <w:tcMar>
              <w:top w:w="40" w:type="dxa"/>
              <w:left w:w="200" w:type="dxa"/>
              <w:bottom w:w="40" w:type="dxa"/>
              <w:right w:w="200" w:type="dxa"/>
            </w:tcMar>
            <w:vAlign w:val="center"/>
          </w:tcPr>
          <w:p w14:paraId="0EC2958B"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н/д</w:t>
            </w:r>
          </w:p>
        </w:tc>
        <w:tc>
          <w:tcPr>
            <w:tcW w:w="507" w:type="pct"/>
            <w:shd w:val="clear" w:color="auto" w:fill="FFFFFF"/>
            <w:tcMar>
              <w:top w:w="40" w:type="dxa"/>
              <w:left w:w="200" w:type="dxa"/>
              <w:bottom w:w="40" w:type="dxa"/>
              <w:right w:w="200" w:type="dxa"/>
            </w:tcMar>
            <w:vAlign w:val="center"/>
          </w:tcPr>
          <w:p w14:paraId="59EF9E8F"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н/д</w:t>
            </w:r>
          </w:p>
        </w:tc>
        <w:tc>
          <w:tcPr>
            <w:tcW w:w="338" w:type="pct"/>
            <w:shd w:val="clear" w:color="auto" w:fill="FFFFFF"/>
            <w:tcMar>
              <w:top w:w="40" w:type="dxa"/>
              <w:left w:w="200" w:type="dxa"/>
              <w:bottom w:w="40" w:type="dxa"/>
              <w:right w:w="200" w:type="dxa"/>
            </w:tcMar>
            <w:vAlign w:val="center"/>
          </w:tcPr>
          <w:p w14:paraId="58A2B31B"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н/д</w:t>
            </w:r>
          </w:p>
        </w:tc>
        <w:tc>
          <w:tcPr>
            <w:tcW w:w="443" w:type="pct"/>
            <w:shd w:val="clear" w:color="auto" w:fill="FFFFFF"/>
            <w:tcMar>
              <w:top w:w="40" w:type="dxa"/>
              <w:left w:w="200" w:type="dxa"/>
              <w:bottom w:w="40" w:type="dxa"/>
              <w:right w:w="200" w:type="dxa"/>
            </w:tcMar>
            <w:vAlign w:val="center"/>
          </w:tcPr>
          <w:p w14:paraId="74BE06DF"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bl>
    <w:p w14:paraId="48C8AEF1" w14:textId="77777777" w:rsidR="00A24880" w:rsidRPr="003D71E1" w:rsidRDefault="00A24880" w:rsidP="00A24880">
      <w:pPr>
        <w:pStyle w:val="a0"/>
        <w:jc w:val="both"/>
        <w:rPr>
          <w:rFonts w:cs="Times New Roman"/>
        </w:rPr>
      </w:pPr>
      <w:r w:rsidRPr="003D71E1">
        <w:rPr>
          <w:rFonts w:cs="Times New Roman"/>
        </w:rPr>
        <w:t>*н/д - данные не предоставлены</w:t>
      </w:r>
    </w:p>
    <w:bookmarkEnd w:id="91"/>
    <w:p w14:paraId="55EC31CF" w14:textId="77777777" w:rsidR="00A24880" w:rsidRPr="003D71E1" w:rsidRDefault="00A24880" w:rsidP="00A24880">
      <w:pPr>
        <w:pStyle w:val="a0"/>
        <w:ind w:firstLine="709"/>
        <w:jc w:val="both"/>
        <w:rPr>
          <w:rFonts w:cs="Times New Roman"/>
        </w:rPr>
      </w:pPr>
    </w:p>
    <w:p w14:paraId="613FBF5E" w14:textId="77777777" w:rsidR="00A24880" w:rsidRPr="003D71E1" w:rsidRDefault="00A24880" w:rsidP="00A24880">
      <w:pPr>
        <w:pStyle w:val="a0"/>
        <w:ind w:firstLine="709"/>
        <w:jc w:val="both"/>
        <w:rPr>
          <w:rFonts w:cs="Times New Roman"/>
        </w:rPr>
        <w:sectPr w:rsidR="00A24880" w:rsidRPr="003D71E1" w:rsidSect="002D3370">
          <w:pgSz w:w="23811" w:h="16838" w:orient="landscape" w:code="8"/>
          <w:pgMar w:top="1701" w:right="1134" w:bottom="850" w:left="1134" w:header="708" w:footer="708" w:gutter="0"/>
          <w:cols w:space="708"/>
          <w:docGrid w:linePitch="360"/>
        </w:sectPr>
      </w:pPr>
    </w:p>
    <w:p w14:paraId="659D6BF0" w14:textId="77777777" w:rsidR="00B81AEA" w:rsidRPr="003D71E1" w:rsidRDefault="00B81AEA" w:rsidP="00B81AEA">
      <w:pPr>
        <w:pStyle w:val="2"/>
        <w:ind w:left="0" w:firstLine="0"/>
      </w:pPr>
      <w:bookmarkStart w:id="92" w:name="_Toc212886729"/>
      <w:r w:rsidRPr="003D71E1">
        <w:t xml:space="preserve">1.3.2 </w:t>
      </w:r>
      <w:hyperlink r:id="rId19" w:anchor="bookmark26" w:history="1">
        <w:r w:rsidRPr="003D71E1">
          <w:t>Карты (схемы) тепловых сетей в зонах действия источников тепловой энергии в</w:t>
        </w:r>
      </w:hyperlink>
      <w:r w:rsidRPr="003D71E1">
        <w:t xml:space="preserve"> </w:t>
      </w:r>
      <w:hyperlink r:id="rId20" w:anchor="bookmark26" w:history="1">
        <w:r w:rsidRPr="003D71E1">
          <w:t>электронной форме и (или) на бумажном носителе</w:t>
        </w:r>
        <w:bookmarkEnd w:id="92"/>
      </w:hyperlink>
    </w:p>
    <w:p w14:paraId="6342BA84" w14:textId="77777777" w:rsidR="00B81AEA" w:rsidRPr="003D71E1" w:rsidRDefault="00B81AEA" w:rsidP="00B81AEA">
      <w:pPr>
        <w:pStyle w:val="a0"/>
        <w:rPr>
          <w:rFonts w:cs="Times New Roman"/>
          <w:lang w:eastAsia="ru-RU"/>
        </w:rPr>
      </w:pPr>
    </w:p>
    <w:p w14:paraId="11FA3C1D" w14:textId="77777777" w:rsidR="00A24880" w:rsidRPr="003D71E1" w:rsidRDefault="00A24880" w:rsidP="00A24880">
      <w:pPr>
        <w:pStyle w:val="a0"/>
        <w:ind w:firstLine="709"/>
        <w:jc w:val="both"/>
        <w:rPr>
          <w:rFonts w:cs="Times New Roman"/>
        </w:rPr>
      </w:pPr>
      <w:r w:rsidRPr="003D71E1">
        <w:rPr>
          <w:rFonts w:cs="Times New Roman"/>
        </w:rPr>
        <w:t>Схема тепловых сетей Котельной «Хилганайская СОШ»не предоставлена.</w:t>
      </w:r>
    </w:p>
    <w:p w14:paraId="47E0D610" w14:textId="77777777" w:rsidR="00B81AEA" w:rsidRPr="003D71E1" w:rsidRDefault="00B81AEA" w:rsidP="00B81AEA">
      <w:pPr>
        <w:pStyle w:val="a0"/>
        <w:rPr>
          <w:rFonts w:cs="Times New Roman"/>
          <w:lang w:eastAsia="ru-RU"/>
        </w:rPr>
      </w:pPr>
    </w:p>
    <w:p w14:paraId="17810020" w14:textId="77777777" w:rsidR="00B81AEA" w:rsidRPr="003D71E1" w:rsidRDefault="00B81AEA" w:rsidP="00B81AEA">
      <w:pPr>
        <w:pStyle w:val="2"/>
        <w:ind w:left="0" w:firstLine="0"/>
      </w:pPr>
      <w:bookmarkStart w:id="93" w:name="_Toc212886730"/>
      <w:r w:rsidRPr="003D71E1">
        <w:t xml:space="preserve">1.3.3 </w:t>
      </w:r>
      <w:hyperlink r:id="rId21" w:anchor="bookmark27" w:history="1">
        <w:bookmarkStart w:id="94" w:name="_Toc29998122"/>
        <w:bookmarkStart w:id="95" w:name="_Toc30058685"/>
        <w:bookmarkStart w:id="96" w:name="_Toc31810040"/>
        <w:r w:rsidRPr="003D71E1">
          <w:t>Параметры тепловых сетей, включая год начала эксплуатации, тип изоляции, тип</w:t>
        </w:r>
      </w:hyperlink>
      <w:r w:rsidRPr="003D71E1">
        <w:t xml:space="preserve"> </w:t>
      </w:r>
      <w:hyperlink r:id="rId22" w:anchor="bookmark27" w:history="1">
        <w:r w:rsidRPr="003D71E1">
          <w:t>компенсирующих устройств, тип прокладки, краткую характеристику грунтов в местах</w:t>
        </w:r>
      </w:hyperlink>
      <w:r w:rsidRPr="003D71E1">
        <w:t xml:space="preserve"> </w:t>
      </w:r>
      <w:hyperlink r:id="rId23" w:anchor="bookmark27" w:history="1">
        <w:r w:rsidRPr="003D71E1">
          <w:t>прокладки с выделением наименее надежных участков, определением их материальной</w:t>
        </w:r>
      </w:hyperlink>
      <w:r w:rsidRPr="003D71E1">
        <w:t xml:space="preserve"> </w:t>
      </w:r>
      <w:hyperlink r:id="rId24" w:anchor="bookmark27" w:history="1">
        <w:r w:rsidRPr="003D71E1">
          <w:t>характеристики и тепловой нагрузки потребителей, подключенных к таким участкам</w:t>
        </w:r>
        <w:bookmarkEnd w:id="93"/>
        <w:bookmarkEnd w:id="94"/>
        <w:bookmarkEnd w:id="95"/>
        <w:bookmarkEnd w:id="96"/>
        <w:r w:rsidRPr="003D71E1">
          <w:t xml:space="preserve"> </w:t>
        </w:r>
      </w:hyperlink>
    </w:p>
    <w:p w14:paraId="4AEE9D12" w14:textId="77777777" w:rsidR="00B81AEA" w:rsidRPr="003D71E1" w:rsidRDefault="00B81AEA" w:rsidP="00B81AEA">
      <w:pPr>
        <w:rPr>
          <w:rFonts w:cs="Times New Roman"/>
          <w:lang w:eastAsia="ru-RU"/>
        </w:rPr>
      </w:pPr>
    </w:p>
    <w:p w14:paraId="3F0CA663" w14:textId="77777777" w:rsidR="00A24880" w:rsidRPr="003D71E1" w:rsidRDefault="00A24880" w:rsidP="00A24880">
      <w:pPr>
        <w:pStyle w:val="a0"/>
        <w:ind w:firstLine="709"/>
        <w:jc w:val="both"/>
        <w:rPr>
          <w:rFonts w:cs="Times New Roman"/>
        </w:rPr>
      </w:pPr>
      <w:r w:rsidRPr="003D71E1">
        <w:rPr>
          <w:rFonts w:cs="Times New Roman"/>
        </w:rPr>
        <w:t>Общая характеристика распределительных тепловых сетей представлена в таблице ниже.</w:t>
      </w:r>
    </w:p>
    <w:p w14:paraId="6357FE8D" w14:textId="77777777" w:rsidR="00A24880" w:rsidRPr="003D71E1" w:rsidRDefault="00A24880" w:rsidP="00A24880">
      <w:pPr>
        <w:spacing w:before="400" w:after="200"/>
        <w:rPr>
          <w:rFonts w:cs="Times New Roman"/>
        </w:rPr>
      </w:pPr>
      <w:r w:rsidRPr="003D71E1">
        <w:rPr>
          <w:rFonts w:cs="Times New Roman"/>
          <w:b/>
        </w:rPr>
        <w:t>Таблица 1.3.3.1 - Общая характеристика распределительных тепловых сетей</w:t>
      </w:r>
    </w:p>
    <w:tbl>
      <w:tblPr>
        <w:tblStyle w:val="a8"/>
        <w:tblW w:w="5000" w:type="pct"/>
        <w:jc w:val="center"/>
        <w:tblLook w:val="04A0" w:firstRow="1" w:lastRow="0" w:firstColumn="1" w:lastColumn="0" w:noHBand="0" w:noVBand="1"/>
      </w:tblPr>
      <w:tblGrid>
        <w:gridCol w:w="3715"/>
        <w:gridCol w:w="3715"/>
        <w:gridCol w:w="1915"/>
      </w:tblGrid>
      <w:tr w:rsidR="00A24880" w:rsidRPr="003D71E1" w14:paraId="5550CFB7" w14:textId="77777777" w:rsidTr="002D3370">
        <w:trPr>
          <w:tblHeader/>
          <w:jc w:val="center"/>
        </w:trPr>
        <w:tc>
          <w:tcPr>
            <w:tcW w:w="1988" w:type="pct"/>
            <w:shd w:val="clear" w:color="auto" w:fill="F2F2F2"/>
            <w:tcMar>
              <w:top w:w="120" w:type="dxa"/>
              <w:left w:w="200" w:type="dxa"/>
              <w:bottom w:w="120" w:type="dxa"/>
              <w:right w:w="200" w:type="dxa"/>
            </w:tcMar>
            <w:vAlign w:val="center"/>
          </w:tcPr>
          <w:p w14:paraId="41CD5837" w14:textId="77777777" w:rsidR="00A24880" w:rsidRPr="003D71E1" w:rsidRDefault="00A24880" w:rsidP="002D3370">
            <w:pPr>
              <w:jc w:val="center"/>
              <w:rPr>
                <w:rFonts w:cs="Times New Roman"/>
              </w:rPr>
            </w:pPr>
            <w:r w:rsidRPr="003D71E1">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7DBE0C85" w14:textId="77777777" w:rsidR="00A24880" w:rsidRPr="003D71E1" w:rsidRDefault="00A24880" w:rsidP="002D3370">
            <w:pPr>
              <w:jc w:val="center"/>
              <w:rPr>
                <w:rFonts w:cs="Times New Roman"/>
              </w:rPr>
            </w:pPr>
            <w:r w:rsidRPr="003D71E1">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7EF342A6" w14:textId="77777777" w:rsidR="00A24880" w:rsidRPr="003D71E1" w:rsidRDefault="00A24880" w:rsidP="002D3370">
            <w:pPr>
              <w:jc w:val="center"/>
              <w:rPr>
                <w:rFonts w:cs="Times New Roman"/>
              </w:rPr>
            </w:pPr>
            <w:r w:rsidRPr="003D71E1">
              <w:rPr>
                <w:rFonts w:eastAsia="Times New Roman" w:cs="Times New Roman"/>
                <w:sz w:val="22"/>
              </w:rPr>
              <w:t>Материальная характеристика, м2</w:t>
            </w:r>
          </w:p>
        </w:tc>
      </w:tr>
      <w:tr w:rsidR="00A24880" w:rsidRPr="003D71E1" w14:paraId="0D076690" w14:textId="77777777" w:rsidTr="002D3370">
        <w:trPr>
          <w:jc w:val="center"/>
        </w:trPr>
        <w:tc>
          <w:tcPr>
            <w:tcW w:w="5000" w:type="pct"/>
            <w:gridSpan w:val="3"/>
            <w:shd w:val="clear" w:color="auto" w:fill="FFFFFF"/>
            <w:tcMar>
              <w:top w:w="40" w:type="dxa"/>
              <w:left w:w="160" w:type="dxa"/>
              <w:bottom w:w="40" w:type="dxa"/>
              <w:right w:w="200" w:type="dxa"/>
            </w:tcMar>
            <w:vAlign w:val="center"/>
          </w:tcPr>
          <w:p w14:paraId="183D9199" w14:textId="77777777" w:rsidR="00A24880" w:rsidRPr="003D71E1" w:rsidRDefault="00A24880" w:rsidP="002D3370">
            <w:pPr>
              <w:jc w:val="center"/>
              <w:rPr>
                <w:rFonts w:cs="Times New Roman"/>
              </w:rPr>
            </w:pPr>
            <w:r w:rsidRPr="003D71E1">
              <w:rPr>
                <w:rFonts w:eastAsia="Times New Roman" w:cs="Times New Roman"/>
                <w:b/>
                <w:sz w:val="22"/>
              </w:rPr>
              <w:t>Котельная «Хилганайская СОШ»</w:t>
            </w:r>
          </w:p>
        </w:tc>
      </w:tr>
      <w:tr w:rsidR="00A24880" w:rsidRPr="003D71E1" w14:paraId="5C862B9B" w14:textId="77777777" w:rsidTr="002D3370">
        <w:trPr>
          <w:jc w:val="center"/>
        </w:trPr>
        <w:tc>
          <w:tcPr>
            <w:tcW w:w="1988" w:type="pct"/>
            <w:shd w:val="clear" w:color="auto" w:fill="FFFFFF"/>
            <w:tcMar>
              <w:top w:w="40" w:type="dxa"/>
              <w:left w:w="200" w:type="dxa"/>
              <w:bottom w:w="40" w:type="dxa"/>
              <w:right w:w="200" w:type="dxa"/>
            </w:tcMar>
            <w:vAlign w:val="center"/>
          </w:tcPr>
          <w:p w14:paraId="6FF65CD4" w14:textId="77777777" w:rsidR="00A24880" w:rsidRPr="003D71E1" w:rsidRDefault="00A24880" w:rsidP="002D3370">
            <w:pPr>
              <w:jc w:val="center"/>
              <w:rPr>
                <w:rFonts w:cs="Times New Roman"/>
              </w:rPr>
            </w:pPr>
            <w:r w:rsidRPr="003D71E1">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59542BE6"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1025" w:type="pct"/>
            <w:shd w:val="clear" w:color="auto" w:fill="FFFFFF"/>
            <w:tcMar>
              <w:top w:w="40" w:type="dxa"/>
              <w:left w:w="200" w:type="dxa"/>
              <w:bottom w:w="40" w:type="dxa"/>
              <w:right w:w="200" w:type="dxa"/>
            </w:tcMar>
            <w:vAlign w:val="center"/>
          </w:tcPr>
          <w:p w14:paraId="0D24EC33"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r w:rsidR="00A24880" w:rsidRPr="003D71E1" w14:paraId="5C600BBF" w14:textId="77777777" w:rsidTr="002D3370">
        <w:trPr>
          <w:jc w:val="center"/>
        </w:trPr>
        <w:tc>
          <w:tcPr>
            <w:tcW w:w="1988" w:type="pct"/>
            <w:shd w:val="clear" w:color="auto" w:fill="F2F2F2"/>
            <w:tcMar>
              <w:top w:w="120" w:type="dxa"/>
              <w:left w:w="200" w:type="dxa"/>
              <w:bottom w:w="120" w:type="dxa"/>
              <w:right w:w="200" w:type="dxa"/>
            </w:tcMar>
            <w:vAlign w:val="center"/>
          </w:tcPr>
          <w:p w14:paraId="2243B34D" w14:textId="77777777" w:rsidR="00A24880" w:rsidRPr="003D71E1" w:rsidRDefault="00A24880" w:rsidP="002D3370">
            <w:pPr>
              <w:jc w:val="center"/>
              <w:rPr>
                <w:rFonts w:cs="Times New Roman"/>
              </w:rPr>
            </w:pPr>
            <w:r w:rsidRPr="003D71E1">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1A424A38"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1025" w:type="pct"/>
            <w:shd w:val="clear" w:color="auto" w:fill="F2F2F2"/>
            <w:tcMar>
              <w:top w:w="120" w:type="dxa"/>
              <w:left w:w="200" w:type="dxa"/>
              <w:bottom w:w="120" w:type="dxa"/>
              <w:right w:w="200" w:type="dxa"/>
            </w:tcMar>
            <w:vAlign w:val="center"/>
          </w:tcPr>
          <w:p w14:paraId="7C26177D"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bl>
    <w:p w14:paraId="6BAF899B" w14:textId="77777777" w:rsidR="00A24880" w:rsidRPr="003D71E1" w:rsidRDefault="00A24880" w:rsidP="00A24880">
      <w:pPr>
        <w:pStyle w:val="a0"/>
        <w:jc w:val="center"/>
        <w:rPr>
          <w:rFonts w:cs="Times New Roman"/>
        </w:rPr>
      </w:pPr>
    </w:p>
    <w:p w14:paraId="483EFCBD" w14:textId="77777777" w:rsidR="00A24880" w:rsidRPr="003D71E1" w:rsidRDefault="00A24880" w:rsidP="00A24880">
      <w:pPr>
        <w:pStyle w:val="a0"/>
        <w:ind w:firstLine="709"/>
        <w:jc w:val="both"/>
        <w:rPr>
          <w:rFonts w:cs="Times New Roman"/>
        </w:rPr>
      </w:pPr>
      <w:r w:rsidRPr="003D71E1">
        <w:rPr>
          <w:rFonts w:cs="Times New Roman"/>
        </w:rPr>
        <w:t>Характеристика по способу прокладки тепловых сетей представлена в таблице ниже.</w:t>
      </w:r>
    </w:p>
    <w:p w14:paraId="3372BB33" w14:textId="77777777" w:rsidR="00A24880" w:rsidRPr="003D71E1" w:rsidRDefault="00A24880" w:rsidP="00A24880">
      <w:pPr>
        <w:spacing w:before="400" w:after="200"/>
        <w:rPr>
          <w:rFonts w:cs="Times New Roman"/>
        </w:rPr>
      </w:pPr>
      <w:r w:rsidRPr="003D71E1">
        <w:rPr>
          <w:rFonts w:cs="Times New Roman"/>
          <w:b/>
        </w:rPr>
        <w:t>Таблица 1.3.3.2 - Способы прокладки тепловых сетей</w:t>
      </w:r>
    </w:p>
    <w:tbl>
      <w:tblPr>
        <w:tblStyle w:val="a8"/>
        <w:tblW w:w="5000" w:type="pct"/>
        <w:jc w:val="center"/>
        <w:tblLook w:val="04A0" w:firstRow="1" w:lastRow="0" w:firstColumn="1" w:lastColumn="0" w:noHBand="0" w:noVBand="1"/>
      </w:tblPr>
      <w:tblGrid>
        <w:gridCol w:w="2591"/>
        <w:gridCol w:w="2590"/>
        <w:gridCol w:w="2248"/>
        <w:gridCol w:w="1916"/>
      </w:tblGrid>
      <w:tr w:rsidR="00A24880" w:rsidRPr="003D71E1" w14:paraId="07D6B87C" w14:textId="77777777" w:rsidTr="002D3370">
        <w:trPr>
          <w:jc w:val="center"/>
        </w:trPr>
        <w:tc>
          <w:tcPr>
            <w:tcW w:w="1386" w:type="pct"/>
            <w:vMerge w:val="restart"/>
            <w:shd w:val="clear" w:color="auto" w:fill="F2F2F2"/>
            <w:tcMar>
              <w:top w:w="120" w:type="dxa"/>
              <w:left w:w="200" w:type="dxa"/>
              <w:bottom w:w="120" w:type="dxa"/>
              <w:right w:w="200" w:type="dxa"/>
            </w:tcMar>
            <w:vAlign w:val="center"/>
          </w:tcPr>
          <w:p w14:paraId="53845384" w14:textId="77777777" w:rsidR="00A24880" w:rsidRPr="003D71E1" w:rsidRDefault="00A24880" w:rsidP="002D3370">
            <w:pPr>
              <w:jc w:val="center"/>
              <w:rPr>
                <w:rFonts w:cs="Times New Roman"/>
              </w:rPr>
            </w:pPr>
            <w:r w:rsidRPr="003D71E1">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1684CD71" w14:textId="77777777" w:rsidR="00A24880" w:rsidRPr="003D71E1" w:rsidRDefault="00A24880" w:rsidP="002D3370">
            <w:pPr>
              <w:jc w:val="center"/>
              <w:rPr>
                <w:rFonts w:cs="Times New Roman"/>
              </w:rPr>
            </w:pPr>
            <w:r w:rsidRPr="003D71E1">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7FCA1D65" w14:textId="77777777" w:rsidR="00A24880" w:rsidRPr="003D71E1" w:rsidRDefault="00A24880" w:rsidP="002D3370">
            <w:pPr>
              <w:jc w:val="center"/>
              <w:rPr>
                <w:rFonts w:cs="Times New Roman"/>
              </w:rPr>
            </w:pPr>
            <w:r w:rsidRPr="003D71E1">
              <w:rPr>
                <w:rFonts w:eastAsia="Times New Roman" w:cs="Times New Roman"/>
                <w:sz w:val="22"/>
              </w:rPr>
              <w:t>Материальная характеристика, м2</w:t>
            </w:r>
          </w:p>
        </w:tc>
      </w:tr>
      <w:tr w:rsidR="00A24880" w:rsidRPr="003D71E1" w14:paraId="49B803A9" w14:textId="77777777" w:rsidTr="002D3370">
        <w:trPr>
          <w:jc w:val="center"/>
        </w:trPr>
        <w:tc>
          <w:tcPr>
            <w:tcW w:w="1386" w:type="pct"/>
            <w:vMerge/>
          </w:tcPr>
          <w:p w14:paraId="53702C36" w14:textId="77777777" w:rsidR="00A24880" w:rsidRPr="003D71E1" w:rsidRDefault="00A24880" w:rsidP="002D3370">
            <w:pPr>
              <w:rPr>
                <w:rFonts w:cs="Times New Roman"/>
              </w:rPr>
            </w:pPr>
          </w:p>
        </w:tc>
        <w:tc>
          <w:tcPr>
            <w:tcW w:w="1386" w:type="pct"/>
            <w:shd w:val="clear" w:color="auto" w:fill="F2F2F2"/>
            <w:tcMar>
              <w:top w:w="120" w:type="dxa"/>
              <w:left w:w="200" w:type="dxa"/>
              <w:bottom w:w="120" w:type="dxa"/>
              <w:right w:w="200" w:type="dxa"/>
            </w:tcMar>
            <w:vAlign w:val="center"/>
          </w:tcPr>
          <w:p w14:paraId="115CF22E" w14:textId="77777777" w:rsidR="00A24880" w:rsidRPr="003D71E1" w:rsidRDefault="00A24880" w:rsidP="002D3370">
            <w:pPr>
              <w:jc w:val="center"/>
              <w:rPr>
                <w:rFonts w:cs="Times New Roman"/>
              </w:rPr>
            </w:pPr>
            <w:r w:rsidRPr="003D71E1">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35C38B07" w14:textId="77777777" w:rsidR="00A24880" w:rsidRPr="003D71E1" w:rsidRDefault="00A24880" w:rsidP="002D3370">
            <w:pPr>
              <w:jc w:val="center"/>
              <w:rPr>
                <w:rFonts w:cs="Times New Roman"/>
              </w:rPr>
            </w:pPr>
            <w:r w:rsidRPr="003D71E1">
              <w:rPr>
                <w:rFonts w:eastAsia="Times New Roman" w:cs="Times New Roman"/>
                <w:sz w:val="22"/>
              </w:rPr>
              <w:t>Распределительные</w:t>
            </w:r>
          </w:p>
        </w:tc>
        <w:tc>
          <w:tcPr>
            <w:tcW w:w="1025" w:type="pct"/>
            <w:vMerge/>
          </w:tcPr>
          <w:p w14:paraId="29B96DDA" w14:textId="77777777" w:rsidR="00A24880" w:rsidRPr="003D71E1" w:rsidRDefault="00A24880" w:rsidP="002D3370">
            <w:pPr>
              <w:rPr>
                <w:rFonts w:cs="Times New Roman"/>
              </w:rPr>
            </w:pPr>
          </w:p>
        </w:tc>
      </w:tr>
      <w:tr w:rsidR="00A24880" w:rsidRPr="003D71E1" w14:paraId="1A762D6E" w14:textId="77777777" w:rsidTr="002D3370">
        <w:trPr>
          <w:jc w:val="center"/>
        </w:trPr>
        <w:tc>
          <w:tcPr>
            <w:tcW w:w="5000" w:type="pct"/>
            <w:gridSpan w:val="4"/>
            <w:shd w:val="clear" w:color="auto" w:fill="FFFFFF"/>
            <w:tcMar>
              <w:top w:w="40" w:type="dxa"/>
              <w:left w:w="160" w:type="dxa"/>
              <w:bottom w:w="40" w:type="dxa"/>
              <w:right w:w="200" w:type="dxa"/>
            </w:tcMar>
            <w:vAlign w:val="center"/>
          </w:tcPr>
          <w:p w14:paraId="33713E77" w14:textId="77777777" w:rsidR="00A24880" w:rsidRPr="003D71E1" w:rsidRDefault="00A24880" w:rsidP="002D3370">
            <w:pPr>
              <w:jc w:val="center"/>
              <w:rPr>
                <w:rFonts w:cs="Times New Roman"/>
              </w:rPr>
            </w:pPr>
            <w:r w:rsidRPr="003D71E1">
              <w:rPr>
                <w:rFonts w:eastAsia="Times New Roman" w:cs="Times New Roman"/>
                <w:b/>
                <w:sz w:val="22"/>
              </w:rPr>
              <w:t>Котельная «Хилганайская СОШ»</w:t>
            </w:r>
          </w:p>
        </w:tc>
      </w:tr>
      <w:tr w:rsidR="00A24880" w:rsidRPr="003D71E1" w14:paraId="7741A649" w14:textId="77777777" w:rsidTr="002D3370">
        <w:trPr>
          <w:jc w:val="center"/>
        </w:trPr>
        <w:tc>
          <w:tcPr>
            <w:tcW w:w="1386" w:type="pct"/>
            <w:shd w:val="clear" w:color="auto" w:fill="FFFFFF"/>
            <w:tcMar>
              <w:top w:w="40" w:type="dxa"/>
              <w:left w:w="200" w:type="dxa"/>
              <w:bottom w:w="40" w:type="dxa"/>
              <w:right w:w="200" w:type="dxa"/>
            </w:tcMar>
            <w:vAlign w:val="center"/>
          </w:tcPr>
          <w:p w14:paraId="42B99267" w14:textId="77777777" w:rsidR="00A24880" w:rsidRPr="003D71E1" w:rsidRDefault="00A24880" w:rsidP="002D3370">
            <w:pPr>
              <w:rPr>
                <w:rFonts w:cs="Times New Roman"/>
              </w:rPr>
            </w:pPr>
            <w:r w:rsidRPr="003D71E1">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64325128"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9606044"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15A10C2"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720830B9" w14:textId="77777777" w:rsidTr="002D3370">
        <w:trPr>
          <w:jc w:val="center"/>
        </w:trPr>
        <w:tc>
          <w:tcPr>
            <w:tcW w:w="1386" w:type="pct"/>
            <w:shd w:val="clear" w:color="auto" w:fill="FFFFFF"/>
            <w:tcMar>
              <w:top w:w="40" w:type="dxa"/>
              <w:left w:w="200" w:type="dxa"/>
              <w:bottom w:w="40" w:type="dxa"/>
              <w:right w:w="200" w:type="dxa"/>
            </w:tcMar>
            <w:vAlign w:val="center"/>
          </w:tcPr>
          <w:p w14:paraId="2C95271F" w14:textId="77777777" w:rsidR="00A24880" w:rsidRPr="003D71E1" w:rsidRDefault="00A24880" w:rsidP="002D3370">
            <w:pPr>
              <w:rPr>
                <w:rFonts w:cs="Times New Roman"/>
              </w:rPr>
            </w:pPr>
            <w:r w:rsidRPr="003D71E1">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710AA527"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06EC1A7"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4080080"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16EA6F10" w14:textId="77777777" w:rsidTr="002D3370">
        <w:trPr>
          <w:jc w:val="center"/>
        </w:trPr>
        <w:tc>
          <w:tcPr>
            <w:tcW w:w="1386" w:type="pct"/>
            <w:shd w:val="clear" w:color="auto" w:fill="FFFFFF"/>
            <w:tcMar>
              <w:top w:w="40" w:type="dxa"/>
              <w:left w:w="200" w:type="dxa"/>
              <w:bottom w:w="40" w:type="dxa"/>
              <w:right w:w="200" w:type="dxa"/>
            </w:tcMar>
            <w:vAlign w:val="center"/>
          </w:tcPr>
          <w:p w14:paraId="3F421DB9" w14:textId="77777777" w:rsidR="00A24880" w:rsidRPr="003D71E1" w:rsidRDefault="00A24880" w:rsidP="002D3370">
            <w:pPr>
              <w:rPr>
                <w:rFonts w:cs="Times New Roman"/>
              </w:rPr>
            </w:pPr>
            <w:r w:rsidRPr="003D71E1">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667B0710"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8CAEE3F"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3C229CE9"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4FB23094" w14:textId="77777777" w:rsidTr="002D3370">
        <w:trPr>
          <w:jc w:val="center"/>
        </w:trPr>
        <w:tc>
          <w:tcPr>
            <w:tcW w:w="1386" w:type="pct"/>
            <w:shd w:val="clear" w:color="auto" w:fill="FFFFFF"/>
            <w:tcMar>
              <w:top w:w="40" w:type="dxa"/>
              <w:left w:w="200" w:type="dxa"/>
              <w:bottom w:w="40" w:type="dxa"/>
              <w:right w:w="200" w:type="dxa"/>
            </w:tcMar>
            <w:vAlign w:val="center"/>
          </w:tcPr>
          <w:p w14:paraId="3AB3792D" w14:textId="77777777" w:rsidR="00A24880" w:rsidRPr="003D71E1" w:rsidRDefault="00A24880" w:rsidP="002D3370">
            <w:pPr>
              <w:rPr>
                <w:rFonts w:cs="Times New Roman"/>
              </w:rPr>
            </w:pPr>
            <w:r w:rsidRPr="003D71E1">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123C8E50"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82C5A2C"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88C0BED"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53D3FF06" w14:textId="77777777" w:rsidTr="002D3370">
        <w:trPr>
          <w:jc w:val="center"/>
        </w:trPr>
        <w:tc>
          <w:tcPr>
            <w:tcW w:w="1386" w:type="pct"/>
            <w:shd w:val="clear" w:color="auto" w:fill="FFFFFF"/>
            <w:tcMar>
              <w:top w:w="40" w:type="dxa"/>
              <w:left w:w="200" w:type="dxa"/>
              <w:bottom w:w="40" w:type="dxa"/>
              <w:right w:w="200" w:type="dxa"/>
            </w:tcMar>
            <w:vAlign w:val="center"/>
          </w:tcPr>
          <w:p w14:paraId="01FE816D" w14:textId="77777777" w:rsidR="00A24880" w:rsidRPr="003D71E1" w:rsidRDefault="00A24880" w:rsidP="002D3370">
            <w:pPr>
              <w:rPr>
                <w:rFonts w:cs="Times New Roman"/>
              </w:rPr>
            </w:pPr>
            <w:r w:rsidRPr="003D71E1">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1BB7D60B"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69B1440"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3664CB32"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1D745ADF" w14:textId="77777777" w:rsidTr="002D3370">
        <w:trPr>
          <w:jc w:val="center"/>
        </w:trPr>
        <w:tc>
          <w:tcPr>
            <w:tcW w:w="1386" w:type="pct"/>
            <w:shd w:val="clear" w:color="auto" w:fill="FFFFFF"/>
            <w:tcMar>
              <w:top w:w="40" w:type="dxa"/>
              <w:left w:w="200" w:type="dxa"/>
              <w:bottom w:w="40" w:type="dxa"/>
              <w:right w:w="200" w:type="dxa"/>
            </w:tcMar>
            <w:vAlign w:val="center"/>
          </w:tcPr>
          <w:p w14:paraId="06EB7C6C" w14:textId="77777777" w:rsidR="00A24880" w:rsidRPr="003D71E1" w:rsidRDefault="00A24880" w:rsidP="002D3370">
            <w:pPr>
              <w:rPr>
                <w:rFonts w:cs="Times New Roman"/>
              </w:rPr>
            </w:pPr>
            <w:r w:rsidRPr="003D71E1">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1310FCA6"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DB935BD"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54F4770"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6FDF6B47" w14:textId="77777777" w:rsidTr="002D3370">
        <w:trPr>
          <w:jc w:val="center"/>
        </w:trPr>
        <w:tc>
          <w:tcPr>
            <w:tcW w:w="1386" w:type="pct"/>
            <w:shd w:val="clear" w:color="auto" w:fill="FFFFFF"/>
            <w:tcMar>
              <w:top w:w="40" w:type="dxa"/>
              <w:left w:w="200" w:type="dxa"/>
              <w:bottom w:w="40" w:type="dxa"/>
              <w:right w:w="200" w:type="dxa"/>
            </w:tcMar>
            <w:vAlign w:val="center"/>
          </w:tcPr>
          <w:p w14:paraId="13CEE5EC" w14:textId="77777777" w:rsidR="00A24880" w:rsidRPr="003D71E1" w:rsidRDefault="00A24880" w:rsidP="002D3370">
            <w:pPr>
              <w:rPr>
                <w:rFonts w:cs="Times New Roman"/>
              </w:rPr>
            </w:pPr>
            <w:r w:rsidRPr="003D71E1">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03573819"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40FD4C0" w14:textId="77777777" w:rsidR="00A24880" w:rsidRPr="003D71E1" w:rsidRDefault="00A24880" w:rsidP="002D3370">
            <w:pPr>
              <w:jc w:val="center"/>
              <w:rPr>
                <w:rFonts w:cs="Times New Roman"/>
              </w:rPr>
            </w:pPr>
            <w:r w:rsidRPr="003D71E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E619009" w14:textId="77777777" w:rsidR="00A24880" w:rsidRPr="003D71E1" w:rsidRDefault="00A24880" w:rsidP="002D3370">
            <w:pPr>
              <w:jc w:val="center"/>
              <w:rPr>
                <w:rFonts w:cs="Times New Roman"/>
              </w:rPr>
            </w:pPr>
            <w:r w:rsidRPr="003D71E1">
              <w:rPr>
                <w:rFonts w:eastAsia="Times New Roman" w:cs="Times New Roman"/>
                <w:sz w:val="22"/>
              </w:rPr>
              <w:t>-</w:t>
            </w:r>
          </w:p>
        </w:tc>
      </w:tr>
      <w:tr w:rsidR="00A24880" w:rsidRPr="003D71E1" w14:paraId="5D91C9C0" w14:textId="77777777" w:rsidTr="002D3370">
        <w:trPr>
          <w:jc w:val="center"/>
        </w:trPr>
        <w:tc>
          <w:tcPr>
            <w:tcW w:w="1386" w:type="pct"/>
            <w:shd w:val="clear" w:color="auto" w:fill="FFFFFF"/>
            <w:tcMar>
              <w:top w:w="40" w:type="dxa"/>
              <w:left w:w="200" w:type="dxa"/>
              <w:bottom w:w="40" w:type="dxa"/>
              <w:right w:w="200" w:type="dxa"/>
            </w:tcMar>
            <w:vAlign w:val="center"/>
          </w:tcPr>
          <w:p w14:paraId="692383F8" w14:textId="77777777" w:rsidR="00A24880" w:rsidRPr="003D71E1" w:rsidRDefault="00A24880" w:rsidP="002D3370">
            <w:pPr>
              <w:rPr>
                <w:rFonts w:cs="Times New Roman"/>
              </w:rPr>
            </w:pPr>
            <w:r w:rsidRPr="003D71E1">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128AA0A1"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B410AAA"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1025" w:type="pct"/>
            <w:shd w:val="clear" w:color="auto" w:fill="FFFFFF"/>
            <w:tcMar>
              <w:top w:w="40" w:type="dxa"/>
              <w:left w:w="200" w:type="dxa"/>
              <w:bottom w:w="40" w:type="dxa"/>
              <w:right w:w="200" w:type="dxa"/>
            </w:tcMar>
            <w:vAlign w:val="center"/>
          </w:tcPr>
          <w:p w14:paraId="39431538"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r w:rsidR="00A24880" w:rsidRPr="003D71E1" w14:paraId="5C015846" w14:textId="77777777" w:rsidTr="002D3370">
        <w:trPr>
          <w:jc w:val="center"/>
        </w:trPr>
        <w:tc>
          <w:tcPr>
            <w:tcW w:w="1386" w:type="pct"/>
            <w:shd w:val="clear" w:color="auto" w:fill="F2F2F2"/>
            <w:tcMar>
              <w:top w:w="120" w:type="dxa"/>
              <w:left w:w="200" w:type="dxa"/>
              <w:bottom w:w="120" w:type="dxa"/>
              <w:right w:w="200" w:type="dxa"/>
            </w:tcMar>
            <w:vAlign w:val="center"/>
          </w:tcPr>
          <w:p w14:paraId="3CF5C4BC" w14:textId="77777777" w:rsidR="00A24880" w:rsidRPr="003D71E1" w:rsidRDefault="00A24880" w:rsidP="002D3370">
            <w:pPr>
              <w:jc w:val="center"/>
              <w:rPr>
                <w:rFonts w:cs="Times New Roman"/>
              </w:rPr>
            </w:pPr>
            <w:r w:rsidRPr="003D71E1">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3B892F0C" w14:textId="77777777" w:rsidR="00A24880" w:rsidRPr="003D71E1" w:rsidRDefault="00A24880" w:rsidP="002D3370">
            <w:pPr>
              <w:jc w:val="center"/>
              <w:rPr>
                <w:rFonts w:cs="Times New Roman"/>
              </w:rPr>
            </w:pPr>
            <w:r w:rsidRPr="003D71E1">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18DEB588"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1025" w:type="pct"/>
            <w:shd w:val="clear" w:color="auto" w:fill="F2F2F2"/>
            <w:tcMar>
              <w:top w:w="120" w:type="dxa"/>
              <w:left w:w="200" w:type="dxa"/>
              <w:bottom w:w="120" w:type="dxa"/>
              <w:right w:w="200" w:type="dxa"/>
            </w:tcMar>
            <w:vAlign w:val="center"/>
          </w:tcPr>
          <w:p w14:paraId="32E6D18A"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bl>
    <w:p w14:paraId="3AA457A9" w14:textId="77777777" w:rsidR="00A24880" w:rsidRPr="003D71E1" w:rsidRDefault="00A24880" w:rsidP="00A24880">
      <w:pPr>
        <w:pStyle w:val="a0"/>
        <w:jc w:val="center"/>
        <w:rPr>
          <w:rFonts w:cs="Times New Roman"/>
          <w:lang w:val="en-US"/>
        </w:rPr>
      </w:pPr>
    </w:p>
    <w:p w14:paraId="4DC3CD41" w14:textId="77777777" w:rsidR="00A24880" w:rsidRPr="003D71E1" w:rsidRDefault="00A24880" w:rsidP="00A24880">
      <w:pPr>
        <w:pStyle w:val="a0"/>
        <w:ind w:firstLine="709"/>
        <w:jc w:val="both"/>
        <w:rPr>
          <w:rFonts w:cs="Times New Roman"/>
        </w:rPr>
      </w:pPr>
      <w:r w:rsidRPr="003D71E1">
        <w:rPr>
          <w:rFonts w:cs="Times New Roman"/>
        </w:rPr>
        <w:t>Распределение протяженности и материальной характеристики тепловых сетей по годам прокладки представлена в таблице ниже.</w:t>
      </w:r>
    </w:p>
    <w:p w14:paraId="6BA60ECD" w14:textId="77777777" w:rsidR="00A24880" w:rsidRPr="003D71E1" w:rsidRDefault="00A24880" w:rsidP="00A24880">
      <w:pPr>
        <w:spacing w:before="400" w:after="200"/>
        <w:rPr>
          <w:rFonts w:cs="Times New Roman"/>
        </w:rPr>
      </w:pPr>
      <w:r w:rsidRPr="003D71E1">
        <w:rPr>
          <w:rFonts w:cs="Times New Roman"/>
          <w:b/>
        </w:rPr>
        <w:t>Таблица 1.3.3.3 - Распределение протяженности и материальной характеристики тепловых сетей по годам прокладки</w:t>
      </w:r>
    </w:p>
    <w:tbl>
      <w:tblPr>
        <w:tblStyle w:val="a8"/>
        <w:tblW w:w="5000" w:type="pct"/>
        <w:jc w:val="center"/>
        <w:tblLook w:val="04A0" w:firstRow="1" w:lastRow="0" w:firstColumn="1" w:lastColumn="0" w:noHBand="0" w:noVBand="1"/>
      </w:tblPr>
      <w:tblGrid>
        <w:gridCol w:w="3715"/>
        <w:gridCol w:w="3715"/>
        <w:gridCol w:w="1915"/>
      </w:tblGrid>
      <w:tr w:rsidR="00A24880" w:rsidRPr="003D71E1" w14:paraId="6A33E748" w14:textId="77777777" w:rsidTr="002D3370">
        <w:trPr>
          <w:jc w:val="center"/>
        </w:trPr>
        <w:tc>
          <w:tcPr>
            <w:tcW w:w="1988" w:type="pct"/>
            <w:shd w:val="clear" w:color="auto" w:fill="F2F2F2"/>
            <w:tcMar>
              <w:top w:w="120" w:type="dxa"/>
              <w:left w:w="200" w:type="dxa"/>
              <w:bottom w:w="120" w:type="dxa"/>
              <w:right w:w="200" w:type="dxa"/>
            </w:tcMar>
            <w:vAlign w:val="center"/>
          </w:tcPr>
          <w:p w14:paraId="5C92C6A8" w14:textId="77777777" w:rsidR="00A24880" w:rsidRPr="003D71E1" w:rsidRDefault="00A24880" w:rsidP="002D3370">
            <w:pPr>
              <w:jc w:val="center"/>
              <w:rPr>
                <w:rFonts w:cs="Times New Roman"/>
              </w:rPr>
            </w:pPr>
            <w:r w:rsidRPr="003D71E1">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05DC025C" w14:textId="77777777" w:rsidR="00A24880" w:rsidRPr="003D71E1" w:rsidRDefault="00A24880" w:rsidP="002D3370">
            <w:pPr>
              <w:jc w:val="center"/>
              <w:rPr>
                <w:rFonts w:cs="Times New Roman"/>
              </w:rPr>
            </w:pPr>
            <w:r w:rsidRPr="003D71E1">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64534967" w14:textId="77777777" w:rsidR="00A24880" w:rsidRPr="003D71E1" w:rsidRDefault="00A24880" w:rsidP="002D3370">
            <w:pPr>
              <w:jc w:val="center"/>
              <w:rPr>
                <w:rFonts w:cs="Times New Roman"/>
              </w:rPr>
            </w:pPr>
            <w:r w:rsidRPr="003D71E1">
              <w:rPr>
                <w:rFonts w:eastAsia="Times New Roman" w:cs="Times New Roman"/>
                <w:sz w:val="22"/>
              </w:rPr>
              <w:t>Материальная характеристика, м2</w:t>
            </w:r>
          </w:p>
        </w:tc>
      </w:tr>
      <w:tr w:rsidR="00A24880" w:rsidRPr="003D71E1" w14:paraId="04E4602E" w14:textId="77777777" w:rsidTr="002D3370">
        <w:trPr>
          <w:jc w:val="center"/>
        </w:trPr>
        <w:tc>
          <w:tcPr>
            <w:tcW w:w="5000" w:type="pct"/>
            <w:gridSpan w:val="3"/>
            <w:shd w:val="clear" w:color="auto" w:fill="FFFFFF"/>
            <w:tcMar>
              <w:top w:w="40" w:type="dxa"/>
              <w:left w:w="160" w:type="dxa"/>
              <w:bottom w:w="40" w:type="dxa"/>
              <w:right w:w="200" w:type="dxa"/>
            </w:tcMar>
            <w:vAlign w:val="center"/>
          </w:tcPr>
          <w:p w14:paraId="643CA074" w14:textId="77777777" w:rsidR="00A24880" w:rsidRPr="003D71E1" w:rsidRDefault="00A24880" w:rsidP="002D3370">
            <w:pPr>
              <w:jc w:val="center"/>
              <w:rPr>
                <w:rFonts w:cs="Times New Roman"/>
              </w:rPr>
            </w:pPr>
            <w:r w:rsidRPr="003D71E1">
              <w:rPr>
                <w:rFonts w:eastAsia="Times New Roman" w:cs="Times New Roman"/>
                <w:b/>
                <w:sz w:val="22"/>
              </w:rPr>
              <w:t>Котельная «Хилганайская СОШ»</w:t>
            </w:r>
          </w:p>
        </w:tc>
      </w:tr>
      <w:tr w:rsidR="00A24880" w:rsidRPr="003D71E1" w14:paraId="77D48047" w14:textId="77777777" w:rsidTr="002D3370">
        <w:trPr>
          <w:jc w:val="center"/>
        </w:trPr>
        <w:tc>
          <w:tcPr>
            <w:tcW w:w="1988" w:type="pct"/>
            <w:shd w:val="clear" w:color="auto" w:fill="FFFFFF"/>
            <w:tcMar>
              <w:top w:w="40" w:type="dxa"/>
              <w:left w:w="200" w:type="dxa"/>
              <w:bottom w:w="40" w:type="dxa"/>
              <w:right w:w="200" w:type="dxa"/>
            </w:tcMar>
            <w:vAlign w:val="center"/>
          </w:tcPr>
          <w:p w14:paraId="484A769D" w14:textId="77777777" w:rsidR="00A24880" w:rsidRPr="003D71E1" w:rsidRDefault="00A24880" w:rsidP="002D3370">
            <w:pPr>
              <w:jc w:val="center"/>
              <w:rPr>
                <w:rFonts w:cs="Times New Roman"/>
              </w:rPr>
            </w:pPr>
            <w:r w:rsidRPr="003D71E1">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6BB53DD3" w14:textId="77777777" w:rsidR="00A24880" w:rsidRPr="003D71E1" w:rsidRDefault="00A24880" w:rsidP="002D3370">
            <w:pPr>
              <w:jc w:val="center"/>
              <w:rPr>
                <w:rFonts w:cs="Times New Roman"/>
              </w:rPr>
            </w:pPr>
            <w:r w:rsidRPr="003D71E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2311AADC" w14:textId="77777777" w:rsidR="00A24880" w:rsidRPr="003D71E1" w:rsidRDefault="00A24880" w:rsidP="002D3370">
            <w:pPr>
              <w:jc w:val="center"/>
              <w:rPr>
                <w:rFonts w:cs="Times New Roman"/>
              </w:rPr>
            </w:pPr>
            <w:r w:rsidRPr="003D71E1">
              <w:rPr>
                <w:rFonts w:eastAsia="Times New Roman" w:cs="Times New Roman"/>
                <w:sz w:val="22"/>
              </w:rPr>
              <w:t>0,000</w:t>
            </w:r>
          </w:p>
        </w:tc>
      </w:tr>
      <w:tr w:rsidR="00A24880" w:rsidRPr="003D71E1" w14:paraId="3F667DE4" w14:textId="77777777" w:rsidTr="002D3370">
        <w:trPr>
          <w:jc w:val="center"/>
        </w:trPr>
        <w:tc>
          <w:tcPr>
            <w:tcW w:w="1988" w:type="pct"/>
            <w:shd w:val="clear" w:color="auto" w:fill="FFFFFF"/>
            <w:tcMar>
              <w:top w:w="40" w:type="dxa"/>
              <w:left w:w="200" w:type="dxa"/>
              <w:bottom w:w="40" w:type="dxa"/>
              <w:right w:w="200" w:type="dxa"/>
            </w:tcMar>
            <w:vAlign w:val="center"/>
          </w:tcPr>
          <w:p w14:paraId="2E4A1323" w14:textId="77777777" w:rsidR="00A24880" w:rsidRPr="003D71E1" w:rsidRDefault="00A24880" w:rsidP="002D3370">
            <w:pPr>
              <w:jc w:val="center"/>
              <w:rPr>
                <w:rFonts w:cs="Times New Roman"/>
              </w:rPr>
            </w:pPr>
            <w:r w:rsidRPr="003D71E1">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6ACCFC8E" w14:textId="77777777" w:rsidR="00A24880" w:rsidRPr="003D71E1" w:rsidRDefault="00A24880" w:rsidP="002D3370">
            <w:pPr>
              <w:jc w:val="center"/>
              <w:rPr>
                <w:rFonts w:cs="Times New Roman"/>
              </w:rPr>
            </w:pPr>
            <w:r w:rsidRPr="003D71E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5501C16E" w14:textId="77777777" w:rsidR="00A24880" w:rsidRPr="003D71E1" w:rsidRDefault="00A24880" w:rsidP="002D3370">
            <w:pPr>
              <w:jc w:val="center"/>
              <w:rPr>
                <w:rFonts w:cs="Times New Roman"/>
              </w:rPr>
            </w:pPr>
            <w:r w:rsidRPr="003D71E1">
              <w:rPr>
                <w:rFonts w:eastAsia="Times New Roman" w:cs="Times New Roman"/>
                <w:sz w:val="22"/>
              </w:rPr>
              <w:t>0,000</w:t>
            </w:r>
          </w:p>
        </w:tc>
      </w:tr>
      <w:tr w:rsidR="00A24880" w:rsidRPr="003D71E1" w14:paraId="684505AC" w14:textId="77777777" w:rsidTr="002D3370">
        <w:trPr>
          <w:jc w:val="center"/>
        </w:trPr>
        <w:tc>
          <w:tcPr>
            <w:tcW w:w="1988" w:type="pct"/>
            <w:shd w:val="clear" w:color="auto" w:fill="FFFFFF"/>
            <w:tcMar>
              <w:top w:w="40" w:type="dxa"/>
              <w:left w:w="200" w:type="dxa"/>
              <w:bottom w:w="40" w:type="dxa"/>
              <w:right w:w="200" w:type="dxa"/>
            </w:tcMar>
            <w:vAlign w:val="center"/>
          </w:tcPr>
          <w:p w14:paraId="59F86101" w14:textId="77777777" w:rsidR="00A24880" w:rsidRPr="003D71E1" w:rsidRDefault="00A24880" w:rsidP="002D3370">
            <w:pPr>
              <w:jc w:val="center"/>
              <w:rPr>
                <w:rFonts w:cs="Times New Roman"/>
              </w:rPr>
            </w:pPr>
            <w:r w:rsidRPr="003D71E1">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28AE40A7" w14:textId="77777777" w:rsidR="00A24880" w:rsidRPr="003D71E1" w:rsidRDefault="00A24880" w:rsidP="002D3370">
            <w:pPr>
              <w:jc w:val="center"/>
              <w:rPr>
                <w:rFonts w:cs="Times New Roman"/>
              </w:rPr>
            </w:pPr>
            <w:r w:rsidRPr="003D71E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FF2FF9D" w14:textId="77777777" w:rsidR="00A24880" w:rsidRPr="003D71E1" w:rsidRDefault="00A24880" w:rsidP="002D3370">
            <w:pPr>
              <w:jc w:val="center"/>
              <w:rPr>
                <w:rFonts w:cs="Times New Roman"/>
              </w:rPr>
            </w:pPr>
            <w:r w:rsidRPr="003D71E1">
              <w:rPr>
                <w:rFonts w:eastAsia="Times New Roman" w:cs="Times New Roman"/>
                <w:sz w:val="22"/>
              </w:rPr>
              <w:t>0,000</w:t>
            </w:r>
          </w:p>
        </w:tc>
      </w:tr>
      <w:tr w:rsidR="00A24880" w:rsidRPr="003D71E1" w14:paraId="104FC96F" w14:textId="77777777" w:rsidTr="002D3370">
        <w:trPr>
          <w:jc w:val="center"/>
        </w:trPr>
        <w:tc>
          <w:tcPr>
            <w:tcW w:w="1988" w:type="pct"/>
            <w:shd w:val="clear" w:color="auto" w:fill="FFFFFF"/>
            <w:tcMar>
              <w:top w:w="40" w:type="dxa"/>
              <w:left w:w="200" w:type="dxa"/>
              <w:bottom w:w="40" w:type="dxa"/>
              <w:right w:w="200" w:type="dxa"/>
            </w:tcMar>
            <w:vAlign w:val="center"/>
          </w:tcPr>
          <w:p w14:paraId="3AF776F2" w14:textId="77777777" w:rsidR="00A24880" w:rsidRPr="003D71E1" w:rsidRDefault="00A24880" w:rsidP="002D3370">
            <w:pPr>
              <w:jc w:val="center"/>
              <w:rPr>
                <w:rFonts w:cs="Times New Roman"/>
              </w:rPr>
            </w:pPr>
            <w:r w:rsidRPr="003D71E1">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429AE520" w14:textId="77777777" w:rsidR="00A24880" w:rsidRPr="003D71E1" w:rsidRDefault="00A24880" w:rsidP="002D3370">
            <w:pPr>
              <w:jc w:val="center"/>
              <w:rPr>
                <w:rFonts w:cs="Times New Roman"/>
              </w:rPr>
            </w:pPr>
            <w:r w:rsidRPr="003D71E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4B54D3D7" w14:textId="77777777" w:rsidR="00A24880" w:rsidRPr="003D71E1" w:rsidRDefault="00A24880" w:rsidP="002D3370">
            <w:pPr>
              <w:jc w:val="center"/>
              <w:rPr>
                <w:rFonts w:cs="Times New Roman"/>
              </w:rPr>
            </w:pPr>
            <w:r w:rsidRPr="003D71E1">
              <w:rPr>
                <w:rFonts w:eastAsia="Times New Roman" w:cs="Times New Roman"/>
                <w:sz w:val="22"/>
              </w:rPr>
              <w:t>0,000</w:t>
            </w:r>
          </w:p>
        </w:tc>
      </w:tr>
      <w:tr w:rsidR="00A24880" w:rsidRPr="003D71E1" w14:paraId="7E4CBF72" w14:textId="77777777" w:rsidTr="002D3370">
        <w:trPr>
          <w:jc w:val="center"/>
        </w:trPr>
        <w:tc>
          <w:tcPr>
            <w:tcW w:w="1988" w:type="pct"/>
            <w:shd w:val="clear" w:color="auto" w:fill="FFFFFF"/>
            <w:tcMar>
              <w:top w:w="40" w:type="dxa"/>
              <w:left w:w="200" w:type="dxa"/>
              <w:bottom w:w="40" w:type="dxa"/>
              <w:right w:w="200" w:type="dxa"/>
            </w:tcMar>
            <w:vAlign w:val="center"/>
          </w:tcPr>
          <w:p w14:paraId="5FEF5122" w14:textId="77777777" w:rsidR="00A24880" w:rsidRPr="003D71E1" w:rsidRDefault="00A24880" w:rsidP="002D3370">
            <w:pPr>
              <w:jc w:val="center"/>
              <w:rPr>
                <w:rFonts w:cs="Times New Roman"/>
              </w:rPr>
            </w:pPr>
            <w:r w:rsidRPr="003D71E1">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7B086CD3"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1025" w:type="pct"/>
            <w:shd w:val="clear" w:color="auto" w:fill="FFFFFF"/>
            <w:tcMar>
              <w:top w:w="40" w:type="dxa"/>
              <w:left w:w="200" w:type="dxa"/>
              <w:bottom w:w="40" w:type="dxa"/>
              <w:right w:w="200" w:type="dxa"/>
            </w:tcMar>
            <w:vAlign w:val="center"/>
          </w:tcPr>
          <w:p w14:paraId="0D43D4F0"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r w:rsidR="00A24880" w:rsidRPr="003D71E1" w14:paraId="5ABE93EC" w14:textId="77777777" w:rsidTr="002D3370">
        <w:trPr>
          <w:jc w:val="center"/>
        </w:trPr>
        <w:tc>
          <w:tcPr>
            <w:tcW w:w="1988" w:type="pct"/>
            <w:shd w:val="clear" w:color="auto" w:fill="F2F2F2"/>
            <w:tcMar>
              <w:top w:w="120" w:type="dxa"/>
              <w:left w:w="200" w:type="dxa"/>
              <w:bottom w:w="120" w:type="dxa"/>
              <w:right w:w="200" w:type="dxa"/>
            </w:tcMar>
            <w:vAlign w:val="center"/>
          </w:tcPr>
          <w:p w14:paraId="61596475" w14:textId="77777777" w:rsidR="00A24880" w:rsidRPr="003D71E1" w:rsidRDefault="00A24880" w:rsidP="002D3370">
            <w:pPr>
              <w:jc w:val="center"/>
              <w:rPr>
                <w:rFonts w:cs="Times New Roman"/>
              </w:rPr>
            </w:pPr>
            <w:r w:rsidRPr="003D71E1">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3D6FDA02"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c>
          <w:tcPr>
            <w:tcW w:w="1025" w:type="pct"/>
            <w:shd w:val="clear" w:color="auto" w:fill="F2F2F2"/>
            <w:tcMar>
              <w:top w:w="120" w:type="dxa"/>
              <w:left w:w="200" w:type="dxa"/>
              <w:bottom w:w="120" w:type="dxa"/>
              <w:right w:w="200" w:type="dxa"/>
            </w:tcMar>
            <w:vAlign w:val="center"/>
          </w:tcPr>
          <w:p w14:paraId="070B6216" w14:textId="77777777" w:rsidR="00A24880" w:rsidRPr="003D71E1" w:rsidRDefault="00A24880" w:rsidP="002D3370">
            <w:pPr>
              <w:jc w:val="center"/>
              <w:rPr>
                <w:rFonts w:cs="Times New Roman"/>
                <w:color w:val="000000"/>
                <w:sz w:val="22"/>
              </w:rPr>
            </w:pPr>
            <w:r w:rsidRPr="003D71E1">
              <w:rPr>
                <w:rFonts w:cs="Times New Roman"/>
                <w:color w:val="000000"/>
                <w:sz w:val="22"/>
                <w:lang w:val="en-US"/>
              </w:rPr>
              <w:t>43,432</w:t>
            </w:r>
          </w:p>
        </w:tc>
      </w:tr>
    </w:tbl>
    <w:p w14:paraId="5C3DABD6" w14:textId="77777777" w:rsidR="00A24880" w:rsidRPr="003D71E1" w:rsidRDefault="00A24880" w:rsidP="00A24880">
      <w:pPr>
        <w:rPr>
          <w:rFonts w:cs="Times New Roman"/>
        </w:rPr>
      </w:pPr>
    </w:p>
    <w:p w14:paraId="44F6082F" w14:textId="77777777" w:rsidR="00B81AEA" w:rsidRPr="003D71E1" w:rsidRDefault="00B81AEA" w:rsidP="00B81AEA">
      <w:pPr>
        <w:pStyle w:val="2"/>
        <w:ind w:left="0" w:firstLine="0"/>
      </w:pPr>
      <w:bookmarkStart w:id="97" w:name="_Toc212886731"/>
      <w:r w:rsidRPr="003D71E1">
        <w:t xml:space="preserve">1.3.4 </w:t>
      </w:r>
      <w:hyperlink r:id="rId25" w:anchor="bookmark28" w:history="1">
        <w:bookmarkStart w:id="98" w:name="_Toc29998123"/>
        <w:bookmarkStart w:id="99" w:name="_Toc30058686"/>
        <w:bookmarkStart w:id="100" w:name="_Toc31810041"/>
        <w:r w:rsidRPr="003D71E1">
          <w:t>Описание типов и количества секционирующей и регулирующей арматуры на</w:t>
        </w:r>
      </w:hyperlink>
      <w:r w:rsidRPr="003D71E1">
        <w:t xml:space="preserve"> </w:t>
      </w:r>
      <w:hyperlink r:id="rId26" w:anchor="bookmark28" w:history="1">
        <w:r w:rsidRPr="003D71E1">
          <w:t>тепловых сетях</w:t>
        </w:r>
        <w:bookmarkEnd w:id="97"/>
        <w:bookmarkEnd w:id="98"/>
        <w:bookmarkEnd w:id="99"/>
        <w:bookmarkEnd w:id="100"/>
      </w:hyperlink>
    </w:p>
    <w:p w14:paraId="2DA4CBF1" w14:textId="77777777" w:rsidR="00B81AEA" w:rsidRPr="003D71E1" w:rsidRDefault="00B81AEA" w:rsidP="00B81AEA">
      <w:pPr>
        <w:rPr>
          <w:rFonts w:cs="Times New Roman"/>
        </w:rPr>
      </w:pPr>
    </w:p>
    <w:p w14:paraId="2630A05D" w14:textId="77777777" w:rsidR="00B81AEA" w:rsidRPr="003D71E1" w:rsidRDefault="00B81AEA" w:rsidP="00B81AEA">
      <w:pPr>
        <w:ind w:firstLine="709"/>
        <w:jc w:val="both"/>
        <w:rPr>
          <w:rFonts w:eastAsia="Arial" w:cs="Times New Roman"/>
          <w:szCs w:val="24"/>
          <w:lang w:eastAsia="zh-CN"/>
        </w:rPr>
      </w:pPr>
      <w:r w:rsidRPr="003D71E1">
        <w:rPr>
          <w:rFonts w:eastAsia="Arial" w:cs="Times New Roman"/>
          <w:szCs w:val="24"/>
          <w:lang w:eastAsia="zh-CN"/>
        </w:rPr>
        <w:t>Регулирующая арматура на тепловых сетях – вентили, задвижки.</w:t>
      </w:r>
    </w:p>
    <w:p w14:paraId="3284D206" w14:textId="77777777" w:rsidR="00B81AEA" w:rsidRPr="003D71E1" w:rsidRDefault="00B81AEA" w:rsidP="00B81AEA">
      <w:pPr>
        <w:pStyle w:val="a0"/>
        <w:rPr>
          <w:rFonts w:cs="Times New Roman"/>
          <w:lang w:eastAsia="zh-CN"/>
        </w:rPr>
      </w:pPr>
    </w:p>
    <w:p w14:paraId="2C79F989" w14:textId="77777777" w:rsidR="00B81AEA" w:rsidRPr="003D71E1" w:rsidRDefault="00B81AEA" w:rsidP="00B81AEA">
      <w:pPr>
        <w:pStyle w:val="2"/>
        <w:ind w:left="0" w:firstLine="0"/>
      </w:pPr>
      <w:bookmarkStart w:id="101" w:name="_Toc212886732"/>
      <w:r w:rsidRPr="003D71E1">
        <w:t>1.3.5 Описание типов и строительных особенностей тепловых пунктов, тепловых камер и павильонов</w:t>
      </w:r>
      <w:bookmarkEnd w:id="101"/>
    </w:p>
    <w:p w14:paraId="5E66CFF0" w14:textId="77777777" w:rsidR="00B81AEA" w:rsidRPr="003D71E1" w:rsidRDefault="00B81AEA" w:rsidP="00B81AEA">
      <w:pPr>
        <w:pStyle w:val="a0"/>
        <w:rPr>
          <w:rFonts w:cs="Times New Roman"/>
          <w:lang w:eastAsia="ru-RU"/>
        </w:rPr>
      </w:pPr>
    </w:p>
    <w:p w14:paraId="29441BDB" w14:textId="77777777" w:rsidR="00B81AEA" w:rsidRPr="003D71E1" w:rsidRDefault="00B81AEA" w:rsidP="00B81AEA">
      <w:pPr>
        <w:pStyle w:val="ad"/>
        <w:ind w:left="0" w:right="-1" w:firstLine="708"/>
        <w:jc w:val="both"/>
        <w:rPr>
          <w:rFonts w:cs="Times New Roman"/>
          <w:lang w:val="ru-RU"/>
        </w:rPr>
      </w:pPr>
      <w:r w:rsidRPr="003D71E1">
        <w:rPr>
          <w:rFonts w:cs="Times New Roman"/>
          <w:lang w:val="ru-RU"/>
        </w:rPr>
        <w:t>К</w:t>
      </w:r>
      <w:r w:rsidRPr="003D71E1">
        <w:rPr>
          <w:rFonts w:cs="Times New Roman"/>
          <w:spacing w:val="1"/>
          <w:lang w:val="ru-RU"/>
        </w:rPr>
        <w:t>а</w:t>
      </w:r>
      <w:r w:rsidRPr="003D71E1">
        <w:rPr>
          <w:rFonts w:cs="Times New Roman"/>
          <w:lang w:val="ru-RU"/>
        </w:rPr>
        <w:t>м</w:t>
      </w:r>
      <w:r w:rsidRPr="003D71E1">
        <w:rPr>
          <w:rFonts w:cs="Times New Roman"/>
          <w:spacing w:val="1"/>
          <w:lang w:val="ru-RU"/>
        </w:rPr>
        <w:t>е</w:t>
      </w:r>
      <w:r w:rsidRPr="003D71E1">
        <w:rPr>
          <w:rFonts w:cs="Times New Roman"/>
          <w:lang w:val="ru-RU"/>
        </w:rPr>
        <w:t>ры</w:t>
      </w:r>
      <w:r w:rsidRPr="003D71E1">
        <w:rPr>
          <w:rFonts w:cs="Times New Roman"/>
          <w:spacing w:val="-10"/>
          <w:lang w:val="ru-RU"/>
        </w:rPr>
        <w:t xml:space="preserve"> </w:t>
      </w:r>
      <w:r w:rsidRPr="003D71E1">
        <w:rPr>
          <w:rFonts w:cs="Times New Roman"/>
          <w:spacing w:val="-1"/>
          <w:lang w:val="ru-RU"/>
        </w:rPr>
        <w:t>т</w:t>
      </w:r>
      <w:r w:rsidRPr="003D71E1">
        <w:rPr>
          <w:rFonts w:cs="Times New Roman"/>
          <w:spacing w:val="1"/>
          <w:lang w:val="ru-RU"/>
        </w:rPr>
        <w:t>е</w:t>
      </w:r>
      <w:r w:rsidRPr="003D71E1">
        <w:rPr>
          <w:rFonts w:cs="Times New Roman"/>
          <w:lang w:val="ru-RU"/>
        </w:rPr>
        <w:t>пло</w:t>
      </w:r>
      <w:r w:rsidRPr="003D71E1">
        <w:rPr>
          <w:rFonts w:cs="Times New Roman"/>
          <w:spacing w:val="-2"/>
          <w:lang w:val="ru-RU"/>
        </w:rPr>
        <w:t>вы</w:t>
      </w:r>
      <w:r w:rsidRPr="003D71E1">
        <w:rPr>
          <w:rFonts w:cs="Times New Roman"/>
          <w:lang w:val="ru-RU"/>
        </w:rPr>
        <w:t>х</w:t>
      </w:r>
      <w:r w:rsidRPr="003D71E1">
        <w:rPr>
          <w:rFonts w:cs="Times New Roman"/>
          <w:spacing w:val="-8"/>
          <w:lang w:val="ru-RU"/>
        </w:rPr>
        <w:t xml:space="preserve"> </w:t>
      </w:r>
      <w:r w:rsidRPr="003D71E1">
        <w:rPr>
          <w:rFonts w:cs="Times New Roman"/>
          <w:spacing w:val="1"/>
          <w:lang w:val="ru-RU"/>
        </w:rPr>
        <w:t>се</w:t>
      </w:r>
      <w:r w:rsidRPr="003D71E1">
        <w:rPr>
          <w:rFonts w:cs="Times New Roman"/>
          <w:spacing w:val="-1"/>
          <w:lang w:val="ru-RU"/>
        </w:rPr>
        <w:t>т</w:t>
      </w:r>
      <w:r w:rsidRPr="003D71E1">
        <w:rPr>
          <w:rFonts w:cs="Times New Roman"/>
          <w:spacing w:val="1"/>
          <w:lang w:val="ru-RU"/>
        </w:rPr>
        <w:t>е</w:t>
      </w:r>
      <w:r w:rsidRPr="003D71E1">
        <w:rPr>
          <w:rFonts w:cs="Times New Roman"/>
          <w:lang w:val="ru-RU"/>
        </w:rPr>
        <w:t>й</w:t>
      </w:r>
      <w:r w:rsidRPr="003D71E1">
        <w:rPr>
          <w:rFonts w:cs="Times New Roman"/>
          <w:spacing w:val="-5"/>
          <w:lang w:val="ru-RU"/>
        </w:rPr>
        <w:t xml:space="preserve"> </w:t>
      </w:r>
      <w:r w:rsidRPr="003D71E1">
        <w:rPr>
          <w:rFonts w:cs="Times New Roman"/>
          <w:spacing w:val="-8"/>
          <w:lang w:val="ru-RU"/>
        </w:rPr>
        <w:t>у</w:t>
      </w:r>
      <w:r w:rsidRPr="003D71E1">
        <w:rPr>
          <w:rFonts w:cs="Times New Roman"/>
          <w:spacing w:val="1"/>
          <w:lang w:val="ru-RU"/>
        </w:rPr>
        <w:t>с</w:t>
      </w:r>
      <w:r w:rsidRPr="003D71E1">
        <w:rPr>
          <w:rFonts w:cs="Times New Roman"/>
          <w:spacing w:val="-1"/>
          <w:lang w:val="ru-RU"/>
        </w:rPr>
        <w:t>т</w:t>
      </w:r>
      <w:r w:rsidRPr="003D71E1">
        <w:rPr>
          <w:rFonts w:cs="Times New Roman"/>
          <w:lang w:val="ru-RU"/>
        </w:rPr>
        <w:t>р</w:t>
      </w:r>
      <w:r w:rsidRPr="003D71E1">
        <w:rPr>
          <w:rFonts w:cs="Times New Roman"/>
          <w:spacing w:val="1"/>
          <w:lang w:val="ru-RU"/>
        </w:rPr>
        <w:t>а</w:t>
      </w:r>
      <w:r w:rsidRPr="003D71E1">
        <w:rPr>
          <w:rFonts w:cs="Times New Roman"/>
          <w:lang w:val="ru-RU"/>
        </w:rPr>
        <w:t>и</w:t>
      </w:r>
      <w:r w:rsidRPr="003D71E1">
        <w:rPr>
          <w:rFonts w:cs="Times New Roman"/>
          <w:spacing w:val="-2"/>
          <w:lang w:val="ru-RU"/>
        </w:rPr>
        <w:t>в</w:t>
      </w:r>
      <w:r w:rsidRPr="003D71E1">
        <w:rPr>
          <w:rFonts w:cs="Times New Roman"/>
          <w:spacing w:val="1"/>
          <w:lang w:val="ru-RU"/>
        </w:rPr>
        <w:t>а</w:t>
      </w:r>
      <w:r w:rsidRPr="003D71E1">
        <w:rPr>
          <w:rFonts w:cs="Times New Roman"/>
          <w:lang w:val="ru-RU"/>
        </w:rPr>
        <w:t>ют</w:t>
      </w:r>
      <w:r w:rsidRPr="003D71E1">
        <w:rPr>
          <w:rFonts w:cs="Times New Roman"/>
          <w:spacing w:val="-9"/>
          <w:lang w:val="ru-RU"/>
        </w:rPr>
        <w:t xml:space="preserve"> </w:t>
      </w:r>
      <w:r w:rsidRPr="003D71E1">
        <w:rPr>
          <w:rFonts w:cs="Times New Roman"/>
          <w:lang w:val="ru-RU"/>
        </w:rPr>
        <w:t>по</w:t>
      </w:r>
      <w:r w:rsidRPr="003D71E1">
        <w:rPr>
          <w:rFonts w:cs="Times New Roman"/>
          <w:spacing w:val="-1"/>
          <w:lang w:val="ru-RU"/>
        </w:rPr>
        <w:t xml:space="preserve"> т</w:t>
      </w:r>
      <w:r w:rsidRPr="003D71E1">
        <w:rPr>
          <w:rFonts w:cs="Times New Roman"/>
          <w:spacing w:val="4"/>
          <w:lang w:val="ru-RU"/>
        </w:rPr>
        <w:t>р</w:t>
      </w:r>
      <w:r w:rsidRPr="003D71E1">
        <w:rPr>
          <w:rFonts w:cs="Times New Roman"/>
          <w:spacing w:val="1"/>
          <w:lang w:val="ru-RU"/>
        </w:rPr>
        <w:t>асс</w:t>
      </w:r>
      <w:r w:rsidRPr="003D71E1">
        <w:rPr>
          <w:rFonts w:cs="Times New Roman"/>
          <w:lang w:val="ru-RU"/>
        </w:rPr>
        <w:t>е</w:t>
      </w:r>
      <w:r w:rsidRPr="003D71E1">
        <w:rPr>
          <w:rFonts w:cs="Times New Roman"/>
          <w:spacing w:val="-7"/>
          <w:lang w:val="ru-RU"/>
        </w:rPr>
        <w:t xml:space="preserve"> </w:t>
      </w:r>
      <w:r w:rsidRPr="003D71E1">
        <w:rPr>
          <w:rFonts w:cs="Times New Roman"/>
          <w:spacing w:val="1"/>
          <w:lang w:val="ru-RU"/>
        </w:rPr>
        <w:t>д</w:t>
      </w:r>
      <w:r w:rsidRPr="003D71E1">
        <w:rPr>
          <w:rFonts w:cs="Times New Roman"/>
          <w:spacing w:val="-4"/>
          <w:lang w:val="ru-RU"/>
        </w:rPr>
        <w:t>л</w:t>
      </w:r>
      <w:r w:rsidRPr="003D71E1">
        <w:rPr>
          <w:rFonts w:cs="Times New Roman"/>
          <w:lang w:val="ru-RU"/>
        </w:rPr>
        <w:t>я</w:t>
      </w:r>
      <w:r w:rsidRPr="003D71E1">
        <w:rPr>
          <w:rFonts w:cs="Times New Roman"/>
          <w:spacing w:val="-3"/>
          <w:lang w:val="ru-RU"/>
        </w:rPr>
        <w:t xml:space="preserve"> </w:t>
      </w:r>
      <w:r w:rsidRPr="003D71E1">
        <w:rPr>
          <w:rFonts w:cs="Times New Roman"/>
          <w:spacing w:val="-8"/>
          <w:lang w:val="ru-RU"/>
        </w:rPr>
        <w:t>у</w:t>
      </w:r>
      <w:r w:rsidRPr="003D71E1">
        <w:rPr>
          <w:rFonts w:cs="Times New Roman"/>
          <w:spacing w:val="1"/>
          <w:lang w:val="ru-RU"/>
        </w:rPr>
        <w:t>с</w:t>
      </w:r>
      <w:r w:rsidRPr="003D71E1">
        <w:rPr>
          <w:rFonts w:cs="Times New Roman"/>
          <w:spacing w:val="-1"/>
          <w:lang w:val="ru-RU"/>
        </w:rPr>
        <w:t>т</w:t>
      </w:r>
      <w:r w:rsidRPr="003D71E1">
        <w:rPr>
          <w:rFonts w:cs="Times New Roman"/>
          <w:spacing w:val="1"/>
          <w:lang w:val="ru-RU"/>
        </w:rPr>
        <w:t>а</w:t>
      </w:r>
      <w:r w:rsidRPr="003D71E1">
        <w:rPr>
          <w:rFonts w:cs="Times New Roman"/>
          <w:lang w:val="ru-RU"/>
        </w:rPr>
        <w:t>но</w:t>
      </w:r>
      <w:r w:rsidRPr="003D71E1">
        <w:rPr>
          <w:rFonts w:cs="Times New Roman"/>
          <w:spacing w:val="-2"/>
          <w:lang w:val="ru-RU"/>
        </w:rPr>
        <w:t>в</w:t>
      </w:r>
      <w:r w:rsidRPr="003D71E1">
        <w:rPr>
          <w:rFonts w:cs="Times New Roman"/>
          <w:lang w:val="ru-RU"/>
        </w:rPr>
        <w:t>ки</w:t>
      </w:r>
      <w:r w:rsidRPr="003D71E1">
        <w:rPr>
          <w:rFonts w:cs="Times New Roman"/>
          <w:spacing w:val="-9"/>
          <w:lang w:val="ru-RU"/>
        </w:rPr>
        <w:t xml:space="preserve"> </w:t>
      </w:r>
      <w:r w:rsidRPr="003D71E1">
        <w:rPr>
          <w:rFonts w:cs="Times New Roman"/>
          <w:lang w:val="ru-RU"/>
        </w:rPr>
        <w:t>о</w:t>
      </w:r>
      <w:r w:rsidRPr="003D71E1">
        <w:rPr>
          <w:rFonts w:cs="Times New Roman"/>
          <w:spacing w:val="1"/>
          <w:lang w:val="ru-RU"/>
        </w:rPr>
        <w:t>б</w:t>
      </w:r>
      <w:r w:rsidRPr="003D71E1">
        <w:rPr>
          <w:rFonts w:cs="Times New Roman"/>
          <w:lang w:val="ru-RU"/>
        </w:rPr>
        <w:t>о</w:t>
      </w:r>
      <w:r w:rsidRPr="003D71E1">
        <w:rPr>
          <w:rFonts w:cs="Times New Roman"/>
          <w:spacing w:val="3"/>
          <w:lang w:val="ru-RU"/>
        </w:rPr>
        <w:t>р</w:t>
      </w:r>
      <w:r w:rsidRPr="003D71E1">
        <w:rPr>
          <w:rFonts w:cs="Times New Roman"/>
          <w:spacing w:val="-8"/>
          <w:lang w:val="ru-RU"/>
        </w:rPr>
        <w:t>у</w:t>
      </w:r>
      <w:r w:rsidRPr="003D71E1">
        <w:rPr>
          <w:rFonts w:cs="Times New Roman"/>
          <w:spacing w:val="1"/>
          <w:lang w:val="ru-RU"/>
        </w:rPr>
        <w:t>д</w:t>
      </w:r>
      <w:r w:rsidRPr="003D71E1">
        <w:rPr>
          <w:rFonts w:cs="Times New Roman"/>
          <w:lang w:val="ru-RU"/>
        </w:rPr>
        <w:t>о</w:t>
      </w:r>
      <w:r w:rsidRPr="003D71E1">
        <w:rPr>
          <w:rFonts w:cs="Times New Roman"/>
          <w:spacing w:val="-2"/>
          <w:lang w:val="ru-RU"/>
        </w:rPr>
        <w:t>в</w:t>
      </w:r>
      <w:r w:rsidRPr="003D71E1">
        <w:rPr>
          <w:rFonts w:cs="Times New Roman"/>
          <w:spacing w:val="1"/>
          <w:lang w:val="ru-RU"/>
        </w:rPr>
        <w:t>а</w:t>
      </w:r>
      <w:r w:rsidRPr="003D71E1">
        <w:rPr>
          <w:rFonts w:cs="Times New Roman"/>
          <w:lang w:val="ru-RU"/>
        </w:rPr>
        <w:t>н</w:t>
      </w:r>
      <w:r w:rsidRPr="003D71E1">
        <w:rPr>
          <w:rFonts w:cs="Times New Roman"/>
          <w:spacing w:val="-1"/>
          <w:lang w:val="ru-RU"/>
        </w:rPr>
        <w:t>и</w:t>
      </w:r>
      <w:r w:rsidRPr="003D71E1">
        <w:rPr>
          <w:rFonts w:cs="Times New Roman"/>
          <w:lang w:val="ru-RU"/>
        </w:rPr>
        <w:t>я</w:t>
      </w:r>
      <w:r w:rsidRPr="003D71E1">
        <w:rPr>
          <w:rFonts w:cs="Times New Roman"/>
          <w:spacing w:val="-7"/>
          <w:lang w:val="ru-RU"/>
        </w:rPr>
        <w:t xml:space="preserve"> </w:t>
      </w:r>
      <w:r w:rsidRPr="003D71E1">
        <w:rPr>
          <w:rFonts w:cs="Times New Roman"/>
          <w:spacing w:val="-1"/>
          <w:lang w:val="ru-RU"/>
        </w:rPr>
        <w:t>т</w:t>
      </w:r>
      <w:r w:rsidRPr="003D71E1">
        <w:rPr>
          <w:rFonts w:cs="Times New Roman"/>
          <w:spacing w:val="1"/>
          <w:lang w:val="ru-RU"/>
        </w:rPr>
        <w:t>е</w:t>
      </w:r>
      <w:r w:rsidRPr="003D71E1">
        <w:rPr>
          <w:rFonts w:cs="Times New Roman"/>
          <w:spacing w:val="3"/>
          <w:lang w:val="ru-RU"/>
        </w:rPr>
        <w:t>п</w:t>
      </w:r>
      <w:r w:rsidRPr="003D71E1">
        <w:rPr>
          <w:rFonts w:cs="Times New Roman"/>
          <w:lang w:val="ru-RU"/>
        </w:rPr>
        <w:t>лопро</w:t>
      </w:r>
      <w:r w:rsidRPr="003D71E1">
        <w:rPr>
          <w:rFonts w:cs="Times New Roman"/>
          <w:spacing w:val="-2"/>
          <w:lang w:val="ru-RU"/>
        </w:rPr>
        <w:t>в</w:t>
      </w:r>
      <w:r w:rsidRPr="003D71E1">
        <w:rPr>
          <w:rFonts w:cs="Times New Roman"/>
          <w:lang w:val="ru-RU"/>
        </w:rPr>
        <w:t>о</w:t>
      </w:r>
      <w:r w:rsidRPr="003D71E1">
        <w:rPr>
          <w:rFonts w:cs="Times New Roman"/>
          <w:spacing w:val="1"/>
          <w:lang w:val="ru-RU"/>
        </w:rPr>
        <w:t>д</w:t>
      </w:r>
      <w:r w:rsidRPr="003D71E1">
        <w:rPr>
          <w:rFonts w:cs="Times New Roman"/>
          <w:lang w:val="ru-RU"/>
        </w:rPr>
        <w:t>ов (з</w:t>
      </w:r>
      <w:r w:rsidRPr="003D71E1">
        <w:rPr>
          <w:rFonts w:cs="Times New Roman"/>
          <w:spacing w:val="1"/>
          <w:lang w:val="ru-RU"/>
        </w:rPr>
        <w:t>ад</w:t>
      </w:r>
      <w:r w:rsidRPr="003D71E1">
        <w:rPr>
          <w:rFonts w:cs="Times New Roman"/>
          <w:spacing w:val="-2"/>
          <w:lang w:val="ru-RU"/>
        </w:rPr>
        <w:t>в</w:t>
      </w:r>
      <w:r w:rsidRPr="003D71E1">
        <w:rPr>
          <w:rFonts w:cs="Times New Roman"/>
          <w:lang w:val="ru-RU"/>
        </w:rPr>
        <w:t>и</w:t>
      </w:r>
      <w:r w:rsidRPr="003D71E1">
        <w:rPr>
          <w:rFonts w:cs="Times New Roman"/>
          <w:spacing w:val="-3"/>
          <w:lang w:val="ru-RU"/>
        </w:rPr>
        <w:t>ж</w:t>
      </w:r>
      <w:r w:rsidRPr="003D71E1">
        <w:rPr>
          <w:rFonts w:cs="Times New Roman"/>
          <w:spacing w:val="1"/>
          <w:lang w:val="ru-RU"/>
        </w:rPr>
        <w:t>е</w:t>
      </w:r>
      <w:r w:rsidRPr="003D71E1">
        <w:rPr>
          <w:rFonts w:cs="Times New Roman"/>
          <w:lang w:val="ru-RU"/>
        </w:rPr>
        <w:t>к,</w:t>
      </w:r>
      <w:r w:rsidRPr="003D71E1">
        <w:rPr>
          <w:rFonts w:cs="Times New Roman"/>
          <w:spacing w:val="43"/>
          <w:lang w:val="ru-RU"/>
        </w:rPr>
        <w:t xml:space="preserve"> </w:t>
      </w:r>
      <w:r w:rsidRPr="003D71E1">
        <w:rPr>
          <w:rFonts w:cs="Times New Roman"/>
          <w:spacing w:val="-3"/>
          <w:lang w:val="ru-RU"/>
        </w:rPr>
        <w:t>с</w:t>
      </w:r>
      <w:r w:rsidRPr="003D71E1">
        <w:rPr>
          <w:rFonts w:cs="Times New Roman"/>
          <w:spacing w:val="1"/>
          <w:lang w:val="ru-RU"/>
        </w:rPr>
        <w:t>а</w:t>
      </w:r>
      <w:r w:rsidRPr="003D71E1">
        <w:rPr>
          <w:rFonts w:cs="Times New Roman"/>
          <w:lang w:val="ru-RU"/>
        </w:rPr>
        <w:t>л</w:t>
      </w:r>
      <w:r w:rsidRPr="003D71E1">
        <w:rPr>
          <w:rFonts w:cs="Times New Roman"/>
          <w:spacing w:val="-2"/>
          <w:lang w:val="ru-RU"/>
        </w:rPr>
        <w:t>ь</w:t>
      </w:r>
      <w:r w:rsidRPr="003D71E1">
        <w:rPr>
          <w:rFonts w:cs="Times New Roman"/>
          <w:lang w:val="ru-RU"/>
        </w:rPr>
        <w:t>н</w:t>
      </w:r>
      <w:r w:rsidRPr="003D71E1">
        <w:rPr>
          <w:rFonts w:cs="Times New Roman"/>
          <w:spacing w:val="-1"/>
          <w:lang w:val="ru-RU"/>
        </w:rPr>
        <w:t>и</w:t>
      </w:r>
      <w:r w:rsidRPr="003D71E1">
        <w:rPr>
          <w:rFonts w:cs="Times New Roman"/>
          <w:lang w:val="ru-RU"/>
        </w:rPr>
        <w:t>ко</w:t>
      </w:r>
      <w:r w:rsidRPr="003D71E1">
        <w:rPr>
          <w:rFonts w:cs="Times New Roman"/>
          <w:spacing w:val="-2"/>
          <w:lang w:val="ru-RU"/>
        </w:rPr>
        <w:t>вы</w:t>
      </w:r>
      <w:r w:rsidRPr="003D71E1">
        <w:rPr>
          <w:rFonts w:cs="Times New Roman"/>
          <w:lang w:val="ru-RU"/>
        </w:rPr>
        <w:t>х</w:t>
      </w:r>
      <w:r w:rsidRPr="003D71E1">
        <w:rPr>
          <w:rFonts w:cs="Times New Roman"/>
          <w:spacing w:val="43"/>
          <w:lang w:val="ru-RU"/>
        </w:rPr>
        <w:t xml:space="preserve"> </w:t>
      </w:r>
      <w:r w:rsidRPr="003D71E1">
        <w:rPr>
          <w:rFonts w:cs="Times New Roman"/>
          <w:lang w:val="ru-RU"/>
        </w:rPr>
        <w:t>ком</w:t>
      </w:r>
      <w:r w:rsidRPr="003D71E1">
        <w:rPr>
          <w:rFonts w:cs="Times New Roman"/>
          <w:spacing w:val="-1"/>
          <w:lang w:val="ru-RU"/>
        </w:rPr>
        <w:t>п</w:t>
      </w:r>
      <w:r w:rsidRPr="003D71E1">
        <w:rPr>
          <w:rFonts w:cs="Times New Roman"/>
          <w:spacing w:val="1"/>
          <w:lang w:val="ru-RU"/>
        </w:rPr>
        <w:t>е</w:t>
      </w:r>
      <w:r w:rsidRPr="003D71E1">
        <w:rPr>
          <w:rFonts w:cs="Times New Roman"/>
          <w:lang w:val="ru-RU"/>
        </w:rPr>
        <w:t>нс</w:t>
      </w:r>
      <w:r w:rsidRPr="003D71E1">
        <w:rPr>
          <w:rFonts w:cs="Times New Roman"/>
          <w:spacing w:val="1"/>
          <w:lang w:val="ru-RU"/>
        </w:rPr>
        <w:t>а</w:t>
      </w:r>
      <w:r w:rsidRPr="003D71E1">
        <w:rPr>
          <w:rFonts w:cs="Times New Roman"/>
          <w:spacing w:val="-1"/>
          <w:lang w:val="ru-RU"/>
        </w:rPr>
        <w:t>т</w:t>
      </w:r>
      <w:r w:rsidRPr="003D71E1">
        <w:rPr>
          <w:rFonts w:cs="Times New Roman"/>
          <w:lang w:val="ru-RU"/>
        </w:rPr>
        <w:t>оро</w:t>
      </w:r>
      <w:r w:rsidRPr="003D71E1">
        <w:rPr>
          <w:rFonts w:cs="Times New Roman"/>
          <w:spacing w:val="-2"/>
          <w:lang w:val="ru-RU"/>
        </w:rPr>
        <w:t>в</w:t>
      </w:r>
      <w:r w:rsidRPr="003D71E1">
        <w:rPr>
          <w:rFonts w:cs="Times New Roman"/>
          <w:lang w:val="ru-RU"/>
        </w:rPr>
        <w:t>,</w:t>
      </w:r>
      <w:r w:rsidRPr="003D71E1">
        <w:rPr>
          <w:rFonts w:cs="Times New Roman"/>
          <w:spacing w:val="43"/>
          <w:lang w:val="ru-RU"/>
        </w:rPr>
        <w:t xml:space="preserve"> </w:t>
      </w:r>
      <w:r w:rsidRPr="003D71E1">
        <w:rPr>
          <w:rFonts w:cs="Times New Roman"/>
          <w:spacing w:val="1"/>
          <w:lang w:val="ru-RU"/>
        </w:rPr>
        <w:t>д</w:t>
      </w:r>
      <w:r w:rsidRPr="003D71E1">
        <w:rPr>
          <w:rFonts w:cs="Times New Roman"/>
          <w:lang w:val="ru-RU"/>
        </w:rPr>
        <w:t>р</w:t>
      </w:r>
      <w:r w:rsidRPr="003D71E1">
        <w:rPr>
          <w:rFonts w:cs="Times New Roman"/>
          <w:spacing w:val="1"/>
          <w:lang w:val="ru-RU"/>
        </w:rPr>
        <w:t>е</w:t>
      </w:r>
      <w:r w:rsidRPr="003D71E1">
        <w:rPr>
          <w:rFonts w:cs="Times New Roman"/>
          <w:lang w:val="ru-RU"/>
        </w:rPr>
        <w:t>на</w:t>
      </w:r>
      <w:r w:rsidRPr="003D71E1">
        <w:rPr>
          <w:rFonts w:cs="Times New Roman"/>
          <w:spacing w:val="-2"/>
          <w:lang w:val="ru-RU"/>
        </w:rPr>
        <w:t>ж</w:t>
      </w:r>
      <w:r w:rsidRPr="003D71E1">
        <w:rPr>
          <w:rFonts w:cs="Times New Roman"/>
          <w:lang w:val="ru-RU"/>
        </w:rPr>
        <w:t>н</w:t>
      </w:r>
      <w:r w:rsidRPr="003D71E1">
        <w:rPr>
          <w:rFonts w:cs="Times New Roman"/>
          <w:spacing w:val="-2"/>
          <w:lang w:val="ru-RU"/>
        </w:rPr>
        <w:t>ы</w:t>
      </w:r>
      <w:r w:rsidRPr="003D71E1">
        <w:rPr>
          <w:rFonts w:cs="Times New Roman"/>
          <w:lang w:val="ru-RU"/>
        </w:rPr>
        <w:t>х</w:t>
      </w:r>
      <w:r w:rsidRPr="003D71E1">
        <w:rPr>
          <w:rFonts w:cs="Times New Roman"/>
          <w:spacing w:val="43"/>
          <w:lang w:val="ru-RU"/>
        </w:rPr>
        <w:t xml:space="preserve"> </w:t>
      </w:r>
      <w:r w:rsidRPr="003D71E1">
        <w:rPr>
          <w:rFonts w:cs="Times New Roman"/>
          <w:lang w:val="ru-RU"/>
        </w:rPr>
        <w:t>и</w:t>
      </w:r>
      <w:r w:rsidRPr="003D71E1">
        <w:rPr>
          <w:rFonts w:cs="Times New Roman"/>
          <w:spacing w:val="43"/>
          <w:lang w:val="ru-RU"/>
        </w:rPr>
        <w:t xml:space="preserve"> </w:t>
      </w:r>
      <w:r w:rsidRPr="003D71E1">
        <w:rPr>
          <w:rFonts w:cs="Times New Roman"/>
          <w:spacing w:val="-2"/>
          <w:lang w:val="ru-RU"/>
        </w:rPr>
        <w:t>в</w:t>
      </w:r>
      <w:r w:rsidRPr="003D71E1">
        <w:rPr>
          <w:rFonts w:cs="Times New Roman"/>
          <w:lang w:val="ru-RU"/>
        </w:rPr>
        <w:t>о</w:t>
      </w:r>
      <w:r w:rsidRPr="003D71E1">
        <w:rPr>
          <w:rFonts w:cs="Times New Roman"/>
          <w:spacing w:val="-3"/>
          <w:lang w:val="ru-RU"/>
        </w:rPr>
        <w:t>з</w:t>
      </w:r>
      <w:r w:rsidRPr="003D71E1">
        <w:rPr>
          <w:rFonts w:cs="Times New Roman"/>
          <w:spacing w:val="1"/>
          <w:lang w:val="ru-RU"/>
        </w:rPr>
        <w:t>д</w:t>
      </w:r>
      <w:r w:rsidRPr="003D71E1">
        <w:rPr>
          <w:rFonts w:cs="Times New Roman"/>
          <w:spacing w:val="-5"/>
          <w:lang w:val="ru-RU"/>
        </w:rPr>
        <w:t>у</w:t>
      </w:r>
      <w:r w:rsidRPr="003D71E1">
        <w:rPr>
          <w:rFonts w:cs="Times New Roman"/>
          <w:spacing w:val="2"/>
          <w:lang w:val="ru-RU"/>
        </w:rPr>
        <w:t>ш</w:t>
      </w:r>
      <w:r w:rsidRPr="003D71E1">
        <w:rPr>
          <w:rFonts w:cs="Times New Roman"/>
          <w:lang w:val="ru-RU"/>
        </w:rPr>
        <w:t>н</w:t>
      </w:r>
      <w:r w:rsidRPr="003D71E1">
        <w:rPr>
          <w:rFonts w:cs="Times New Roman"/>
          <w:spacing w:val="-2"/>
          <w:lang w:val="ru-RU"/>
        </w:rPr>
        <w:t>ы</w:t>
      </w:r>
      <w:r w:rsidRPr="003D71E1">
        <w:rPr>
          <w:rFonts w:cs="Times New Roman"/>
          <w:lang w:val="ru-RU"/>
        </w:rPr>
        <w:t>х</w:t>
      </w:r>
      <w:r w:rsidRPr="003D71E1">
        <w:rPr>
          <w:rFonts w:cs="Times New Roman"/>
          <w:spacing w:val="47"/>
          <w:lang w:val="ru-RU"/>
        </w:rPr>
        <w:t xml:space="preserve"> </w:t>
      </w:r>
      <w:r w:rsidRPr="003D71E1">
        <w:rPr>
          <w:rFonts w:cs="Times New Roman"/>
          <w:spacing w:val="-8"/>
          <w:lang w:val="ru-RU"/>
        </w:rPr>
        <w:t>у</w:t>
      </w:r>
      <w:r w:rsidRPr="003D71E1">
        <w:rPr>
          <w:rFonts w:cs="Times New Roman"/>
          <w:spacing w:val="1"/>
          <w:lang w:val="ru-RU"/>
        </w:rPr>
        <w:t>с</w:t>
      </w:r>
      <w:r w:rsidRPr="003D71E1">
        <w:rPr>
          <w:rFonts w:cs="Times New Roman"/>
          <w:spacing w:val="-1"/>
          <w:lang w:val="ru-RU"/>
        </w:rPr>
        <w:t>т</w:t>
      </w:r>
      <w:r w:rsidRPr="003D71E1">
        <w:rPr>
          <w:rFonts w:cs="Times New Roman"/>
          <w:lang w:val="ru-RU"/>
        </w:rPr>
        <w:t>ройс</w:t>
      </w:r>
      <w:r w:rsidRPr="003D71E1">
        <w:rPr>
          <w:rFonts w:cs="Times New Roman"/>
          <w:spacing w:val="-1"/>
          <w:lang w:val="ru-RU"/>
        </w:rPr>
        <w:t>т</w:t>
      </w:r>
      <w:r w:rsidRPr="003D71E1">
        <w:rPr>
          <w:rFonts w:cs="Times New Roman"/>
          <w:spacing w:val="-2"/>
          <w:lang w:val="ru-RU"/>
        </w:rPr>
        <w:t>в</w:t>
      </w:r>
      <w:r w:rsidRPr="003D71E1">
        <w:rPr>
          <w:rFonts w:cs="Times New Roman"/>
          <w:lang w:val="ru-RU"/>
        </w:rPr>
        <w:t>, ко</w:t>
      </w:r>
      <w:r w:rsidRPr="003D71E1">
        <w:rPr>
          <w:rFonts w:cs="Times New Roman"/>
          <w:spacing w:val="-1"/>
          <w:lang w:val="ru-RU"/>
        </w:rPr>
        <w:t>нт</w:t>
      </w:r>
      <w:r w:rsidRPr="003D71E1">
        <w:rPr>
          <w:rFonts w:cs="Times New Roman"/>
          <w:lang w:val="ru-RU"/>
        </w:rPr>
        <w:t>рол</w:t>
      </w:r>
      <w:r w:rsidRPr="003D71E1">
        <w:rPr>
          <w:rFonts w:cs="Times New Roman"/>
          <w:spacing w:val="-2"/>
          <w:lang w:val="ru-RU"/>
        </w:rPr>
        <w:t>ь</w:t>
      </w:r>
      <w:r w:rsidRPr="003D71E1">
        <w:rPr>
          <w:rFonts w:cs="Times New Roman"/>
          <w:lang w:val="ru-RU"/>
        </w:rPr>
        <w:t>но-</w:t>
      </w:r>
      <w:r w:rsidRPr="003D71E1">
        <w:rPr>
          <w:rFonts w:cs="Times New Roman"/>
          <w:spacing w:val="-1"/>
          <w:lang w:val="ru-RU"/>
        </w:rPr>
        <w:t>и</w:t>
      </w:r>
      <w:r w:rsidRPr="003D71E1">
        <w:rPr>
          <w:rFonts w:cs="Times New Roman"/>
          <w:lang w:val="ru-RU"/>
        </w:rPr>
        <w:t>зм</w:t>
      </w:r>
      <w:r w:rsidRPr="003D71E1">
        <w:rPr>
          <w:rFonts w:cs="Times New Roman"/>
          <w:spacing w:val="1"/>
          <w:lang w:val="ru-RU"/>
        </w:rPr>
        <w:t>е</w:t>
      </w:r>
      <w:r w:rsidRPr="003D71E1">
        <w:rPr>
          <w:rFonts w:cs="Times New Roman"/>
          <w:lang w:val="ru-RU"/>
        </w:rPr>
        <w:t>ри</w:t>
      </w:r>
      <w:r w:rsidRPr="003D71E1">
        <w:rPr>
          <w:rFonts w:cs="Times New Roman"/>
          <w:spacing w:val="-2"/>
          <w:lang w:val="ru-RU"/>
        </w:rPr>
        <w:t>т</w:t>
      </w:r>
      <w:r w:rsidRPr="003D71E1">
        <w:rPr>
          <w:rFonts w:cs="Times New Roman"/>
          <w:spacing w:val="1"/>
          <w:lang w:val="ru-RU"/>
        </w:rPr>
        <w:t>е</w:t>
      </w:r>
      <w:r w:rsidRPr="003D71E1">
        <w:rPr>
          <w:rFonts w:cs="Times New Roman"/>
          <w:lang w:val="ru-RU"/>
        </w:rPr>
        <w:t>л</w:t>
      </w:r>
      <w:r w:rsidRPr="003D71E1">
        <w:rPr>
          <w:rFonts w:cs="Times New Roman"/>
          <w:spacing w:val="-2"/>
          <w:lang w:val="ru-RU"/>
        </w:rPr>
        <w:t>ь</w:t>
      </w:r>
      <w:r w:rsidRPr="003D71E1">
        <w:rPr>
          <w:rFonts w:cs="Times New Roman"/>
          <w:lang w:val="ru-RU"/>
        </w:rPr>
        <w:t>н</w:t>
      </w:r>
      <w:r w:rsidRPr="003D71E1">
        <w:rPr>
          <w:rFonts w:cs="Times New Roman"/>
          <w:spacing w:val="-2"/>
          <w:lang w:val="ru-RU"/>
        </w:rPr>
        <w:t>ы</w:t>
      </w:r>
      <w:r w:rsidRPr="003D71E1">
        <w:rPr>
          <w:rFonts w:cs="Times New Roman"/>
          <w:lang w:val="ru-RU"/>
        </w:rPr>
        <w:t>х</w:t>
      </w:r>
      <w:r w:rsidRPr="003D71E1">
        <w:rPr>
          <w:rFonts w:cs="Times New Roman"/>
          <w:spacing w:val="3"/>
          <w:lang w:val="ru-RU"/>
        </w:rPr>
        <w:t xml:space="preserve"> </w:t>
      </w:r>
      <w:r w:rsidRPr="003D71E1">
        <w:rPr>
          <w:rFonts w:cs="Times New Roman"/>
          <w:lang w:val="ru-RU"/>
        </w:rPr>
        <w:t>пр</w:t>
      </w:r>
      <w:r w:rsidRPr="003D71E1">
        <w:rPr>
          <w:rFonts w:cs="Times New Roman"/>
          <w:spacing w:val="-1"/>
          <w:lang w:val="ru-RU"/>
        </w:rPr>
        <w:t>и</w:t>
      </w:r>
      <w:r w:rsidRPr="003D71E1">
        <w:rPr>
          <w:rFonts w:cs="Times New Roman"/>
          <w:spacing w:val="1"/>
          <w:lang w:val="ru-RU"/>
        </w:rPr>
        <w:t>б</w:t>
      </w:r>
      <w:r w:rsidRPr="003D71E1">
        <w:rPr>
          <w:rFonts w:cs="Times New Roman"/>
          <w:lang w:val="ru-RU"/>
        </w:rPr>
        <w:t>оров</w:t>
      </w:r>
      <w:r w:rsidRPr="003D71E1">
        <w:rPr>
          <w:rFonts w:cs="Times New Roman"/>
          <w:spacing w:val="2"/>
          <w:lang w:val="ru-RU"/>
        </w:rPr>
        <w:t xml:space="preserve"> </w:t>
      </w:r>
      <w:r w:rsidRPr="003D71E1">
        <w:rPr>
          <w:rFonts w:cs="Times New Roman"/>
          <w:lang w:val="ru-RU"/>
        </w:rPr>
        <w:t>и</w:t>
      </w:r>
      <w:r w:rsidRPr="003D71E1">
        <w:rPr>
          <w:rFonts w:cs="Times New Roman"/>
          <w:spacing w:val="7"/>
          <w:lang w:val="ru-RU"/>
        </w:rPr>
        <w:t xml:space="preserve"> </w:t>
      </w:r>
      <w:r w:rsidRPr="003D71E1">
        <w:rPr>
          <w:rFonts w:cs="Times New Roman"/>
          <w:spacing w:val="1"/>
          <w:lang w:val="ru-RU"/>
        </w:rPr>
        <w:t>д</w:t>
      </w:r>
      <w:r w:rsidRPr="003D71E1">
        <w:rPr>
          <w:rFonts w:cs="Times New Roman"/>
          <w:lang w:val="ru-RU"/>
        </w:rPr>
        <w:t>р.),</w:t>
      </w:r>
      <w:r w:rsidRPr="003D71E1">
        <w:rPr>
          <w:rFonts w:cs="Times New Roman"/>
          <w:spacing w:val="3"/>
          <w:lang w:val="ru-RU"/>
        </w:rPr>
        <w:t xml:space="preserve"> </w:t>
      </w:r>
      <w:r w:rsidRPr="003D71E1">
        <w:rPr>
          <w:rFonts w:cs="Times New Roman"/>
          <w:spacing w:val="-1"/>
          <w:lang w:val="ru-RU"/>
        </w:rPr>
        <w:t>т</w:t>
      </w:r>
      <w:r w:rsidRPr="003D71E1">
        <w:rPr>
          <w:rFonts w:cs="Times New Roman"/>
          <w:lang w:val="ru-RU"/>
        </w:rPr>
        <w:t>р</w:t>
      </w:r>
      <w:r w:rsidRPr="003D71E1">
        <w:rPr>
          <w:rFonts w:cs="Times New Roman"/>
          <w:spacing w:val="1"/>
          <w:lang w:val="ru-RU"/>
        </w:rPr>
        <w:t>еб</w:t>
      </w:r>
      <w:r w:rsidRPr="003D71E1">
        <w:rPr>
          <w:rFonts w:cs="Times New Roman"/>
          <w:spacing w:val="-8"/>
          <w:lang w:val="ru-RU"/>
        </w:rPr>
        <w:t>у</w:t>
      </w:r>
      <w:r w:rsidRPr="003D71E1">
        <w:rPr>
          <w:rFonts w:cs="Times New Roman"/>
          <w:lang w:val="ru-RU"/>
        </w:rPr>
        <w:t>ю</w:t>
      </w:r>
      <w:r w:rsidRPr="003D71E1">
        <w:rPr>
          <w:rFonts w:cs="Times New Roman"/>
          <w:spacing w:val="-1"/>
          <w:lang w:val="ru-RU"/>
        </w:rPr>
        <w:t>щ</w:t>
      </w:r>
      <w:r w:rsidRPr="003D71E1">
        <w:rPr>
          <w:rFonts w:cs="Times New Roman"/>
          <w:spacing w:val="1"/>
          <w:lang w:val="ru-RU"/>
        </w:rPr>
        <w:t>ег</w:t>
      </w:r>
      <w:r w:rsidRPr="003D71E1">
        <w:rPr>
          <w:rFonts w:cs="Times New Roman"/>
          <w:lang w:val="ru-RU"/>
        </w:rPr>
        <w:t>о</w:t>
      </w:r>
      <w:r w:rsidRPr="003D71E1">
        <w:rPr>
          <w:rFonts w:cs="Times New Roman"/>
          <w:spacing w:val="3"/>
          <w:lang w:val="ru-RU"/>
        </w:rPr>
        <w:t xml:space="preserve"> </w:t>
      </w:r>
      <w:r w:rsidRPr="003D71E1">
        <w:rPr>
          <w:rFonts w:cs="Times New Roman"/>
          <w:lang w:val="ru-RU"/>
        </w:rPr>
        <w:t>пос</w:t>
      </w:r>
      <w:r w:rsidRPr="003D71E1">
        <w:rPr>
          <w:rFonts w:cs="Times New Roman"/>
          <w:spacing w:val="-1"/>
          <w:lang w:val="ru-RU"/>
        </w:rPr>
        <w:t>т</w:t>
      </w:r>
      <w:r w:rsidRPr="003D71E1">
        <w:rPr>
          <w:rFonts w:cs="Times New Roman"/>
          <w:lang w:val="ru-RU"/>
        </w:rPr>
        <w:t>о</w:t>
      </w:r>
      <w:r w:rsidRPr="003D71E1">
        <w:rPr>
          <w:rFonts w:cs="Times New Roman"/>
          <w:spacing w:val="1"/>
          <w:lang w:val="ru-RU"/>
        </w:rPr>
        <w:t>я</w:t>
      </w:r>
      <w:r w:rsidRPr="003D71E1">
        <w:rPr>
          <w:rFonts w:cs="Times New Roman"/>
          <w:lang w:val="ru-RU"/>
        </w:rPr>
        <w:t>н</w:t>
      </w:r>
      <w:r w:rsidRPr="003D71E1">
        <w:rPr>
          <w:rFonts w:cs="Times New Roman"/>
          <w:spacing w:val="-1"/>
          <w:lang w:val="ru-RU"/>
        </w:rPr>
        <w:t>н</w:t>
      </w:r>
      <w:r w:rsidRPr="003D71E1">
        <w:rPr>
          <w:rFonts w:cs="Times New Roman"/>
          <w:lang w:val="ru-RU"/>
        </w:rPr>
        <w:t>о</w:t>
      </w:r>
      <w:r w:rsidRPr="003D71E1">
        <w:rPr>
          <w:rFonts w:cs="Times New Roman"/>
          <w:spacing w:val="1"/>
          <w:lang w:val="ru-RU"/>
        </w:rPr>
        <w:t>г</w:t>
      </w:r>
      <w:r w:rsidRPr="003D71E1">
        <w:rPr>
          <w:rFonts w:cs="Times New Roman"/>
          <w:lang w:val="ru-RU"/>
        </w:rPr>
        <w:t>о</w:t>
      </w:r>
      <w:r w:rsidRPr="003D71E1">
        <w:rPr>
          <w:rFonts w:cs="Times New Roman"/>
          <w:spacing w:val="3"/>
          <w:lang w:val="ru-RU"/>
        </w:rPr>
        <w:t xml:space="preserve"> </w:t>
      </w:r>
      <w:r w:rsidRPr="003D71E1">
        <w:rPr>
          <w:rFonts w:cs="Times New Roman"/>
          <w:lang w:val="ru-RU"/>
        </w:rPr>
        <w:t>о</w:t>
      </w:r>
      <w:r w:rsidRPr="003D71E1">
        <w:rPr>
          <w:rFonts w:cs="Times New Roman"/>
          <w:spacing w:val="1"/>
          <w:lang w:val="ru-RU"/>
        </w:rPr>
        <w:t>с</w:t>
      </w:r>
      <w:r w:rsidRPr="003D71E1">
        <w:rPr>
          <w:rFonts w:cs="Times New Roman"/>
          <w:lang w:val="ru-RU"/>
        </w:rPr>
        <w:t>мо</w:t>
      </w:r>
      <w:r w:rsidRPr="003D71E1">
        <w:rPr>
          <w:rFonts w:cs="Times New Roman"/>
          <w:spacing w:val="-1"/>
          <w:lang w:val="ru-RU"/>
        </w:rPr>
        <w:t>т</w:t>
      </w:r>
      <w:r w:rsidRPr="003D71E1">
        <w:rPr>
          <w:rFonts w:cs="Times New Roman"/>
          <w:lang w:val="ru-RU"/>
        </w:rPr>
        <w:t>ра</w:t>
      </w:r>
      <w:r w:rsidRPr="003D71E1">
        <w:rPr>
          <w:rFonts w:cs="Times New Roman"/>
          <w:spacing w:val="1"/>
          <w:lang w:val="ru-RU"/>
        </w:rPr>
        <w:t xml:space="preserve"> </w:t>
      </w:r>
      <w:r w:rsidRPr="003D71E1">
        <w:rPr>
          <w:rFonts w:cs="Times New Roman"/>
          <w:lang w:val="ru-RU"/>
        </w:rPr>
        <w:t>и</w:t>
      </w:r>
      <w:r w:rsidRPr="003D71E1">
        <w:rPr>
          <w:rFonts w:cs="Times New Roman"/>
          <w:spacing w:val="3"/>
          <w:lang w:val="ru-RU"/>
        </w:rPr>
        <w:t xml:space="preserve"> </w:t>
      </w:r>
      <w:r w:rsidRPr="003D71E1">
        <w:rPr>
          <w:rFonts w:cs="Times New Roman"/>
          <w:lang w:val="ru-RU"/>
        </w:rPr>
        <w:t>о</w:t>
      </w:r>
      <w:r w:rsidRPr="003D71E1">
        <w:rPr>
          <w:rFonts w:cs="Times New Roman"/>
          <w:spacing w:val="1"/>
          <w:lang w:val="ru-RU"/>
        </w:rPr>
        <w:t>бс</w:t>
      </w:r>
      <w:r w:rsidRPr="003D71E1">
        <w:rPr>
          <w:rFonts w:cs="Times New Roman"/>
          <w:lang w:val="ru-RU"/>
        </w:rPr>
        <w:t>л</w:t>
      </w:r>
      <w:r w:rsidRPr="003D71E1">
        <w:rPr>
          <w:rFonts w:cs="Times New Roman"/>
          <w:spacing w:val="-4"/>
          <w:lang w:val="ru-RU"/>
        </w:rPr>
        <w:t>у</w:t>
      </w:r>
      <w:r w:rsidRPr="003D71E1">
        <w:rPr>
          <w:rFonts w:cs="Times New Roman"/>
          <w:spacing w:val="-2"/>
          <w:lang w:val="ru-RU"/>
        </w:rPr>
        <w:t>ж</w:t>
      </w:r>
      <w:r w:rsidRPr="003D71E1">
        <w:rPr>
          <w:rFonts w:cs="Times New Roman"/>
          <w:lang w:val="ru-RU"/>
        </w:rPr>
        <w:t>и</w:t>
      </w:r>
      <w:r w:rsidRPr="003D71E1">
        <w:rPr>
          <w:rFonts w:cs="Times New Roman"/>
          <w:spacing w:val="-2"/>
          <w:lang w:val="ru-RU"/>
        </w:rPr>
        <w:t>в</w:t>
      </w:r>
      <w:r w:rsidRPr="003D71E1">
        <w:rPr>
          <w:rFonts w:cs="Times New Roman"/>
          <w:spacing w:val="1"/>
          <w:lang w:val="ru-RU"/>
        </w:rPr>
        <w:t>а</w:t>
      </w:r>
      <w:r w:rsidRPr="003D71E1">
        <w:rPr>
          <w:rFonts w:cs="Times New Roman"/>
          <w:lang w:val="ru-RU"/>
        </w:rPr>
        <w:t>н</w:t>
      </w:r>
      <w:r w:rsidRPr="003D71E1">
        <w:rPr>
          <w:rFonts w:cs="Times New Roman"/>
          <w:spacing w:val="-1"/>
          <w:lang w:val="ru-RU"/>
        </w:rPr>
        <w:t>и</w:t>
      </w:r>
      <w:r w:rsidRPr="003D71E1">
        <w:rPr>
          <w:rFonts w:cs="Times New Roman"/>
          <w:lang w:val="ru-RU"/>
        </w:rPr>
        <w:t>я</w:t>
      </w:r>
      <w:r w:rsidRPr="003D71E1">
        <w:rPr>
          <w:rFonts w:cs="Times New Roman"/>
          <w:spacing w:val="5"/>
          <w:lang w:val="ru-RU"/>
        </w:rPr>
        <w:t xml:space="preserve"> </w:t>
      </w:r>
      <w:r w:rsidRPr="003D71E1">
        <w:rPr>
          <w:rFonts w:cs="Times New Roman"/>
          <w:lang w:val="ru-RU"/>
        </w:rPr>
        <w:t>в про</w:t>
      </w:r>
      <w:r w:rsidRPr="003D71E1">
        <w:rPr>
          <w:rFonts w:cs="Times New Roman"/>
          <w:spacing w:val="-1"/>
          <w:lang w:val="ru-RU"/>
        </w:rPr>
        <w:t>ц</w:t>
      </w:r>
      <w:r w:rsidRPr="003D71E1">
        <w:rPr>
          <w:rFonts w:cs="Times New Roman"/>
          <w:spacing w:val="1"/>
          <w:lang w:val="ru-RU"/>
        </w:rPr>
        <w:t>есс</w:t>
      </w:r>
      <w:r w:rsidRPr="003D71E1">
        <w:rPr>
          <w:rFonts w:cs="Times New Roman"/>
          <w:lang w:val="ru-RU"/>
        </w:rPr>
        <w:t>е</w:t>
      </w:r>
      <w:r w:rsidRPr="003D71E1">
        <w:rPr>
          <w:rFonts w:cs="Times New Roman"/>
          <w:spacing w:val="17"/>
          <w:lang w:val="ru-RU"/>
        </w:rPr>
        <w:t xml:space="preserve"> </w:t>
      </w:r>
      <w:r w:rsidRPr="003D71E1">
        <w:rPr>
          <w:rFonts w:cs="Times New Roman"/>
          <w:lang w:val="ru-RU"/>
        </w:rPr>
        <w:t>экспл</w:t>
      </w:r>
      <w:r w:rsidRPr="003D71E1">
        <w:rPr>
          <w:rFonts w:cs="Times New Roman"/>
          <w:spacing w:val="-9"/>
          <w:lang w:val="ru-RU"/>
        </w:rPr>
        <w:t>у</w:t>
      </w:r>
      <w:r w:rsidRPr="003D71E1">
        <w:rPr>
          <w:rFonts w:cs="Times New Roman"/>
          <w:spacing w:val="1"/>
          <w:lang w:val="ru-RU"/>
        </w:rPr>
        <w:t>а</w:t>
      </w:r>
      <w:r w:rsidRPr="003D71E1">
        <w:rPr>
          <w:rFonts w:cs="Times New Roman"/>
          <w:spacing w:val="-1"/>
          <w:lang w:val="ru-RU"/>
        </w:rPr>
        <w:t>т</w:t>
      </w:r>
      <w:r w:rsidRPr="003D71E1">
        <w:rPr>
          <w:rFonts w:cs="Times New Roman"/>
          <w:spacing w:val="1"/>
          <w:lang w:val="ru-RU"/>
        </w:rPr>
        <w:t>а</w:t>
      </w:r>
      <w:r w:rsidRPr="003D71E1">
        <w:rPr>
          <w:rFonts w:cs="Times New Roman"/>
          <w:lang w:val="ru-RU"/>
        </w:rPr>
        <w:t>ц</w:t>
      </w:r>
      <w:r w:rsidRPr="003D71E1">
        <w:rPr>
          <w:rFonts w:cs="Times New Roman"/>
          <w:spacing w:val="-1"/>
          <w:lang w:val="ru-RU"/>
        </w:rPr>
        <w:t>и</w:t>
      </w:r>
      <w:r w:rsidRPr="003D71E1">
        <w:rPr>
          <w:rFonts w:cs="Times New Roman"/>
          <w:lang w:val="ru-RU"/>
        </w:rPr>
        <w:t>и.</w:t>
      </w:r>
      <w:r w:rsidRPr="003D71E1">
        <w:rPr>
          <w:rFonts w:cs="Times New Roman"/>
          <w:spacing w:val="15"/>
          <w:lang w:val="ru-RU"/>
        </w:rPr>
        <w:t xml:space="preserve"> </w:t>
      </w:r>
      <w:r w:rsidRPr="003D71E1">
        <w:rPr>
          <w:rFonts w:cs="Times New Roman"/>
          <w:lang w:val="ru-RU"/>
        </w:rPr>
        <w:t>Кроме</w:t>
      </w:r>
      <w:r w:rsidRPr="003D71E1">
        <w:rPr>
          <w:rFonts w:cs="Times New Roman"/>
          <w:spacing w:val="17"/>
          <w:lang w:val="ru-RU"/>
        </w:rPr>
        <w:t xml:space="preserve"> </w:t>
      </w:r>
      <w:r w:rsidRPr="003D71E1">
        <w:rPr>
          <w:rFonts w:cs="Times New Roman"/>
          <w:spacing w:val="-1"/>
          <w:lang w:val="ru-RU"/>
        </w:rPr>
        <w:t>т</w:t>
      </w:r>
      <w:r w:rsidRPr="003D71E1">
        <w:rPr>
          <w:rFonts w:cs="Times New Roman"/>
          <w:lang w:val="ru-RU"/>
        </w:rPr>
        <w:t>о</w:t>
      </w:r>
      <w:r w:rsidRPr="003D71E1">
        <w:rPr>
          <w:rFonts w:cs="Times New Roman"/>
          <w:spacing w:val="1"/>
          <w:lang w:val="ru-RU"/>
        </w:rPr>
        <w:t>г</w:t>
      </w:r>
      <w:r w:rsidRPr="003D71E1">
        <w:rPr>
          <w:rFonts w:cs="Times New Roman"/>
          <w:lang w:val="ru-RU"/>
        </w:rPr>
        <w:t>о,</w:t>
      </w:r>
      <w:r w:rsidRPr="003D71E1">
        <w:rPr>
          <w:rFonts w:cs="Times New Roman"/>
          <w:spacing w:val="19"/>
          <w:lang w:val="ru-RU"/>
        </w:rPr>
        <w:t xml:space="preserve"> </w:t>
      </w:r>
      <w:r w:rsidRPr="003D71E1">
        <w:rPr>
          <w:rFonts w:cs="Times New Roman"/>
          <w:lang w:val="ru-RU"/>
        </w:rPr>
        <w:t>в</w:t>
      </w:r>
      <w:r w:rsidRPr="003D71E1">
        <w:rPr>
          <w:rFonts w:cs="Times New Roman"/>
          <w:spacing w:val="14"/>
          <w:lang w:val="ru-RU"/>
        </w:rPr>
        <w:t xml:space="preserve"> </w:t>
      </w:r>
      <w:r w:rsidRPr="003D71E1">
        <w:rPr>
          <w:rFonts w:cs="Times New Roman"/>
          <w:lang w:val="ru-RU"/>
        </w:rPr>
        <w:t>кам</w:t>
      </w:r>
      <w:r w:rsidRPr="003D71E1">
        <w:rPr>
          <w:rFonts w:cs="Times New Roman"/>
          <w:spacing w:val="1"/>
          <w:lang w:val="ru-RU"/>
        </w:rPr>
        <w:t>е</w:t>
      </w:r>
      <w:r w:rsidRPr="003D71E1">
        <w:rPr>
          <w:rFonts w:cs="Times New Roman"/>
          <w:lang w:val="ru-RU"/>
        </w:rPr>
        <w:t>р</w:t>
      </w:r>
      <w:r w:rsidRPr="003D71E1">
        <w:rPr>
          <w:rFonts w:cs="Times New Roman"/>
          <w:spacing w:val="1"/>
          <w:lang w:val="ru-RU"/>
        </w:rPr>
        <w:t>а</w:t>
      </w:r>
      <w:r w:rsidRPr="003D71E1">
        <w:rPr>
          <w:rFonts w:cs="Times New Roman"/>
          <w:lang w:val="ru-RU"/>
        </w:rPr>
        <w:t>х</w:t>
      </w:r>
      <w:r w:rsidRPr="003D71E1">
        <w:rPr>
          <w:rFonts w:cs="Times New Roman"/>
          <w:spacing w:val="19"/>
          <w:lang w:val="ru-RU"/>
        </w:rPr>
        <w:t xml:space="preserve"> </w:t>
      </w:r>
      <w:r w:rsidRPr="003D71E1">
        <w:rPr>
          <w:rFonts w:cs="Times New Roman"/>
          <w:spacing w:val="-8"/>
          <w:lang w:val="ru-RU"/>
        </w:rPr>
        <w:t>у</w:t>
      </w:r>
      <w:r w:rsidRPr="003D71E1">
        <w:rPr>
          <w:rFonts w:cs="Times New Roman"/>
          <w:spacing w:val="1"/>
          <w:lang w:val="ru-RU"/>
        </w:rPr>
        <w:t>с</w:t>
      </w:r>
      <w:r w:rsidRPr="003D71E1">
        <w:rPr>
          <w:rFonts w:cs="Times New Roman"/>
          <w:spacing w:val="-1"/>
          <w:lang w:val="ru-RU"/>
        </w:rPr>
        <w:t>т</w:t>
      </w:r>
      <w:r w:rsidRPr="003D71E1">
        <w:rPr>
          <w:rFonts w:cs="Times New Roman"/>
          <w:lang w:val="ru-RU"/>
        </w:rPr>
        <w:t>р</w:t>
      </w:r>
      <w:r w:rsidRPr="003D71E1">
        <w:rPr>
          <w:rFonts w:cs="Times New Roman"/>
          <w:spacing w:val="7"/>
          <w:lang w:val="ru-RU"/>
        </w:rPr>
        <w:t>а</w:t>
      </w:r>
      <w:r w:rsidRPr="003D71E1">
        <w:rPr>
          <w:rFonts w:cs="Times New Roman"/>
          <w:lang w:val="ru-RU"/>
        </w:rPr>
        <w:t>и</w:t>
      </w:r>
      <w:r w:rsidRPr="003D71E1">
        <w:rPr>
          <w:rFonts w:cs="Times New Roman"/>
          <w:spacing w:val="-2"/>
          <w:lang w:val="ru-RU"/>
        </w:rPr>
        <w:t>в</w:t>
      </w:r>
      <w:r w:rsidRPr="003D71E1">
        <w:rPr>
          <w:rFonts w:cs="Times New Roman"/>
          <w:spacing w:val="1"/>
          <w:lang w:val="ru-RU"/>
        </w:rPr>
        <w:t>а</w:t>
      </w:r>
      <w:r w:rsidRPr="003D71E1">
        <w:rPr>
          <w:rFonts w:cs="Times New Roman"/>
          <w:lang w:val="ru-RU"/>
        </w:rPr>
        <w:t>ют</w:t>
      </w:r>
      <w:r w:rsidRPr="003D71E1">
        <w:rPr>
          <w:rFonts w:cs="Times New Roman"/>
          <w:spacing w:val="14"/>
          <w:lang w:val="ru-RU"/>
        </w:rPr>
        <w:t xml:space="preserve"> </w:t>
      </w:r>
      <w:r w:rsidRPr="003D71E1">
        <w:rPr>
          <w:rFonts w:cs="Times New Roman"/>
          <w:spacing w:val="3"/>
          <w:lang w:val="ru-RU"/>
        </w:rPr>
        <w:t>о</w:t>
      </w:r>
      <w:r w:rsidRPr="003D71E1">
        <w:rPr>
          <w:rFonts w:cs="Times New Roman"/>
          <w:spacing w:val="-1"/>
          <w:lang w:val="ru-RU"/>
        </w:rPr>
        <w:t>т</w:t>
      </w:r>
      <w:r w:rsidRPr="003D71E1">
        <w:rPr>
          <w:rFonts w:cs="Times New Roman"/>
          <w:spacing w:val="-2"/>
          <w:lang w:val="ru-RU"/>
        </w:rPr>
        <w:t>в</w:t>
      </w:r>
      <w:r w:rsidRPr="003D71E1">
        <w:rPr>
          <w:rFonts w:cs="Times New Roman"/>
          <w:spacing w:val="1"/>
          <w:lang w:val="ru-RU"/>
        </w:rPr>
        <w:t>е</w:t>
      </w:r>
      <w:r w:rsidRPr="003D71E1">
        <w:rPr>
          <w:rFonts w:cs="Times New Roman"/>
          <w:spacing w:val="-1"/>
          <w:lang w:val="ru-RU"/>
        </w:rPr>
        <w:t>т</w:t>
      </w:r>
      <w:r w:rsidRPr="003D71E1">
        <w:rPr>
          <w:rFonts w:cs="Times New Roman"/>
          <w:spacing w:val="-2"/>
          <w:lang w:val="ru-RU"/>
        </w:rPr>
        <w:t>в</w:t>
      </w:r>
      <w:r w:rsidRPr="003D71E1">
        <w:rPr>
          <w:rFonts w:cs="Times New Roman"/>
          <w:lang w:val="ru-RU"/>
        </w:rPr>
        <w:t>л</w:t>
      </w:r>
      <w:r w:rsidRPr="003D71E1">
        <w:rPr>
          <w:rFonts w:cs="Times New Roman"/>
          <w:spacing w:val="1"/>
          <w:lang w:val="ru-RU"/>
        </w:rPr>
        <w:t>е</w:t>
      </w:r>
      <w:r w:rsidRPr="003D71E1">
        <w:rPr>
          <w:rFonts w:cs="Times New Roman"/>
          <w:lang w:val="ru-RU"/>
        </w:rPr>
        <w:t>н</w:t>
      </w:r>
      <w:r w:rsidRPr="003D71E1">
        <w:rPr>
          <w:rFonts w:cs="Times New Roman"/>
          <w:spacing w:val="-1"/>
          <w:lang w:val="ru-RU"/>
        </w:rPr>
        <w:t>и</w:t>
      </w:r>
      <w:r w:rsidRPr="003D71E1">
        <w:rPr>
          <w:rFonts w:cs="Times New Roman"/>
          <w:lang w:val="ru-RU"/>
        </w:rPr>
        <w:t>я</w:t>
      </w:r>
      <w:r w:rsidRPr="003D71E1">
        <w:rPr>
          <w:rFonts w:cs="Times New Roman"/>
          <w:spacing w:val="17"/>
          <w:lang w:val="ru-RU"/>
        </w:rPr>
        <w:t xml:space="preserve"> </w:t>
      </w:r>
      <w:r w:rsidRPr="003D71E1">
        <w:rPr>
          <w:rFonts w:cs="Times New Roman"/>
          <w:lang w:val="ru-RU"/>
        </w:rPr>
        <w:t>к</w:t>
      </w:r>
      <w:r w:rsidRPr="003D71E1">
        <w:rPr>
          <w:rFonts w:cs="Times New Roman"/>
          <w:spacing w:val="18"/>
          <w:lang w:val="ru-RU"/>
        </w:rPr>
        <w:t xml:space="preserve"> </w:t>
      </w:r>
      <w:r w:rsidRPr="003D71E1">
        <w:rPr>
          <w:rFonts w:cs="Times New Roman"/>
          <w:lang w:val="ru-RU"/>
        </w:rPr>
        <w:t>по</w:t>
      </w:r>
      <w:r w:rsidRPr="003D71E1">
        <w:rPr>
          <w:rFonts w:cs="Times New Roman"/>
          <w:spacing w:val="-2"/>
          <w:lang w:val="ru-RU"/>
        </w:rPr>
        <w:t>т</w:t>
      </w:r>
      <w:r w:rsidRPr="003D71E1">
        <w:rPr>
          <w:rFonts w:cs="Times New Roman"/>
          <w:lang w:val="ru-RU"/>
        </w:rPr>
        <w:t>р</w:t>
      </w:r>
      <w:r w:rsidRPr="003D71E1">
        <w:rPr>
          <w:rFonts w:cs="Times New Roman"/>
          <w:spacing w:val="1"/>
          <w:lang w:val="ru-RU"/>
        </w:rPr>
        <w:t>еб</w:t>
      </w:r>
      <w:r w:rsidRPr="003D71E1">
        <w:rPr>
          <w:rFonts w:cs="Times New Roman"/>
          <w:lang w:val="ru-RU"/>
        </w:rPr>
        <w:t>и</w:t>
      </w:r>
      <w:r w:rsidRPr="003D71E1">
        <w:rPr>
          <w:rFonts w:cs="Times New Roman"/>
          <w:spacing w:val="-2"/>
          <w:lang w:val="ru-RU"/>
        </w:rPr>
        <w:t>т</w:t>
      </w:r>
      <w:r w:rsidRPr="003D71E1">
        <w:rPr>
          <w:rFonts w:cs="Times New Roman"/>
          <w:spacing w:val="1"/>
          <w:lang w:val="ru-RU"/>
        </w:rPr>
        <w:t>е</w:t>
      </w:r>
      <w:r w:rsidRPr="003D71E1">
        <w:rPr>
          <w:rFonts w:cs="Times New Roman"/>
          <w:lang w:val="ru-RU"/>
        </w:rPr>
        <w:t>л</w:t>
      </w:r>
      <w:r w:rsidRPr="003D71E1">
        <w:rPr>
          <w:rFonts w:cs="Times New Roman"/>
          <w:spacing w:val="1"/>
          <w:lang w:val="ru-RU"/>
        </w:rPr>
        <w:t>я</w:t>
      </w:r>
      <w:r w:rsidRPr="003D71E1">
        <w:rPr>
          <w:rFonts w:cs="Times New Roman"/>
          <w:lang w:val="ru-RU"/>
        </w:rPr>
        <w:t>м</w:t>
      </w:r>
      <w:r w:rsidRPr="003D71E1">
        <w:rPr>
          <w:rFonts w:cs="Times New Roman"/>
          <w:spacing w:val="15"/>
          <w:lang w:val="ru-RU"/>
        </w:rPr>
        <w:t xml:space="preserve"> </w:t>
      </w:r>
      <w:r w:rsidRPr="003D71E1">
        <w:rPr>
          <w:rFonts w:cs="Times New Roman"/>
          <w:lang w:val="ru-RU"/>
        </w:rPr>
        <w:t>и непо</w:t>
      </w:r>
      <w:r w:rsidRPr="003D71E1">
        <w:rPr>
          <w:rFonts w:cs="Times New Roman"/>
          <w:spacing w:val="1"/>
          <w:lang w:val="ru-RU"/>
        </w:rPr>
        <w:t>д</w:t>
      </w:r>
      <w:r w:rsidRPr="003D71E1">
        <w:rPr>
          <w:rFonts w:cs="Times New Roman"/>
          <w:spacing w:val="-2"/>
          <w:lang w:val="ru-RU"/>
        </w:rPr>
        <w:t>в</w:t>
      </w:r>
      <w:r w:rsidRPr="003D71E1">
        <w:rPr>
          <w:rFonts w:cs="Times New Roman"/>
          <w:lang w:val="ru-RU"/>
        </w:rPr>
        <w:t>и</w:t>
      </w:r>
      <w:r w:rsidRPr="003D71E1">
        <w:rPr>
          <w:rFonts w:cs="Times New Roman"/>
          <w:spacing w:val="-3"/>
          <w:lang w:val="ru-RU"/>
        </w:rPr>
        <w:t>ж</w:t>
      </w:r>
      <w:r w:rsidRPr="003D71E1">
        <w:rPr>
          <w:rFonts w:cs="Times New Roman"/>
          <w:lang w:val="ru-RU"/>
        </w:rPr>
        <w:t>н</w:t>
      </w:r>
      <w:r w:rsidRPr="003D71E1">
        <w:rPr>
          <w:rFonts w:cs="Times New Roman"/>
          <w:spacing w:val="-2"/>
          <w:lang w:val="ru-RU"/>
        </w:rPr>
        <w:t>ы</w:t>
      </w:r>
      <w:r w:rsidRPr="003D71E1">
        <w:rPr>
          <w:rFonts w:cs="Times New Roman"/>
          <w:lang w:val="ru-RU"/>
        </w:rPr>
        <w:t>е</w:t>
      </w:r>
      <w:r w:rsidRPr="003D71E1">
        <w:rPr>
          <w:rFonts w:cs="Times New Roman"/>
          <w:spacing w:val="32"/>
          <w:lang w:val="ru-RU"/>
        </w:rPr>
        <w:t xml:space="preserve"> </w:t>
      </w:r>
      <w:r w:rsidRPr="003D71E1">
        <w:rPr>
          <w:rFonts w:cs="Times New Roman"/>
          <w:lang w:val="ru-RU"/>
        </w:rPr>
        <w:t>опор</w:t>
      </w:r>
      <w:r w:rsidRPr="003D71E1">
        <w:rPr>
          <w:rFonts w:cs="Times New Roman"/>
          <w:spacing w:val="-2"/>
          <w:lang w:val="ru-RU"/>
        </w:rPr>
        <w:t>ы</w:t>
      </w:r>
      <w:r w:rsidRPr="003D71E1">
        <w:rPr>
          <w:rFonts w:cs="Times New Roman"/>
          <w:lang w:val="ru-RU"/>
        </w:rPr>
        <w:t>.</w:t>
      </w:r>
      <w:r w:rsidRPr="003D71E1">
        <w:rPr>
          <w:rFonts w:cs="Times New Roman"/>
          <w:spacing w:val="35"/>
          <w:lang w:val="ru-RU"/>
        </w:rPr>
        <w:t xml:space="preserve"> </w:t>
      </w:r>
      <w:r w:rsidRPr="003D71E1">
        <w:rPr>
          <w:rFonts w:cs="Times New Roman"/>
          <w:spacing w:val="-6"/>
          <w:lang w:val="ru-RU"/>
        </w:rPr>
        <w:t>П</w:t>
      </w:r>
      <w:r w:rsidRPr="003D71E1">
        <w:rPr>
          <w:rFonts w:cs="Times New Roman"/>
          <w:spacing w:val="1"/>
          <w:lang w:val="ru-RU"/>
        </w:rPr>
        <w:t>е</w:t>
      </w:r>
      <w:r w:rsidRPr="003D71E1">
        <w:rPr>
          <w:rFonts w:cs="Times New Roman"/>
          <w:lang w:val="ru-RU"/>
        </w:rPr>
        <w:t>р</w:t>
      </w:r>
      <w:r w:rsidRPr="003D71E1">
        <w:rPr>
          <w:rFonts w:cs="Times New Roman"/>
          <w:spacing w:val="1"/>
          <w:lang w:val="ru-RU"/>
        </w:rPr>
        <w:t>е</w:t>
      </w:r>
      <w:r w:rsidRPr="003D71E1">
        <w:rPr>
          <w:rFonts w:cs="Times New Roman"/>
          <w:lang w:val="ru-RU"/>
        </w:rPr>
        <w:t>хо</w:t>
      </w:r>
      <w:r w:rsidRPr="003D71E1">
        <w:rPr>
          <w:rFonts w:cs="Times New Roman"/>
          <w:spacing w:val="1"/>
          <w:lang w:val="ru-RU"/>
        </w:rPr>
        <w:t>д</w:t>
      </w:r>
      <w:r w:rsidRPr="003D71E1">
        <w:rPr>
          <w:rFonts w:cs="Times New Roman"/>
          <w:lang w:val="ru-RU"/>
        </w:rPr>
        <w:t>ы</w:t>
      </w:r>
      <w:r w:rsidRPr="003D71E1">
        <w:rPr>
          <w:rFonts w:cs="Times New Roman"/>
          <w:spacing w:val="30"/>
          <w:lang w:val="ru-RU"/>
        </w:rPr>
        <w:t xml:space="preserve"> </w:t>
      </w:r>
      <w:r w:rsidRPr="003D71E1">
        <w:rPr>
          <w:rFonts w:cs="Times New Roman"/>
          <w:spacing w:val="-1"/>
          <w:lang w:val="ru-RU"/>
        </w:rPr>
        <w:t>т</w:t>
      </w:r>
      <w:r w:rsidRPr="003D71E1">
        <w:rPr>
          <w:rFonts w:cs="Times New Roman"/>
          <w:spacing w:val="3"/>
          <w:lang w:val="ru-RU"/>
        </w:rPr>
        <w:t>р</w:t>
      </w:r>
      <w:r w:rsidRPr="003D71E1">
        <w:rPr>
          <w:rFonts w:cs="Times New Roman"/>
          <w:spacing w:val="-8"/>
          <w:lang w:val="ru-RU"/>
        </w:rPr>
        <w:t>у</w:t>
      </w:r>
      <w:r w:rsidRPr="003D71E1">
        <w:rPr>
          <w:rFonts w:cs="Times New Roman"/>
          <w:lang w:val="ru-RU"/>
        </w:rPr>
        <w:t>б</w:t>
      </w:r>
      <w:r w:rsidRPr="003D71E1">
        <w:rPr>
          <w:rFonts w:cs="Times New Roman"/>
          <w:spacing w:val="37"/>
          <w:lang w:val="ru-RU"/>
        </w:rPr>
        <w:t xml:space="preserve"> </w:t>
      </w:r>
      <w:r w:rsidRPr="003D71E1">
        <w:rPr>
          <w:rFonts w:cs="Times New Roman"/>
          <w:lang w:val="ru-RU"/>
        </w:rPr>
        <w:t>о</w:t>
      </w:r>
      <w:r w:rsidRPr="003D71E1">
        <w:rPr>
          <w:rFonts w:cs="Times New Roman"/>
          <w:spacing w:val="1"/>
          <w:lang w:val="ru-RU"/>
        </w:rPr>
        <w:t>д</w:t>
      </w:r>
      <w:r w:rsidRPr="003D71E1">
        <w:rPr>
          <w:rFonts w:cs="Times New Roman"/>
          <w:lang w:val="ru-RU"/>
        </w:rPr>
        <w:t>ного</w:t>
      </w:r>
      <w:r w:rsidRPr="003D71E1">
        <w:rPr>
          <w:rFonts w:cs="Times New Roman"/>
          <w:spacing w:val="31"/>
          <w:lang w:val="ru-RU"/>
        </w:rPr>
        <w:t xml:space="preserve"> </w:t>
      </w:r>
      <w:r w:rsidRPr="003D71E1">
        <w:rPr>
          <w:rFonts w:cs="Times New Roman"/>
          <w:spacing w:val="1"/>
          <w:lang w:val="ru-RU"/>
        </w:rPr>
        <w:t>д</w:t>
      </w:r>
      <w:r w:rsidRPr="003D71E1">
        <w:rPr>
          <w:rFonts w:cs="Times New Roman"/>
          <w:spacing w:val="-5"/>
          <w:lang w:val="ru-RU"/>
        </w:rPr>
        <w:t>и</w:t>
      </w:r>
      <w:r w:rsidRPr="003D71E1">
        <w:rPr>
          <w:rFonts w:cs="Times New Roman"/>
          <w:spacing w:val="1"/>
          <w:lang w:val="ru-RU"/>
        </w:rPr>
        <w:t>а</w:t>
      </w:r>
      <w:r w:rsidRPr="003D71E1">
        <w:rPr>
          <w:rFonts w:cs="Times New Roman"/>
          <w:lang w:val="ru-RU"/>
        </w:rPr>
        <w:t>м</w:t>
      </w:r>
      <w:r w:rsidRPr="003D71E1">
        <w:rPr>
          <w:rFonts w:cs="Times New Roman"/>
          <w:spacing w:val="1"/>
          <w:lang w:val="ru-RU"/>
        </w:rPr>
        <w:t>е</w:t>
      </w:r>
      <w:r w:rsidRPr="003D71E1">
        <w:rPr>
          <w:rFonts w:cs="Times New Roman"/>
          <w:spacing w:val="-1"/>
          <w:lang w:val="ru-RU"/>
        </w:rPr>
        <w:t>т</w:t>
      </w:r>
      <w:r w:rsidRPr="003D71E1">
        <w:rPr>
          <w:rFonts w:cs="Times New Roman"/>
          <w:lang w:val="ru-RU"/>
        </w:rPr>
        <w:t>ра</w:t>
      </w:r>
      <w:r w:rsidRPr="003D71E1">
        <w:rPr>
          <w:rFonts w:cs="Times New Roman"/>
          <w:spacing w:val="32"/>
          <w:lang w:val="ru-RU"/>
        </w:rPr>
        <w:t xml:space="preserve"> </w:t>
      </w:r>
      <w:r w:rsidRPr="003D71E1">
        <w:rPr>
          <w:rFonts w:cs="Times New Roman"/>
          <w:lang w:val="ru-RU"/>
        </w:rPr>
        <w:t>к</w:t>
      </w:r>
      <w:r w:rsidRPr="003D71E1">
        <w:rPr>
          <w:rFonts w:cs="Times New Roman"/>
          <w:spacing w:val="31"/>
          <w:lang w:val="ru-RU"/>
        </w:rPr>
        <w:t xml:space="preserve"> </w:t>
      </w:r>
      <w:r w:rsidRPr="003D71E1">
        <w:rPr>
          <w:rFonts w:cs="Times New Roman"/>
          <w:spacing w:val="-1"/>
          <w:lang w:val="ru-RU"/>
        </w:rPr>
        <w:t>т</w:t>
      </w:r>
      <w:r w:rsidRPr="003D71E1">
        <w:rPr>
          <w:rFonts w:cs="Times New Roman"/>
          <w:lang w:val="ru-RU"/>
        </w:rPr>
        <w:t>р</w:t>
      </w:r>
      <w:r w:rsidRPr="003D71E1">
        <w:rPr>
          <w:rFonts w:cs="Times New Roman"/>
          <w:spacing w:val="-8"/>
          <w:lang w:val="ru-RU"/>
        </w:rPr>
        <w:t>у</w:t>
      </w:r>
      <w:r w:rsidRPr="003D71E1">
        <w:rPr>
          <w:rFonts w:cs="Times New Roman"/>
          <w:spacing w:val="1"/>
          <w:lang w:val="ru-RU"/>
        </w:rPr>
        <w:t>ба</w:t>
      </w:r>
      <w:r w:rsidRPr="003D71E1">
        <w:rPr>
          <w:rFonts w:cs="Times New Roman"/>
          <w:lang w:val="ru-RU"/>
        </w:rPr>
        <w:t>м</w:t>
      </w:r>
      <w:r w:rsidRPr="003D71E1">
        <w:rPr>
          <w:rFonts w:cs="Times New Roman"/>
          <w:spacing w:val="31"/>
          <w:lang w:val="ru-RU"/>
        </w:rPr>
        <w:t xml:space="preserve"> </w:t>
      </w:r>
      <w:r w:rsidRPr="003D71E1">
        <w:rPr>
          <w:rFonts w:cs="Times New Roman"/>
          <w:spacing w:val="1"/>
          <w:lang w:val="ru-RU"/>
        </w:rPr>
        <w:t>д</w:t>
      </w:r>
      <w:r w:rsidRPr="003D71E1">
        <w:rPr>
          <w:rFonts w:cs="Times New Roman"/>
          <w:spacing w:val="3"/>
          <w:lang w:val="ru-RU"/>
        </w:rPr>
        <w:t>р</w:t>
      </w:r>
      <w:r w:rsidRPr="003D71E1">
        <w:rPr>
          <w:rFonts w:cs="Times New Roman"/>
          <w:spacing w:val="-8"/>
          <w:lang w:val="ru-RU"/>
        </w:rPr>
        <w:t>у</w:t>
      </w:r>
      <w:r w:rsidRPr="003D71E1">
        <w:rPr>
          <w:rFonts w:cs="Times New Roman"/>
          <w:spacing w:val="1"/>
          <w:lang w:val="ru-RU"/>
        </w:rPr>
        <w:t>г</w:t>
      </w:r>
      <w:r w:rsidRPr="003D71E1">
        <w:rPr>
          <w:rFonts w:cs="Times New Roman"/>
          <w:lang w:val="ru-RU"/>
        </w:rPr>
        <w:t>о</w:t>
      </w:r>
      <w:r w:rsidRPr="003D71E1">
        <w:rPr>
          <w:rFonts w:cs="Times New Roman"/>
          <w:spacing w:val="1"/>
          <w:lang w:val="ru-RU"/>
        </w:rPr>
        <w:t>г</w:t>
      </w:r>
      <w:r w:rsidRPr="003D71E1">
        <w:rPr>
          <w:rFonts w:cs="Times New Roman"/>
          <w:lang w:val="ru-RU"/>
        </w:rPr>
        <w:t>о</w:t>
      </w:r>
      <w:r w:rsidRPr="003D71E1">
        <w:rPr>
          <w:rFonts w:cs="Times New Roman"/>
          <w:spacing w:val="31"/>
          <w:lang w:val="ru-RU"/>
        </w:rPr>
        <w:t xml:space="preserve"> </w:t>
      </w:r>
      <w:r w:rsidRPr="003D71E1">
        <w:rPr>
          <w:rFonts w:cs="Times New Roman"/>
          <w:spacing w:val="1"/>
          <w:lang w:val="ru-RU"/>
        </w:rPr>
        <w:t>д</w:t>
      </w:r>
      <w:r w:rsidRPr="003D71E1">
        <w:rPr>
          <w:rFonts w:cs="Times New Roman"/>
          <w:lang w:val="ru-RU"/>
        </w:rPr>
        <w:t>иам</w:t>
      </w:r>
      <w:r w:rsidRPr="003D71E1">
        <w:rPr>
          <w:rFonts w:cs="Times New Roman"/>
          <w:spacing w:val="1"/>
          <w:lang w:val="ru-RU"/>
        </w:rPr>
        <w:t>е</w:t>
      </w:r>
      <w:r w:rsidRPr="003D71E1">
        <w:rPr>
          <w:rFonts w:cs="Times New Roman"/>
          <w:spacing w:val="-1"/>
          <w:lang w:val="ru-RU"/>
        </w:rPr>
        <w:t>т</w:t>
      </w:r>
      <w:r w:rsidRPr="003D71E1">
        <w:rPr>
          <w:rFonts w:cs="Times New Roman"/>
          <w:lang w:val="ru-RU"/>
        </w:rPr>
        <w:t>ра</w:t>
      </w:r>
      <w:r w:rsidRPr="003D71E1">
        <w:rPr>
          <w:rFonts w:cs="Times New Roman"/>
          <w:spacing w:val="32"/>
          <w:lang w:val="ru-RU"/>
        </w:rPr>
        <w:t xml:space="preserve"> </w:t>
      </w:r>
      <w:r w:rsidRPr="003D71E1">
        <w:rPr>
          <w:rFonts w:cs="Times New Roman"/>
          <w:spacing w:val="-5"/>
          <w:lang w:val="ru-RU"/>
        </w:rPr>
        <w:t>т</w:t>
      </w:r>
      <w:r w:rsidRPr="003D71E1">
        <w:rPr>
          <w:rFonts w:cs="Times New Roman"/>
          <w:spacing w:val="1"/>
          <w:lang w:val="ru-RU"/>
        </w:rPr>
        <w:t>а</w:t>
      </w:r>
      <w:r w:rsidRPr="003D71E1">
        <w:rPr>
          <w:rFonts w:cs="Times New Roman"/>
          <w:lang w:val="ru-RU"/>
        </w:rPr>
        <w:t>к</w:t>
      </w:r>
      <w:r w:rsidRPr="003D71E1">
        <w:rPr>
          <w:rFonts w:cs="Times New Roman"/>
          <w:spacing w:val="-3"/>
          <w:lang w:val="ru-RU"/>
        </w:rPr>
        <w:t>ж</w:t>
      </w:r>
      <w:r w:rsidRPr="003D71E1">
        <w:rPr>
          <w:rFonts w:cs="Times New Roman"/>
          <w:lang w:val="ru-RU"/>
        </w:rPr>
        <w:t>е нахо</w:t>
      </w:r>
      <w:r w:rsidRPr="003D71E1">
        <w:rPr>
          <w:rFonts w:cs="Times New Roman"/>
          <w:spacing w:val="1"/>
          <w:lang w:val="ru-RU"/>
        </w:rPr>
        <w:t>дя</w:t>
      </w:r>
      <w:r w:rsidRPr="003D71E1">
        <w:rPr>
          <w:rFonts w:cs="Times New Roman"/>
          <w:spacing w:val="-1"/>
          <w:lang w:val="ru-RU"/>
        </w:rPr>
        <w:t>т</w:t>
      </w:r>
      <w:r w:rsidRPr="003D71E1">
        <w:rPr>
          <w:rFonts w:cs="Times New Roman"/>
          <w:spacing w:val="-3"/>
          <w:lang w:val="ru-RU"/>
        </w:rPr>
        <w:t>с</w:t>
      </w:r>
      <w:r w:rsidRPr="003D71E1">
        <w:rPr>
          <w:rFonts w:cs="Times New Roman"/>
          <w:lang w:val="ru-RU"/>
        </w:rPr>
        <w:t>я</w:t>
      </w:r>
      <w:r w:rsidRPr="003D71E1">
        <w:rPr>
          <w:rFonts w:cs="Times New Roman"/>
          <w:spacing w:val="21"/>
          <w:lang w:val="ru-RU"/>
        </w:rPr>
        <w:t xml:space="preserve"> </w:t>
      </w:r>
      <w:r w:rsidRPr="003D71E1">
        <w:rPr>
          <w:rFonts w:cs="Times New Roman"/>
          <w:lang w:val="ru-RU"/>
        </w:rPr>
        <w:t>в</w:t>
      </w:r>
      <w:r w:rsidRPr="003D71E1">
        <w:rPr>
          <w:rFonts w:cs="Times New Roman"/>
          <w:spacing w:val="18"/>
          <w:lang w:val="ru-RU"/>
        </w:rPr>
        <w:t xml:space="preserve"> </w:t>
      </w:r>
      <w:r w:rsidRPr="003D71E1">
        <w:rPr>
          <w:rFonts w:cs="Times New Roman"/>
          <w:lang w:val="ru-RU"/>
        </w:rPr>
        <w:t>пре</w:t>
      </w:r>
      <w:r w:rsidRPr="003D71E1">
        <w:rPr>
          <w:rFonts w:cs="Times New Roman"/>
          <w:spacing w:val="1"/>
          <w:lang w:val="ru-RU"/>
        </w:rPr>
        <w:t>де</w:t>
      </w:r>
      <w:r w:rsidRPr="003D71E1">
        <w:rPr>
          <w:rFonts w:cs="Times New Roman"/>
          <w:spacing w:val="-4"/>
          <w:lang w:val="ru-RU"/>
        </w:rPr>
        <w:t>л</w:t>
      </w:r>
      <w:r w:rsidRPr="003D71E1">
        <w:rPr>
          <w:rFonts w:cs="Times New Roman"/>
          <w:spacing w:val="1"/>
          <w:lang w:val="ru-RU"/>
        </w:rPr>
        <w:t>а</w:t>
      </w:r>
      <w:r w:rsidRPr="003D71E1">
        <w:rPr>
          <w:rFonts w:cs="Times New Roman"/>
          <w:lang w:val="ru-RU"/>
        </w:rPr>
        <w:t>х</w:t>
      </w:r>
      <w:r w:rsidRPr="003D71E1">
        <w:rPr>
          <w:rFonts w:cs="Times New Roman"/>
          <w:spacing w:val="19"/>
          <w:lang w:val="ru-RU"/>
        </w:rPr>
        <w:t xml:space="preserve"> </w:t>
      </w:r>
      <w:r w:rsidRPr="003D71E1">
        <w:rPr>
          <w:rFonts w:cs="Times New Roman"/>
          <w:lang w:val="ru-RU"/>
        </w:rPr>
        <w:t>кам</w:t>
      </w:r>
      <w:r w:rsidRPr="003D71E1">
        <w:rPr>
          <w:rFonts w:cs="Times New Roman"/>
          <w:spacing w:val="1"/>
          <w:lang w:val="ru-RU"/>
        </w:rPr>
        <w:t>е</w:t>
      </w:r>
      <w:r w:rsidRPr="003D71E1">
        <w:rPr>
          <w:rFonts w:cs="Times New Roman"/>
          <w:lang w:val="ru-RU"/>
        </w:rPr>
        <w:t>р.</w:t>
      </w:r>
      <w:r w:rsidRPr="003D71E1">
        <w:rPr>
          <w:rFonts w:cs="Times New Roman"/>
          <w:spacing w:val="19"/>
          <w:lang w:val="ru-RU"/>
        </w:rPr>
        <w:t xml:space="preserve"> </w:t>
      </w:r>
      <w:r w:rsidRPr="003D71E1">
        <w:rPr>
          <w:rFonts w:cs="Times New Roman"/>
          <w:spacing w:val="-5"/>
          <w:lang w:val="ru-RU"/>
        </w:rPr>
        <w:t>В</w:t>
      </w:r>
      <w:r w:rsidRPr="003D71E1">
        <w:rPr>
          <w:rFonts w:cs="Times New Roman"/>
          <w:spacing w:val="1"/>
          <w:lang w:val="ru-RU"/>
        </w:rPr>
        <w:t>се</w:t>
      </w:r>
      <w:r w:rsidRPr="003D71E1">
        <w:rPr>
          <w:rFonts w:cs="Times New Roman"/>
          <w:lang w:val="ru-RU"/>
        </w:rPr>
        <w:t>м</w:t>
      </w:r>
      <w:r w:rsidRPr="003D71E1">
        <w:rPr>
          <w:rFonts w:cs="Times New Roman"/>
          <w:spacing w:val="19"/>
          <w:lang w:val="ru-RU"/>
        </w:rPr>
        <w:t xml:space="preserve"> </w:t>
      </w:r>
      <w:r w:rsidRPr="003D71E1">
        <w:rPr>
          <w:rFonts w:cs="Times New Roman"/>
          <w:spacing w:val="-5"/>
          <w:lang w:val="ru-RU"/>
        </w:rPr>
        <w:t>к</w:t>
      </w:r>
      <w:r w:rsidRPr="003D71E1">
        <w:rPr>
          <w:rFonts w:cs="Times New Roman"/>
          <w:spacing w:val="1"/>
          <w:lang w:val="ru-RU"/>
        </w:rPr>
        <w:t>а</w:t>
      </w:r>
      <w:r w:rsidRPr="003D71E1">
        <w:rPr>
          <w:rFonts w:cs="Times New Roman"/>
          <w:lang w:val="ru-RU"/>
        </w:rPr>
        <w:t>м</w:t>
      </w:r>
      <w:r w:rsidRPr="003D71E1">
        <w:rPr>
          <w:rFonts w:cs="Times New Roman"/>
          <w:spacing w:val="1"/>
          <w:lang w:val="ru-RU"/>
        </w:rPr>
        <w:t>е</w:t>
      </w:r>
      <w:r w:rsidRPr="003D71E1">
        <w:rPr>
          <w:rFonts w:cs="Times New Roman"/>
          <w:lang w:val="ru-RU"/>
        </w:rPr>
        <w:t>р</w:t>
      </w:r>
      <w:r w:rsidRPr="003D71E1">
        <w:rPr>
          <w:rFonts w:cs="Times New Roman"/>
          <w:spacing w:val="1"/>
          <w:lang w:val="ru-RU"/>
        </w:rPr>
        <w:t>а</w:t>
      </w:r>
      <w:r w:rsidRPr="003D71E1">
        <w:rPr>
          <w:rFonts w:cs="Times New Roman"/>
          <w:lang w:val="ru-RU"/>
        </w:rPr>
        <w:t>м</w:t>
      </w:r>
      <w:r w:rsidRPr="003D71E1">
        <w:rPr>
          <w:rFonts w:cs="Times New Roman"/>
          <w:spacing w:val="19"/>
          <w:lang w:val="ru-RU"/>
        </w:rPr>
        <w:t xml:space="preserve"> </w:t>
      </w:r>
      <w:r w:rsidRPr="003D71E1">
        <w:rPr>
          <w:rFonts w:cs="Times New Roman"/>
          <w:lang w:val="ru-RU"/>
        </w:rPr>
        <w:t>(</w:t>
      </w:r>
      <w:r w:rsidRPr="003D71E1">
        <w:rPr>
          <w:rFonts w:cs="Times New Roman"/>
          <w:spacing w:val="-8"/>
          <w:lang w:val="ru-RU"/>
        </w:rPr>
        <w:t>у</w:t>
      </w:r>
      <w:r w:rsidRPr="003D71E1">
        <w:rPr>
          <w:rFonts w:cs="Times New Roman"/>
          <w:lang w:val="ru-RU"/>
        </w:rPr>
        <w:t>зл</w:t>
      </w:r>
      <w:r w:rsidRPr="003D71E1">
        <w:rPr>
          <w:rFonts w:cs="Times New Roman"/>
          <w:spacing w:val="1"/>
          <w:lang w:val="ru-RU"/>
        </w:rPr>
        <w:t>а</w:t>
      </w:r>
      <w:r w:rsidRPr="003D71E1">
        <w:rPr>
          <w:rFonts w:cs="Times New Roman"/>
          <w:lang w:val="ru-RU"/>
        </w:rPr>
        <w:t>м</w:t>
      </w:r>
      <w:r w:rsidRPr="003D71E1">
        <w:rPr>
          <w:rFonts w:cs="Times New Roman"/>
          <w:spacing w:val="19"/>
          <w:lang w:val="ru-RU"/>
        </w:rPr>
        <w:t xml:space="preserve"> </w:t>
      </w:r>
      <w:r w:rsidRPr="003D71E1">
        <w:rPr>
          <w:rFonts w:cs="Times New Roman"/>
          <w:lang w:val="ru-RU"/>
        </w:rPr>
        <w:t>о</w:t>
      </w:r>
      <w:r w:rsidRPr="003D71E1">
        <w:rPr>
          <w:rFonts w:cs="Times New Roman"/>
          <w:spacing w:val="-1"/>
          <w:lang w:val="ru-RU"/>
        </w:rPr>
        <w:t>т</w:t>
      </w:r>
      <w:r w:rsidRPr="003D71E1">
        <w:rPr>
          <w:rFonts w:cs="Times New Roman"/>
          <w:spacing w:val="-2"/>
          <w:lang w:val="ru-RU"/>
        </w:rPr>
        <w:t>в</w:t>
      </w:r>
      <w:r w:rsidRPr="003D71E1">
        <w:rPr>
          <w:rFonts w:cs="Times New Roman"/>
          <w:spacing w:val="1"/>
          <w:lang w:val="ru-RU"/>
        </w:rPr>
        <w:t>е</w:t>
      </w:r>
      <w:r w:rsidRPr="003D71E1">
        <w:rPr>
          <w:rFonts w:cs="Times New Roman"/>
          <w:spacing w:val="-1"/>
          <w:lang w:val="ru-RU"/>
        </w:rPr>
        <w:t>т</w:t>
      </w:r>
      <w:r w:rsidRPr="003D71E1">
        <w:rPr>
          <w:rFonts w:cs="Times New Roman"/>
          <w:spacing w:val="-2"/>
          <w:lang w:val="ru-RU"/>
        </w:rPr>
        <w:t>в</w:t>
      </w:r>
      <w:r w:rsidRPr="003D71E1">
        <w:rPr>
          <w:rFonts w:cs="Times New Roman"/>
          <w:lang w:val="ru-RU"/>
        </w:rPr>
        <w:t>л</w:t>
      </w:r>
      <w:r w:rsidRPr="003D71E1">
        <w:rPr>
          <w:rFonts w:cs="Times New Roman"/>
          <w:spacing w:val="1"/>
          <w:lang w:val="ru-RU"/>
        </w:rPr>
        <w:t>е</w:t>
      </w:r>
      <w:r w:rsidRPr="003D71E1">
        <w:rPr>
          <w:rFonts w:cs="Times New Roman"/>
          <w:lang w:val="ru-RU"/>
        </w:rPr>
        <w:t>н</w:t>
      </w:r>
      <w:r w:rsidRPr="003D71E1">
        <w:rPr>
          <w:rFonts w:cs="Times New Roman"/>
          <w:spacing w:val="-1"/>
          <w:lang w:val="ru-RU"/>
        </w:rPr>
        <w:t>и</w:t>
      </w:r>
      <w:r w:rsidRPr="003D71E1">
        <w:rPr>
          <w:rFonts w:cs="Times New Roman"/>
          <w:lang w:val="ru-RU"/>
        </w:rPr>
        <w:t>й)</w:t>
      </w:r>
      <w:r w:rsidRPr="003D71E1">
        <w:rPr>
          <w:rFonts w:cs="Times New Roman"/>
          <w:spacing w:val="19"/>
          <w:lang w:val="ru-RU"/>
        </w:rPr>
        <w:t xml:space="preserve"> </w:t>
      </w:r>
      <w:r w:rsidRPr="003D71E1">
        <w:rPr>
          <w:rFonts w:cs="Times New Roman"/>
          <w:lang w:val="ru-RU"/>
        </w:rPr>
        <w:t>по</w:t>
      </w:r>
      <w:r w:rsidRPr="003D71E1">
        <w:rPr>
          <w:rFonts w:cs="Times New Roman"/>
          <w:spacing w:val="19"/>
          <w:lang w:val="ru-RU"/>
        </w:rPr>
        <w:t xml:space="preserve"> </w:t>
      </w:r>
      <w:r w:rsidRPr="003D71E1">
        <w:rPr>
          <w:rFonts w:cs="Times New Roman"/>
          <w:spacing w:val="-1"/>
          <w:lang w:val="ru-RU"/>
        </w:rPr>
        <w:t>т</w:t>
      </w:r>
      <w:r w:rsidRPr="003D71E1">
        <w:rPr>
          <w:rFonts w:cs="Times New Roman"/>
          <w:lang w:val="ru-RU"/>
        </w:rPr>
        <w:t>р</w:t>
      </w:r>
      <w:r w:rsidRPr="003D71E1">
        <w:rPr>
          <w:rFonts w:cs="Times New Roman"/>
          <w:spacing w:val="1"/>
          <w:lang w:val="ru-RU"/>
        </w:rPr>
        <w:t>а</w:t>
      </w:r>
      <w:r w:rsidRPr="003D71E1">
        <w:rPr>
          <w:rFonts w:cs="Times New Roman"/>
          <w:spacing w:val="5"/>
          <w:lang w:val="ru-RU"/>
        </w:rPr>
        <w:t>с</w:t>
      </w:r>
      <w:r w:rsidRPr="003D71E1">
        <w:rPr>
          <w:rFonts w:cs="Times New Roman"/>
          <w:spacing w:val="1"/>
          <w:lang w:val="ru-RU"/>
        </w:rPr>
        <w:t>с</w:t>
      </w:r>
      <w:r w:rsidRPr="003D71E1">
        <w:rPr>
          <w:rFonts w:cs="Times New Roman"/>
          <w:lang w:val="ru-RU"/>
        </w:rPr>
        <w:t>е</w:t>
      </w:r>
      <w:r w:rsidRPr="003D71E1">
        <w:rPr>
          <w:rFonts w:cs="Times New Roman"/>
          <w:spacing w:val="20"/>
          <w:lang w:val="ru-RU"/>
        </w:rPr>
        <w:t xml:space="preserve"> </w:t>
      </w:r>
      <w:r w:rsidRPr="003D71E1">
        <w:rPr>
          <w:rFonts w:cs="Times New Roman"/>
          <w:spacing w:val="-1"/>
          <w:lang w:val="ru-RU"/>
        </w:rPr>
        <w:t>т</w:t>
      </w:r>
      <w:r w:rsidRPr="003D71E1">
        <w:rPr>
          <w:rFonts w:cs="Times New Roman"/>
          <w:spacing w:val="1"/>
          <w:lang w:val="ru-RU"/>
        </w:rPr>
        <w:t>е</w:t>
      </w:r>
      <w:r w:rsidRPr="003D71E1">
        <w:rPr>
          <w:rFonts w:cs="Times New Roman"/>
          <w:lang w:val="ru-RU"/>
        </w:rPr>
        <w:t>пло</w:t>
      </w:r>
      <w:r w:rsidRPr="003D71E1">
        <w:rPr>
          <w:rFonts w:cs="Times New Roman"/>
          <w:spacing w:val="-2"/>
          <w:lang w:val="ru-RU"/>
        </w:rPr>
        <w:t>в</w:t>
      </w:r>
      <w:r w:rsidRPr="003D71E1">
        <w:rPr>
          <w:rFonts w:cs="Times New Roman"/>
          <w:lang w:val="ru-RU"/>
        </w:rPr>
        <w:t>ой</w:t>
      </w:r>
      <w:r w:rsidRPr="003D71E1">
        <w:rPr>
          <w:rFonts w:cs="Times New Roman"/>
          <w:spacing w:val="19"/>
          <w:lang w:val="ru-RU"/>
        </w:rPr>
        <w:t xml:space="preserve"> </w:t>
      </w:r>
      <w:r w:rsidRPr="003D71E1">
        <w:rPr>
          <w:rFonts w:cs="Times New Roman"/>
          <w:spacing w:val="1"/>
          <w:lang w:val="ru-RU"/>
        </w:rPr>
        <w:t>се</w:t>
      </w:r>
      <w:r w:rsidRPr="003D71E1">
        <w:rPr>
          <w:rFonts w:cs="Times New Roman"/>
          <w:spacing w:val="-1"/>
          <w:lang w:val="ru-RU"/>
        </w:rPr>
        <w:t>т</w:t>
      </w:r>
      <w:r w:rsidRPr="003D71E1">
        <w:rPr>
          <w:rFonts w:cs="Times New Roman"/>
          <w:lang w:val="ru-RU"/>
        </w:rPr>
        <w:t>и пр</w:t>
      </w:r>
      <w:r w:rsidRPr="003D71E1">
        <w:rPr>
          <w:rFonts w:cs="Times New Roman"/>
          <w:spacing w:val="-1"/>
          <w:lang w:val="ru-RU"/>
        </w:rPr>
        <w:t>и</w:t>
      </w:r>
      <w:r w:rsidRPr="003D71E1">
        <w:rPr>
          <w:rFonts w:cs="Times New Roman"/>
          <w:spacing w:val="1"/>
          <w:lang w:val="ru-RU"/>
        </w:rPr>
        <w:t>с</w:t>
      </w:r>
      <w:r w:rsidRPr="003D71E1">
        <w:rPr>
          <w:rFonts w:cs="Times New Roman"/>
          <w:spacing w:val="-2"/>
          <w:lang w:val="ru-RU"/>
        </w:rPr>
        <w:t>в</w:t>
      </w:r>
      <w:r w:rsidRPr="003D71E1">
        <w:rPr>
          <w:rFonts w:cs="Times New Roman"/>
          <w:spacing w:val="1"/>
          <w:lang w:val="ru-RU"/>
        </w:rPr>
        <w:t>а</w:t>
      </w:r>
      <w:r w:rsidRPr="003D71E1">
        <w:rPr>
          <w:rFonts w:cs="Times New Roman"/>
          <w:lang w:val="ru-RU"/>
        </w:rPr>
        <w:t>и</w:t>
      </w:r>
      <w:r w:rsidRPr="003D71E1">
        <w:rPr>
          <w:rFonts w:cs="Times New Roman"/>
          <w:spacing w:val="-2"/>
          <w:lang w:val="ru-RU"/>
        </w:rPr>
        <w:t>в</w:t>
      </w:r>
      <w:r w:rsidRPr="003D71E1">
        <w:rPr>
          <w:rFonts w:cs="Times New Roman"/>
          <w:spacing w:val="1"/>
          <w:lang w:val="ru-RU"/>
        </w:rPr>
        <w:t>а</w:t>
      </w:r>
      <w:r w:rsidRPr="003D71E1">
        <w:rPr>
          <w:rFonts w:cs="Times New Roman"/>
          <w:lang w:val="ru-RU"/>
        </w:rPr>
        <w:t>ют</w:t>
      </w:r>
      <w:r w:rsidRPr="003D71E1">
        <w:rPr>
          <w:rFonts w:cs="Times New Roman"/>
          <w:spacing w:val="18"/>
          <w:lang w:val="ru-RU"/>
        </w:rPr>
        <w:t xml:space="preserve"> </w:t>
      </w:r>
      <w:r w:rsidRPr="003D71E1">
        <w:rPr>
          <w:rFonts w:cs="Times New Roman"/>
          <w:lang w:val="ru-RU"/>
        </w:rPr>
        <w:t>эксп</w:t>
      </w:r>
      <w:r w:rsidRPr="003D71E1">
        <w:rPr>
          <w:rFonts w:cs="Times New Roman"/>
          <w:spacing w:val="3"/>
          <w:lang w:val="ru-RU"/>
        </w:rPr>
        <w:t>л</w:t>
      </w:r>
      <w:r w:rsidRPr="003D71E1">
        <w:rPr>
          <w:rFonts w:cs="Times New Roman"/>
          <w:spacing w:val="-8"/>
          <w:lang w:val="ru-RU"/>
        </w:rPr>
        <w:t>у</w:t>
      </w:r>
      <w:r w:rsidRPr="003D71E1">
        <w:rPr>
          <w:rFonts w:cs="Times New Roman"/>
          <w:spacing w:val="1"/>
          <w:lang w:val="ru-RU"/>
        </w:rPr>
        <w:t>а</w:t>
      </w:r>
      <w:r w:rsidRPr="003D71E1">
        <w:rPr>
          <w:rFonts w:cs="Times New Roman"/>
          <w:spacing w:val="-1"/>
          <w:lang w:val="ru-RU"/>
        </w:rPr>
        <w:t>т</w:t>
      </w:r>
      <w:r w:rsidRPr="003D71E1">
        <w:rPr>
          <w:rFonts w:cs="Times New Roman"/>
          <w:spacing w:val="1"/>
          <w:lang w:val="ru-RU"/>
        </w:rPr>
        <w:t>а</w:t>
      </w:r>
      <w:r w:rsidRPr="003D71E1">
        <w:rPr>
          <w:rFonts w:cs="Times New Roman"/>
          <w:lang w:val="ru-RU"/>
        </w:rPr>
        <w:t>ц</w:t>
      </w:r>
      <w:r w:rsidRPr="003D71E1">
        <w:rPr>
          <w:rFonts w:cs="Times New Roman"/>
          <w:spacing w:val="-1"/>
          <w:lang w:val="ru-RU"/>
        </w:rPr>
        <w:t>и</w:t>
      </w:r>
      <w:r w:rsidRPr="003D71E1">
        <w:rPr>
          <w:rFonts w:cs="Times New Roman"/>
          <w:lang w:val="ru-RU"/>
        </w:rPr>
        <w:t>он</w:t>
      </w:r>
      <w:r w:rsidRPr="003D71E1">
        <w:rPr>
          <w:rFonts w:cs="Times New Roman"/>
          <w:spacing w:val="-1"/>
          <w:lang w:val="ru-RU"/>
        </w:rPr>
        <w:t>н</w:t>
      </w:r>
      <w:r w:rsidRPr="003D71E1">
        <w:rPr>
          <w:rFonts w:cs="Times New Roman"/>
          <w:spacing w:val="-2"/>
          <w:lang w:val="ru-RU"/>
        </w:rPr>
        <w:t>ы</w:t>
      </w:r>
      <w:r w:rsidRPr="003D71E1">
        <w:rPr>
          <w:rFonts w:cs="Times New Roman"/>
          <w:lang w:val="ru-RU"/>
        </w:rPr>
        <w:t>е</w:t>
      </w:r>
      <w:r w:rsidRPr="003D71E1">
        <w:rPr>
          <w:rFonts w:cs="Times New Roman"/>
          <w:spacing w:val="20"/>
          <w:lang w:val="ru-RU"/>
        </w:rPr>
        <w:t xml:space="preserve"> </w:t>
      </w:r>
      <w:r w:rsidRPr="003D71E1">
        <w:rPr>
          <w:rFonts w:cs="Times New Roman"/>
          <w:lang w:val="ru-RU"/>
        </w:rPr>
        <w:t>ном</w:t>
      </w:r>
      <w:r w:rsidRPr="003D71E1">
        <w:rPr>
          <w:rFonts w:cs="Times New Roman"/>
          <w:spacing w:val="4"/>
          <w:lang w:val="ru-RU"/>
        </w:rPr>
        <w:t>е</w:t>
      </w:r>
      <w:r w:rsidRPr="003D71E1">
        <w:rPr>
          <w:rFonts w:cs="Times New Roman"/>
          <w:lang w:val="ru-RU"/>
        </w:rPr>
        <w:t>р</w:t>
      </w:r>
      <w:r w:rsidRPr="003D71E1">
        <w:rPr>
          <w:rFonts w:cs="Times New Roman"/>
          <w:spacing w:val="1"/>
          <w:lang w:val="ru-RU"/>
        </w:rPr>
        <w:t>а</w:t>
      </w:r>
      <w:r w:rsidRPr="003D71E1">
        <w:rPr>
          <w:rFonts w:cs="Times New Roman"/>
          <w:lang w:val="ru-RU"/>
        </w:rPr>
        <w:t>,</w:t>
      </w:r>
      <w:r w:rsidRPr="003D71E1">
        <w:rPr>
          <w:rFonts w:cs="Times New Roman"/>
          <w:spacing w:val="19"/>
          <w:lang w:val="ru-RU"/>
        </w:rPr>
        <w:t xml:space="preserve"> </w:t>
      </w:r>
      <w:r w:rsidRPr="003D71E1">
        <w:rPr>
          <w:rFonts w:cs="Times New Roman"/>
          <w:lang w:val="ru-RU"/>
        </w:rPr>
        <w:t>ко</w:t>
      </w:r>
      <w:r w:rsidRPr="003D71E1">
        <w:rPr>
          <w:rFonts w:cs="Times New Roman"/>
          <w:spacing w:val="-2"/>
          <w:lang w:val="ru-RU"/>
        </w:rPr>
        <w:t>т</w:t>
      </w:r>
      <w:r w:rsidRPr="003D71E1">
        <w:rPr>
          <w:rFonts w:cs="Times New Roman"/>
          <w:lang w:val="ru-RU"/>
        </w:rPr>
        <w:t>ор</w:t>
      </w:r>
      <w:r w:rsidRPr="003D71E1">
        <w:rPr>
          <w:rFonts w:cs="Times New Roman"/>
          <w:spacing w:val="-2"/>
          <w:lang w:val="ru-RU"/>
        </w:rPr>
        <w:t>ы</w:t>
      </w:r>
      <w:r w:rsidRPr="003D71E1">
        <w:rPr>
          <w:rFonts w:cs="Times New Roman"/>
          <w:lang w:val="ru-RU"/>
        </w:rPr>
        <w:t>ми</w:t>
      </w:r>
      <w:r w:rsidRPr="003D71E1">
        <w:rPr>
          <w:rFonts w:cs="Times New Roman"/>
          <w:spacing w:val="19"/>
          <w:lang w:val="ru-RU"/>
        </w:rPr>
        <w:t xml:space="preserve"> </w:t>
      </w:r>
      <w:r w:rsidRPr="003D71E1">
        <w:rPr>
          <w:rFonts w:cs="Times New Roman"/>
          <w:lang w:val="ru-RU"/>
        </w:rPr>
        <w:t>они</w:t>
      </w:r>
      <w:r w:rsidRPr="003D71E1">
        <w:rPr>
          <w:rFonts w:cs="Times New Roman"/>
          <w:spacing w:val="18"/>
          <w:lang w:val="ru-RU"/>
        </w:rPr>
        <w:t xml:space="preserve"> </w:t>
      </w:r>
      <w:r w:rsidRPr="003D71E1">
        <w:rPr>
          <w:rFonts w:cs="Times New Roman"/>
          <w:lang w:val="ru-RU"/>
        </w:rPr>
        <w:t>о</w:t>
      </w:r>
      <w:r w:rsidRPr="003D71E1">
        <w:rPr>
          <w:rFonts w:cs="Times New Roman"/>
          <w:spacing w:val="1"/>
          <w:lang w:val="ru-RU"/>
        </w:rPr>
        <w:t>б</w:t>
      </w:r>
      <w:r w:rsidRPr="003D71E1">
        <w:rPr>
          <w:rFonts w:cs="Times New Roman"/>
          <w:lang w:val="ru-RU"/>
        </w:rPr>
        <w:t>оз</w:t>
      </w:r>
      <w:r w:rsidRPr="003D71E1">
        <w:rPr>
          <w:rFonts w:cs="Times New Roman"/>
          <w:spacing w:val="5"/>
          <w:lang w:val="ru-RU"/>
        </w:rPr>
        <w:t>н</w:t>
      </w:r>
      <w:r w:rsidRPr="003D71E1">
        <w:rPr>
          <w:rFonts w:cs="Times New Roman"/>
          <w:spacing w:val="1"/>
          <w:lang w:val="ru-RU"/>
        </w:rPr>
        <w:t>а</w:t>
      </w:r>
      <w:r w:rsidRPr="003D71E1">
        <w:rPr>
          <w:rFonts w:cs="Times New Roman"/>
          <w:spacing w:val="-1"/>
          <w:lang w:val="ru-RU"/>
        </w:rPr>
        <w:t>ч</w:t>
      </w:r>
      <w:r w:rsidRPr="003D71E1">
        <w:rPr>
          <w:rFonts w:cs="Times New Roman"/>
          <w:spacing w:val="1"/>
          <w:lang w:val="ru-RU"/>
        </w:rPr>
        <w:t>а</w:t>
      </w:r>
      <w:r w:rsidRPr="003D71E1">
        <w:rPr>
          <w:rFonts w:cs="Times New Roman"/>
          <w:lang w:val="ru-RU"/>
        </w:rPr>
        <w:t>ю</w:t>
      </w:r>
      <w:r w:rsidRPr="003D71E1">
        <w:rPr>
          <w:rFonts w:cs="Times New Roman"/>
          <w:spacing w:val="-1"/>
          <w:lang w:val="ru-RU"/>
        </w:rPr>
        <w:t>т</w:t>
      </w:r>
      <w:r w:rsidRPr="003D71E1">
        <w:rPr>
          <w:rFonts w:cs="Times New Roman"/>
          <w:spacing w:val="1"/>
          <w:lang w:val="ru-RU"/>
        </w:rPr>
        <w:t>с</w:t>
      </w:r>
      <w:r w:rsidRPr="003D71E1">
        <w:rPr>
          <w:rFonts w:cs="Times New Roman"/>
          <w:lang w:val="ru-RU"/>
        </w:rPr>
        <w:t>я</w:t>
      </w:r>
      <w:r w:rsidRPr="003D71E1">
        <w:rPr>
          <w:rFonts w:cs="Times New Roman"/>
          <w:spacing w:val="21"/>
          <w:lang w:val="ru-RU"/>
        </w:rPr>
        <w:t xml:space="preserve"> </w:t>
      </w:r>
      <w:r w:rsidRPr="003D71E1">
        <w:rPr>
          <w:rFonts w:cs="Times New Roman"/>
          <w:lang w:val="ru-RU"/>
        </w:rPr>
        <w:t>на</w:t>
      </w:r>
      <w:r w:rsidRPr="003D71E1">
        <w:rPr>
          <w:rFonts w:cs="Times New Roman"/>
          <w:spacing w:val="20"/>
          <w:lang w:val="ru-RU"/>
        </w:rPr>
        <w:t xml:space="preserve"> </w:t>
      </w:r>
      <w:r w:rsidRPr="003D71E1">
        <w:rPr>
          <w:rFonts w:cs="Times New Roman"/>
          <w:lang w:val="ru-RU"/>
        </w:rPr>
        <w:t>планах,</w:t>
      </w:r>
      <w:r w:rsidRPr="003D71E1">
        <w:rPr>
          <w:rFonts w:cs="Times New Roman"/>
          <w:spacing w:val="19"/>
          <w:lang w:val="ru-RU"/>
        </w:rPr>
        <w:t xml:space="preserve"> </w:t>
      </w:r>
      <w:r w:rsidRPr="003D71E1">
        <w:rPr>
          <w:rFonts w:cs="Times New Roman"/>
          <w:spacing w:val="1"/>
          <w:lang w:val="ru-RU"/>
        </w:rPr>
        <w:t>с</w:t>
      </w:r>
      <w:r w:rsidRPr="003D71E1">
        <w:rPr>
          <w:rFonts w:cs="Times New Roman"/>
          <w:lang w:val="ru-RU"/>
        </w:rPr>
        <w:t>х</w:t>
      </w:r>
      <w:r w:rsidRPr="003D71E1">
        <w:rPr>
          <w:rFonts w:cs="Times New Roman"/>
          <w:spacing w:val="1"/>
          <w:lang w:val="ru-RU"/>
        </w:rPr>
        <w:t>е</w:t>
      </w:r>
      <w:r w:rsidRPr="003D71E1">
        <w:rPr>
          <w:rFonts w:cs="Times New Roman"/>
          <w:lang w:val="ru-RU"/>
        </w:rPr>
        <w:t>м</w:t>
      </w:r>
      <w:r w:rsidRPr="003D71E1">
        <w:rPr>
          <w:rFonts w:cs="Times New Roman"/>
          <w:spacing w:val="1"/>
          <w:lang w:val="ru-RU"/>
        </w:rPr>
        <w:t>а</w:t>
      </w:r>
      <w:r w:rsidRPr="003D71E1">
        <w:rPr>
          <w:rFonts w:cs="Times New Roman"/>
          <w:lang w:val="ru-RU"/>
        </w:rPr>
        <w:t>х</w:t>
      </w:r>
      <w:r w:rsidRPr="003D71E1">
        <w:rPr>
          <w:rFonts w:cs="Times New Roman"/>
          <w:spacing w:val="15"/>
          <w:lang w:val="ru-RU"/>
        </w:rPr>
        <w:t xml:space="preserve"> </w:t>
      </w:r>
      <w:r w:rsidRPr="003D71E1">
        <w:rPr>
          <w:rFonts w:cs="Times New Roman"/>
          <w:lang w:val="ru-RU"/>
        </w:rPr>
        <w:t>и п</w:t>
      </w:r>
      <w:r w:rsidRPr="003D71E1">
        <w:rPr>
          <w:rFonts w:cs="Times New Roman"/>
          <w:spacing w:val="-2"/>
          <w:lang w:val="ru-RU"/>
        </w:rPr>
        <w:t>ь</w:t>
      </w:r>
      <w:r w:rsidRPr="003D71E1">
        <w:rPr>
          <w:rFonts w:cs="Times New Roman"/>
          <w:spacing w:val="1"/>
          <w:lang w:val="ru-RU"/>
        </w:rPr>
        <w:t>е</w:t>
      </w:r>
      <w:r w:rsidRPr="003D71E1">
        <w:rPr>
          <w:rFonts w:cs="Times New Roman"/>
          <w:lang w:val="ru-RU"/>
        </w:rPr>
        <w:t>зом</w:t>
      </w:r>
      <w:r w:rsidRPr="003D71E1">
        <w:rPr>
          <w:rFonts w:cs="Times New Roman"/>
          <w:spacing w:val="1"/>
          <w:lang w:val="ru-RU"/>
        </w:rPr>
        <w:t>е</w:t>
      </w:r>
      <w:r w:rsidRPr="003D71E1">
        <w:rPr>
          <w:rFonts w:cs="Times New Roman"/>
          <w:spacing w:val="-1"/>
          <w:lang w:val="ru-RU"/>
        </w:rPr>
        <w:t>т</w:t>
      </w:r>
      <w:r w:rsidRPr="003D71E1">
        <w:rPr>
          <w:rFonts w:cs="Times New Roman"/>
          <w:lang w:val="ru-RU"/>
        </w:rPr>
        <w:t>ри</w:t>
      </w:r>
      <w:r w:rsidRPr="003D71E1">
        <w:rPr>
          <w:rFonts w:cs="Times New Roman"/>
          <w:spacing w:val="-2"/>
          <w:lang w:val="ru-RU"/>
        </w:rPr>
        <w:t>ч</w:t>
      </w:r>
      <w:r w:rsidRPr="003D71E1">
        <w:rPr>
          <w:rFonts w:cs="Times New Roman"/>
          <w:spacing w:val="1"/>
          <w:lang w:val="ru-RU"/>
        </w:rPr>
        <w:t>ес</w:t>
      </w:r>
      <w:r w:rsidRPr="003D71E1">
        <w:rPr>
          <w:rFonts w:cs="Times New Roman"/>
          <w:lang w:val="ru-RU"/>
        </w:rPr>
        <w:t>к</w:t>
      </w:r>
      <w:r w:rsidRPr="003D71E1">
        <w:rPr>
          <w:rFonts w:cs="Times New Roman"/>
          <w:spacing w:val="-1"/>
          <w:lang w:val="ru-RU"/>
        </w:rPr>
        <w:t>и</w:t>
      </w:r>
      <w:r w:rsidRPr="003D71E1">
        <w:rPr>
          <w:rFonts w:cs="Times New Roman"/>
          <w:lang w:val="ru-RU"/>
        </w:rPr>
        <w:t>х</w:t>
      </w:r>
      <w:r w:rsidRPr="003D71E1">
        <w:rPr>
          <w:rFonts w:cs="Times New Roman"/>
          <w:spacing w:val="3"/>
          <w:lang w:val="ru-RU"/>
        </w:rPr>
        <w:t xml:space="preserve"> </w:t>
      </w:r>
      <w:r w:rsidRPr="003D71E1">
        <w:rPr>
          <w:rFonts w:cs="Times New Roman"/>
          <w:spacing w:val="1"/>
          <w:lang w:val="ru-RU"/>
        </w:rPr>
        <w:t>г</w:t>
      </w:r>
      <w:r w:rsidRPr="003D71E1">
        <w:rPr>
          <w:rFonts w:cs="Times New Roman"/>
          <w:lang w:val="ru-RU"/>
        </w:rPr>
        <w:t>р</w:t>
      </w:r>
      <w:r w:rsidRPr="003D71E1">
        <w:rPr>
          <w:rFonts w:cs="Times New Roman"/>
          <w:spacing w:val="1"/>
          <w:lang w:val="ru-RU"/>
        </w:rPr>
        <w:t>а</w:t>
      </w:r>
      <w:r w:rsidRPr="003D71E1">
        <w:rPr>
          <w:rFonts w:cs="Times New Roman"/>
          <w:lang w:val="ru-RU"/>
        </w:rPr>
        <w:t>фиках.</w:t>
      </w:r>
      <w:r w:rsidRPr="003D71E1">
        <w:rPr>
          <w:rFonts w:cs="Times New Roman"/>
          <w:spacing w:val="3"/>
          <w:lang w:val="ru-RU"/>
        </w:rPr>
        <w:t xml:space="preserve"> </w:t>
      </w:r>
      <w:r w:rsidRPr="003D71E1">
        <w:rPr>
          <w:rFonts w:cs="Times New Roman"/>
          <w:spacing w:val="-2"/>
          <w:lang w:val="ru-RU"/>
        </w:rPr>
        <w:t>Р</w:t>
      </w:r>
      <w:r w:rsidRPr="003D71E1">
        <w:rPr>
          <w:rFonts w:cs="Times New Roman"/>
          <w:spacing w:val="1"/>
          <w:lang w:val="ru-RU"/>
        </w:rPr>
        <w:t>а</w:t>
      </w:r>
      <w:r w:rsidRPr="003D71E1">
        <w:rPr>
          <w:rFonts w:cs="Times New Roman"/>
          <w:lang w:val="ru-RU"/>
        </w:rPr>
        <w:t>зм</w:t>
      </w:r>
      <w:r w:rsidRPr="003D71E1">
        <w:rPr>
          <w:rFonts w:cs="Times New Roman"/>
          <w:spacing w:val="1"/>
          <w:lang w:val="ru-RU"/>
        </w:rPr>
        <w:t>е</w:t>
      </w:r>
      <w:r w:rsidRPr="003D71E1">
        <w:rPr>
          <w:rFonts w:cs="Times New Roman"/>
          <w:spacing w:val="-5"/>
          <w:lang w:val="ru-RU"/>
        </w:rPr>
        <w:t>щ</w:t>
      </w:r>
      <w:r w:rsidRPr="003D71E1">
        <w:rPr>
          <w:rFonts w:cs="Times New Roman"/>
          <w:spacing w:val="1"/>
          <w:lang w:val="ru-RU"/>
        </w:rPr>
        <w:t>а</w:t>
      </w:r>
      <w:r w:rsidRPr="003D71E1">
        <w:rPr>
          <w:rFonts w:cs="Times New Roman"/>
          <w:spacing w:val="-3"/>
          <w:lang w:val="ru-RU"/>
        </w:rPr>
        <w:t>е</w:t>
      </w:r>
      <w:r w:rsidRPr="003D71E1">
        <w:rPr>
          <w:rFonts w:cs="Times New Roman"/>
          <w:lang w:val="ru-RU"/>
        </w:rPr>
        <w:t>мое</w:t>
      </w:r>
      <w:r w:rsidRPr="003D71E1">
        <w:rPr>
          <w:rFonts w:cs="Times New Roman"/>
          <w:spacing w:val="5"/>
          <w:lang w:val="ru-RU"/>
        </w:rPr>
        <w:t xml:space="preserve"> </w:t>
      </w:r>
      <w:r w:rsidRPr="003D71E1">
        <w:rPr>
          <w:rFonts w:cs="Times New Roman"/>
          <w:lang w:val="ru-RU"/>
        </w:rPr>
        <w:t>в</w:t>
      </w:r>
      <w:r w:rsidRPr="003D71E1">
        <w:rPr>
          <w:rFonts w:cs="Times New Roman"/>
          <w:spacing w:val="2"/>
          <w:lang w:val="ru-RU"/>
        </w:rPr>
        <w:t xml:space="preserve"> </w:t>
      </w:r>
      <w:r w:rsidRPr="003D71E1">
        <w:rPr>
          <w:rFonts w:cs="Times New Roman"/>
          <w:lang w:val="ru-RU"/>
        </w:rPr>
        <w:t>кам</w:t>
      </w:r>
      <w:r w:rsidRPr="003D71E1">
        <w:rPr>
          <w:rFonts w:cs="Times New Roman"/>
          <w:spacing w:val="1"/>
          <w:lang w:val="ru-RU"/>
        </w:rPr>
        <w:t>е</w:t>
      </w:r>
      <w:r w:rsidRPr="003D71E1">
        <w:rPr>
          <w:rFonts w:cs="Times New Roman"/>
          <w:lang w:val="ru-RU"/>
        </w:rPr>
        <w:t>р</w:t>
      </w:r>
      <w:r w:rsidRPr="003D71E1">
        <w:rPr>
          <w:rFonts w:cs="Times New Roman"/>
          <w:spacing w:val="1"/>
          <w:lang w:val="ru-RU"/>
        </w:rPr>
        <w:t>а</w:t>
      </w:r>
      <w:r w:rsidRPr="003D71E1">
        <w:rPr>
          <w:rFonts w:cs="Times New Roman"/>
          <w:lang w:val="ru-RU"/>
        </w:rPr>
        <w:t>х</w:t>
      </w:r>
      <w:r w:rsidRPr="003D71E1">
        <w:rPr>
          <w:rFonts w:cs="Times New Roman"/>
          <w:spacing w:val="3"/>
          <w:lang w:val="ru-RU"/>
        </w:rPr>
        <w:t xml:space="preserve"> </w:t>
      </w:r>
      <w:r w:rsidRPr="003D71E1">
        <w:rPr>
          <w:rFonts w:cs="Times New Roman"/>
          <w:lang w:val="ru-RU"/>
        </w:rPr>
        <w:t>о</w:t>
      </w:r>
      <w:r w:rsidRPr="003D71E1">
        <w:rPr>
          <w:rFonts w:cs="Times New Roman"/>
          <w:spacing w:val="1"/>
          <w:lang w:val="ru-RU"/>
        </w:rPr>
        <w:t>б</w:t>
      </w:r>
      <w:r w:rsidRPr="003D71E1">
        <w:rPr>
          <w:rFonts w:cs="Times New Roman"/>
          <w:lang w:val="ru-RU"/>
        </w:rPr>
        <w:t>о</w:t>
      </w:r>
      <w:r w:rsidRPr="003D71E1">
        <w:rPr>
          <w:rFonts w:cs="Times New Roman"/>
          <w:spacing w:val="3"/>
          <w:lang w:val="ru-RU"/>
        </w:rPr>
        <w:t>р</w:t>
      </w:r>
      <w:r w:rsidRPr="003D71E1">
        <w:rPr>
          <w:rFonts w:cs="Times New Roman"/>
          <w:spacing w:val="-8"/>
          <w:lang w:val="ru-RU"/>
        </w:rPr>
        <w:t>у</w:t>
      </w:r>
      <w:r w:rsidRPr="003D71E1">
        <w:rPr>
          <w:rFonts w:cs="Times New Roman"/>
          <w:spacing w:val="1"/>
          <w:lang w:val="ru-RU"/>
        </w:rPr>
        <w:t>д</w:t>
      </w:r>
      <w:r w:rsidRPr="003D71E1">
        <w:rPr>
          <w:rFonts w:cs="Times New Roman"/>
          <w:lang w:val="ru-RU"/>
        </w:rPr>
        <w:t>о</w:t>
      </w:r>
      <w:r w:rsidRPr="003D71E1">
        <w:rPr>
          <w:rFonts w:cs="Times New Roman"/>
          <w:spacing w:val="-2"/>
          <w:lang w:val="ru-RU"/>
        </w:rPr>
        <w:t>в</w:t>
      </w:r>
      <w:r w:rsidRPr="003D71E1">
        <w:rPr>
          <w:rFonts w:cs="Times New Roman"/>
          <w:spacing w:val="1"/>
          <w:lang w:val="ru-RU"/>
        </w:rPr>
        <w:t>а</w:t>
      </w:r>
      <w:r w:rsidRPr="003D71E1">
        <w:rPr>
          <w:rFonts w:cs="Times New Roman"/>
          <w:lang w:val="ru-RU"/>
        </w:rPr>
        <w:t>н</w:t>
      </w:r>
      <w:r w:rsidRPr="003D71E1">
        <w:rPr>
          <w:rFonts w:cs="Times New Roman"/>
          <w:spacing w:val="-1"/>
          <w:lang w:val="ru-RU"/>
        </w:rPr>
        <w:t>и</w:t>
      </w:r>
      <w:r w:rsidRPr="003D71E1">
        <w:rPr>
          <w:rFonts w:cs="Times New Roman"/>
          <w:lang w:val="ru-RU"/>
        </w:rPr>
        <w:t>е</w:t>
      </w:r>
      <w:r w:rsidRPr="003D71E1">
        <w:rPr>
          <w:rFonts w:cs="Times New Roman"/>
          <w:spacing w:val="5"/>
          <w:lang w:val="ru-RU"/>
        </w:rPr>
        <w:t xml:space="preserve"> </w:t>
      </w:r>
      <w:r w:rsidRPr="003D71E1">
        <w:rPr>
          <w:rFonts w:cs="Times New Roman"/>
          <w:spacing w:val="1"/>
          <w:lang w:val="ru-RU"/>
        </w:rPr>
        <w:t>д</w:t>
      </w:r>
      <w:r w:rsidRPr="003D71E1">
        <w:rPr>
          <w:rFonts w:cs="Times New Roman"/>
          <w:lang w:val="ru-RU"/>
        </w:rPr>
        <w:t>о</w:t>
      </w:r>
      <w:r w:rsidRPr="003D71E1">
        <w:rPr>
          <w:rFonts w:cs="Times New Roman"/>
          <w:spacing w:val="1"/>
          <w:lang w:val="ru-RU"/>
        </w:rPr>
        <w:t>с</w:t>
      </w:r>
      <w:r w:rsidRPr="003D71E1">
        <w:rPr>
          <w:rFonts w:cs="Times New Roman"/>
          <w:spacing w:val="2"/>
          <w:lang w:val="ru-RU"/>
        </w:rPr>
        <w:t>т</w:t>
      </w:r>
      <w:r w:rsidRPr="003D71E1">
        <w:rPr>
          <w:rFonts w:cs="Times New Roman"/>
          <w:spacing w:val="-8"/>
          <w:lang w:val="ru-RU"/>
        </w:rPr>
        <w:t>у</w:t>
      </w:r>
      <w:r w:rsidRPr="003D71E1">
        <w:rPr>
          <w:rFonts w:cs="Times New Roman"/>
          <w:lang w:val="ru-RU"/>
        </w:rPr>
        <w:t>п</w:t>
      </w:r>
      <w:r w:rsidRPr="003D71E1">
        <w:rPr>
          <w:rFonts w:cs="Times New Roman"/>
          <w:spacing w:val="-1"/>
          <w:lang w:val="ru-RU"/>
        </w:rPr>
        <w:t>н</w:t>
      </w:r>
      <w:r w:rsidRPr="003D71E1">
        <w:rPr>
          <w:rFonts w:cs="Times New Roman"/>
          <w:lang w:val="ru-RU"/>
        </w:rPr>
        <w:t>о</w:t>
      </w:r>
      <w:r w:rsidRPr="003D71E1">
        <w:rPr>
          <w:rFonts w:cs="Times New Roman"/>
          <w:spacing w:val="11"/>
          <w:lang w:val="ru-RU"/>
        </w:rPr>
        <w:t xml:space="preserve"> </w:t>
      </w:r>
      <w:r w:rsidRPr="003D71E1">
        <w:rPr>
          <w:rFonts w:cs="Times New Roman"/>
          <w:spacing w:val="1"/>
          <w:lang w:val="ru-RU"/>
        </w:rPr>
        <w:t>д</w:t>
      </w:r>
      <w:r w:rsidRPr="003D71E1">
        <w:rPr>
          <w:rFonts w:cs="Times New Roman"/>
          <w:lang w:val="ru-RU"/>
        </w:rPr>
        <w:t>ля</w:t>
      </w:r>
      <w:r w:rsidRPr="003D71E1">
        <w:rPr>
          <w:rFonts w:cs="Times New Roman"/>
          <w:spacing w:val="5"/>
          <w:lang w:val="ru-RU"/>
        </w:rPr>
        <w:t xml:space="preserve"> </w:t>
      </w:r>
      <w:r w:rsidRPr="003D71E1">
        <w:rPr>
          <w:rFonts w:cs="Times New Roman"/>
          <w:lang w:val="ru-RU"/>
        </w:rPr>
        <w:t>о</w:t>
      </w:r>
      <w:r w:rsidRPr="003D71E1">
        <w:rPr>
          <w:rFonts w:cs="Times New Roman"/>
          <w:spacing w:val="1"/>
          <w:lang w:val="ru-RU"/>
        </w:rPr>
        <w:t>бс</w:t>
      </w:r>
      <w:r w:rsidRPr="003D71E1">
        <w:rPr>
          <w:rFonts w:cs="Times New Roman"/>
          <w:lang w:val="ru-RU"/>
        </w:rPr>
        <w:t>л</w:t>
      </w:r>
      <w:r w:rsidRPr="003D71E1">
        <w:rPr>
          <w:rFonts w:cs="Times New Roman"/>
          <w:spacing w:val="-8"/>
          <w:lang w:val="ru-RU"/>
        </w:rPr>
        <w:t>у</w:t>
      </w:r>
      <w:r w:rsidRPr="003D71E1">
        <w:rPr>
          <w:rFonts w:cs="Times New Roman"/>
          <w:spacing w:val="-2"/>
          <w:lang w:val="ru-RU"/>
        </w:rPr>
        <w:t>ж</w:t>
      </w:r>
      <w:r w:rsidRPr="003D71E1">
        <w:rPr>
          <w:rFonts w:cs="Times New Roman"/>
          <w:lang w:val="ru-RU"/>
        </w:rPr>
        <w:t>и</w:t>
      </w:r>
      <w:r w:rsidRPr="003D71E1">
        <w:rPr>
          <w:rFonts w:cs="Times New Roman"/>
          <w:spacing w:val="-2"/>
          <w:lang w:val="ru-RU"/>
        </w:rPr>
        <w:t>в</w:t>
      </w:r>
      <w:r w:rsidRPr="003D71E1">
        <w:rPr>
          <w:rFonts w:cs="Times New Roman"/>
          <w:spacing w:val="1"/>
          <w:lang w:val="ru-RU"/>
        </w:rPr>
        <w:t>а</w:t>
      </w:r>
      <w:r w:rsidRPr="003D71E1">
        <w:rPr>
          <w:rFonts w:cs="Times New Roman"/>
          <w:lang w:val="ru-RU"/>
        </w:rPr>
        <w:t>н</w:t>
      </w:r>
      <w:r w:rsidRPr="003D71E1">
        <w:rPr>
          <w:rFonts w:cs="Times New Roman"/>
          <w:spacing w:val="-1"/>
          <w:lang w:val="ru-RU"/>
        </w:rPr>
        <w:t>и</w:t>
      </w:r>
      <w:r w:rsidRPr="003D71E1">
        <w:rPr>
          <w:rFonts w:cs="Times New Roman"/>
          <w:spacing w:val="1"/>
          <w:lang w:val="ru-RU"/>
        </w:rPr>
        <w:t>я</w:t>
      </w:r>
      <w:r w:rsidRPr="003D71E1">
        <w:rPr>
          <w:rFonts w:cs="Times New Roman"/>
          <w:lang w:val="ru-RU"/>
        </w:rPr>
        <w:t xml:space="preserve">, </w:t>
      </w:r>
      <w:r w:rsidRPr="003D71E1">
        <w:rPr>
          <w:rFonts w:cs="Times New Roman"/>
          <w:spacing w:val="-1"/>
          <w:lang w:val="ru-RU"/>
        </w:rPr>
        <w:t>чт</w:t>
      </w:r>
      <w:r w:rsidRPr="003D71E1">
        <w:rPr>
          <w:rFonts w:cs="Times New Roman"/>
          <w:lang w:val="ru-RU"/>
        </w:rPr>
        <w:t>о</w:t>
      </w:r>
      <w:r w:rsidRPr="003D71E1">
        <w:rPr>
          <w:rFonts w:cs="Times New Roman"/>
          <w:spacing w:val="-5"/>
          <w:lang w:val="ru-RU"/>
        </w:rPr>
        <w:t xml:space="preserve"> </w:t>
      </w:r>
      <w:r w:rsidRPr="003D71E1">
        <w:rPr>
          <w:rFonts w:cs="Times New Roman"/>
          <w:spacing w:val="1"/>
          <w:lang w:val="ru-RU"/>
        </w:rPr>
        <w:t>д</w:t>
      </w:r>
      <w:r w:rsidRPr="003D71E1">
        <w:rPr>
          <w:rFonts w:cs="Times New Roman"/>
          <w:lang w:val="ru-RU"/>
        </w:rPr>
        <w:t>о</w:t>
      </w:r>
      <w:r w:rsidRPr="003D71E1">
        <w:rPr>
          <w:rFonts w:cs="Times New Roman"/>
          <w:spacing w:val="1"/>
          <w:lang w:val="ru-RU"/>
        </w:rPr>
        <w:t>с</w:t>
      </w:r>
      <w:r w:rsidRPr="003D71E1">
        <w:rPr>
          <w:rFonts w:cs="Times New Roman"/>
          <w:spacing w:val="-1"/>
          <w:lang w:val="ru-RU"/>
        </w:rPr>
        <w:t>т</w:t>
      </w:r>
      <w:r w:rsidRPr="003D71E1">
        <w:rPr>
          <w:rFonts w:cs="Times New Roman"/>
          <w:lang w:val="ru-RU"/>
        </w:rPr>
        <w:t>иг</w:t>
      </w:r>
      <w:r w:rsidRPr="003D71E1">
        <w:rPr>
          <w:rFonts w:cs="Times New Roman"/>
          <w:spacing w:val="1"/>
          <w:lang w:val="ru-RU"/>
        </w:rPr>
        <w:t>ае</w:t>
      </w:r>
      <w:r w:rsidRPr="003D71E1">
        <w:rPr>
          <w:rFonts w:cs="Times New Roman"/>
          <w:spacing w:val="-1"/>
          <w:lang w:val="ru-RU"/>
        </w:rPr>
        <w:t>т</w:t>
      </w:r>
      <w:r w:rsidRPr="003D71E1">
        <w:rPr>
          <w:rFonts w:cs="Times New Roman"/>
          <w:spacing w:val="1"/>
          <w:lang w:val="ru-RU"/>
        </w:rPr>
        <w:t>с</w:t>
      </w:r>
      <w:r w:rsidRPr="003D71E1">
        <w:rPr>
          <w:rFonts w:cs="Times New Roman"/>
          <w:lang w:val="ru-RU"/>
        </w:rPr>
        <w:t>я</w:t>
      </w:r>
      <w:r w:rsidRPr="003D71E1">
        <w:rPr>
          <w:rFonts w:cs="Times New Roman"/>
          <w:spacing w:val="-3"/>
          <w:lang w:val="ru-RU"/>
        </w:rPr>
        <w:t xml:space="preserve"> </w:t>
      </w:r>
      <w:r w:rsidRPr="003D71E1">
        <w:rPr>
          <w:rFonts w:cs="Times New Roman"/>
          <w:lang w:val="ru-RU"/>
        </w:rPr>
        <w:t>о</w:t>
      </w:r>
      <w:r w:rsidRPr="003D71E1">
        <w:rPr>
          <w:rFonts w:cs="Times New Roman"/>
          <w:spacing w:val="-3"/>
          <w:lang w:val="ru-RU"/>
        </w:rPr>
        <w:t>б</w:t>
      </w:r>
      <w:r w:rsidRPr="003D71E1">
        <w:rPr>
          <w:rFonts w:cs="Times New Roman"/>
          <w:spacing w:val="1"/>
          <w:lang w:val="ru-RU"/>
        </w:rPr>
        <w:t>ес</w:t>
      </w:r>
      <w:r w:rsidRPr="003D71E1">
        <w:rPr>
          <w:rFonts w:cs="Times New Roman"/>
          <w:lang w:val="ru-RU"/>
        </w:rPr>
        <w:t>пе</w:t>
      </w:r>
      <w:r w:rsidRPr="003D71E1">
        <w:rPr>
          <w:rFonts w:cs="Times New Roman"/>
          <w:spacing w:val="-5"/>
          <w:lang w:val="ru-RU"/>
        </w:rPr>
        <w:t>ч</w:t>
      </w:r>
      <w:r w:rsidRPr="003D71E1">
        <w:rPr>
          <w:rFonts w:cs="Times New Roman"/>
          <w:spacing w:val="1"/>
          <w:lang w:val="ru-RU"/>
        </w:rPr>
        <w:t>е</w:t>
      </w:r>
      <w:r w:rsidRPr="003D71E1">
        <w:rPr>
          <w:rFonts w:cs="Times New Roman"/>
          <w:lang w:val="ru-RU"/>
        </w:rPr>
        <w:t>н</w:t>
      </w:r>
      <w:r w:rsidRPr="003D71E1">
        <w:rPr>
          <w:rFonts w:cs="Times New Roman"/>
          <w:spacing w:val="-1"/>
          <w:lang w:val="ru-RU"/>
        </w:rPr>
        <w:t>и</w:t>
      </w:r>
      <w:r w:rsidRPr="003D71E1">
        <w:rPr>
          <w:rFonts w:cs="Times New Roman"/>
          <w:spacing w:val="1"/>
          <w:lang w:val="ru-RU"/>
        </w:rPr>
        <w:t>е</w:t>
      </w:r>
      <w:r w:rsidRPr="003D71E1">
        <w:rPr>
          <w:rFonts w:cs="Times New Roman"/>
          <w:lang w:val="ru-RU"/>
        </w:rPr>
        <w:t>м</w:t>
      </w:r>
      <w:r w:rsidRPr="003D71E1">
        <w:rPr>
          <w:rFonts w:cs="Times New Roman"/>
          <w:spacing w:val="-4"/>
          <w:lang w:val="ru-RU"/>
        </w:rPr>
        <w:t xml:space="preserve"> </w:t>
      </w:r>
      <w:r w:rsidRPr="003D71E1">
        <w:rPr>
          <w:rFonts w:cs="Times New Roman"/>
          <w:spacing w:val="1"/>
          <w:lang w:val="ru-RU"/>
        </w:rPr>
        <w:t>д</w:t>
      </w:r>
      <w:r w:rsidRPr="003D71E1">
        <w:rPr>
          <w:rFonts w:cs="Times New Roman"/>
          <w:lang w:val="ru-RU"/>
        </w:rPr>
        <w:t>о</w:t>
      </w:r>
      <w:r w:rsidRPr="003D71E1">
        <w:rPr>
          <w:rFonts w:cs="Times New Roman"/>
          <w:spacing w:val="1"/>
          <w:lang w:val="ru-RU"/>
        </w:rPr>
        <w:t>с</w:t>
      </w:r>
      <w:r w:rsidRPr="003D71E1">
        <w:rPr>
          <w:rFonts w:cs="Times New Roman"/>
          <w:spacing w:val="-1"/>
          <w:lang w:val="ru-RU"/>
        </w:rPr>
        <w:t>т</w:t>
      </w:r>
      <w:r w:rsidRPr="003D71E1">
        <w:rPr>
          <w:rFonts w:cs="Times New Roman"/>
          <w:spacing w:val="1"/>
          <w:lang w:val="ru-RU"/>
        </w:rPr>
        <w:t>а</w:t>
      </w:r>
      <w:r w:rsidRPr="003D71E1">
        <w:rPr>
          <w:rFonts w:cs="Times New Roman"/>
          <w:spacing w:val="-1"/>
          <w:lang w:val="ru-RU"/>
        </w:rPr>
        <w:t>т</w:t>
      </w:r>
      <w:r w:rsidRPr="003D71E1">
        <w:rPr>
          <w:rFonts w:cs="Times New Roman"/>
          <w:lang w:val="ru-RU"/>
        </w:rPr>
        <w:t>о</w:t>
      </w:r>
      <w:r w:rsidRPr="003D71E1">
        <w:rPr>
          <w:rFonts w:cs="Times New Roman"/>
          <w:spacing w:val="-5"/>
          <w:lang w:val="ru-RU"/>
        </w:rPr>
        <w:t>ч</w:t>
      </w:r>
      <w:r w:rsidRPr="003D71E1">
        <w:rPr>
          <w:rFonts w:cs="Times New Roman"/>
          <w:lang w:val="ru-RU"/>
        </w:rPr>
        <w:t>н</w:t>
      </w:r>
      <w:r w:rsidRPr="003D71E1">
        <w:rPr>
          <w:rFonts w:cs="Times New Roman"/>
          <w:spacing w:val="-2"/>
          <w:lang w:val="ru-RU"/>
        </w:rPr>
        <w:t>ы</w:t>
      </w:r>
      <w:r w:rsidRPr="003D71E1">
        <w:rPr>
          <w:rFonts w:cs="Times New Roman"/>
          <w:lang w:val="ru-RU"/>
        </w:rPr>
        <w:t>х</w:t>
      </w:r>
      <w:r w:rsidRPr="003D71E1">
        <w:rPr>
          <w:rFonts w:cs="Times New Roman"/>
          <w:spacing w:val="-5"/>
          <w:lang w:val="ru-RU"/>
        </w:rPr>
        <w:t xml:space="preserve"> </w:t>
      </w:r>
      <w:r w:rsidRPr="003D71E1">
        <w:rPr>
          <w:rFonts w:cs="Times New Roman"/>
          <w:lang w:val="ru-RU"/>
        </w:rPr>
        <w:t>р</w:t>
      </w:r>
      <w:r w:rsidRPr="003D71E1">
        <w:rPr>
          <w:rFonts w:cs="Times New Roman"/>
          <w:spacing w:val="1"/>
          <w:lang w:val="ru-RU"/>
        </w:rPr>
        <w:t>асс</w:t>
      </w:r>
      <w:r w:rsidRPr="003D71E1">
        <w:rPr>
          <w:rFonts w:cs="Times New Roman"/>
          <w:spacing w:val="-1"/>
          <w:lang w:val="ru-RU"/>
        </w:rPr>
        <w:t>т</w:t>
      </w:r>
      <w:r w:rsidRPr="003D71E1">
        <w:rPr>
          <w:rFonts w:cs="Times New Roman"/>
          <w:lang w:val="ru-RU"/>
        </w:rPr>
        <w:t>о</w:t>
      </w:r>
      <w:r w:rsidRPr="003D71E1">
        <w:rPr>
          <w:rFonts w:cs="Times New Roman"/>
          <w:spacing w:val="1"/>
          <w:lang w:val="ru-RU"/>
        </w:rPr>
        <w:t>я</w:t>
      </w:r>
      <w:r w:rsidRPr="003D71E1">
        <w:rPr>
          <w:rFonts w:cs="Times New Roman"/>
          <w:lang w:val="ru-RU"/>
        </w:rPr>
        <w:t>н</w:t>
      </w:r>
      <w:r w:rsidRPr="003D71E1">
        <w:rPr>
          <w:rFonts w:cs="Times New Roman"/>
          <w:spacing w:val="-1"/>
          <w:lang w:val="ru-RU"/>
        </w:rPr>
        <w:t>и</w:t>
      </w:r>
      <w:r w:rsidRPr="003D71E1">
        <w:rPr>
          <w:rFonts w:cs="Times New Roman"/>
          <w:lang w:val="ru-RU"/>
        </w:rPr>
        <w:t>й</w:t>
      </w:r>
      <w:r w:rsidRPr="003D71E1">
        <w:rPr>
          <w:rFonts w:cs="Times New Roman"/>
          <w:spacing w:val="-5"/>
          <w:lang w:val="ru-RU"/>
        </w:rPr>
        <w:t xml:space="preserve"> </w:t>
      </w:r>
      <w:r w:rsidRPr="003D71E1">
        <w:rPr>
          <w:rFonts w:cs="Times New Roman"/>
          <w:lang w:val="ru-RU"/>
        </w:rPr>
        <w:t>м</w:t>
      </w:r>
      <w:r w:rsidRPr="003D71E1">
        <w:rPr>
          <w:rFonts w:cs="Times New Roman"/>
          <w:spacing w:val="1"/>
          <w:lang w:val="ru-RU"/>
        </w:rPr>
        <w:t>е</w:t>
      </w:r>
      <w:r w:rsidRPr="003D71E1">
        <w:rPr>
          <w:rFonts w:cs="Times New Roman"/>
          <w:spacing w:val="-2"/>
          <w:lang w:val="ru-RU"/>
        </w:rPr>
        <w:t>ж</w:t>
      </w:r>
      <w:r w:rsidRPr="003D71E1">
        <w:rPr>
          <w:rFonts w:cs="Times New Roman"/>
          <w:spacing w:val="5"/>
          <w:lang w:val="ru-RU"/>
        </w:rPr>
        <w:t>д</w:t>
      </w:r>
      <w:r w:rsidRPr="003D71E1">
        <w:rPr>
          <w:rFonts w:cs="Times New Roman"/>
          <w:lang w:val="ru-RU"/>
        </w:rPr>
        <w:t>у</w:t>
      </w:r>
      <w:r w:rsidRPr="003D71E1">
        <w:rPr>
          <w:rFonts w:cs="Times New Roman"/>
          <w:spacing w:val="-12"/>
          <w:lang w:val="ru-RU"/>
        </w:rPr>
        <w:t xml:space="preserve"> </w:t>
      </w:r>
      <w:r w:rsidRPr="003D71E1">
        <w:rPr>
          <w:rFonts w:cs="Times New Roman"/>
          <w:lang w:val="ru-RU"/>
        </w:rPr>
        <w:t>о</w:t>
      </w:r>
      <w:r w:rsidRPr="003D71E1">
        <w:rPr>
          <w:rFonts w:cs="Times New Roman"/>
          <w:spacing w:val="1"/>
          <w:lang w:val="ru-RU"/>
        </w:rPr>
        <w:t>б</w:t>
      </w:r>
      <w:r w:rsidRPr="003D71E1">
        <w:rPr>
          <w:rFonts w:cs="Times New Roman"/>
          <w:lang w:val="ru-RU"/>
        </w:rPr>
        <w:t>о</w:t>
      </w:r>
      <w:r w:rsidRPr="003D71E1">
        <w:rPr>
          <w:rFonts w:cs="Times New Roman"/>
          <w:spacing w:val="3"/>
          <w:lang w:val="ru-RU"/>
        </w:rPr>
        <w:t>р</w:t>
      </w:r>
      <w:r w:rsidRPr="003D71E1">
        <w:rPr>
          <w:rFonts w:cs="Times New Roman"/>
          <w:spacing w:val="-8"/>
          <w:lang w:val="ru-RU"/>
        </w:rPr>
        <w:t>у</w:t>
      </w:r>
      <w:r w:rsidRPr="003D71E1">
        <w:rPr>
          <w:rFonts w:cs="Times New Roman"/>
          <w:spacing w:val="1"/>
          <w:lang w:val="ru-RU"/>
        </w:rPr>
        <w:t>д</w:t>
      </w:r>
      <w:r w:rsidRPr="003D71E1">
        <w:rPr>
          <w:rFonts w:cs="Times New Roman"/>
          <w:spacing w:val="3"/>
          <w:lang w:val="ru-RU"/>
        </w:rPr>
        <w:t>о</w:t>
      </w:r>
      <w:r w:rsidRPr="003D71E1">
        <w:rPr>
          <w:rFonts w:cs="Times New Roman"/>
          <w:spacing w:val="-2"/>
          <w:lang w:val="ru-RU"/>
        </w:rPr>
        <w:t>в</w:t>
      </w:r>
      <w:r w:rsidRPr="003D71E1">
        <w:rPr>
          <w:rFonts w:cs="Times New Roman"/>
          <w:spacing w:val="1"/>
          <w:lang w:val="ru-RU"/>
        </w:rPr>
        <w:t>а</w:t>
      </w:r>
      <w:r w:rsidRPr="003D71E1">
        <w:rPr>
          <w:rFonts w:cs="Times New Roman"/>
          <w:lang w:val="ru-RU"/>
        </w:rPr>
        <w:t>н</w:t>
      </w:r>
      <w:r w:rsidRPr="003D71E1">
        <w:rPr>
          <w:rFonts w:cs="Times New Roman"/>
          <w:spacing w:val="-1"/>
          <w:lang w:val="ru-RU"/>
        </w:rPr>
        <w:t>и</w:t>
      </w:r>
      <w:r w:rsidRPr="003D71E1">
        <w:rPr>
          <w:rFonts w:cs="Times New Roman"/>
          <w:spacing w:val="1"/>
          <w:lang w:val="ru-RU"/>
        </w:rPr>
        <w:t>е</w:t>
      </w:r>
      <w:r w:rsidRPr="003D71E1">
        <w:rPr>
          <w:rFonts w:cs="Times New Roman"/>
          <w:lang w:val="ru-RU"/>
        </w:rPr>
        <w:t>м и</w:t>
      </w:r>
      <w:r w:rsidRPr="003D71E1">
        <w:rPr>
          <w:rFonts w:cs="Times New Roman"/>
          <w:spacing w:val="-5"/>
          <w:lang w:val="ru-RU"/>
        </w:rPr>
        <w:t xml:space="preserve"> </w:t>
      </w:r>
      <w:r w:rsidRPr="003D71E1">
        <w:rPr>
          <w:rFonts w:cs="Times New Roman"/>
          <w:lang w:val="ru-RU"/>
        </w:rPr>
        <w:t>м</w:t>
      </w:r>
      <w:r w:rsidRPr="003D71E1">
        <w:rPr>
          <w:rFonts w:cs="Times New Roman"/>
          <w:spacing w:val="1"/>
          <w:lang w:val="ru-RU"/>
        </w:rPr>
        <w:t>е</w:t>
      </w:r>
      <w:r w:rsidRPr="003D71E1">
        <w:rPr>
          <w:rFonts w:cs="Times New Roman"/>
          <w:spacing w:val="-2"/>
          <w:lang w:val="ru-RU"/>
        </w:rPr>
        <w:t>ж</w:t>
      </w:r>
      <w:r w:rsidRPr="003D71E1">
        <w:rPr>
          <w:rFonts w:cs="Times New Roman"/>
          <w:spacing w:val="5"/>
          <w:lang w:val="ru-RU"/>
        </w:rPr>
        <w:t>д</w:t>
      </w:r>
      <w:r w:rsidRPr="003D71E1">
        <w:rPr>
          <w:rFonts w:cs="Times New Roman"/>
          <w:lang w:val="ru-RU"/>
        </w:rPr>
        <w:t>у</w:t>
      </w:r>
      <w:r w:rsidRPr="003D71E1">
        <w:rPr>
          <w:rFonts w:cs="Times New Roman"/>
          <w:spacing w:val="-9"/>
          <w:lang w:val="ru-RU"/>
        </w:rPr>
        <w:t xml:space="preserve"> </w:t>
      </w:r>
      <w:r w:rsidRPr="003D71E1">
        <w:rPr>
          <w:rFonts w:cs="Times New Roman"/>
          <w:spacing w:val="1"/>
          <w:lang w:val="ru-RU"/>
        </w:rPr>
        <w:t>с</w:t>
      </w:r>
      <w:r w:rsidRPr="003D71E1">
        <w:rPr>
          <w:rFonts w:cs="Times New Roman"/>
          <w:spacing w:val="-1"/>
          <w:lang w:val="ru-RU"/>
        </w:rPr>
        <w:t>т</w:t>
      </w:r>
      <w:r w:rsidRPr="003D71E1">
        <w:rPr>
          <w:rFonts w:cs="Times New Roman"/>
          <w:spacing w:val="1"/>
          <w:lang w:val="ru-RU"/>
        </w:rPr>
        <w:t>е</w:t>
      </w:r>
      <w:r w:rsidRPr="003D71E1">
        <w:rPr>
          <w:rFonts w:cs="Times New Roman"/>
          <w:lang w:val="ru-RU"/>
        </w:rPr>
        <w:t>н</w:t>
      </w:r>
      <w:r w:rsidRPr="003D71E1">
        <w:rPr>
          <w:rFonts w:cs="Times New Roman"/>
          <w:spacing w:val="-1"/>
          <w:lang w:val="ru-RU"/>
        </w:rPr>
        <w:t>к</w:t>
      </w:r>
      <w:r w:rsidRPr="003D71E1">
        <w:rPr>
          <w:rFonts w:cs="Times New Roman"/>
          <w:spacing w:val="1"/>
          <w:lang w:val="ru-RU"/>
        </w:rPr>
        <w:t>а</w:t>
      </w:r>
      <w:r w:rsidRPr="003D71E1">
        <w:rPr>
          <w:rFonts w:cs="Times New Roman"/>
          <w:lang w:val="ru-RU"/>
        </w:rPr>
        <w:t>ми кам</w:t>
      </w:r>
      <w:r w:rsidRPr="003D71E1">
        <w:rPr>
          <w:rFonts w:cs="Times New Roman"/>
          <w:spacing w:val="1"/>
          <w:lang w:val="ru-RU"/>
        </w:rPr>
        <w:t>е</w:t>
      </w:r>
      <w:r w:rsidRPr="003D71E1">
        <w:rPr>
          <w:rFonts w:cs="Times New Roman"/>
          <w:lang w:val="ru-RU"/>
        </w:rPr>
        <w:t>р.</w:t>
      </w:r>
      <w:r w:rsidRPr="003D71E1">
        <w:rPr>
          <w:rFonts w:cs="Times New Roman"/>
          <w:spacing w:val="39"/>
          <w:lang w:val="ru-RU"/>
        </w:rPr>
        <w:t xml:space="preserve"> </w:t>
      </w:r>
      <w:r w:rsidRPr="003D71E1">
        <w:rPr>
          <w:rFonts w:cs="Times New Roman"/>
          <w:spacing w:val="-5"/>
          <w:lang w:val="ru-RU"/>
        </w:rPr>
        <w:t>В</w:t>
      </w:r>
      <w:r w:rsidRPr="003D71E1">
        <w:rPr>
          <w:rFonts w:cs="Times New Roman"/>
          <w:spacing w:val="-2"/>
          <w:lang w:val="ru-RU"/>
        </w:rPr>
        <w:t>ы</w:t>
      </w:r>
      <w:r w:rsidRPr="003D71E1">
        <w:rPr>
          <w:rFonts w:cs="Times New Roman"/>
          <w:spacing w:val="1"/>
          <w:lang w:val="ru-RU"/>
        </w:rPr>
        <w:t>с</w:t>
      </w:r>
      <w:r w:rsidRPr="003D71E1">
        <w:rPr>
          <w:rFonts w:cs="Times New Roman"/>
          <w:lang w:val="ru-RU"/>
        </w:rPr>
        <w:t>о</w:t>
      </w:r>
      <w:r w:rsidRPr="003D71E1">
        <w:rPr>
          <w:rFonts w:cs="Times New Roman"/>
          <w:spacing w:val="2"/>
          <w:lang w:val="ru-RU"/>
        </w:rPr>
        <w:t>т</w:t>
      </w:r>
      <w:r w:rsidRPr="003D71E1">
        <w:rPr>
          <w:rFonts w:cs="Times New Roman"/>
          <w:lang w:val="ru-RU"/>
        </w:rPr>
        <w:t>у</w:t>
      </w:r>
      <w:r w:rsidRPr="003D71E1">
        <w:rPr>
          <w:rFonts w:cs="Times New Roman"/>
          <w:spacing w:val="31"/>
          <w:lang w:val="ru-RU"/>
        </w:rPr>
        <w:t xml:space="preserve"> </w:t>
      </w:r>
      <w:r w:rsidRPr="003D71E1">
        <w:rPr>
          <w:rFonts w:cs="Times New Roman"/>
          <w:lang w:val="ru-RU"/>
        </w:rPr>
        <w:t>кам</w:t>
      </w:r>
      <w:r w:rsidRPr="003D71E1">
        <w:rPr>
          <w:rFonts w:cs="Times New Roman"/>
          <w:spacing w:val="1"/>
          <w:lang w:val="ru-RU"/>
        </w:rPr>
        <w:t>е</w:t>
      </w:r>
      <w:r w:rsidRPr="003D71E1">
        <w:rPr>
          <w:rFonts w:cs="Times New Roman"/>
          <w:lang w:val="ru-RU"/>
        </w:rPr>
        <w:t>р</w:t>
      </w:r>
      <w:r w:rsidRPr="003D71E1">
        <w:rPr>
          <w:rFonts w:cs="Times New Roman"/>
          <w:spacing w:val="39"/>
          <w:lang w:val="ru-RU"/>
        </w:rPr>
        <w:t xml:space="preserve"> </w:t>
      </w:r>
      <w:r w:rsidRPr="003D71E1">
        <w:rPr>
          <w:rFonts w:cs="Times New Roman"/>
          <w:lang w:val="ru-RU"/>
        </w:rPr>
        <w:t>в</w:t>
      </w:r>
      <w:r w:rsidRPr="003D71E1">
        <w:rPr>
          <w:rFonts w:cs="Times New Roman"/>
          <w:spacing w:val="38"/>
          <w:lang w:val="ru-RU"/>
        </w:rPr>
        <w:t xml:space="preserve"> </w:t>
      </w:r>
      <w:r w:rsidRPr="003D71E1">
        <w:rPr>
          <w:rFonts w:cs="Times New Roman"/>
          <w:spacing w:val="1"/>
          <w:lang w:val="ru-RU"/>
        </w:rPr>
        <w:t>с</w:t>
      </w:r>
      <w:r w:rsidRPr="003D71E1">
        <w:rPr>
          <w:rFonts w:cs="Times New Roman"/>
          <w:spacing w:val="-2"/>
          <w:lang w:val="ru-RU"/>
        </w:rPr>
        <w:t>в</w:t>
      </w:r>
      <w:r w:rsidRPr="003D71E1">
        <w:rPr>
          <w:rFonts w:cs="Times New Roman"/>
          <w:spacing w:val="1"/>
          <w:lang w:val="ru-RU"/>
        </w:rPr>
        <w:t>е</w:t>
      </w:r>
      <w:r w:rsidRPr="003D71E1">
        <w:rPr>
          <w:rFonts w:cs="Times New Roman"/>
          <w:spacing w:val="-1"/>
          <w:lang w:val="ru-RU"/>
        </w:rPr>
        <w:t>т</w:t>
      </w:r>
      <w:r w:rsidRPr="003D71E1">
        <w:rPr>
          <w:rFonts w:cs="Times New Roman"/>
          <w:lang w:val="ru-RU"/>
        </w:rPr>
        <w:t>у</w:t>
      </w:r>
      <w:r w:rsidRPr="003D71E1">
        <w:rPr>
          <w:rFonts w:cs="Times New Roman"/>
          <w:spacing w:val="31"/>
          <w:lang w:val="ru-RU"/>
        </w:rPr>
        <w:t xml:space="preserve"> </w:t>
      </w:r>
      <w:r w:rsidRPr="003D71E1">
        <w:rPr>
          <w:rFonts w:cs="Times New Roman"/>
          <w:spacing w:val="-2"/>
          <w:lang w:val="ru-RU"/>
        </w:rPr>
        <w:t>вы</w:t>
      </w:r>
      <w:r w:rsidRPr="003D71E1">
        <w:rPr>
          <w:rFonts w:cs="Times New Roman"/>
          <w:spacing w:val="1"/>
          <w:lang w:val="ru-RU"/>
        </w:rPr>
        <w:t>б</w:t>
      </w:r>
      <w:r w:rsidRPr="003D71E1">
        <w:rPr>
          <w:rFonts w:cs="Times New Roman"/>
          <w:lang w:val="ru-RU"/>
        </w:rPr>
        <w:t>ир</w:t>
      </w:r>
      <w:r w:rsidRPr="003D71E1">
        <w:rPr>
          <w:rFonts w:cs="Times New Roman"/>
          <w:spacing w:val="4"/>
          <w:lang w:val="ru-RU"/>
        </w:rPr>
        <w:t>а</w:t>
      </w:r>
      <w:r w:rsidRPr="003D71E1">
        <w:rPr>
          <w:rFonts w:cs="Times New Roman"/>
          <w:lang w:val="ru-RU"/>
        </w:rPr>
        <w:t>ют</w:t>
      </w:r>
      <w:r w:rsidRPr="003D71E1">
        <w:rPr>
          <w:rFonts w:cs="Times New Roman"/>
          <w:spacing w:val="38"/>
          <w:lang w:val="ru-RU"/>
        </w:rPr>
        <w:t xml:space="preserve"> </w:t>
      </w:r>
      <w:r w:rsidRPr="003D71E1">
        <w:rPr>
          <w:rFonts w:cs="Times New Roman"/>
          <w:lang w:val="ru-RU"/>
        </w:rPr>
        <w:t>не</w:t>
      </w:r>
      <w:r w:rsidRPr="003D71E1">
        <w:rPr>
          <w:rFonts w:cs="Times New Roman"/>
          <w:spacing w:val="40"/>
          <w:lang w:val="ru-RU"/>
        </w:rPr>
        <w:t xml:space="preserve"> </w:t>
      </w:r>
      <w:r w:rsidRPr="003D71E1">
        <w:rPr>
          <w:rFonts w:cs="Times New Roman"/>
          <w:spacing w:val="-4"/>
          <w:lang w:val="ru-RU"/>
        </w:rPr>
        <w:t>м</w:t>
      </w:r>
      <w:r w:rsidRPr="003D71E1">
        <w:rPr>
          <w:rFonts w:cs="Times New Roman"/>
          <w:spacing w:val="1"/>
          <w:lang w:val="ru-RU"/>
        </w:rPr>
        <w:t>е</w:t>
      </w:r>
      <w:r w:rsidRPr="003D71E1">
        <w:rPr>
          <w:rFonts w:cs="Times New Roman"/>
          <w:lang w:val="ru-RU"/>
        </w:rPr>
        <w:t>нее</w:t>
      </w:r>
      <w:r w:rsidRPr="003D71E1">
        <w:rPr>
          <w:rFonts w:cs="Times New Roman"/>
          <w:spacing w:val="37"/>
          <w:lang w:val="ru-RU"/>
        </w:rPr>
        <w:t xml:space="preserve"> </w:t>
      </w:r>
      <w:r w:rsidRPr="003D71E1">
        <w:rPr>
          <w:rFonts w:cs="Times New Roman"/>
          <w:lang w:val="ru-RU"/>
        </w:rPr>
        <w:t>1,8</w:t>
      </w:r>
      <w:r w:rsidRPr="003D71E1">
        <w:rPr>
          <w:rFonts w:cs="Times New Roman"/>
          <w:spacing w:val="46"/>
          <w:lang w:val="ru-RU"/>
        </w:rPr>
        <w:t xml:space="preserve"> </w:t>
      </w:r>
      <w:r w:rsidRPr="003D71E1">
        <w:rPr>
          <w:rFonts w:cs="Times New Roman"/>
          <w:lang w:val="ru-RU"/>
        </w:rPr>
        <w:t>м.</w:t>
      </w:r>
      <w:r w:rsidRPr="003D71E1">
        <w:rPr>
          <w:rFonts w:cs="Times New Roman"/>
          <w:spacing w:val="36"/>
          <w:lang w:val="ru-RU"/>
        </w:rPr>
        <w:t xml:space="preserve"> </w:t>
      </w:r>
      <w:r w:rsidRPr="003D71E1">
        <w:rPr>
          <w:rFonts w:cs="Times New Roman"/>
          <w:spacing w:val="-5"/>
          <w:lang w:val="ru-RU"/>
        </w:rPr>
        <w:t>В</w:t>
      </w:r>
      <w:r w:rsidRPr="003D71E1">
        <w:rPr>
          <w:rFonts w:cs="Times New Roman"/>
          <w:spacing w:val="3"/>
          <w:lang w:val="ru-RU"/>
        </w:rPr>
        <w:t>н</w:t>
      </w:r>
      <w:r w:rsidRPr="003D71E1">
        <w:rPr>
          <w:rFonts w:cs="Times New Roman"/>
          <w:spacing w:val="-5"/>
          <w:lang w:val="ru-RU"/>
        </w:rPr>
        <w:t>у</w:t>
      </w:r>
      <w:r w:rsidRPr="003D71E1">
        <w:rPr>
          <w:rFonts w:cs="Times New Roman"/>
          <w:spacing w:val="-1"/>
          <w:lang w:val="ru-RU"/>
        </w:rPr>
        <w:t>т</w:t>
      </w:r>
      <w:r w:rsidRPr="003D71E1">
        <w:rPr>
          <w:rFonts w:cs="Times New Roman"/>
          <w:lang w:val="ru-RU"/>
        </w:rPr>
        <w:t>р</w:t>
      </w:r>
      <w:r w:rsidRPr="003D71E1">
        <w:rPr>
          <w:rFonts w:cs="Times New Roman"/>
          <w:spacing w:val="1"/>
          <w:lang w:val="ru-RU"/>
        </w:rPr>
        <w:t>е</w:t>
      </w:r>
      <w:r w:rsidRPr="003D71E1">
        <w:rPr>
          <w:rFonts w:cs="Times New Roman"/>
          <w:lang w:val="ru-RU"/>
        </w:rPr>
        <w:t>н</w:t>
      </w:r>
      <w:r w:rsidRPr="003D71E1">
        <w:rPr>
          <w:rFonts w:cs="Times New Roman"/>
          <w:spacing w:val="-1"/>
          <w:lang w:val="ru-RU"/>
        </w:rPr>
        <w:t>н</w:t>
      </w:r>
      <w:r w:rsidRPr="003D71E1">
        <w:rPr>
          <w:rFonts w:cs="Times New Roman"/>
          <w:lang w:val="ru-RU"/>
        </w:rPr>
        <w:t>ие</w:t>
      </w:r>
      <w:r w:rsidRPr="003D71E1">
        <w:rPr>
          <w:rFonts w:cs="Times New Roman"/>
          <w:spacing w:val="40"/>
          <w:lang w:val="ru-RU"/>
        </w:rPr>
        <w:t xml:space="preserve"> </w:t>
      </w:r>
      <w:r w:rsidRPr="003D71E1">
        <w:rPr>
          <w:rFonts w:cs="Times New Roman"/>
          <w:spacing w:val="1"/>
          <w:lang w:val="ru-RU"/>
        </w:rPr>
        <w:t>га</w:t>
      </w:r>
      <w:r w:rsidRPr="003D71E1">
        <w:rPr>
          <w:rFonts w:cs="Times New Roman"/>
          <w:spacing w:val="-3"/>
          <w:lang w:val="ru-RU"/>
        </w:rPr>
        <w:t>б</w:t>
      </w:r>
      <w:r w:rsidRPr="003D71E1">
        <w:rPr>
          <w:rFonts w:cs="Times New Roman"/>
          <w:spacing w:val="1"/>
          <w:lang w:val="ru-RU"/>
        </w:rPr>
        <w:t>а</w:t>
      </w:r>
      <w:r w:rsidRPr="003D71E1">
        <w:rPr>
          <w:rFonts w:cs="Times New Roman"/>
          <w:spacing w:val="-5"/>
          <w:lang w:val="ru-RU"/>
        </w:rPr>
        <w:t>р</w:t>
      </w:r>
      <w:r w:rsidRPr="003D71E1">
        <w:rPr>
          <w:rFonts w:cs="Times New Roman"/>
          <w:lang w:val="ru-RU"/>
        </w:rPr>
        <w:t>и</w:t>
      </w:r>
      <w:r w:rsidRPr="003D71E1">
        <w:rPr>
          <w:rFonts w:cs="Times New Roman"/>
          <w:spacing w:val="-2"/>
          <w:lang w:val="ru-RU"/>
        </w:rPr>
        <w:t>т</w:t>
      </w:r>
      <w:r w:rsidRPr="003D71E1">
        <w:rPr>
          <w:rFonts w:cs="Times New Roman"/>
          <w:lang w:val="ru-RU"/>
        </w:rPr>
        <w:t>ы</w:t>
      </w:r>
      <w:r w:rsidRPr="003D71E1">
        <w:rPr>
          <w:rFonts w:cs="Times New Roman"/>
          <w:spacing w:val="38"/>
          <w:lang w:val="ru-RU"/>
        </w:rPr>
        <w:t xml:space="preserve"> </w:t>
      </w:r>
      <w:r w:rsidRPr="003D71E1">
        <w:rPr>
          <w:rFonts w:cs="Times New Roman"/>
          <w:lang w:val="ru-RU"/>
        </w:rPr>
        <w:t>кам</w:t>
      </w:r>
      <w:r w:rsidRPr="003D71E1">
        <w:rPr>
          <w:rFonts w:cs="Times New Roman"/>
          <w:spacing w:val="1"/>
          <w:lang w:val="ru-RU"/>
        </w:rPr>
        <w:t>е</w:t>
      </w:r>
      <w:r w:rsidRPr="003D71E1">
        <w:rPr>
          <w:rFonts w:cs="Times New Roman"/>
          <w:lang w:val="ru-RU"/>
        </w:rPr>
        <w:t>р</w:t>
      </w:r>
      <w:r w:rsidRPr="003D71E1">
        <w:rPr>
          <w:rFonts w:cs="Times New Roman"/>
          <w:spacing w:val="39"/>
          <w:lang w:val="ru-RU"/>
        </w:rPr>
        <w:t xml:space="preserve"> </w:t>
      </w:r>
      <w:r w:rsidRPr="003D71E1">
        <w:rPr>
          <w:rFonts w:cs="Times New Roman"/>
          <w:lang w:val="ru-RU"/>
        </w:rPr>
        <w:t>в</w:t>
      </w:r>
      <w:r w:rsidRPr="003D71E1">
        <w:rPr>
          <w:rFonts w:cs="Times New Roman"/>
          <w:spacing w:val="38"/>
          <w:lang w:val="ru-RU"/>
        </w:rPr>
        <w:t xml:space="preserve"> </w:t>
      </w:r>
      <w:r w:rsidRPr="003D71E1">
        <w:rPr>
          <w:rFonts w:cs="Times New Roman"/>
          <w:lang w:val="ru-RU"/>
        </w:rPr>
        <w:t>цел</w:t>
      </w:r>
      <w:r w:rsidRPr="003D71E1">
        <w:rPr>
          <w:rFonts w:cs="Times New Roman"/>
          <w:spacing w:val="-4"/>
          <w:lang w:val="ru-RU"/>
        </w:rPr>
        <w:t>о</w:t>
      </w:r>
      <w:r w:rsidRPr="003D71E1">
        <w:rPr>
          <w:rFonts w:cs="Times New Roman"/>
          <w:lang w:val="ru-RU"/>
        </w:rPr>
        <w:t>м з</w:t>
      </w:r>
      <w:r w:rsidRPr="003D71E1">
        <w:rPr>
          <w:rFonts w:cs="Times New Roman"/>
          <w:spacing w:val="1"/>
          <w:lang w:val="ru-RU"/>
        </w:rPr>
        <w:t>а</w:t>
      </w:r>
      <w:r w:rsidRPr="003D71E1">
        <w:rPr>
          <w:rFonts w:cs="Times New Roman"/>
          <w:spacing w:val="-2"/>
          <w:lang w:val="ru-RU"/>
        </w:rPr>
        <w:t>в</w:t>
      </w:r>
      <w:r w:rsidRPr="003D71E1">
        <w:rPr>
          <w:rFonts w:cs="Times New Roman"/>
          <w:lang w:val="ru-RU"/>
        </w:rPr>
        <w:t>ис</w:t>
      </w:r>
      <w:r w:rsidRPr="003D71E1">
        <w:rPr>
          <w:rFonts w:cs="Times New Roman"/>
          <w:spacing w:val="1"/>
          <w:lang w:val="ru-RU"/>
        </w:rPr>
        <w:t>я</w:t>
      </w:r>
      <w:r w:rsidRPr="003D71E1">
        <w:rPr>
          <w:rFonts w:cs="Times New Roman"/>
          <w:lang w:val="ru-RU"/>
        </w:rPr>
        <w:t>т</w:t>
      </w:r>
      <w:r w:rsidRPr="003D71E1">
        <w:rPr>
          <w:rFonts w:cs="Times New Roman"/>
          <w:spacing w:val="10"/>
          <w:lang w:val="ru-RU"/>
        </w:rPr>
        <w:t xml:space="preserve"> </w:t>
      </w:r>
      <w:r w:rsidRPr="003D71E1">
        <w:rPr>
          <w:rFonts w:cs="Times New Roman"/>
          <w:lang w:val="ru-RU"/>
        </w:rPr>
        <w:t>от</w:t>
      </w:r>
      <w:r w:rsidRPr="003D71E1">
        <w:rPr>
          <w:rFonts w:cs="Times New Roman"/>
          <w:spacing w:val="10"/>
          <w:lang w:val="ru-RU"/>
        </w:rPr>
        <w:t xml:space="preserve"> </w:t>
      </w:r>
      <w:r w:rsidRPr="003D71E1">
        <w:rPr>
          <w:rFonts w:cs="Times New Roman"/>
          <w:spacing w:val="-1"/>
          <w:lang w:val="ru-RU"/>
        </w:rPr>
        <w:t>ч</w:t>
      </w:r>
      <w:r w:rsidRPr="003D71E1">
        <w:rPr>
          <w:rFonts w:cs="Times New Roman"/>
          <w:lang w:val="ru-RU"/>
        </w:rPr>
        <w:t>ис</w:t>
      </w:r>
      <w:r w:rsidRPr="003D71E1">
        <w:rPr>
          <w:rFonts w:cs="Times New Roman"/>
          <w:spacing w:val="-4"/>
          <w:lang w:val="ru-RU"/>
        </w:rPr>
        <w:t>л</w:t>
      </w:r>
      <w:r w:rsidRPr="003D71E1">
        <w:rPr>
          <w:rFonts w:cs="Times New Roman"/>
          <w:lang w:val="ru-RU"/>
        </w:rPr>
        <w:t>а</w:t>
      </w:r>
      <w:r w:rsidRPr="003D71E1">
        <w:rPr>
          <w:rFonts w:cs="Times New Roman"/>
          <w:spacing w:val="12"/>
          <w:lang w:val="ru-RU"/>
        </w:rPr>
        <w:t xml:space="preserve"> </w:t>
      </w:r>
      <w:r w:rsidRPr="003D71E1">
        <w:rPr>
          <w:rFonts w:cs="Times New Roman"/>
          <w:lang w:val="ru-RU"/>
        </w:rPr>
        <w:t>и</w:t>
      </w:r>
      <w:r w:rsidRPr="003D71E1">
        <w:rPr>
          <w:rFonts w:cs="Times New Roman"/>
          <w:spacing w:val="7"/>
          <w:lang w:val="ru-RU"/>
        </w:rPr>
        <w:t xml:space="preserve"> </w:t>
      </w:r>
      <w:r w:rsidRPr="003D71E1">
        <w:rPr>
          <w:rFonts w:cs="Times New Roman"/>
          <w:spacing w:val="1"/>
          <w:lang w:val="ru-RU"/>
        </w:rPr>
        <w:t>д</w:t>
      </w:r>
      <w:r w:rsidRPr="003D71E1">
        <w:rPr>
          <w:rFonts w:cs="Times New Roman"/>
          <w:lang w:val="ru-RU"/>
        </w:rPr>
        <w:t>иа</w:t>
      </w:r>
      <w:r w:rsidRPr="003D71E1">
        <w:rPr>
          <w:rFonts w:cs="Times New Roman"/>
          <w:spacing w:val="-4"/>
          <w:lang w:val="ru-RU"/>
        </w:rPr>
        <w:t>м</w:t>
      </w:r>
      <w:r w:rsidRPr="003D71E1">
        <w:rPr>
          <w:rFonts w:cs="Times New Roman"/>
          <w:spacing w:val="1"/>
          <w:lang w:val="ru-RU"/>
        </w:rPr>
        <w:t>е</w:t>
      </w:r>
      <w:r w:rsidRPr="003D71E1">
        <w:rPr>
          <w:rFonts w:cs="Times New Roman"/>
          <w:spacing w:val="-1"/>
          <w:lang w:val="ru-RU"/>
        </w:rPr>
        <w:t>т</w:t>
      </w:r>
      <w:r w:rsidRPr="003D71E1">
        <w:rPr>
          <w:rFonts w:cs="Times New Roman"/>
          <w:lang w:val="ru-RU"/>
        </w:rPr>
        <w:t>ра</w:t>
      </w:r>
      <w:r w:rsidRPr="003D71E1">
        <w:rPr>
          <w:rFonts w:cs="Times New Roman"/>
          <w:spacing w:val="12"/>
          <w:lang w:val="ru-RU"/>
        </w:rPr>
        <w:t xml:space="preserve"> </w:t>
      </w:r>
      <w:r w:rsidRPr="003D71E1">
        <w:rPr>
          <w:rFonts w:cs="Times New Roman"/>
          <w:lang w:val="ru-RU"/>
        </w:rPr>
        <w:t>про</w:t>
      </w:r>
      <w:r w:rsidRPr="003D71E1">
        <w:rPr>
          <w:rFonts w:cs="Times New Roman"/>
          <w:spacing w:val="-1"/>
          <w:lang w:val="ru-RU"/>
        </w:rPr>
        <w:t>к</w:t>
      </w:r>
      <w:r w:rsidRPr="003D71E1">
        <w:rPr>
          <w:rFonts w:cs="Times New Roman"/>
          <w:lang w:val="ru-RU"/>
        </w:rPr>
        <w:t>л</w:t>
      </w:r>
      <w:r w:rsidRPr="003D71E1">
        <w:rPr>
          <w:rFonts w:cs="Times New Roman"/>
          <w:spacing w:val="-3"/>
          <w:lang w:val="ru-RU"/>
        </w:rPr>
        <w:t>а</w:t>
      </w:r>
      <w:r w:rsidRPr="003D71E1">
        <w:rPr>
          <w:rFonts w:cs="Times New Roman"/>
          <w:spacing w:val="1"/>
          <w:lang w:val="ru-RU"/>
        </w:rPr>
        <w:t>д</w:t>
      </w:r>
      <w:r w:rsidRPr="003D71E1">
        <w:rPr>
          <w:rFonts w:cs="Times New Roman"/>
          <w:spacing w:val="-2"/>
          <w:lang w:val="ru-RU"/>
        </w:rPr>
        <w:t>ыв</w:t>
      </w:r>
      <w:r w:rsidRPr="003D71E1">
        <w:rPr>
          <w:rFonts w:cs="Times New Roman"/>
          <w:spacing w:val="1"/>
          <w:lang w:val="ru-RU"/>
        </w:rPr>
        <w:t>ае</w:t>
      </w:r>
      <w:r w:rsidRPr="003D71E1">
        <w:rPr>
          <w:rFonts w:cs="Times New Roman"/>
          <w:lang w:val="ru-RU"/>
        </w:rPr>
        <w:t>м</w:t>
      </w:r>
      <w:r w:rsidRPr="003D71E1">
        <w:rPr>
          <w:rFonts w:cs="Times New Roman"/>
          <w:spacing w:val="-2"/>
          <w:lang w:val="ru-RU"/>
        </w:rPr>
        <w:t>ы</w:t>
      </w:r>
      <w:r w:rsidRPr="003D71E1">
        <w:rPr>
          <w:rFonts w:cs="Times New Roman"/>
          <w:lang w:val="ru-RU"/>
        </w:rPr>
        <w:t>х</w:t>
      </w:r>
      <w:r w:rsidRPr="003D71E1">
        <w:rPr>
          <w:rFonts w:cs="Times New Roman"/>
          <w:spacing w:val="11"/>
          <w:lang w:val="ru-RU"/>
        </w:rPr>
        <w:t xml:space="preserve"> </w:t>
      </w:r>
      <w:r w:rsidRPr="003D71E1">
        <w:rPr>
          <w:rFonts w:cs="Times New Roman"/>
          <w:spacing w:val="-1"/>
          <w:lang w:val="ru-RU"/>
        </w:rPr>
        <w:t>т</w:t>
      </w:r>
      <w:r w:rsidRPr="003D71E1">
        <w:rPr>
          <w:rFonts w:cs="Times New Roman"/>
          <w:spacing w:val="3"/>
          <w:lang w:val="ru-RU"/>
        </w:rPr>
        <w:t>р</w:t>
      </w:r>
      <w:r w:rsidRPr="003D71E1">
        <w:rPr>
          <w:rFonts w:cs="Times New Roman"/>
          <w:spacing w:val="-8"/>
          <w:lang w:val="ru-RU"/>
        </w:rPr>
        <w:t>у</w:t>
      </w:r>
      <w:r w:rsidRPr="003D71E1">
        <w:rPr>
          <w:rFonts w:cs="Times New Roman"/>
          <w:spacing w:val="1"/>
          <w:lang w:val="ru-RU"/>
        </w:rPr>
        <w:t>б</w:t>
      </w:r>
      <w:r w:rsidRPr="003D71E1">
        <w:rPr>
          <w:rFonts w:cs="Times New Roman"/>
          <w:lang w:val="ru-RU"/>
        </w:rPr>
        <w:t>,</w:t>
      </w:r>
      <w:r w:rsidRPr="003D71E1">
        <w:rPr>
          <w:rFonts w:cs="Times New Roman"/>
          <w:spacing w:val="11"/>
          <w:lang w:val="ru-RU"/>
        </w:rPr>
        <w:t xml:space="preserve"> </w:t>
      </w:r>
      <w:r w:rsidRPr="003D71E1">
        <w:rPr>
          <w:rFonts w:cs="Times New Roman"/>
          <w:lang w:val="ru-RU"/>
        </w:rPr>
        <w:t>р</w:t>
      </w:r>
      <w:r w:rsidRPr="003D71E1">
        <w:rPr>
          <w:rFonts w:cs="Times New Roman"/>
          <w:spacing w:val="1"/>
          <w:lang w:val="ru-RU"/>
        </w:rPr>
        <w:t>а</w:t>
      </w:r>
      <w:r w:rsidRPr="003D71E1">
        <w:rPr>
          <w:rFonts w:cs="Times New Roman"/>
          <w:lang w:val="ru-RU"/>
        </w:rPr>
        <w:t>зм</w:t>
      </w:r>
      <w:r w:rsidRPr="003D71E1">
        <w:rPr>
          <w:rFonts w:cs="Times New Roman"/>
          <w:spacing w:val="1"/>
          <w:lang w:val="ru-RU"/>
        </w:rPr>
        <w:t>е</w:t>
      </w:r>
      <w:r w:rsidRPr="003D71E1">
        <w:rPr>
          <w:rFonts w:cs="Times New Roman"/>
          <w:lang w:val="ru-RU"/>
        </w:rPr>
        <w:t>ров</w:t>
      </w:r>
      <w:r w:rsidRPr="003D71E1">
        <w:rPr>
          <w:rFonts w:cs="Times New Roman"/>
          <w:spacing w:val="10"/>
          <w:lang w:val="ru-RU"/>
        </w:rPr>
        <w:t xml:space="preserve"> </w:t>
      </w:r>
      <w:r w:rsidRPr="003D71E1">
        <w:rPr>
          <w:rFonts w:cs="Times New Roman"/>
          <w:spacing w:val="-8"/>
          <w:lang w:val="ru-RU"/>
        </w:rPr>
        <w:t>у</w:t>
      </w:r>
      <w:r w:rsidRPr="003D71E1">
        <w:rPr>
          <w:rFonts w:cs="Times New Roman"/>
          <w:spacing w:val="1"/>
          <w:lang w:val="ru-RU"/>
        </w:rPr>
        <w:t>с</w:t>
      </w:r>
      <w:r w:rsidRPr="003D71E1">
        <w:rPr>
          <w:rFonts w:cs="Times New Roman"/>
          <w:spacing w:val="-1"/>
          <w:lang w:val="ru-RU"/>
        </w:rPr>
        <w:t>т</w:t>
      </w:r>
      <w:r w:rsidRPr="003D71E1">
        <w:rPr>
          <w:rFonts w:cs="Times New Roman"/>
          <w:spacing w:val="1"/>
          <w:lang w:val="ru-RU"/>
        </w:rPr>
        <w:t>а</w:t>
      </w:r>
      <w:r w:rsidRPr="003D71E1">
        <w:rPr>
          <w:rFonts w:cs="Times New Roman"/>
          <w:lang w:val="ru-RU"/>
        </w:rPr>
        <w:t>на</w:t>
      </w:r>
      <w:r w:rsidRPr="003D71E1">
        <w:rPr>
          <w:rFonts w:cs="Times New Roman"/>
          <w:spacing w:val="-2"/>
          <w:lang w:val="ru-RU"/>
        </w:rPr>
        <w:t>в</w:t>
      </w:r>
      <w:r w:rsidRPr="003D71E1">
        <w:rPr>
          <w:rFonts w:cs="Times New Roman"/>
          <w:lang w:val="ru-RU"/>
        </w:rPr>
        <w:t>ли</w:t>
      </w:r>
      <w:r w:rsidRPr="003D71E1">
        <w:rPr>
          <w:rFonts w:cs="Times New Roman"/>
          <w:spacing w:val="-2"/>
          <w:lang w:val="ru-RU"/>
        </w:rPr>
        <w:t>в</w:t>
      </w:r>
      <w:r w:rsidRPr="003D71E1">
        <w:rPr>
          <w:rFonts w:cs="Times New Roman"/>
          <w:spacing w:val="1"/>
          <w:lang w:val="ru-RU"/>
        </w:rPr>
        <w:t>ае</w:t>
      </w:r>
      <w:r w:rsidRPr="003D71E1">
        <w:rPr>
          <w:rFonts w:cs="Times New Roman"/>
          <w:lang w:val="ru-RU"/>
        </w:rPr>
        <w:t>мо</w:t>
      </w:r>
      <w:r w:rsidRPr="003D71E1">
        <w:rPr>
          <w:rFonts w:cs="Times New Roman"/>
          <w:spacing w:val="1"/>
          <w:lang w:val="ru-RU"/>
        </w:rPr>
        <w:t>г</w:t>
      </w:r>
      <w:r w:rsidRPr="003D71E1">
        <w:rPr>
          <w:rFonts w:cs="Times New Roman"/>
          <w:lang w:val="ru-RU"/>
        </w:rPr>
        <w:t>о</w:t>
      </w:r>
      <w:r w:rsidRPr="003D71E1">
        <w:rPr>
          <w:rFonts w:cs="Times New Roman"/>
          <w:spacing w:val="11"/>
          <w:lang w:val="ru-RU"/>
        </w:rPr>
        <w:t xml:space="preserve"> </w:t>
      </w:r>
      <w:r w:rsidRPr="003D71E1">
        <w:rPr>
          <w:rFonts w:cs="Times New Roman"/>
          <w:lang w:val="ru-RU"/>
        </w:rPr>
        <w:t>о</w:t>
      </w:r>
      <w:r w:rsidRPr="003D71E1">
        <w:rPr>
          <w:rFonts w:cs="Times New Roman"/>
          <w:spacing w:val="1"/>
          <w:lang w:val="ru-RU"/>
        </w:rPr>
        <w:t>б</w:t>
      </w:r>
      <w:r w:rsidRPr="003D71E1">
        <w:rPr>
          <w:rFonts w:cs="Times New Roman"/>
          <w:lang w:val="ru-RU"/>
        </w:rPr>
        <w:t>ор</w:t>
      </w:r>
      <w:r w:rsidRPr="003D71E1">
        <w:rPr>
          <w:rFonts w:cs="Times New Roman"/>
          <w:spacing w:val="-8"/>
          <w:lang w:val="ru-RU"/>
        </w:rPr>
        <w:t>у</w:t>
      </w:r>
      <w:r w:rsidRPr="003D71E1">
        <w:rPr>
          <w:rFonts w:cs="Times New Roman"/>
          <w:spacing w:val="1"/>
          <w:lang w:val="ru-RU"/>
        </w:rPr>
        <w:t>д</w:t>
      </w:r>
      <w:r w:rsidRPr="003D71E1">
        <w:rPr>
          <w:rFonts w:cs="Times New Roman"/>
          <w:lang w:val="ru-RU"/>
        </w:rPr>
        <w:t>о</w:t>
      </w:r>
      <w:r w:rsidRPr="003D71E1">
        <w:rPr>
          <w:rFonts w:cs="Times New Roman"/>
          <w:spacing w:val="-2"/>
          <w:lang w:val="ru-RU"/>
        </w:rPr>
        <w:t>в</w:t>
      </w:r>
      <w:r w:rsidRPr="003D71E1">
        <w:rPr>
          <w:rFonts w:cs="Times New Roman"/>
          <w:spacing w:val="1"/>
          <w:lang w:val="ru-RU"/>
        </w:rPr>
        <w:t>а</w:t>
      </w:r>
      <w:r w:rsidRPr="003D71E1">
        <w:rPr>
          <w:rFonts w:cs="Times New Roman"/>
          <w:lang w:val="ru-RU"/>
        </w:rPr>
        <w:t>н</w:t>
      </w:r>
      <w:r w:rsidRPr="003D71E1">
        <w:rPr>
          <w:rFonts w:cs="Times New Roman"/>
          <w:spacing w:val="-1"/>
          <w:lang w:val="ru-RU"/>
        </w:rPr>
        <w:t>и</w:t>
      </w:r>
      <w:r w:rsidRPr="003D71E1">
        <w:rPr>
          <w:rFonts w:cs="Times New Roman"/>
          <w:lang w:val="ru-RU"/>
        </w:rPr>
        <w:t>я</w:t>
      </w:r>
      <w:r w:rsidRPr="003D71E1">
        <w:rPr>
          <w:rFonts w:cs="Times New Roman"/>
          <w:spacing w:val="13"/>
          <w:lang w:val="ru-RU"/>
        </w:rPr>
        <w:t xml:space="preserve"> </w:t>
      </w:r>
      <w:r w:rsidRPr="003D71E1">
        <w:rPr>
          <w:rFonts w:cs="Times New Roman"/>
          <w:lang w:val="ru-RU"/>
        </w:rPr>
        <w:t>и ми</w:t>
      </w:r>
      <w:r w:rsidRPr="003D71E1">
        <w:rPr>
          <w:rFonts w:cs="Times New Roman"/>
          <w:spacing w:val="-1"/>
          <w:lang w:val="ru-RU"/>
        </w:rPr>
        <w:t>н</w:t>
      </w:r>
      <w:r w:rsidRPr="003D71E1">
        <w:rPr>
          <w:rFonts w:cs="Times New Roman"/>
          <w:lang w:val="ru-RU"/>
        </w:rPr>
        <w:t>имал</w:t>
      </w:r>
      <w:r w:rsidRPr="003D71E1">
        <w:rPr>
          <w:rFonts w:cs="Times New Roman"/>
          <w:spacing w:val="-2"/>
          <w:lang w:val="ru-RU"/>
        </w:rPr>
        <w:t>ь</w:t>
      </w:r>
      <w:r w:rsidRPr="003D71E1">
        <w:rPr>
          <w:rFonts w:cs="Times New Roman"/>
          <w:lang w:val="ru-RU"/>
        </w:rPr>
        <w:t>н</w:t>
      </w:r>
      <w:r w:rsidRPr="003D71E1">
        <w:rPr>
          <w:rFonts w:cs="Times New Roman"/>
          <w:spacing w:val="-2"/>
          <w:lang w:val="ru-RU"/>
        </w:rPr>
        <w:t>ы</w:t>
      </w:r>
      <w:r w:rsidRPr="003D71E1">
        <w:rPr>
          <w:rFonts w:cs="Times New Roman"/>
          <w:lang w:val="ru-RU"/>
        </w:rPr>
        <w:t>х р</w:t>
      </w:r>
      <w:r w:rsidRPr="003D71E1">
        <w:rPr>
          <w:rFonts w:cs="Times New Roman"/>
          <w:spacing w:val="1"/>
          <w:lang w:val="ru-RU"/>
        </w:rPr>
        <w:t>асс</w:t>
      </w:r>
      <w:r w:rsidRPr="003D71E1">
        <w:rPr>
          <w:rFonts w:cs="Times New Roman"/>
          <w:spacing w:val="-1"/>
          <w:lang w:val="ru-RU"/>
        </w:rPr>
        <w:t>т</w:t>
      </w:r>
      <w:r w:rsidRPr="003D71E1">
        <w:rPr>
          <w:rFonts w:cs="Times New Roman"/>
          <w:lang w:val="ru-RU"/>
        </w:rPr>
        <w:t>о</w:t>
      </w:r>
      <w:r w:rsidRPr="003D71E1">
        <w:rPr>
          <w:rFonts w:cs="Times New Roman"/>
          <w:spacing w:val="1"/>
          <w:lang w:val="ru-RU"/>
        </w:rPr>
        <w:t>я</w:t>
      </w:r>
      <w:r w:rsidRPr="003D71E1">
        <w:rPr>
          <w:rFonts w:cs="Times New Roman"/>
          <w:lang w:val="ru-RU"/>
        </w:rPr>
        <w:t>н</w:t>
      </w:r>
      <w:r w:rsidRPr="003D71E1">
        <w:rPr>
          <w:rFonts w:cs="Times New Roman"/>
          <w:spacing w:val="-1"/>
          <w:lang w:val="ru-RU"/>
        </w:rPr>
        <w:t>и</w:t>
      </w:r>
      <w:r w:rsidRPr="003D71E1">
        <w:rPr>
          <w:rFonts w:cs="Times New Roman"/>
          <w:lang w:val="ru-RU"/>
        </w:rPr>
        <w:t>й ме</w:t>
      </w:r>
      <w:r w:rsidRPr="003D71E1">
        <w:rPr>
          <w:rFonts w:cs="Times New Roman"/>
          <w:spacing w:val="-2"/>
          <w:lang w:val="ru-RU"/>
        </w:rPr>
        <w:t>ж</w:t>
      </w:r>
      <w:r w:rsidRPr="003D71E1">
        <w:rPr>
          <w:rFonts w:cs="Times New Roman"/>
          <w:spacing w:val="1"/>
          <w:lang w:val="ru-RU"/>
        </w:rPr>
        <w:t>д</w:t>
      </w:r>
      <w:r w:rsidRPr="003D71E1">
        <w:rPr>
          <w:rFonts w:cs="Times New Roman"/>
          <w:lang w:val="ru-RU"/>
        </w:rPr>
        <w:t>у</w:t>
      </w:r>
      <w:r w:rsidRPr="003D71E1">
        <w:rPr>
          <w:rFonts w:cs="Times New Roman"/>
          <w:spacing w:val="-8"/>
          <w:lang w:val="ru-RU"/>
        </w:rPr>
        <w:t xml:space="preserve"> </w:t>
      </w:r>
      <w:r w:rsidRPr="003D71E1">
        <w:rPr>
          <w:rFonts w:cs="Times New Roman"/>
          <w:spacing w:val="1"/>
          <w:lang w:val="ru-RU"/>
        </w:rPr>
        <w:t>с</w:t>
      </w:r>
      <w:r w:rsidRPr="003D71E1">
        <w:rPr>
          <w:rFonts w:cs="Times New Roman"/>
          <w:spacing w:val="-1"/>
          <w:lang w:val="ru-RU"/>
        </w:rPr>
        <w:t>т</w:t>
      </w:r>
      <w:r w:rsidRPr="003D71E1">
        <w:rPr>
          <w:rFonts w:cs="Times New Roman"/>
          <w:lang w:val="ru-RU"/>
        </w:rPr>
        <w:t>ро</w:t>
      </w:r>
      <w:r w:rsidRPr="003D71E1">
        <w:rPr>
          <w:rFonts w:cs="Times New Roman"/>
          <w:spacing w:val="3"/>
          <w:lang w:val="ru-RU"/>
        </w:rPr>
        <w:t>и</w:t>
      </w:r>
      <w:r w:rsidRPr="003D71E1">
        <w:rPr>
          <w:rFonts w:cs="Times New Roman"/>
          <w:spacing w:val="-1"/>
          <w:lang w:val="ru-RU"/>
        </w:rPr>
        <w:t>т</w:t>
      </w:r>
      <w:r w:rsidRPr="003D71E1">
        <w:rPr>
          <w:rFonts w:cs="Times New Roman"/>
          <w:spacing w:val="1"/>
          <w:lang w:val="ru-RU"/>
        </w:rPr>
        <w:t>е</w:t>
      </w:r>
      <w:r w:rsidRPr="003D71E1">
        <w:rPr>
          <w:rFonts w:cs="Times New Roman"/>
          <w:lang w:val="ru-RU"/>
        </w:rPr>
        <w:t>л</w:t>
      </w:r>
      <w:r w:rsidRPr="003D71E1">
        <w:rPr>
          <w:rFonts w:cs="Times New Roman"/>
          <w:spacing w:val="-2"/>
          <w:lang w:val="ru-RU"/>
        </w:rPr>
        <w:t>ь</w:t>
      </w:r>
      <w:r w:rsidRPr="003D71E1">
        <w:rPr>
          <w:rFonts w:cs="Times New Roman"/>
          <w:lang w:val="ru-RU"/>
        </w:rPr>
        <w:t>н</w:t>
      </w:r>
      <w:r w:rsidRPr="003D71E1">
        <w:rPr>
          <w:rFonts w:cs="Times New Roman"/>
          <w:spacing w:val="-2"/>
          <w:lang w:val="ru-RU"/>
        </w:rPr>
        <w:t>ы</w:t>
      </w:r>
      <w:r w:rsidRPr="003D71E1">
        <w:rPr>
          <w:rFonts w:cs="Times New Roman"/>
          <w:lang w:val="ru-RU"/>
        </w:rPr>
        <w:t xml:space="preserve">ми </w:t>
      </w:r>
      <w:r w:rsidRPr="003D71E1">
        <w:rPr>
          <w:rFonts w:cs="Times New Roman"/>
          <w:spacing w:val="-1"/>
          <w:lang w:val="ru-RU"/>
        </w:rPr>
        <w:t>к</w:t>
      </w:r>
      <w:r w:rsidRPr="003D71E1">
        <w:rPr>
          <w:rFonts w:cs="Times New Roman"/>
          <w:lang w:val="ru-RU"/>
        </w:rPr>
        <w:t>онс</w:t>
      </w:r>
      <w:r w:rsidRPr="003D71E1">
        <w:rPr>
          <w:rFonts w:cs="Times New Roman"/>
          <w:spacing w:val="-1"/>
          <w:lang w:val="ru-RU"/>
        </w:rPr>
        <w:t>т</w:t>
      </w:r>
      <w:r w:rsidRPr="003D71E1">
        <w:rPr>
          <w:rFonts w:cs="Times New Roman"/>
          <w:spacing w:val="3"/>
          <w:lang w:val="ru-RU"/>
        </w:rPr>
        <w:t>р</w:t>
      </w:r>
      <w:r w:rsidRPr="003D71E1">
        <w:rPr>
          <w:rFonts w:cs="Times New Roman"/>
          <w:spacing w:val="-5"/>
          <w:lang w:val="ru-RU"/>
        </w:rPr>
        <w:t>у</w:t>
      </w:r>
      <w:r w:rsidRPr="003D71E1">
        <w:rPr>
          <w:rFonts w:cs="Times New Roman"/>
          <w:lang w:val="ru-RU"/>
        </w:rPr>
        <w:t>к</w:t>
      </w:r>
      <w:r w:rsidRPr="003D71E1">
        <w:rPr>
          <w:rFonts w:cs="Times New Roman"/>
          <w:spacing w:val="-1"/>
          <w:lang w:val="ru-RU"/>
        </w:rPr>
        <w:t>ц</w:t>
      </w:r>
      <w:r w:rsidRPr="003D71E1">
        <w:rPr>
          <w:rFonts w:cs="Times New Roman"/>
          <w:lang w:val="ru-RU"/>
        </w:rPr>
        <w:t>иями и</w:t>
      </w:r>
      <w:r w:rsidRPr="003D71E1">
        <w:rPr>
          <w:rFonts w:cs="Times New Roman"/>
          <w:spacing w:val="-1"/>
          <w:lang w:val="ru-RU"/>
        </w:rPr>
        <w:t xml:space="preserve"> </w:t>
      </w:r>
      <w:r w:rsidRPr="003D71E1">
        <w:rPr>
          <w:rFonts w:cs="Times New Roman"/>
          <w:lang w:val="ru-RU"/>
        </w:rPr>
        <w:t>о</w:t>
      </w:r>
      <w:r w:rsidRPr="003D71E1">
        <w:rPr>
          <w:rFonts w:cs="Times New Roman"/>
          <w:spacing w:val="1"/>
          <w:lang w:val="ru-RU"/>
        </w:rPr>
        <w:t>б</w:t>
      </w:r>
      <w:r w:rsidRPr="003D71E1">
        <w:rPr>
          <w:rFonts w:cs="Times New Roman"/>
          <w:lang w:val="ru-RU"/>
        </w:rPr>
        <w:t>о</w:t>
      </w:r>
      <w:r w:rsidRPr="003D71E1">
        <w:rPr>
          <w:rFonts w:cs="Times New Roman"/>
          <w:spacing w:val="3"/>
          <w:lang w:val="ru-RU"/>
        </w:rPr>
        <w:t>р</w:t>
      </w:r>
      <w:r w:rsidRPr="003D71E1">
        <w:rPr>
          <w:rFonts w:cs="Times New Roman"/>
          <w:spacing w:val="-8"/>
          <w:lang w:val="ru-RU"/>
        </w:rPr>
        <w:t>у</w:t>
      </w:r>
      <w:r w:rsidRPr="003D71E1">
        <w:rPr>
          <w:rFonts w:cs="Times New Roman"/>
          <w:spacing w:val="1"/>
          <w:lang w:val="ru-RU"/>
        </w:rPr>
        <w:t>д</w:t>
      </w:r>
      <w:r w:rsidRPr="003D71E1">
        <w:rPr>
          <w:rFonts w:cs="Times New Roman"/>
          <w:lang w:val="ru-RU"/>
        </w:rPr>
        <w:t>о</w:t>
      </w:r>
      <w:r w:rsidRPr="003D71E1">
        <w:rPr>
          <w:rFonts w:cs="Times New Roman"/>
          <w:spacing w:val="-2"/>
          <w:lang w:val="ru-RU"/>
        </w:rPr>
        <w:t>в</w:t>
      </w:r>
      <w:r w:rsidRPr="003D71E1">
        <w:rPr>
          <w:rFonts w:cs="Times New Roman"/>
          <w:spacing w:val="1"/>
          <w:lang w:val="ru-RU"/>
        </w:rPr>
        <w:t>а</w:t>
      </w:r>
      <w:r w:rsidRPr="003D71E1">
        <w:rPr>
          <w:rFonts w:cs="Times New Roman"/>
          <w:spacing w:val="3"/>
          <w:lang w:val="ru-RU"/>
        </w:rPr>
        <w:t>н</w:t>
      </w:r>
      <w:r w:rsidRPr="003D71E1">
        <w:rPr>
          <w:rFonts w:cs="Times New Roman"/>
          <w:lang w:val="ru-RU"/>
        </w:rPr>
        <w:t>ием.</w:t>
      </w:r>
    </w:p>
    <w:p w14:paraId="34ED6917" w14:textId="77777777" w:rsidR="00B81AEA" w:rsidRPr="003D71E1" w:rsidRDefault="00B81AEA" w:rsidP="00B81AEA">
      <w:pPr>
        <w:spacing w:after="160" w:line="256" w:lineRule="auto"/>
        <w:ind w:right="-1"/>
        <w:rPr>
          <w:rFonts w:cs="Times New Roman"/>
          <w:szCs w:val="24"/>
        </w:rPr>
      </w:pPr>
    </w:p>
    <w:p w14:paraId="12E56A9B" w14:textId="77777777" w:rsidR="00B81AEA" w:rsidRPr="003D71E1" w:rsidRDefault="00B81AEA" w:rsidP="00B81AEA">
      <w:pPr>
        <w:pStyle w:val="2"/>
        <w:ind w:left="0" w:firstLine="0"/>
      </w:pPr>
      <w:bookmarkStart w:id="102" w:name="_Toc30058688"/>
      <w:bookmarkStart w:id="103" w:name="_Toc31810043"/>
      <w:bookmarkStart w:id="104" w:name="_Toc212886733"/>
      <w:r w:rsidRPr="003D71E1">
        <w:t xml:space="preserve">1.3.6 </w:t>
      </w:r>
      <w:hyperlink r:id="rId27" w:anchor="bookmark30" w:history="1">
        <w:r w:rsidRPr="003D71E1">
          <w:t>Описание графиков регулирования отпуска тепла в тепловые сети с анализом их</w:t>
        </w:r>
      </w:hyperlink>
      <w:r w:rsidRPr="003D71E1">
        <w:t xml:space="preserve"> </w:t>
      </w:r>
      <w:hyperlink r:id="rId28" w:anchor="bookmark30" w:history="1">
        <w:r w:rsidRPr="003D71E1">
          <w:t>обоснованности</w:t>
        </w:r>
        <w:bookmarkEnd w:id="102"/>
        <w:bookmarkEnd w:id="103"/>
        <w:bookmarkEnd w:id="104"/>
      </w:hyperlink>
    </w:p>
    <w:p w14:paraId="06376838" w14:textId="77777777" w:rsidR="00B81AEA" w:rsidRPr="003D71E1" w:rsidRDefault="00B81AEA" w:rsidP="00B81AEA">
      <w:pPr>
        <w:pStyle w:val="a0"/>
        <w:rPr>
          <w:rFonts w:cs="Times New Roman"/>
          <w:lang w:eastAsia="ru-RU"/>
        </w:rPr>
      </w:pPr>
    </w:p>
    <w:p w14:paraId="16A5F0C2" w14:textId="4200C04A" w:rsidR="00B81AEA" w:rsidRPr="003D71E1" w:rsidRDefault="00B81AEA" w:rsidP="00B81AEA">
      <w:pPr>
        <w:pStyle w:val="a0"/>
        <w:ind w:firstLine="567"/>
        <w:jc w:val="both"/>
        <w:rPr>
          <w:rFonts w:cs="Times New Roman"/>
          <w:lang w:eastAsia="ru-RU"/>
        </w:rPr>
      </w:pPr>
      <w:r w:rsidRPr="003D71E1">
        <w:rPr>
          <w:rFonts w:cs="Times New Roman"/>
          <w:lang w:eastAsia="ru-RU"/>
        </w:rPr>
        <w:t xml:space="preserve">Котельная «Хилганайская СОШ» осуществляет отпуск тепловой энергии по температурному графику </w:t>
      </w:r>
      <w:r w:rsidR="00DD379B">
        <w:rPr>
          <w:rFonts w:cs="Times New Roman"/>
          <w:lang w:eastAsia="ru-RU"/>
        </w:rPr>
        <w:t>70/65</w:t>
      </w:r>
      <w:r w:rsidRPr="003D71E1">
        <w:rPr>
          <w:rFonts w:cs="Times New Roman"/>
          <w:lang w:eastAsia="ru-RU"/>
        </w:rPr>
        <w:t>.</w:t>
      </w:r>
    </w:p>
    <w:p w14:paraId="7711EFBB" w14:textId="77777777" w:rsidR="00B81AEA" w:rsidRPr="003D71E1" w:rsidRDefault="00B81AEA" w:rsidP="00B81AEA">
      <w:pPr>
        <w:pStyle w:val="a0"/>
        <w:ind w:firstLine="567"/>
        <w:jc w:val="both"/>
        <w:rPr>
          <w:rFonts w:cs="Times New Roman"/>
          <w:lang w:eastAsia="ru-RU"/>
        </w:rPr>
      </w:pPr>
      <w:r w:rsidRPr="003D71E1">
        <w:rPr>
          <w:rFonts w:cs="Times New Roman"/>
          <w:spacing w:val="1"/>
        </w:rPr>
        <w:t xml:space="preserve">Температурный график качественного регулирования отпуска тепла с </w:t>
      </w:r>
      <w:r w:rsidRPr="003D71E1">
        <w:rPr>
          <w:rFonts w:cs="Times New Roman"/>
        </w:rPr>
        <w:t>источника тепловой энергии</w:t>
      </w:r>
      <w:r w:rsidRPr="003D71E1">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0626CE0D" w14:textId="77777777" w:rsidR="00B81AEA" w:rsidRPr="003D71E1" w:rsidRDefault="00B81AEA" w:rsidP="00B81AEA">
      <w:pPr>
        <w:pStyle w:val="a0"/>
        <w:rPr>
          <w:rFonts w:cs="Times New Roman"/>
          <w:lang w:eastAsia="ru-RU"/>
        </w:rPr>
      </w:pPr>
    </w:p>
    <w:p w14:paraId="19BB789B" w14:textId="77777777" w:rsidR="00B81AEA" w:rsidRPr="003D71E1" w:rsidRDefault="00B81AEA" w:rsidP="00B81AEA">
      <w:pPr>
        <w:pStyle w:val="2"/>
        <w:ind w:left="0" w:firstLine="0"/>
      </w:pPr>
      <w:bookmarkStart w:id="105" w:name="_Toc212886734"/>
      <w:r w:rsidRPr="003D71E1">
        <w:t xml:space="preserve">1.3.7 </w:t>
      </w:r>
      <w:bookmarkStart w:id="106" w:name="_Toc30058693"/>
      <w:bookmarkStart w:id="107" w:name="_Toc31810047"/>
      <w:r w:rsidRPr="003D71E1">
        <w:fldChar w:fldCharType="begin"/>
      </w:r>
      <w:r w:rsidRPr="003D71E1">
        <w:instrText xml:space="preserve"> HYPERLINK "file:///C:\\Users\\t1\\Desktop\\кировск\\2019%20Том%201%20Схема%20ТС%20Кировск.doc" \l "bookmark35" </w:instrText>
      </w:r>
      <w:r w:rsidRPr="003D71E1">
        <w:fldChar w:fldCharType="separate"/>
      </w:r>
      <w:r w:rsidRPr="003D71E1">
        <w:t>Фактические температурные режимы отпуска тепла в тепловые сети и их</w:t>
      </w:r>
      <w:r w:rsidRPr="003D71E1">
        <w:fldChar w:fldCharType="end"/>
      </w:r>
      <w:r w:rsidRPr="003D71E1">
        <w:t xml:space="preserve"> соответствие утвержденным графикам регулирования отпуска тепла в тепловые сети</w:t>
      </w:r>
      <w:bookmarkEnd w:id="105"/>
      <w:bookmarkEnd w:id="106"/>
      <w:bookmarkEnd w:id="107"/>
      <w:r w:rsidR="00017572" w:rsidRPr="003D71E1">
        <w:t xml:space="preserve"> </w:t>
      </w:r>
    </w:p>
    <w:p w14:paraId="480E8868" w14:textId="77777777" w:rsidR="00B81AEA" w:rsidRPr="003D71E1" w:rsidRDefault="00B81AEA" w:rsidP="00B81AEA">
      <w:pPr>
        <w:rPr>
          <w:rFonts w:cs="Times New Roman"/>
        </w:rPr>
      </w:pPr>
    </w:p>
    <w:p w14:paraId="7093DD2A" w14:textId="77777777" w:rsidR="00B81AEA" w:rsidRPr="003D71E1" w:rsidRDefault="00B81AEA" w:rsidP="00B81AEA">
      <w:pPr>
        <w:ind w:firstLine="567"/>
        <w:rPr>
          <w:rFonts w:eastAsia="Arial" w:cs="Times New Roman"/>
          <w:szCs w:val="24"/>
          <w:lang w:eastAsia="zh-CN"/>
        </w:rPr>
      </w:pPr>
      <w:r w:rsidRPr="003D71E1">
        <w:rPr>
          <w:rFonts w:eastAsia="Arial" w:cs="Times New Roman"/>
          <w:szCs w:val="24"/>
          <w:lang w:eastAsia="zh-CN"/>
        </w:rPr>
        <w:t xml:space="preserve">Фактические температурные режимы отпуска тепла в тепловые сети соответствуют </w:t>
      </w:r>
      <w:r w:rsidR="009D5661" w:rsidRPr="003D71E1">
        <w:rPr>
          <w:rFonts w:eastAsia="Arial" w:cs="Times New Roman"/>
          <w:szCs w:val="24"/>
          <w:lang w:eastAsia="zh-CN"/>
        </w:rPr>
        <w:t xml:space="preserve">утвержденному </w:t>
      </w:r>
      <w:r w:rsidRPr="003D71E1">
        <w:rPr>
          <w:rFonts w:eastAsia="Arial" w:cs="Times New Roman"/>
          <w:szCs w:val="24"/>
          <w:lang w:eastAsia="zh-CN"/>
        </w:rPr>
        <w:t>графику</w:t>
      </w:r>
      <w:r w:rsidR="009D5661" w:rsidRPr="003D71E1">
        <w:rPr>
          <w:rFonts w:eastAsia="Arial" w:cs="Times New Roman"/>
          <w:szCs w:val="24"/>
          <w:lang w:eastAsia="zh-CN"/>
        </w:rPr>
        <w:t>.</w:t>
      </w:r>
    </w:p>
    <w:p w14:paraId="739876DC" w14:textId="5CD17F58" w:rsidR="00B81AEA" w:rsidRDefault="00DD379B" w:rsidP="00B81AEA">
      <w:pPr>
        <w:rPr>
          <w:rFonts w:cs="Times New Roman"/>
        </w:rPr>
      </w:pPr>
      <w:r>
        <w:rPr>
          <w:rFonts w:cs="Times New Roman"/>
          <w:noProof/>
          <w:lang w:eastAsia="ru-RU"/>
        </w:rPr>
        <w:drawing>
          <wp:inline distT="0" distB="0" distL="0" distR="0" wp14:anchorId="2E0AA135" wp14:editId="42EF0EF6">
            <wp:extent cx="5937885" cy="4987925"/>
            <wp:effectExtent l="0" t="0" r="5715"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7885" cy="4987925"/>
                    </a:xfrm>
                    <a:prstGeom prst="rect">
                      <a:avLst/>
                    </a:prstGeom>
                    <a:noFill/>
                    <a:ln>
                      <a:noFill/>
                    </a:ln>
                  </pic:spPr>
                </pic:pic>
              </a:graphicData>
            </a:graphic>
          </wp:inline>
        </w:drawing>
      </w:r>
    </w:p>
    <w:p w14:paraId="6C0F3652" w14:textId="3E1DA6D0" w:rsidR="00DD379B" w:rsidRDefault="00DD379B" w:rsidP="00DD379B">
      <w:pPr>
        <w:pStyle w:val="a0"/>
      </w:pPr>
      <w:r>
        <w:t xml:space="preserve">Рис. 1.3.7.1 </w:t>
      </w:r>
      <w:r w:rsidR="00780FFD">
        <w:t>–</w:t>
      </w:r>
      <w:r>
        <w:t xml:space="preserve"> </w:t>
      </w:r>
      <w:r w:rsidR="00780FFD">
        <w:t>Утвержденный температурный график</w:t>
      </w:r>
    </w:p>
    <w:p w14:paraId="10331698" w14:textId="77777777" w:rsidR="00DD379B" w:rsidRPr="00DD379B" w:rsidRDefault="00DD379B" w:rsidP="00DD379B">
      <w:pPr>
        <w:pStyle w:val="a0"/>
      </w:pPr>
    </w:p>
    <w:p w14:paraId="3B14D7A0" w14:textId="77777777" w:rsidR="00B81AEA" w:rsidRPr="003D71E1" w:rsidRDefault="00B81AEA" w:rsidP="00B81AEA">
      <w:pPr>
        <w:pStyle w:val="2"/>
        <w:ind w:left="0" w:firstLine="0"/>
      </w:pPr>
      <w:bookmarkStart w:id="108" w:name="_Toc212886735"/>
      <w:r w:rsidRPr="003D71E1">
        <w:t xml:space="preserve">1.3.8 </w:t>
      </w:r>
      <w:hyperlink r:id="rId30" w:anchor="bookmark36" w:history="1">
        <w:r w:rsidRPr="003D71E1">
          <w:t>Гидравлические режимы тепловых сетей и пьезометрические графики</w:t>
        </w:r>
        <w:bookmarkEnd w:id="108"/>
      </w:hyperlink>
      <w:r w:rsidRPr="003D71E1">
        <w:t xml:space="preserve"> </w:t>
      </w:r>
    </w:p>
    <w:p w14:paraId="29A0D8C9" w14:textId="77777777" w:rsidR="00B81AEA" w:rsidRPr="003D71E1" w:rsidRDefault="00B81AEA" w:rsidP="00B81AEA">
      <w:pPr>
        <w:rPr>
          <w:rFonts w:cs="Times New Roman"/>
          <w:lang w:eastAsia="zh-CN"/>
        </w:rPr>
      </w:pPr>
    </w:p>
    <w:p w14:paraId="1AA971AF" w14:textId="77777777" w:rsidR="00B81AEA" w:rsidRPr="003D71E1" w:rsidRDefault="00B81AEA" w:rsidP="00B81AEA">
      <w:pPr>
        <w:ind w:firstLine="709"/>
        <w:jc w:val="both"/>
        <w:rPr>
          <w:rFonts w:cs="Times New Roman"/>
          <w:b/>
        </w:rPr>
      </w:pPr>
      <w:r w:rsidRPr="003D71E1">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717B182B" w14:textId="77777777" w:rsidR="00B81AEA" w:rsidRPr="003D71E1" w:rsidRDefault="00B81AEA" w:rsidP="00B81AEA">
      <w:pPr>
        <w:pStyle w:val="a0"/>
        <w:rPr>
          <w:rFonts w:cs="Times New Roman"/>
          <w:lang w:eastAsia="ru-RU"/>
        </w:rPr>
      </w:pPr>
    </w:p>
    <w:p w14:paraId="1A5B2268" w14:textId="77777777" w:rsidR="00B81AEA" w:rsidRPr="003D71E1" w:rsidRDefault="00B81AEA" w:rsidP="00B81AEA">
      <w:pPr>
        <w:pStyle w:val="2"/>
        <w:ind w:left="0" w:firstLine="0"/>
      </w:pPr>
      <w:bookmarkStart w:id="109" w:name="_Toc212886736"/>
      <w:r w:rsidRPr="003D71E1">
        <w:t xml:space="preserve">1.3.9 </w:t>
      </w:r>
      <w:hyperlink r:id="rId31" w:anchor="bookmark38" w:history="1">
        <w:bookmarkStart w:id="110" w:name="OLE_LINK13"/>
        <w:bookmarkStart w:id="111" w:name="OLE_LINK12"/>
        <w:bookmarkStart w:id="112" w:name="OLE_LINK11"/>
        <w:bookmarkStart w:id="113" w:name="OLE_LINK10"/>
        <w:bookmarkStart w:id="114" w:name="OLE_LINK9"/>
        <w:bookmarkStart w:id="115" w:name="OLE_LINK8"/>
        <w:bookmarkStart w:id="116" w:name="OLE_LINK7"/>
        <w:r w:rsidRPr="003D71E1">
          <w:t>Статистика отказов тепловых сетей</w:t>
        </w:r>
        <w:bookmarkEnd w:id="110"/>
        <w:bookmarkEnd w:id="111"/>
        <w:bookmarkEnd w:id="112"/>
        <w:bookmarkEnd w:id="113"/>
        <w:bookmarkEnd w:id="114"/>
        <w:bookmarkEnd w:id="115"/>
        <w:bookmarkEnd w:id="116"/>
        <w:r w:rsidRPr="003D71E1">
          <w:t xml:space="preserve"> (аварий, инцидентов) за последние 5 лет</w:t>
        </w:r>
        <w:bookmarkEnd w:id="109"/>
        <w:r w:rsidR="00017572" w:rsidRPr="003D71E1">
          <w:t xml:space="preserve"> </w:t>
        </w:r>
      </w:hyperlink>
    </w:p>
    <w:p w14:paraId="3543C221" w14:textId="1295611E" w:rsidR="00B81AEA" w:rsidRDefault="00B81AEA" w:rsidP="00B81AEA">
      <w:pPr>
        <w:pStyle w:val="a0"/>
        <w:shd w:val="clear" w:color="auto" w:fill="FFFFFF" w:themeFill="background1"/>
        <w:rPr>
          <w:rFonts w:eastAsia="Arial" w:cs="Times New Roman"/>
          <w:szCs w:val="24"/>
          <w:lang w:eastAsia="zh-CN"/>
        </w:rPr>
      </w:pPr>
    </w:p>
    <w:p w14:paraId="07BB706D" w14:textId="3CD4C5BD" w:rsidR="00780FFD" w:rsidRDefault="00780FFD" w:rsidP="00B81AEA">
      <w:pPr>
        <w:pStyle w:val="a0"/>
        <w:shd w:val="clear" w:color="auto" w:fill="FFFFFF" w:themeFill="background1"/>
        <w:rPr>
          <w:rFonts w:eastAsia="Arial" w:cs="Times New Roman"/>
          <w:szCs w:val="24"/>
          <w:lang w:eastAsia="zh-CN"/>
        </w:rPr>
      </w:pPr>
    </w:p>
    <w:p w14:paraId="49B2A9B8" w14:textId="6625CB50" w:rsidR="00780FFD" w:rsidRDefault="00780FFD" w:rsidP="00B81AEA">
      <w:pPr>
        <w:pStyle w:val="a0"/>
        <w:shd w:val="clear" w:color="auto" w:fill="FFFFFF" w:themeFill="background1"/>
        <w:rPr>
          <w:rFonts w:eastAsia="Arial" w:cs="Times New Roman"/>
          <w:szCs w:val="24"/>
          <w:lang w:eastAsia="zh-CN"/>
        </w:rPr>
      </w:pPr>
    </w:p>
    <w:p w14:paraId="52F5A33D" w14:textId="34843992" w:rsidR="00780FFD" w:rsidRDefault="00780FFD" w:rsidP="00B81AEA">
      <w:pPr>
        <w:pStyle w:val="a0"/>
        <w:shd w:val="clear" w:color="auto" w:fill="FFFFFF" w:themeFill="background1"/>
        <w:rPr>
          <w:rFonts w:eastAsia="Arial" w:cs="Times New Roman"/>
          <w:szCs w:val="24"/>
          <w:lang w:eastAsia="zh-CN"/>
        </w:rPr>
      </w:pPr>
    </w:p>
    <w:p w14:paraId="4FA16AC8" w14:textId="7E8A6533" w:rsidR="00780FFD" w:rsidRDefault="00780FFD" w:rsidP="00B81AEA">
      <w:pPr>
        <w:pStyle w:val="a0"/>
        <w:shd w:val="clear" w:color="auto" w:fill="FFFFFF" w:themeFill="background1"/>
        <w:rPr>
          <w:rFonts w:eastAsia="Arial" w:cs="Times New Roman"/>
          <w:szCs w:val="24"/>
          <w:lang w:eastAsia="zh-CN"/>
        </w:rPr>
      </w:pPr>
    </w:p>
    <w:p w14:paraId="1E5960F9" w14:textId="77777777" w:rsidR="00780FFD" w:rsidRPr="003D71E1" w:rsidRDefault="00780FFD" w:rsidP="00B81AEA">
      <w:pPr>
        <w:pStyle w:val="a0"/>
        <w:shd w:val="clear" w:color="auto" w:fill="FFFFFF" w:themeFill="background1"/>
        <w:rPr>
          <w:rFonts w:eastAsia="Arial" w:cs="Times New Roman"/>
          <w:szCs w:val="24"/>
          <w:lang w:eastAsia="zh-CN"/>
        </w:rPr>
      </w:pPr>
    </w:p>
    <w:p w14:paraId="037B375F" w14:textId="31DDBB4A" w:rsidR="00DC748A" w:rsidRPr="003D71E1" w:rsidRDefault="00B81AEA">
      <w:pPr>
        <w:spacing w:before="400" w:after="200"/>
        <w:rPr>
          <w:rFonts w:cs="Times New Roman"/>
        </w:rPr>
      </w:pPr>
      <w:r w:rsidRPr="003D71E1">
        <w:rPr>
          <w:rFonts w:cs="Times New Roman"/>
          <w:b/>
        </w:rPr>
        <w:t>Таблица 1.3.9.1 - Статистика отказов и вос</w:t>
      </w:r>
      <w:r w:rsidR="00DD379B">
        <w:rPr>
          <w:rFonts w:cs="Times New Roman"/>
          <w:b/>
        </w:rPr>
        <w:t>с</w:t>
      </w:r>
      <w:r w:rsidRPr="003D71E1">
        <w:rPr>
          <w:rFonts w:cs="Times New Roman"/>
          <w:b/>
        </w:rPr>
        <w:t>тановлений тепловых сетей магистральных и распределительных</w:t>
      </w:r>
    </w:p>
    <w:tbl>
      <w:tblPr>
        <w:tblStyle w:val="a8"/>
        <w:tblW w:w="5000" w:type="pct"/>
        <w:jc w:val="center"/>
        <w:tblLook w:val="04A0" w:firstRow="1" w:lastRow="0" w:firstColumn="1" w:lastColumn="0" w:noHBand="0" w:noVBand="1"/>
      </w:tblPr>
      <w:tblGrid>
        <w:gridCol w:w="1502"/>
        <w:gridCol w:w="1559"/>
        <w:gridCol w:w="1781"/>
        <w:gridCol w:w="1523"/>
        <w:gridCol w:w="1647"/>
        <w:gridCol w:w="1333"/>
      </w:tblGrid>
      <w:tr w:rsidR="009D5661" w:rsidRPr="003D71E1" w14:paraId="74C7F5A2" w14:textId="77777777" w:rsidTr="009D5661">
        <w:trPr>
          <w:jc w:val="center"/>
        </w:trPr>
        <w:tc>
          <w:tcPr>
            <w:tcW w:w="804" w:type="pct"/>
            <w:shd w:val="clear" w:color="auto" w:fill="F2F2F2"/>
            <w:tcMar>
              <w:top w:w="120" w:type="dxa"/>
              <w:left w:w="200" w:type="dxa"/>
              <w:bottom w:w="120" w:type="dxa"/>
              <w:right w:w="200" w:type="dxa"/>
            </w:tcMar>
            <w:vAlign w:val="center"/>
          </w:tcPr>
          <w:p w14:paraId="2907E0A6" w14:textId="77777777" w:rsidR="009D5661" w:rsidRPr="003D71E1" w:rsidRDefault="009D5661" w:rsidP="009D5661">
            <w:pPr>
              <w:jc w:val="center"/>
              <w:rPr>
                <w:rFonts w:cs="Times New Roman"/>
                <w:sz w:val="20"/>
                <w:szCs w:val="20"/>
              </w:rPr>
            </w:pPr>
            <w:r w:rsidRPr="003D71E1">
              <w:rPr>
                <w:rFonts w:eastAsia="Times New Roman" w:cs="Times New Roman"/>
                <w:sz w:val="20"/>
                <w:szCs w:val="20"/>
              </w:rPr>
              <w:t>Год</w:t>
            </w:r>
          </w:p>
        </w:tc>
        <w:tc>
          <w:tcPr>
            <w:tcW w:w="834" w:type="pct"/>
            <w:shd w:val="clear" w:color="auto" w:fill="F2F2F2"/>
            <w:tcMar>
              <w:top w:w="120" w:type="dxa"/>
              <w:left w:w="200" w:type="dxa"/>
              <w:bottom w:w="120" w:type="dxa"/>
              <w:right w:w="200" w:type="dxa"/>
            </w:tcMar>
            <w:vAlign w:val="center"/>
          </w:tcPr>
          <w:p w14:paraId="2E420F6E" w14:textId="77777777" w:rsidR="009D5661" w:rsidRPr="003D71E1" w:rsidRDefault="009D5661" w:rsidP="009D5661">
            <w:pPr>
              <w:ind w:left="-141" w:right="-209"/>
              <w:jc w:val="center"/>
              <w:rPr>
                <w:rFonts w:cs="Times New Roman"/>
                <w:sz w:val="20"/>
                <w:szCs w:val="20"/>
              </w:rPr>
            </w:pPr>
            <w:r w:rsidRPr="003D71E1">
              <w:rPr>
                <w:rFonts w:eastAsia="Times New Roman" w:cs="Times New Roman"/>
                <w:sz w:val="20"/>
                <w:szCs w:val="20"/>
              </w:rPr>
              <w:t>Кол-во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14:paraId="3756C19C" w14:textId="77777777" w:rsidR="009D5661" w:rsidRPr="003D71E1" w:rsidRDefault="009D5661" w:rsidP="009D5661">
            <w:pPr>
              <w:ind w:left="-202" w:right="-190"/>
              <w:jc w:val="center"/>
              <w:rPr>
                <w:rFonts w:cs="Times New Roman"/>
                <w:sz w:val="20"/>
                <w:szCs w:val="20"/>
              </w:rPr>
            </w:pPr>
            <w:r w:rsidRPr="003D71E1">
              <w:rPr>
                <w:rFonts w:eastAsia="Times New Roman" w:cs="Times New Roman"/>
                <w:sz w:val="20"/>
                <w:szCs w:val="20"/>
              </w:rPr>
              <w:t>Среднее время восстановления теплоснабжения, час</w:t>
            </w:r>
          </w:p>
        </w:tc>
        <w:tc>
          <w:tcPr>
            <w:tcW w:w="815" w:type="pct"/>
            <w:shd w:val="clear" w:color="auto" w:fill="F2F2F2"/>
            <w:tcMar>
              <w:top w:w="120" w:type="dxa"/>
              <w:left w:w="200" w:type="dxa"/>
              <w:bottom w:w="120" w:type="dxa"/>
              <w:right w:w="200" w:type="dxa"/>
            </w:tcMar>
            <w:vAlign w:val="center"/>
          </w:tcPr>
          <w:p w14:paraId="164E3E90" w14:textId="77777777" w:rsidR="009D5661" w:rsidRPr="003D71E1" w:rsidRDefault="009D5661" w:rsidP="009D5661">
            <w:pPr>
              <w:ind w:left="-60" w:right="-178"/>
              <w:jc w:val="center"/>
              <w:rPr>
                <w:rFonts w:cs="Times New Roman"/>
                <w:sz w:val="20"/>
                <w:szCs w:val="20"/>
              </w:rPr>
            </w:pPr>
            <w:r w:rsidRPr="003D71E1">
              <w:rPr>
                <w:rFonts w:eastAsia="Times New Roman" w:cs="Times New Roman"/>
                <w:sz w:val="20"/>
                <w:szCs w:val="20"/>
              </w:rPr>
              <w:t>Тип трубопровода</w:t>
            </w:r>
          </w:p>
        </w:tc>
        <w:tc>
          <w:tcPr>
            <w:tcW w:w="881" w:type="pct"/>
            <w:shd w:val="clear" w:color="auto" w:fill="F2F2F2"/>
            <w:tcMar>
              <w:top w:w="120" w:type="dxa"/>
              <w:left w:w="200" w:type="dxa"/>
              <w:bottom w:w="120" w:type="dxa"/>
              <w:right w:w="200" w:type="dxa"/>
            </w:tcMar>
            <w:vAlign w:val="center"/>
          </w:tcPr>
          <w:p w14:paraId="52C2D954" w14:textId="77777777" w:rsidR="009D5661" w:rsidRPr="003D71E1" w:rsidRDefault="009D5661" w:rsidP="009D5661">
            <w:pPr>
              <w:ind w:left="-72" w:right="-158"/>
              <w:jc w:val="center"/>
              <w:rPr>
                <w:rFonts w:cs="Times New Roman"/>
                <w:sz w:val="20"/>
                <w:szCs w:val="20"/>
              </w:rPr>
            </w:pPr>
            <w:r w:rsidRPr="003D71E1">
              <w:rPr>
                <w:rFonts w:eastAsia="Times New Roman" w:cs="Times New Roman"/>
                <w:sz w:val="20"/>
                <w:szCs w:val="20"/>
              </w:rPr>
              <w:t>Удельное (отнесенное к протяженности тепловых сетей) количество отказов в тепловых сетях в период испытаний, 1 / км / год</w:t>
            </w:r>
          </w:p>
        </w:tc>
        <w:tc>
          <w:tcPr>
            <w:tcW w:w="713" w:type="pct"/>
            <w:shd w:val="clear" w:color="auto" w:fill="F2F2F2"/>
            <w:tcMar>
              <w:top w:w="120" w:type="dxa"/>
              <w:left w:w="200" w:type="dxa"/>
              <w:bottom w:w="120" w:type="dxa"/>
              <w:right w:w="200" w:type="dxa"/>
            </w:tcMar>
            <w:vAlign w:val="center"/>
          </w:tcPr>
          <w:p w14:paraId="18183C24" w14:textId="77777777" w:rsidR="009D5661" w:rsidRPr="003D71E1" w:rsidRDefault="009D5661" w:rsidP="009D5661">
            <w:pPr>
              <w:ind w:left="-92"/>
              <w:jc w:val="center"/>
              <w:rPr>
                <w:rFonts w:cs="Times New Roman"/>
                <w:sz w:val="20"/>
                <w:szCs w:val="20"/>
              </w:rPr>
            </w:pPr>
            <w:r w:rsidRPr="003D71E1">
              <w:rPr>
                <w:rFonts w:eastAsia="Times New Roman" w:cs="Times New Roman"/>
                <w:sz w:val="20"/>
                <w:szCs w:val="20"/>
              </w:rPr>
              <w:t>Средний недоотпуск тепловой энергии, Гкал/отказ</w:t>
            </w:r>
          </w:p>
        </w:tc>
      </w:tr>
      <w:tr w:rsidR="00DC748A" w:rsidRPr="003D71E1" w14:paraId="1D2C2597" w14:textId="77777777" w:rsidTr="009D5661">
        <w:trPr>
          <w:jc w:val="center"/>
        </w:trPr>
        <w:tc>
          <w:tcPr>
            <w:tcW w:w="5000" w:type="pct"/>
            <w:gridSpan w:val="6"/>
            <w:shd w:val="clear" w:color="auto" w:fill="FFFFFF"/>
            <w:tcMar>
              <w:top w:w="40" w:type="dxa"/>
              <w:left w:w="160" w:type="dxa"/>
              <w:bottom w:w="40" w:type="dxa"/>
              <w:right w:w="200" w:type="dxa"/>
            </w:tcMar>
            <w:vAlign w:val="center"/>
          </w:tcPr>
          <w:p w14:paraId="36274FC6" w14:textId="77777777" w:rsidR="00DC748A" w:rsidRPr="003D71E1" w:rsidRDefault="00B81AEA">
            <w:pPr>
              <w:rPr>
                <w:rFonts w:cs="Times New Roman"/>
              </w:rPr>
            </w:pPr>
            <w:r w:rsidRPr="003D71E1">
              <w:rPr>
                <w:rFonts w:eastAsia="Times New Roman" w:cs="Times New Roman"/>
                <w:sz w:val="22"/>
              </w:rPr>
              <w:t>Котельная «Хилганайская СОШ»</w:t>
            </w:r>
          </w:p>
        </w:tc>
      </w:tr>
      <w:tr w:rsidR="00DC748A" w:rsidRPr="003D71E1" w14:paraId="43E8B440" w14:textId="77777777" w:rsidTr="009D5661">
        <w:trPr>
          <w:jc w:val="center"/>
        </w:trPr>
        <w:tc>
          <w:tcPr>
            <w:tcW w:w="804" w:type="pct"/>
            <w:shd w:val="clear" w:color="auto" w:fill="FFFFFF"/>
            <w:tcMar>
              <w:top w:w="40" w:type="dxa"/>
              <w:left w:w="200" w:type="dxa"/>
              <w:bottom w:w="40" w:type="dxa"/>
              <w:right w:w="200" w:type="dxa"/>
            </w:tcMar>
            <w:vAlign w:val="center"/>
          </w:tcPr>
          <w:p w14:paraId="41AAD059" w14:textId="77777777" w:rsidR="00DC748A" w:rsidRPr="003D71E1" w:rsidRDefault="00B81AEA">
            <w:pPr>
              <w:jc w:val="center"/>
              <w:rPr>
                <w:rFonts w:cs="Times New Roman"/>
              </w:rPr>
            </w:pPr>
            <w:r w:rsidRPr="003D71E1">
              <w:rPr>
                <w:rFonts w:eastAsia="Times New Roman" w:cs="Times New Roman"/>
                <w:sz w:val="22"/>
              </w:rPr>
              <w:t>2020</w:t>
            </w:r>
          </w:p>
        </w:tc>
        <w:tc>
          <w:tcPr>
            <w:tcW w:w="834" w:type="pct"/>
            <w:shd w:val="clear" w:color="auto" w:fill="FFFFFF"/>
            <w:tcMar>
              <w:top w:w="40" w:type="dxa"/>
              <w:left w:w="200" w:type="dxa"/>
              <w:bottom w:w="40" w:type="dxa"/>
              <w:right w:w="200" w:type="dxa"/>
            </w:tcMar>
            <w:vAlign w:val="center"/>
          </w:tcPr>
          <w:p w14:paraId="5107AC8A"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E730B8A"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0E8E8C12" w14:textId="77777777" w:rsidR="00DC748A" w:rsidRPr="003D71E1" w:rsidRDefault="00DC748A">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0DA04757"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58DD7BF1"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r>
      <w:tr w:rsidR="00DC748A" w:rsidRPr="003D71E1" w14:paraId="2BB2A662" w14:textId="77777777" w:rsidTr="009D5661">
        <w:trPr>
          <w:jc w:val="center"/>
        </w:trPr>
        <w:tc>
          <w:tcPr>
            <w:tcW w:w="804" w:type="pct"/>
            <w:shd w:val="clear" w:color="auto" w:fill="FFFFFF"/>
            <w:tcMar>
              <w:top w:w="40" w:type="dxa"/>
              <w:left w:w="200" w:type="dxa"/>
              <w:bottom w:w="40" w:type="dxa"/>
              <w:right w:w="200" w:type="dxa"/>
            </w:tcMar>
            <w:vAlign w:val="center"/>
          </w:tcPr>
          <w:p w14:paraId="5157E413" w14:textId="77777777" w:rsidR="00DC748A" w:rsidRPr="003D71E1" w:rsidRDefault="00B81AEA">
            <w:pPr>
              <w:jc w:val="center"/>
              <w:rPr>
                <w:rFonts w:cs="Times New Roman"/>
              </w:rPr>
            </w:pPr>
            <w:r w:rsidRPr="003D71E1">
              <w:rPr>
                <w:rFonts w:eastAsia="Times New Roman" w:cs="Times New Roman"/>
                <w:sz w:val="22"/>
              </w:rPr>
              <w:t>2021</w:t>
            </w:r>
          </w:p>
        </w:tc>
        <w:tc>
          <w:tcPr>
            <w:tcW w:w="834" w:type="pct"/>
            <w:shd w:val="clear" w:color="auto" w:fill="FFFFFF"/>
            <w:tcMar>
              <w:top w:w="40" w:type="dxa"/>
              <w:left w:w="200" w:type="dxa"/>
              <w:bottom w:w="40" w:type="dxa"/>
              <w:right w:w="200" w:type="dxa"/>
            </w:tcMar>
            <w:vAlign w:val="center"/>
          </w:tcPr>
          <w:p w14:paraId="33D58B2A"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2489111"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54F2059A" w14:textId="77777777" w:rsidR="00DC748A" w:rsidRPr="003D71E1" w:rsidRDefault="00DC748A">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63CDC946"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68AF6495"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r>
      <w:tr w:rsidR="00DC748A" w:rsidRPr="003D71E1" w14:paraId="40137EBF" w14:textId="77777777" w:rsidTr="009D5661">
        <w:trPr>
          <w:jc w:val="center"/>
        </w:trPr>
        <w:tc>
          <w:tcPr>
            <w:tcW w:w="804" w:type="pct"/>
            <w:shd w:val="clear" w:color="auto" w:fill="FFFFFF"/>
            <w:tcMar>
              <w:top w:w="40" w:type="dxa"/>
              <w:left w:w="200" w:type="dxa"/>
              <w:bottom w:w="40" w:type="dxa"/>
              <w:right w:w="200" w:type="dxa"/>
            </w:tcMar>
            <w:vAlign w:val="center"/>
          </w:tcPr>
          <w:p w14:paraId="7FA5D9E9" w14:textId="77777777" w:rsidR="00DC748A" w:rsidRPr="003D71E1" w:rsidRDefault="00B81AEA">
            <w:pPr>
              <w:jc w:val="center"/>
              <w:rPr>
                <w:rFonts w:cs="Times New Roman"/>
              </w:rPr>
            </w:pPr>
            <w:r w:rsidRPr="003D71E1">
              <w:rPr>
                <w:rFonts w:eastAsia="Times New Roman" w:cs="Times New Roman"/>
                <w:sz w:val="22"/>
              </w:rPr>
              <w:t>2022</w:t>
            </w:r>
          </w:p>
        </w:tc>
        <w:tc>
          <w:tcPr>
            <w:tcW w:w="834" w:type="pct"/>
            <w:shd w:val="clear" w:color="auto" w:fill="FFFFFF"/>
            <w:tcMar>
              <w:top w:w="40" w:type="dxa"/>
              <w:left w:w="200" w:type="dxa"/>
              <w:bottom w:w="40" w:type="dxa"/>
              <w:right w:w="200" w:type="dxa"/>
            </w:tcMar>
            <w:vAlign w:val="center"/>
          </w:tcPr>
          <w:p w14:paraId="18A5B775"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87BC811"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2FB6EF5F" w14:textId="77777777" w:rsidR="00DC748A" w:rsidRPr="003D71E1" w:rsidRDefault="00DC748A">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1809D606"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4C6454BC"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r>
      <w:tr w:rsidR="00DC748A" w:rsidRPr="003D71E1" w14:paraId="3E6262B5" w14:textId="77777777" w:rsidTr="009D5661">
        <w:trPr>
          <w:jc w:val="center"/>
        </w:trPr>
        <w:tc>
          <w:tcPr>
            <w:tcW w:w="804" w:type="pct"/>
            <w:shd w:val="clear" w:color="auto" w:fill="FFFFFF"/>
            <w:tcMar>
              <w:top w:w="40" w:type="dxa"/>
              <w:left w:w="200" w:type="dxa"/>
              <w:bottom w:w="40" w:type="dxa"/>
              <w:right w:w="200" w:type="dxa"/>
            </w:tcMar>
            <w:vAlign w:val="center"/>
          </w:tcPr>
          <w:p w14:paraId="46F2460B" w14:textId="77777777" w:rsidR="00DC748A" w:rsidRPr="003D71E1" w:rsidRDefault="00B81AEA">
            <w:pPr>
              <w:jc w:val="center"/>
              <w:rPr>
                <w:rFonts w:cs="Times New Roman"/>
              </w:rPr>
            </w:pPr>
            <w:r w:rsidRPr="003D71E1">
              <w:rPr>
                <w:rFonts w:eastAsia="Times New Roman" w:cs="Times New Roman"/>
                <w:sz w:val="22"/>
              </w:rPr>
              <w:t>2023</w:t>
            </w:r>
          </w:p>
        </w:tc>
        <w:tc>
          <w:tcPr>
            <w:tcW w:w="834" w:type="pct"/>
            <w:shd w:val="clear" w:color="auto" w:fill="FFFFFF"/>
            <w:tcMar>
              <w:top w:w="40" w:type="dxa"/>
              <w:left w:w="200" w:type="dxa"/>
              <w:bottom w:w="40" w:type="dxa"/>
              <w:right w:w="200" w:type="dxa"/>
            </w:tcMar>
            <w:vAlign w:val="center"/>
          </w:tcPr>
          <w:p w14:paraId="5775F9F9"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6403A776"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7B3C4A2E" w14:textId="77777777" w:rsidR="00DC748A" w:rsidRPr="003D71E1" w:rsidRDefault="00DC748A">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52F6D1A1"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61D4DE56"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r>
      <w:tr w:rsidR="00DC748A" w:rsidRPr="003D71E1" w14:paraId="467F34BA" w14:textId="77777777" w:rsidTr="009D5661">
        <w:trPr>
          <w:jc w:val="center"/>
        </w:trPr>
        <w:tc>
          <w:tcPr>
            <w:tcW w:w="804" w:type="pct"/>
            <w:shd w:val="clear" w:color="auto" w:fill="FFFFFF"/>
            <w:tcMar>
              <w:top w:w="40" w:type="dxa"/>
              <w:left w:w="200" w:type="dxa"/>
              <w:bottom w:w="40" w:type="dxa"/>
              <w:right w:w="200" w:type="dxa"/>
            </w:tcMar>
            <w:vAlign w:val="center"/>
          </w:tcPr>
          <w:p w14:paraId="5F718EF2" w14:textId="77777777" w:rsidR="00DC748A" w:rsidRPr="003D71E1" w:rsidRDefault="00B81AEA">
            <w:pPr>
              <w:jc w:val="center"/>
              <w:rPr>
                <w:rFonts w:cs="Times New Roman"/>
              </w:rPr>
            </w:pPr>
            <w:r w:rsidRPr="003D71E1">
              <w:rPr>
                <w:rFonts w:eastAsia="Times New Roman" w:cs="Times New Roman"/>
                <w:sz w:val="22"/>
              </w:rPr>
              <w:t>2024</w:t>
            </w:r>
          </w:p>
        </w:tc>
        <w:tc>
          <w:tcPr>
            <w:tcW w:w="834" w:type="pct"/>
            <w:shd w:val="clear" w:color="auto" w:fill="FFFFFF"/>
            <w:tcMar>
              <w:top w:w="40" w:type="dxa"/>
              <w:left w:w="200" w:type="dxa"/>
              <w:bottom w:w="40" w:type="dxa"/>
              <w:right w:w="200" w:type="dxa"/>
            </w:tcMar>
            <w:vAlign w:val="center"/>
          </w:tcPr>
          <w:p w14:paraId="2285C7E9"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01530200"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688070FF" w14:textId="77777777" w:rsidR="00DC748A" w:rsidRPr="003D71E1" w:rsidRDefault="00DC748A">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227BCCEB"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02710FFE"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r>
    </w:tbl>
    <w:p w14:paraId="191698EB" w14:textId="77777777" w:rsidR="00B81AEA" w:rsidRPr="003D71E1" w:rsidRDefault="00B81AEA" w:rsidP="00B81AEA">
      <w:pPr>
        <w:pStyle w:val="a0"/>
        <w:shd w:val="clear" w:color="auto" w:fill="FFFFFF" w:themeFill="background1"/>
        <w:rPr>
          <w:rFonts w:cs="Times New Roman"/>
          <w:lang w:eastAsia="ru-RU"/>
        </w:rPr>
      </w:pPr>
    </w:p>
    <w:p w14:paraId="12F53595" w14:textId="77777777" w:rsidR="00B81AEA" w:rsidRPr="003D71E1" w:rsidRDefault="00B81AEA" w:rsidP="00B81AEA">
      <w:pPr>
        <w:pStyle w:val="2"/>
        <w:ind w:left="0" w:firstLine="0"/>
      </w:pPr>
      <w:bookmarkStart w:id="117" w:name="_Toc212886737"/>
      <w:r w:rsidRPr="003D71E1">
        <w:t xml:space="preserve">1.3.10 </w:t>
      </w:r>
      <w:hyperlink r:id="rId32" w:anchor="bookmark39" w:history="1">
        <w:r w:rsidRPr="003D71E1">
          <w:t>Статистика восстановлений (аварийно-восстановительных ремонтов) тепловых</w:t>
        </w:r>
      </w:hyperlink>
      <w:r w:rsidRPr="003D71E1">
        <w:t xml:space="preserve"> </w:t>
      </w:r>
      <w:hyperlink r:id="rId33" w:anchor="bookmark39" w:history="1">
        <w:r w:rsidRPr="003D71E1">
          <w:t>сетей и среднее время, затраченное на восстановление работоспособности тепловых сетей,</w:t>
        </w:r>
      </w:hyperlink>
      <w:r w:rsidRPr="003D71E1">
        <w:t xml:space="preserve"> </w:t>
      </w:r>
      <w:hyperlink r:id="rId34" w:anchor="bookmark39" w:history="1">
        <w:r w:rsidRPr="003D71E1">
          <w:t>за последние 5 лет</w:t>
        </w:r>
        <w:bookmarkEnd w:id="117"/>
      </w:hyperlink>
    </w:p>
    <w:p w14:paraId="6415502C" w14:textId="77777777" w:rsidR="00B81AEA" w:rsidRPr="003D71E1" w:rsidRDefault="00B81AEA" w:rsidP="00B81AEA">
      <w:pPr>
        <w:rPr>
          <w:rFonts w:cs="Times New Roman"/>
          <w:lang w:eastAsia="ru-RU"/>
        </w:rPr>
      </w:pPr>
    </w:p>
    <w:p w14:paraId="20B186EC" w14:textId="77777777" w:rsidR="00B81AEA" w:rsidRPr="003D71E1" w:rsidRDefault="00B81AEA" w:rsidP="00B81AEA">
      <w:pPr>
        <w:pStyle w:val="a0"/>
        <w:ind w:firstLine="709"/>
        <w:jc w:val="both"/>
        <w:rPr>
          <w:rFonts w:cs="Times New Roman"/>
          <w:lang w:eastAsia="ru-RU"/>
        </w:rPr>
      </w:pPr>
      <w:r w:rsidRPr="003D71E1">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5591C487" w14:textId="77777777" w:rsidR="00B81AEA" w:rsidRPr="003D71E1" w:rsidRDefault="00B81AEA" w:rsidP="00B81AEA">
      <w:pPr>
        <w:rPr>
          <w:rFonts w:cs="Times New Roman"/>
          <w:lang w:eastAsia="ru-RU"/>
        </w:rPr>
      </w:pPr>
    </w:p>
    <w:p w14:paraId="542D631B" w14:textId="77777777" w:rsidR="00B81AEA" w:rsidRPr="003D71E1" w:rsidRDefault="00B81AEA" w:rsidP="00B81AEA">
      <w:pPr>
        <w:pStyle w:val="2"/>
        <w:ind w:left="0" w:firstLine="0"/>
      </w:pPr>
      <w:bookmarkStart w:id="118" w:name="_Toc212886738"/>
      <w:r w:rsidRPr="003D71E1">
        <w:t xml:space="preserve">1.3.11 </w:t>
      </w:r>
      <w:hyperlink r:id="rId35" w:anchor="bookmark40" w:history="1">
        <w:r w:rsidRPr="003D71E1">
          <w:t>Описание процедур диагностики состояния тепловых сетей и планирования</w:t>
        </w:r>
      </w:hyperlink>
      <w:r w:rsidRPr="003D71E1">
        <w:t xml:space="preserve"> </w:t>
      </w:r>
      <w:hyperlink r:id="rId36" w:anchor="bookmark40" w:history="1">
        <w:r w:rsidRPr="003D71E1">
          <w:t>капитальных (текущих) ремонтов</w:t>
        </w:r>
        <w:bookmarkEnd w:id="118"/>
      </w:hyperlink>
    </w:p>
    <w:p w14:paraId="6C3FEA82" w14:textId="77777777" w:rsidR="00B81AEA" w:rsidRPr="003D71E1" w:rsidRDefault="00B81AEA" w:rsidP="00B81AEA">
      <w:pPr>
        <w:rPr>
          <w:rFonts w:cs="Times New Roman"/>
          <w:lang w:eastAsia="ru-RU"/>
        </w:rPr>
      </w:pPr>
    </w:p>
    <w:p w14:paraId="6B14660D"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К процедурам диагностики тепловых сетей, относятся: </w:t>
      </w:r>
    </w:p>
    <w:p w14:paraId="089BDF10"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-испытания трубопроводов на плотность и прочность; </w:t>
      </w:r>
    </w:p>
    <w:p w14:paraId="5EC9104C"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-замеры показаний индикаторов скорости коррозии, устанавливаемых в наиболее характерных точках. </w:t>
      </w:r>
    </w:p>
    <w:p w14:paraId="6283293F"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-замеры потенциалов трубопровода, для выявления мест наличия электрохимической коррозии. </w:t>
      </w:r>
    </w:p>
    <w:p w14:paraId="5CD23678"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-диагностика металлов. </w:t>
      </w:r>
    </w:p>
    <w:p w14:paraId="0780789B"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669F9212"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12B3AC7C"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11ECD2C3"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 результатов диагностики тепловых сетей; </w:t>
      </w:r>
    </w:p>
    <w:p w14:paraId="455E41C8"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-объема последствий в результате вынужденного отключения участка;</w:t>
      </w:r>
    </w:p>
    <w:p w14:paraId="4C0E5F4F"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 срок эксплуатации трубопровода. </w:t>
      </w:r>
    </w:p>
    <w:p w14:paraId="5E6B48BE" w14:textId="77777777" w:rsidR="00B81AEA" w:rsidRPr="003D71E1" w:rsidRDefault="00B81AEA" w:rsidP="00B81AEA">
      <w:pPr>
        <w:tabs>
          <w:tab w:val="left" w:pos="1234"/>
        </w:tabs>
        <w:ind w:firstLine="567"/>
        <w:jc w:val="both"/>
        <w:rPr>
          <w:rFonts w:cs="Times New Roman"/>
          <w:lang w:eastAsia="ru-RU"/>
        </w:rPr>
      </w:pPr>
      <w:r w:rsidRPr="003D71E1">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54D28234"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Эксплуатационные испытания: </w:t>
      </w:r>
    </w:p>
    <w:p w14:paraId="2AD9F549"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06A3B6AF"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51A3FDC9"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1B4BFA4A"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4CCD9C6F"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Регламентные работы:</w:t>
      </w:r>
    </w:p>
    <w:p w14:paraId="06F726F8"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529EA700"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2B79799A"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6E3AD12C"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 -наружный осмотр - ежегодно; </w:t>
      </w:r>
    </w:p>
    <w:p w14:paraId="61778915"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41D2CD76"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4F20F1BF"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3DE709F9"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Планирование капитальных (текущих) ремонтов:</w:t>
      </w:r>
    </w:p>
    <w:p w14:paraId="63766A46"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50D7F0F2"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074354E0"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3D1BCA80" w14:textId="77777777" w:rsidR="00B81AEA" w:rsidRPr="003D71E1" w:rsidRDefault="00B81AEA" w:rsidP="00B81AEA">
      <w:pPr>
        <w:pStyle w:val="a0"/>
        <w:jc w:val="both"/>
        <w:rPr>
          <w:rFonts w:cs="Times New Roman"/>
          <w:lang w:eastAsia="ru-RU"/>
        </w:rPr>
      </w:pPr>
    </w:p>
    <w:p w14:paraId="6E346205" w14:textId="77777777" w:rsidR="00B81AEA" w:rsidRPr="003D71E1" w:rsidRDefault="00B81AEA" w:rsidP="00B81AEA">
      <w:pPr>
        <w:pStyle w:val="2"/>
        <w:ind w:left="0" w:firstLine="0"/>
      </w:pPr>
      <w:bookmarkStart w:id="119" w:name="_Toc212886739"/>
      <w:r w:rsidRPr="003D71E1">
        <w:t xml:space="preserve">1.3.12 </w:t>
      </w:r>
      <w:hyperlink r:id="rId37" w:anchor="bookmark41" w:history="1">
        <w:r w:rsidRPr="003D71E1">
          <w:t>Описание периодичности и соответствия техническим регламентам и иным</w:t>
        </w:r>
      </w:hyperlink>
      <w:r w:rsidRPr="003D71E1">
        <w:t xml:space="preserve"> </w:t>
      </w:r>
      <w:hyperlink r:id="rId38" w:anchor="bookmark41" w:history="1">
        <w:r w:rsidRPr="003D71E1">
          <w:t>обязательным требованиям процедур летних ремонтов с параметрами и методами</w:t>
        </w:r>
      </w:hyperlink>
      <w:r w:rsidRPr="003D71E1">
        <w:t xml:space="preserve"> </w:t>
      </w:r>
      <w:hyperlink r:id="rId39" w:anchor="bookmark41" w:history="1">
        <w:r w:rsidRPr="003D71E1">
          <w:t>испытаний тепловых сетей</w:t>
        </w:r>
        <w:bookmarkEnd w:id="119"/>
      </w:hyperlink>
    </w:p>
    <w:p w14:paraId="6AA14BA1" w14:textId="77777777" w:rsidR="00B81AEA" w:rsidRPr="003D71E1" w:rsidRDefault="00B81AEA" w:rsidP="00B81AEA">
      <w:pPr>
        <w:jc w:val="both"/>
        <w:rPr>
          <w:rFonts w:cs="Times New Roman"/>
          <w:lang w:eastAsia="ru-RU"/>
        </w:rPr>
      </w:pPr>
    </w:p>
    <w:p w14:paraId="48DF5C65"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3BE860AA"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Целью испытаний тепловых сетей:</w:t>
      </w:r>
    </w:p>
    <w:p w14:paraId="5CD128A8"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5F119922"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412CA0F7"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682807FB" w14:textId="77777777" w:rsidR="00B81AEA" w:rsidRPr="003D71E1" w:rsidRDefault="00B81AEA" w:rsidP="00B81AEA">
      <w:pPr>
        <w:rPr>
          <w:rFonts w:cs="Times New Roman"/>
        </w:rPr>
      </w:pPr>
    </w:p>
    <w:p w14:paraId="62C729BC" w14:textId="77777777" w:rsidR="00B81AEA" w:rsidRPr="003D71E1" w:rsidRDefault="00B81AEA" w:rsidP="00B81AEA">
      <w:pPr>
        <w:pStyle w:val="2"/>
        <w:ind w:left="0" w:firstLine="0"/>
      </w:pPr>
      <w:bookmarkStart w:id="120" w:name="_Toc212886740"/>
      <w:r w:rsidRPr="003D71E1">
        <w:t xml:space="preserve">1.3.13 </w:t>
      </w:r>
      <w:hyperlink r:id="rId40" w:anchor="bookmark42" w:history="1">
        <w:r w:rsidRPr="003D71E1">
          <w:t>Описание нормативов технологических потерь при передаче тепловой энергии</w:t>
        </w:r>
      </w:hyperlink>
      <w:r w:rsidRPr="003D71E1">
        <w:t xml:space="preserve"> </w:t>
      </w:r>
      <w:hyperlink r:id="rId41" w:anchor="bookmark42" w:history="1">
        <w:r w:rsidRPr="003D71E1">
          <w:t>(мощности), теплоносителя, включаемых в расчет отпущенных тепловой энергии</w:t>
        </w:r>
      </w:hyperlink>
      <w:r w:rsidRPr="003D71E1">
        <w:t xml:space="preserve"> </w:t>
      </w:r>
      <w:hyperlink r:id="rId42" w:anchor="bookmark42" w:history="1">
        <w:r w:rsidRPr="003D71E1">
          <w:t>(мощности) и теплоносителя</w:t>
        </w:r>
        <w:bookmarkEnd w:id="120"/>
      </w:hyperlink>
    </w:p>
    <w:p w14:paraId="0D98ED50" w14:textId="77777777" w:rsidR="00DC748A" w:rsidRPr="003D71E1" w:rsidRDefault="00B81AEA">
      <w:pPr>
        <w:spacing w:before="400" w:after="200"/>
        <w:rPr>
          <w:rFonts w:cs="Times New Roman"/>
        </w:rPr>
      </w:pPr>
      <w:r w:rsidRPr="003D71E1">
        <w:rPr>
          <w:rFonts w:cs="Times New Roman"/>
          <w:b/>
        </w:rPr>
        <w:t xml:space="preserve">Таблица 1.3.13.1 - Динамика изменения нормативных и фактических потерь тепловой энергии тепловых сетей зоны действия источника тепловой энергии </w:t>
      </w:r>
      <w:r w:rsidR="00021F24" w:rsidRPr="003D71E1">
        <w:rPr>
          <w:rFonts w:cs="Times New Roman"/>
          <w:b/>
        </w:rPr>
        <w:t>в зоне деятельности теплоснабжающей</w:t>
      </w:r>
      <w:r w:rsidRPr="003D71E1">
        <w:rPr>
          <w:rFonts w:cs="Times New Roman"/>
          <w:b/>
        </w:rPr>
        <w:t xml:space="preserve"> организации</w:t>
      </w:r>
    </w:p>
    <w:tbl>
      <w:tblPr>
        <w:tblStyle w:val="a8"/>
        <w:tblW w:w="5000" w:type="pct"/>
        <w:jc w:val="center"/>
        <w:tblLook w:val="04A0" w:firstRow="1" w:lastRow="0" w:firstColumn="1" w:lastColumn="0" w:noHBand="0" w:noVBand="1"/>
      </w:tblPr>
      <w:tblGrid>
        <w:gridCol w:w="1089"/>
        <w:gridCol w:w="1875"/>
        <w:gridCol w:w="2247"/>
        <w:gridCol w:w="951"/>
        <w:gridCol w:w="1619"/>
        <w:gridCol w:w="1564"/>
      </w:tblGrid>
      <w:tr w:rsidR="00DC748A" w:rsidRPr="003D71E1" w14:paraId="28FAECB2" w14:textId="77777777" w:rsidTr="009D5661">
        <w:trPr>
          <w:jc w:val="center"/>
        </w:trPr>
        <w:tc>
          <w:tcPr>
            <w:tcW w:w="583" w:type="pct"/>
            <w:vMerge w:val="restart"/>
            <w:shd w:val="clear" w:color="auto" w:fill="F2F2F2"/>
            <w:tcMar>
              <w:top w:w="120" w:type="dxa"/>
              <w:left w:w="200" w:type="dxa"/>
              <w:bottom w:w="120" w:type="dxa"/>
              <w:right w:w="200" w:type="dxa"/>
            </w:tcMar>
            <w:vAlign w:val="center"/>
          </w:tcPr>
          <w:p w14:paraId="3ED4CBA3" w14:textId="77777777" w:rsidR="00DC748A" w:rsidRPr="003D71E1" w:rsidRDefault="00B81AEA">
            <w:pPr>
              <w:jc w:val="center"/>
              <w:rPr>
                <w:rFonts w:cs="Times New Roman"/>
                <w:sz w:val="20"/>
              </w:rPr>
            </w:pPr>
            <w:r w:rsidRPr="003D71E1">
              <w:rPr>
                <w:rFonts w:eastAsia="Times New Roman" w:cs="Times New Roman"/>
                <w:sz w:val="20"/>
              </w:rPr>
              <w:t>Год</w:t>
            </w:r>
          </w:p>
        </w:tc>
        <w:tc>
          <w:tcPr>
            <w:tcW w:w="2714" w:type="pct"/>
            <w:gridSpan w:val="3"/>
            <w:shd w:val="clear" w:color="auto" w:fill="F2F2F2"/>
            <w:tcMar>
              <w:top w:w="120" w:type="dxa"/>
              <w:left w:w="200" w:type="dxa"/>
              <w:bottom w:w="120" w:type="dxa"/>
              <w:right w:w="200" w:type="dxa"/>
            </w:tcMar>
            <w:vAlign w:val="center"/>
          </w:tcPr>
          <w:p w14:paraId="04950130" w14:textId="77777777" w:rsidR="00DC748A" w:rsidRPr="003D71E1" w:rsidRDefault="00B81AEA">
            <w:pPr>
              <w:jc w:val="center"/>
              <w:rPr>
                <w:rFonts w:cs="Times New Roman"/>
                <w:sz w:val="20"/>
              </w:rPr>
            </w:pPr>
            <w:r w:rsidRPr="003D71E1">
              <w:rPr>
                <w:rFonts w:eastAsia="Times New Roman" w:cs="Times New Roman"/>
                <w:sz w:val="20"/>
              </w:rPr>
              <w:t>Нормативные потери, Гкал</w:t>
            </w:r>
          </w:p>
        </w:tc>
        <w:tc>
          <w:tcPr>
            <w:tcW w:w="866" w:type="pct"/>
            <w:vMerge w:val="restart"/>
            <w:shd w:val="clear" w:color="auto" w:fill="F2F2F2"/>
            <w:tcMar>
              <w:top w:w="120" w:type="dxa"/>
              <w:left w:w="200" w:type="dxa"/>
              <w:bottom w:w="120" w:type="dxa"/>
              <w:right w:w="200" w:type="dxa"/>
            </w:tcMar>
            <w:vAlign w:val="center"/>
          </w:tcPr>
          <w:p w14:paraId="635B412A" w14:textId="77777777" w:rsidR="00DC748A" w:rsidRPr="003D71E1" w:rsidRDefault="00B81AEA">
            <w:pPr>
              <w:jc w:val="center"/>
              <w:rPr>
                <w:rFonts w:cs="Times New Roman"/>
                <w:sz w:val="20"/>
              </w:rPr>
            </w:pPr>
            <w:r w:rsidRPr="003D71E1">
              <w:rPr>
                <w:rFonts w:eastAsia="Times New Roman" w:cs="Times New Roman"/>
                <w:sz w:val="20"/>
              </w:rPr>
              <w:t>Фактические потери тепловой энергии, Гкал</w:t>
            </w:r>
          </w:p>
        </w:tc>
        <w:tc>
          <w:tcPr>
            <w:tcW w:w="837" w:type="pct"/>
            <w:vMerge w:val="restart"/>
            <w:shd w:val="clear" w:color="auto" w:fill="F2F2F2"/>
            <w:tcMar>
              <w:top w:w="120" w:type="dxa"/>
              <w:left w:w="200" w:type="dxa"/>
              <w:bottom w:w="120" w:type="dxa"/>
              <w:right w:w="200" w:type="dxa"/>
            </w:tcMar>
            <w:vAlign w:val="center"/>
          </w:tcPr>
          <w:p w14:paraId="3EDFC0F9" w14:textId="77777777" w:rsidR="00DC748A" w:rsidRPr="003D71E1" w:rsidRDefault="00B81AEA">
            <w:pPr>
              <w:jc w:val="center"/>
              <w:rPr>
                <w:rFonts w:cs="Times New Roman"/>
                <w:sz w:val="20"/>
              </w:rPr>
            </w:pPr>
            <w:r w:rsidRPr="003D71E1">
              <w:rPr>
                <w:rFonts w:eastAsia="Times New Roman" w:cs="Times New Roman"/>
                <w:sz w:val="20"/>
              </w:rPr>
              <w:t>Всего в % от отпущенной тепловой энергии в тепловые сети</w:t>
            </w:r>
          </w:p>
        </w:tc>
      </w:tr>
      <w:tr w:rsidR="00DC748A" w:rsidRPr="003D71E1" w14:paraId="58CE36EB" w14:textId="77777777" w:rsidTr="009D5661">
        <w:trPr>
          <w:jc w:val="center"/>
        </w:trPr>
        <w:tc>
          <w:tcPr>
            <w:tcW w:w="583" w:type="pct"/>
            <w:vMerge/>
          </w:tcPr>
          <w:p w14:paraId="3D573325" w14:textId="77777777" w:rsidR="00DC748A" w:rsidRPr="003D71E1" w:rsidRDefault="00DC748A">
            <w:pPr>
              <w:rPr>
                <w:rFonts w:cs="Times New Roman"/>
                <w:sz w:val="20"/>
              </w:rPr>
            </w:pPr>
          </w:p>
        </w:tc>
        <w:tc>
          <w:tcPr>
            <w:tcW w:w="1003" w:type="pct"/>
            <w:shd w:val="clear" w:color="auto" w:fill="F2F2F2"/>
            <w:tcMar>
              <w:top w:w="120" w:type="dxa"/>
              <w:left w:w="200" w:type="dxa"/>
              <w:bottom w:w="120" w:type="dxa"/>
              <w:right w:w="200" w:type="dxa"/>
            </w:tcMar>
            <w:vAlign w:val="center"/>
          </w:tcPr>
          <w:p w14:paraId="5551DB0C" w14:textId="77777777" w:rsidR="00DC748A" w:rsidRPr="003D71E1" w:rsidRDefault="00B81AEA">
            <w:pPr>
              <w:jc w:val="center"/>
              <w:rPr>
                <w:rFonts w:cs="Times New Roman"/>
                <w:sz w:val="20"/>
              </w:rPr>
            </w:pPr>
            <w:r w:rsidRPr="003D71E1">
              <w:rPr>
                <w:rFonts w:eastAsia="Times New Roman" w:cs="Times New Roman"/>
                <w:sz w:val="20"/>
              </w:rPr>
              <w:t>Магистральные тепловые сети</w:t>
            </w:r>
          </w:p>
        </w:tc>
        <w:tc>
          <w:tcPr>
            <w:tcW w:w="1202" w:type="pct"/>
            <w:shd w:val="clear" w:color="auto" w:fill="F2F2F2"/>
            <w:tcMar>
              <w:top w:w="120" w:type="dxa"/>
              <w:left w:w="200" w:type="dxa"/>
              <w:bottom w:w="120" w:type="dxa"/>
              <w:right w:w="200" w:type="dxa"/>
            </w:tcMar>
            <w:vAlign w:val="center"/>
          </w:tcPr>
          <w:p w14:paraId="404D3593" w14:textId="77777777" w:rsidR="00DC748A" w:rsidRPr="003D71E1" w:rsidRDefault="00B81AEA">
            <w:pPr>
              <w:jc w:val="center"/>
              <w:rPr>
                <w:rFonts w:cs="Times New Roman"/>
                <w:sz w:val="20"/>
              </w:rPr>
            </w:pPr>
            <w:r w:rsidRPr="003D71E1">
              <w:rPr>
                <w:rFonts w:eastAsia="Times New Roman" w:cs="Times New Roman"/>
                <w:sz w:val="20"/>
              </w:rPr>
              <w:t>Распределительные тепловые сети</w:t>
            </w:r>
          </w:p>
        </w:tc>
        <w:tc>
          <w:tcPr>
            <w:tcW w:w="509" w:type="pct"/>
            <w:shd w:val="clear" w:color="auto" w:fill="F2F2F2"/>
            <w:tcMar>
              <w:top w:w="120" w:type="dxa"/>
              <w:left w:w="200" w:type="dxa"/>
              <w:bottom w:w="120" w:type="dxa"/>
              <w:right w:w="200" w:type="dxa"/>
            </w:tcMar>
            <w:vAlign w:val="center"/>
          </w:tcPr>
          <w:p w14:paraId="6D0D168D" w14:textId="77777777" w:rsidR="00DC748A" w:rsidRPr="003D71E1" w:rsidRDefault="00B81AEA">
            <w:pPr>
              <w:jc w:val="center"/>
              <w:rPr>
                <w:rFonts w:cs="Times New Roman"/>
                <w:sz w:val="20"/>
              </w:rPr>
            </w:pPr>
            <w:r w:rsidRPr="003D71E1">
              <w:rPr>
                <w:rFonts w:eastAsia="Times New Roman" w:cs="Times New Roman"/>
                <w:sz w:val="20"/>
              </w:rPr>
              <w:t>Всего</w:t>
            </w:r>
          </w:p>
        </w:tc>
        <w:tc>
          <w:tcPr>
            <w:tcW w:w="866" w:type="pct"/>
            <w:vMerge/>
          </w:tcPr>
          <w:p w14:paraId="2A270A5F" w14:textId="77777777" w:rsidR="00DC748A" w:rsidRPr="003D71E1" w:rsidRDefault="00DC748A">
            <w:pPr>
              <w:rPr>
                <w:rFonts w:cs="Times New Roman"/>
                <w:sz w:val="20"/>
              </w:rPr>
            </w:pPr>
          </w:p>
        </w:tc>
        <w:tc>
          <w:tcPr>
            <w:tcW w:w="837" w:type="pct"/>
            <w:vMerge/>
          </w:tcPr>
          <w:p w14:paraId="36C5AEC3" w14:textId="77777777" w:rsidR="00DC748A" w:rsidRPr="003D71E1" w:rsidRDefault="00DC748A">
            <w:pPr>
              <w:rPr>
                <w:rFonts w:cs="Times New Roman"/>
                <w:sz w:val="20"/>
              </w:rPr>
            </w:pPr>
          </w:p>
        </w:tc>
      </w:tr>
      <w:tr w:rsidR="00DC748A" w:rsidRPr="003D71E1" w14:paraId="64160B67" w14:textId="77777777" w:rsidTr="009D5661">
        <w:trPr>
          <w:jc w:val="center"/>
        </w:trPr>
        <w:tc>
          <w:tcPr>
            <w:tcW w:w="5000" w:type="pct"/>
            <w:gridSpan w:val="6"/>
            <w:shd w:val="clear" w:color="auto" w:fill="FFFFFF"/>
            <w:tcMar>
              <w:top w:w="40" w:type="dxa"/>
              <w:left w:w="160" w:type="dxa"/>
              <w:bottom w:w="40" w:type="dxa"/>
              <w:right w:w="200" w:type="dxa"/>
            </w:tcMar>
            <w:vAlign w:val="center"/>
          </w:tcPr>
          <w:p w14:paraId="7A1DCB88" w14:textId="77777777" w:rsidR="00DC748A" w:rsidRPr="003D71E1" w:rsidRDefault="00B81AEA">
            <w:pPr>
              <w:jc w:val="center"/>
              <w:rPr>
                <w:rFonts w:cs="Times New Roman"/>
                <w:sz w:val="20"/>
              </w:rPr>
            </w:pPr>
            <w:r w:rsidRPr="003D71E1">
              <w:rPr>
                <w:rFonts w:eastAsia="Times New Roman" w:cs="Times New Roman"/>
                <w:sz w:val="20"/>
              </w:rPr>
              <w:t>Котельная «Хилганайская СОШ»</w:t>
            </w:r>
          </w:p>
        </w:tc>
      </w:tr>
      <w:tr w:rsidR="00DC748A" w:rsidRPr="003D71E1" w14:paraId="337FB4D7" w14:textId="77777777" w:rsidTr="009D5661">
        <w:trPr>
          <w:jc w:val="center"/>
        </w:trPr>
        <w:tc>
          <w:tcPr>
            <w:tcW w:w="583" w:type="pct"/>
            <w:shd w:val="clear" w:color="auto" w:fill="FFFFFF"/>
            <w:tcMar>
              <w:top w:w="40" w:type="dxa"/>
              <w:left w:w="200" w:type="dxa"/>
              <w:bottom w:w="40" w:type="dxa"/>
              <w:right w:w="200" w:type="dxa"/>
            </w:tcMar>
            <w:vAlign w:val="center"/>
          </w:tcPr>
          <w:p w14:paraId="3CC056F2" w14:textId="77777777" w:rsidR="00DC748A" w:rsidRPr="003D71E1" w:rsidRDefault="00B81AEA">
            <w:pPr>
              <w:rPr>
                <w:rFonts w:cs="Times New Roman"/>
                <w:sz w:val="20"/>
              </w:rPr>
            </w:pPr>
            <w:r w:rsidRPr="003D71E1">
              <w:rPr>
                <w:rFonts w:eastAsia="Times New Roman" w:cs="Times New Roman"/>
                <w:sz w:val="20"/>
              </w:rPr>
              <w:t>2020</w:t>
            </w:r>
          </w:p>
        </w:tc>
        <w:tc>
          <w:tcPr>
            <w:tcW w:w="1003" w:type="pct"/>
            <w:shd w:val="clear" w:color="auto" w:fill="FFFFFF"/>
            <w:tcMar>
              <w:top w:w="40" w:type="dxa"/>
              <w:left w:w="200" w:type="dxa"/>
              <w:bottom w:w="40" w:type="dxa"/>
              <w:right w:w="200" w:type="dxa"/>
            </w:tcMar>
            <w:vAlign w:val="center"/>
          </w:tcPr>
          <w:p w14:paraId="39D4444D" w14:textId="77777777" w:rsidR="00DC748A" w:rsidRPr="003D71E1" w:rsidRDefault="009D5661">
            <w:pPr>
              <w:jc w:val="center"/>
              <w:rPr>
                <w:rFonts w:cs="Times New Roman"/>
                <w:sz w:val="20"/>
              </w:rPr>
            </w:pPr>
            <w:r w:rsidRPr="003D71E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1F4D1544" w14:textId="77777777" w:rsidR="00DC748A" w:rsidRPr="003D71E1" w:rsidRDefault="00B81AEA">
            <w:pPr>
              <w:jc w:val="center"/>
              <w:rPr>
                <w:rFonts w:cs="Times New Roman"/>
                <w:sz w:val="20"/>
              </w:rPr>
            </w:pPr>
            <w:r w:rsidRPr="003D71E1">
              <w:rPr>
                <w:rFonts w:eastAsia="Times New Roman" w:cs="Times New Roman"/>
                <w:sz w:val="20"/>
              </w:rPr>
              <w:t>н/д</w:t>
            </w:r>
          </w:p>
        </w:tc>
        <w:tc>
          <w:tcPr>
            <w:tcW w:w="509" w:type="pct"/>
            <w:shd w:val="clear" w:color="auto" w:fill="FFFFFF"/>
            <w:tcMar>
              <w:top w:w="40" w:type="dxa"/>
              <w:left w:w="200" w:type="dxa"/>
              <w:bottom w:w="40" w:type="dxa"/>
              <w:right w:w="200" w:type="dxa"/>
            </w:tcMar>
            <w:vAlign w:val="center"/>
          </w:tcPr>
          <w:p w14:paraId="6B359CA1" w14:textId="77777777" w:rsidR="00DC748A" w:rsidRPr="003D71E1" w:rsidRDefault="00B81AEA">
            <w:pPr>
              <w:jc w:val="center"/>
              <w:rPr>
                <w:rFonts w:cs="Times New Roman"/>
                <w:sz w:val="20"/>
              </w:rPr>
            </w:pPr>
            <w:r w:rsidRPr="003D71E1">
              <w:rPr>
                <w:rFonts w:eastAsia="Times New Roman" w:cs="Times New Roman"/>
                <w:sz w:val="20"/>
              </w:rPr>
              <w:t>н/д</w:t>
            </w:r>
          </w:p>
        </w:tc>
        <w:tc>
          <w:tcPr>
            <w:tcW w:w="866" w:type="pct"/>
            <w:shd w:val="clear" w:color="auto" w:fill="FFFFFF"/>
            <w:tcMar>
              <w:top w:w="40" w:type="dxa"/>
              <w:left w:w="200" w:type="dxa"/>
              <w:bottom w:w="40" w:type="dxa"/>
              <w:right w:w="200" w:type="dxa"/>
            </w:tcMar>
            <w:vAlign w:val="center"/>
          </w:tcPr>
          <w:p w14:paraId="02C6BEE8" w14:textId="77777777" w:rsidR="00DC748A" w:rsidRPr="003D71E1" w:rsidRDefault="00B81AEA">
            <w:pPr>
              <w:jc w:val="center"/>
              <w:rPr>
                <w:rFonts w:cs="Times New Roman"/>
                <w:sz w:val="20"/>
              </w:rPr>
            </w:pPr>
            <w:r w:rsidRPr="003D71E1">
              <w:rPr>
                <w:rFonts w:eastAsia="Times New Roman" w:cs="Times New Roman"/>
                <w:sz w:val="20"/>
              </w:rPr>
              <w:t>н/д</w:t>
            </w:r>
          </w:p>
        </w:tc>
        <w:tc>
          <w:tcPr>
            <w:tcW w:w="837" w:type="pct"/>
            <w:shd w:val="clear" w:color="auto" w:fill="FFFFFF"/>
            <w:tcMar>
              <w:top w:w="40" w:type="dxa"/>
              <w:left w:w="200" w:type="dxa"/>
              <w:bottom w:w="40" w:type="dxa"/>
              <w:right w:w="200" w:type="dxa"/>
            </w:tcMar>
            <w:vAlign w:val="center"/>
          </w:tcPr>
          <w:p w14:paraId="1D968BD9" w14:textId="77777777" w:rsidR="00DC748A" w:rsidRPr="003D71E1" w:rsidRDefault="00B81AEA">
            <w:pPr>
              <w:jc w:val="center"/>
              <w:rPr>
                <w:rFonts w:cs="Times New Roman"/>
                <w:sz w:val="20"/>
              </w:rPr>
            </w:pPr>
            <w:r w:rsidRPr="003D71E1">
              <w:rPr>
                <w:rFonts w:eastAsia="Times New Roman" w:cs="Times New Roman"/>
                <w:sz w:val="20"/>
              </w:rPr>
              <w:t>-</w:t>
            </w:r>
          </w:p>
        </w:tc>
      </w:tr>
      <w:tr w:rsidR="009D5661" w:rsidRPr="003D71E1" w14:paraId="3858BCD8" w14:textId="77777777" w:rsidTr="009D5661">
        <w:trPr>
          <w:jc w:val="center"/>
        </w:trPr>
        <w:tc>
          <w:tcPr>
            <w:tcW w:w="583" w:type="pct"/>
            <w:shd w:val="clear" w:color="auto" w:fill="FFFFFF"/>
            <w:tcMar>
              <w:top w:w="40" w:type="dxa"/>
              <w:left w:w="200" w:type="dxa"/>
              <w:bottom w:w="40" w:type="dxa"/>
              <w:right w:w="200" w:type="dxa"/>
            </w:tcMar>
            <w:vAlign w:val="center"/>
          </w:tcPr>
          <w:p w14:paraId="45495EA4" w14:textId="77777777" w:rsidR="009D5661" w:rsidRPr="003D71E1" w:rsidRDefault="009D5661" w:rsidP="009D5661">
            <w:pPr>
              <w:rPr>
                <w:rFonts w:cs="Times New Roman"/>
                <w:sz w:val="20"/>
              </w:rPr>
            </w:pPr>
            <w:r w:rsidRPr="003D71E1">
              <w:rPr>
                <w:rFonts w:eastAsia="Times New Roman" w:cs="Times New Roman"/>
                <w:sz w:val="20"/>
              </w:rPr>
              <w:t>2021</w:t>
            </w:r>
          </w:p>
        </w:tc>
        <w:tc>
          <w:tcPr>
            <w:tcW w:w="1003" w:type="pct"/>
            <w:shd w:val="clear" w:color="auto" w:fill="FFFFFF"/>
            <w:tcMar>
              <w:top w:w="40" w:type="dxa"/>
              <w:left w:w="200" w:type="dxa"/>
              <w:bottom w:w="40" w:type="dxa"/>
              <w:right w:w="200" w:type="dxa"/>
            </w:tcMar>
            <w:vAlign w:val="center"/>
          </w:tcPr>
          <w:p w14:paraId="2AC09ECF" w14:textId="77777777" w:rsidR="009D5661" w:rsidRPr="003D71E1" w:rsidRDefault="009D5661" w:rsidP="009D5661">
            <w:pPr>
              <w:jc w:val="center"/>
              <w:rPr>
                <w:rFonts w:cs="Times New Roman"/>
                <w:sz w:val="20"/>
              </w:rPr>
            </w:pPr>
            <w:r w:rsidRPr="003D71E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3A992DE3"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509" w:type="pct"/>
            <w:shd w:val="clear" w:color="auto" w:fill="FFFFFF"/>
            <w:tcMar>
              <w:top w:w="40" w:type="dxa"/>
              <w:left w:w="200" w:type="dxa"/>
              <w:bottom w:w="40" w:type="dxa"/>
              <w:right w:w="200" w:type="dxa"/>
            </w:tcMar>
            <w:vAlign w:val="center"/>
          </w:tcPr>
          <w:p w14:paraId="21822A45"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66" w:type="pct"/>
            <w:shd w:val="clear" w:color="auto" w:fill="FFFFFF"/>
            <w:tcMar>
              <w:top w:w="40" w:type="dxa"/>
              <w:left w:w="200" w:type="dxa"/>
              <w:bottom w:w="40" w:type="dxa"/>
              <w:right w:w="200" w:type="dxa"/>
            </w:tcMar>
            <w:vAlign w:val="center"/>
          </w:tcPr>
          <w:p w14:paraId="199C5383"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37" w:type="pct"/>
            <w:shd w:val="clear" w:color="auto" w:fill="FFFFFF"/>
            <w:tcMar>
              <w:top w:w="40" w:type="dxa"/>
              <w:left w:w="200" w:type="dxa"/>
              <w:bottom w:w="40" w:type="dxa"/>
              <w:right w:w="200" w:type="dxa"/>
            </w:tcMar>
            <w:vAlign w:val="center"/>
          </w:tcPr>
          <w:p w14:paraId="1D3C9625" w14:textId="77777777" w:rsidR="009D5661" w:rsidRPr="003D71E1" w:rsidRDefault="009D5661" w:rsidP="009D5661">
            <w:pPr>
              <w:jc w:val="center"/>
              <w:rPr>
                <w:rFonts w:cs="Times New Roman"/>
                <w:sz w:val="20"/>
              </w:rPr>
            </w:pPr>
            <w:r w:rsidRPr="003D71E1">
              <w:rPr>
                <w:rFonts w:eastAsia="Times New Roman" w:cs="Times New Roman"/>
                <w:sz w:val="20"/>
              </w:rPr>
              <w:t>8,95</w:t>
            </w:r>
          </w:p>
        </w:tc>
      </w:tr>
      <w:tr w:rsidR="009D5661" w:rsidRPr="003D71E1" w14:paraId="058158B2" w14:textId="77777777" w:rsidTr="009D5661">
        <w:trPr>
          <w:jc w:val="center"/>
        </w:trPr>
        <w:tc>
          <w:tcPr>
            <w:tcW w:w="583" w:type="pct"/>
            <w:shd w:val="clear" w:color="auto" w:fill="FFFFFF"/>
            <w:tcMar>
              <w:top w:w="40" w:type="dxa"/>
              <w:left w:w="200" w:type="dxa"/>
              <w:bottom w:w="40" w:type="dxa"/>
              <w:right w:w="200" w:type="dxa"/>
            </w:tcMar>
            <w:vAlign w:val="center"/>
          </w:tcPr>
          <w:p w14:paraId="3F51752C" w14:textId="77777777" w:rsidR="009D5661" w:rsidRPr="003D71E1" w:rsidRDefault="009D5661" w:rsidP="009D5661">
            <w:pPr>
              <w:rPr>
                <w:rFonts w:cs="Times New Roman"/>
                <w:sz w:val="20"/>
              </w:rPr>
            </w:pPr>
            <w:r w:rsidRPr="003D71E1">
              <w:rPr>
                <w:rFonts w:eastAsia="Times New Roman" w:cs="Times New Roman"/>
                <w:sz w:val="20"/>
              </w:rPr>
              <w:t>2022</w:t>
            </w:r>
          </w:p>
        </w:tc>
        <w:tc>
          <w:tcPr>
            <w:tcW w:w="1003" w:type="pct"/>
            <w:shd w:val="clear" w:color="auto" w:fill="FFFFFF"/>
            <w:tcMar>
              <w:top w:w="40" w:type="dxa"/>
              <w:left w:w="200" w:type="dxa"/>
              <w:bottom w:w="40" w:type="dxa"/>
              <w:right w:w="200" w:type="dxa"/>
            </w:tcMar>
            <w:vAlign w:val="center"/>
          </w:tcPr>
          <w:p w14:paraId="3308F67F" w14:textId="77777777" w:rsidR="009D5661" w:rsidRPr="003D71E1" w:rsidRDefault="009D5661" w:rsidP="009D5661">
            <w:pPr>
              <w:jc w:val="center"/>
              <w:rPr>
                <w:rFonts w:cs="Times New Roman"/>
                <w:sz w:val="20"/>
              </w:rPr>
            </w:pPr>
            <w:r w:rsidRPr="003D71E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79E533FC"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509" w:type="pct"/>
            <w:shd w:val="clear" w:color="auto" w:fill="FFFFFF"/>
            <w:tcMar>
              <w:top w:w="40" w:type="dxa"/>
              <w:left w:w="200" w:type="dxa"/>
              <w:bottom w:w="40" w:type="dxa"/>
              <w:right w:w="200" w:type="dxa"/>
            </w:tcMar>
            <w:vAlign w:val="center"/>
          </w:tcPr>
          <w:p w14:paraId="6908402F"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66" w:type="pct"/>
            <w:shd w:val="clear" w:color="auto" w:fill="FFFFFF"/>
            <w:tcMar>
              <w:top w:w="40" w:type="dxa"/>
              <w:left w:w="200" w:type="dxa"/>
              <w:bottom w:w="40" w:type="dxa"/>
              <w:right w:w="200" w:type="dxa"/>
            </w:tcMar>
            <w:vAlign w:val="center"/>
          </w:tcPr>
          <w:p w14:paraId="7C932BCE"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37" w:type="pct"/>
            <w:shd w:val="clear" w:color="auto" w:fill="FFFFFF"/>
            <w:tcMar>
              <w:top w:w="40" w:type="dxa"/>
              <w:left w:w="200" w:type="dxa"/>
              <w:bottom w:w="40" w:type="dxa"/>
              <w:right w:w="200" w:type="dxa"/>
            </w:tcMar>
            <w:vAlign w:val="center"/>
          </w:tcPr>
          <w:p w14:paraId="35046AC8" w14:textId="77777777" w:rsidR="009D5661" w:rsidRPr="003D71E1" w:rsidRDefault="009D5661" w:rsidP="009D5661">
            <w:pPr>
              <w:jc w:val="center"/>
              <w:rPr>
                <w:rFonts w:cs="Times New Roman"/>
                <w:sz w:val="20"/>
              </w:rPr>
            </w:pPr>
            <w:r w:rsidRPr="003D71E1">
              <w:rPr>
                <w:rFonts w:eastAsia="Times New Roman" w:cs="Times New Roman"/>
                <w:sz w:val="20"/>
              </w:rPr>
              <w:t>8,95</w:t>
            </w:r>
          </w:p>
        </w:tc>
      </w:tr>
      <w:tr w:rsidR="009D5661" w:rsidRPr="003D71E1" w14:paraId="388D2098" w14:textId="77777777" w:rsidTr="009D5661">
        <w:trPr>
          <w:jc w:val="center"/>
        </w:trPr>
        <w:tc>
          <w:tcPr>
            <w:tcW w:w="583" w:type="pct"/>
            <w:shd w:val="clear" w:color="auto" w:fill="FFFFFF"/>
            <w:tcMar>
              <w:top w:w="40" w:type="dxa"/>
              <w:left w:w="200" w:type="dxa"/>
              <w:bottom w:w="40" w:type="dxa"/>
              <w:right w:w="200" w:type="dxa"/>
            </w:tcMar>
            <w:vAlign w:val="center"/>
          </w:tcPr>
          <w:p w14:paraId="4E345691" w14:textId="77777777" w:rsidR="009D5661" w:rsidRPr="003D71E1" w:rsidRDefault="009D5661" w:rsidP="009D5661">
            <w:pPr>
              <w:rPr>
                <w:rFonts w:cs="Times New Roman"/>
                <w:sz w:val="20"/>
              </w:rPr>
            </w:pPr>
            <w:r w:rsidRPr="003D71E1">
              <w:rPr>
                <w:rFonts w:eastAsia="Times New Roman" w:cs="Times New Roman"/>
                <w:sz w:val="20"/>
              </w:rPr>
              <w:t>2023</w:t>
            </w:r>
          </w:p>
        </w:tc>
        <w:tc>
          <w:tcPr>
            <w:tcW w:w="1003" w:type="pct"/>
            <w:shd w:val="clear" w:color="auto" w:fill="FFFFFF"/>
            <w:tcMar>
              <w:top w:w="40" w:type="dxa"/>
              <w:left w:w="200" w:type="dxa"/>
              <w:bottom w:w="40" w:type="dxa"/>
              <w:right w:w="200" w:type="dxa"/>
            </w:tcMar>
            <w:vAlign w:val="center"/>
          </w:tcPr>
          <w:p w14:paraId="48E9D177" w14:textId="77777777" w:rsidR="009D5661" w:rsidRPr="003D71E1" w:rsidRDefault="009D5661" w:rsidP="009D5661">
            <w:pPr>
              <w:jc w:val="center"/>
              <w:rPr>
                <w:rFonts w:cs="Times New Roman"/>
                <w:sz w:val="20"/>
              </w:rPr>
            </w:pPr>
            <w:r w:rsidRPr="003D71E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4D15A56F"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509" w:type="pct"/>
            <w:shd w:val="clear" w:color="auto" w:fill="FFFFFF"/>
            <w:tcMar>
              <w:top w:w="40" w:type="dxa"/>
              <w:left w:w="200" w:type="dxa"/>
              <w:bottom w:w="40" w:type="dxa"/>
              <w:right w:w="200" w:type="dxa"/>
            </w:tcMar>
            <w:vAlign w:val="center"/>
          </w:tcPr>
          <w:p w14:paraId="5278800B"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66" w:type="pct"/>
            <w:shd w:val="clear" w:color="auto" w:fill="FFFFFF"/>
            <w:tcMar>
              <w:top w:w="40" w:type="dxa"/>
              <w:left w:w="200" w:type="dxa"/>
              <w:bottom w:w="40" w:type="dxa"/>
              <w:right w:w="200" w:type="dxa"/>
            </w:tcMar>
            <w:vAlign w:val="center"/>
          </w:tcPr>
          <w:p w14:paraId="73D51556"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37" w:type="pct"/>
            <w:shd w:val="clear" w:color="auto" w:fill="FFFFFF"/>
            <w:tcMar>
              <w:top w:w="40" w:type="dxa"/>
              <w:left w:w="200" w:type="dxa"/>
              <w:bottom w:w="40" w:type="dxa"/>
              <w:right w:w="200" w:type="dxa"/>
            </w:tcMar>
            <w:vAlign w:val="center"/>
          </w:tcPr>
          <w:p w14:paraId="50A0814C" w14:textId="77777777" w:rsidR="009D5661" w:rsidRPr="003D71E1" w:rsidRDefault="009D5661" w:rsidP="009D5661">
            <w:pPr>
              <w:jc w:val="center"/>
              <w:rPr>
                <w:rFonts w:cs="Times New Roman"/>
                <w:sz w:val="20"/>
              </w:rPr>
            </w:pPr>
            <w:r w:rsidRPr="003D71E1">
              <w:rPr>
                <w:rFonts w:eastAsia="Times New Roman" w:cs="Times New Roman"/>
                <w:sz w:val="20"/>
              </w:rPr>
              <w:t>8,95</w:t>
            </w:r>
          </w:p>
        </w:tc>
      </w:tr>
      <w:tr w:rsidR="009D5661" w:rsidRPr="003D71E1" w14:paraId="2678AEEE" w14:textId="77777777" w:rsidTr="009D5661">
        <w:trPr>
          <w:jc w:val="center"/>
        </w:trPr>
        <w:tc>
          <w:tcPr>
            <w:tcW w:w="583" w:type="pct"/>
            <w:shd w:val="clear" w:color="auto" w:fill="FFFFFF"/>
            <w:tcMar>
              <w:top w:w="40" w:type="dxa"/>
              <w:left w:w="200" w:type="dxa"/>
              <w:bottom w:w="40" w:type="dxa"/>
              <w:right w:w="200" w:type="dxa"/>
            </w:tcMar>
            <w:vAlign w:val="center"/>
          </w:tcPr>
          <w:p w14:paraId="192834D9" w14:textId="77777777" w:rsidR="009D5661" w:rsidRPr="003D71E1" w:rsidRDefault="009D5661" w:rsidP="009D5661">
            <w:pPr>
              <w:rPr>
                <w:rFonts w:cs="Times New Roman"/>
                <w:sz w:val="20"/>
              </w:rPr>
            </w:pPr>
            <w:r w:rsidRPr="003D71E1">
              <w:rPr>
                <w:rFonts w:eastAsia="Times New Roman" w:cs="Times New Roman"/>
                <w:sz w:val="20"/>
              </w:rPr>
              <w:t>2024</w:t>
            </w:r>
          </w:p>
        </w:tc>
        <w:tc>
          <w:tcPr>
            <w:tcW w:w="1003" w:type="pct"/>
            <w:shd w:val="clear" w:color="auto" w:fill="FFFFFF"/>
            <w:tcMar>
              <w:top w:w="40" w:type="dxa"/>
              <w:left w:w="200" w:type="dxa"/>
              <w:bottom w:w="40" w:type="dxa"/>
              <w:right w:w="200" w:type="dxa"/>
            </w:tcMar>
            <w:vAlign w:val="center"/>
          </w:tcPr>
          <w:p w14:paraId="36802334" w14:textId="77777777" w:rsidR="009D5661" w:rsidRPr="003D71E1" w:rsidRDefault="009D5661" w:rsidP="009D5661">
            <w:pPr>
              <w:jc w:val="center"/>
              <w:rPr>
                <w:rFonts w:cs="Times New Roman"/>
                <w:sz w:val="20"/>
              </w:rPr>
            </w:pPr>
            <w:r w:rsidRPr="003D71E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6CD34878"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509" w:type="pct"/>
            <w:shd w:val="clear" w:color="auto" w:fill="FFFFFF"/>
            <w:tcMar>
              <w:top w:w="40" w:type="dxa"/>
              <w:left w:w="200" w:type="dxa"/>
              <w:bottom w:w="40" w:type="dxa"/>
              <w:right w:w="200" w:type="dxa"/>
            </w:tcMar>
            <w:vAlign w:val="center"/>
          </w:tcPr>
          <w:p w14:paraId="009027D9"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66" w:type="pct"/>
            <w:shd w:val="clear" w:color="auto" w:fill="FFFFFF"/>
            <w:tcMar>
              <w:top w:w="40" w:type="dxa"/>
              <w:left w:w="200" w:type="dxa"/>
              <w:bottom w:w="40" w:type="dxa"/>
              <w:right w:w="200" w:type="dxa"/>
            </w:tcMar>
            <w:vAlign w:val="center"/>
          </w:tcPr>
          <w:p w14:paraId="355553E0" w14:textId="77777777" w:rsidR="009D5661" w:rsidRPr="003D71E1" w:rsidRDefault="009D5661" w:rsidP="009D5661">
            <w:pPr>
              <w:jc w:val="center"/>
              <w:rPr>
                <w:rFonts w:cs="Times New Roman"/>
                <w:sz w:val="20"/>
              </w:rPr>
            </w:pPr>
            <w:r w:rsidRPr="003D71E1">
              <w:rPr>
                <w:rFonts w:eastAsia="Times New Roman" w:cs="Times New Roman"/>
                <w:sz w:val="20"/>
              </w:rPr>
              <w:t>114,68</w:t>
            </w:r>
          </w:p>
        </w:tc>
        <w:tc>
          <w:tcPr>
            <w:tcW w:w="837" w:type="pct"/>
            <w:shd w:val="clear" w:color="auto" w:fill="FFFFFF"/>
            <w:tcMar>
              <w:top w:w="40" w:type="dxa"/>
              <w:left w:w="200" w:type="dxa"/>
              <w:bottom w:w="40" w:type="dxa"/>
              <w:right w:w="200" w:type="dxa"/>
            </w:tcMar>
            <w:vAlign w:val="center"/>
          </w:tcPr>
          <w:p w14:paraId="257F7A04" w14:textId="77777777" w:rsidR="009D5661" w:rsidRPr="003D71E1" w:rsidRDefault="009D5661" w:rsidP="009D5661">
            <w:pPr>
              <w:jc w:val="center"/>
              <w:rPr>
                <w:rFonts w:cs="Times New Roman"/>
                <w:sz w:val="20"/>
              </w:rPr>
            </w:pPr>
            <w:r w:rsidRPr="003D71E1">
              <w:rPr>
                <w:rFonts w:eastAsia="Times New Roman" w:cs="Times New Roman"/>
                <w:sz w:val="20"/>
              </w:rPr>
              <w:t>9,024</w:t>
            </w:r>
          </w:p>
        </w:tc>
      </w:tr>
    </w:tbl>
    <w:p w14:paraId="7EDB9685" w14:textId="77777777" w:rsidR="00B81AEA" w:rsidRPr="003D71E1" w:rsidRDefault="00B81AEA" w:rsidP="00B81AEA">
      <w:pPr>
        <w:pStyle w:val="a0"/>
        <w:rPr>
          <w:rFonts w:cs="Times New Roman"/>
          <w:lang w:eastAsia="ru-RU"/>
        </w:rPr>
      </w:pPr>
      <w:r w:rsidRPr="003D71E1">
        <w:rPr>
          <w:rFonts w:cs="Times New Roman"/>
          <w:lang w:eastAsia="ru-RU"/>
        </w:rPr>
        <w:t>* н/д – данные ресурсоснабжающей организацией не предоставлены</w:t>
      </w:r>
    </w:p>
    <w:p w14:paraId="492A5B66" w14:textId="77777777" w:rsidR="00B81AEA" w:rsidRPr="003D71E1" w:rsidRDefault="00B81AEA" w:rsidP="00B81AEA">
      <w:pPr>
        <w:pStyle w:val="a0"/>
        <w:rPr>
          <w:rFonts w:cs="Times New Roman"/>
          <w:lang w:eastAsia="ru-RU"/>
        </w:rPr>
      </w:pPr>
    </w:p>
    <w:p w14:paraId="790129A6" w14:textId="77777777" w:rsidR="00B81AEA" w:rsidRPr="003D71E1" w:rsidRDefault="00B81AEA" w:rsidP="00B81AEA">
      <w:pPr>
        <w:pStyle w:val="2"/>
        <w:ind w:left="0" w:firstLine="0"/>
      </w:pPr>
      <w:bookmarkStart w:id="121" w:name="_Toc212886741"/>
      <w:r w:rsidRPr="003D71E1">
        <w:t xml:space="preserve">1.3.14 </w:t>
      </w:r>
      <w:hyperlink r:id="rId43" w:anchor="bookmark43" w:history="1">
        <w:r w:rsidRPr="003D71E1">
          <w:t>Оценка фактических потерь тепловой энергии и теплоносителя при передачи тепловой энергии и теплоносителя по тепловым сетям</w:t>
        </w:r>
        <w:r w:rsidR="00017572" w:rsidRPr="003D71E1">
          <w:t xml:space="preserve"> </w:t>
        </w:r>
        <w:r w:rsidRPr="003D71E1">
          <w:t>за последние 3 года</w:t>
        </w:r>
        <w:bookmarkEnd w:id="121"/>
      </w:hyperlink>
    </w:p>
    <w:p w14:paraId="0A344AB5" w14:textId="77777777" w:rsidR="00DC748A" w:rsidRPr="003D71E1" w:rsidRDefault="00B81AEA">
      <w:pPr>
        <w:spacing w:before="400" w:after="200"/>
        <w:rPr>
          <w:rFonts w:cs="Times New Roman"/>
        </w:rPr>
      </w:pPr>
      <w:r w:rsidRPr="003D71E1">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3754"/>
        <w:gridCol w:w="3045"/>
        <w:gridCol w:w="2546"/>
      </w:tblGrid>
      <w:tr w:rsidR="00DC748A" w:rsidRPr="003D71E1" w14:paraId="36D0924D" w14:textId="77777777" w:rsidTr="009D5661">
        <w:trPr>
          <w:jc w:val="center"/>
        </w:trPr>
        <w:tc>
          <w:tcPr>
            <w:tcW w:w="2009" w:type="pct"/>
            <w:vMerge w:val="restart"/>
            <w:shd w:val="clear" w:color="auto" w:fill="F2F2F2"/>
            <w:tcMar>
              <w:top w:w="120" w:type="dxa"/>
              <w:left w:w="200" w:type="dxa"/>
              <w:bottom w:w="120" w:type="dxa"/>
              <w:right w:w="200" w:type="dxa"/>
            </w:tcMar>
            <w:vAlign w:val="center"/>
          </w:tcPr>
          <w:p w14:paraId="1322A6C6" w14:textId="77777777" w:rsidR="00DC748A" w:rsidRPr="003D71E1" w:rsidRDefault="00B81AEA">
            <w:pPr>
              <w:jc w:val="center"/>
              <w:rPr>
                <w:rFonts w:cs="Times New Roman"/>
              </w:rPr>
            </w:pPr>
            <w:r w:rsidRPr="003D71E1">
              <w:rPr>
                <w:rFonts w:eastAsia="Times New Roman" w:cs="Times New Roman"/>
                <w:sz w:val="22"/>
              </w:rPr>
              <w:t>Год</w:t>
            </w:r>
          </w:p>
        </w:tc>
        <w:tc>
          <w:tcPr>
            <w:tcW w:w="2991" w:type="pct"/>
            <w:gridSpan w:val="2"/>
            <w:shd w:val="clear" w:color="auto" w:fill="F2F2F2"/>
            <w:tcMar>
              <w:top w:w="120" w:type="dxa"/>
              <w:left w:w="200" w:type="dxa"/>
              <w:bottom w:w="120" w:type="dxa"/>
              <w:right w:w="200" w:type="dxa"/>
            </w:tcMar>
            <w:vAlign w:val="center"/>
          </w:tcPr>
          <w:p w14:paraId="3364A311" w14:textId="77777777" w:rsidR="00DC748A" w:rsidRPr="003D71E1" w:rsidRDefault="00B81AEA">
            <w:pPr>
              <w:jc w:val="center"/>
              <w:rPr>
                <w:rFonts w:cs="Times New Roman"/>
              </w:rPr>
            </w:pPr>
            <w:r w:rsidRPr="003D71E1">
              <w:rPr>
                <w:rFonts w:eastAsia="Times New Roman" w:cs="Times New Roman"/>
                <w:sz w:val="22"/>
              </w:rPr>
              <w:t>Фактические потери</w:t>
            </w:r>
          </w:p>
        </w:tc>
      </w:tr>
      <w:tr w:rsidR="00DC748A" w:rsidRPr="003D71E1" w14:paraId="1E7E8CF1" w14:textId="77777777" w:rsidTr="009D5661">
        <w:trPr>
          <w:jc w:val="center"/>
        </w:trPr>
        <w:tc>
          <w:tcPr>
            <w:tcW w:w="2009" w:type="pct"/>
            <w:vMerge/>
          </w:tcPr>
          <w:p w14:paraId="7A89669E" w14:textId="77777777" w:rsidR="00DC748A" w:rsidRPr="003D71E1" w:rsidRDefault="00DC748A">
            <w:pPr>
              <w:rPr>
                <w:rFonts w:cs="Times New Roman"/>
              </w:rPr>
            </w:pPr>
          </w:p>
        </w:tc>
        <w:tc>
          <w:tcPr>
            <w:tcW w:w="1629" w:type="pct"/>
            <w:shd w:val="clear" w:color="auto" w:fill="F2F2F2"/>
            <w:tcMar>
              <w:top w:w="120" w:type="dxa"/>
              <w:left w:w="200" w:type="dxa"/>
              <w:bottom w:w="120" w:type="dxa"/>
              <w:right w:w="200" w:type="dxa"/>
            </w:tcMar>
            <w:vAlign w:val="center"/>
          </w:tcPr>
          <w:p w14:paraId="0432A2A7" w14:textId="77777777" w:rsidR="00DC748A" w:rsidRPr="003D71E1" w:rsidRDefault="00B81AEA">
            <w:pPr>
              <w:jc w:val="center"/>
              <w:rPr>
                <w:rFonts w:cs="Times New Roman"/>
              </w:rPr>
            </w:pPr>
            <w:r w:rsidRPr="003D71E1">
              <w:rPr>
                <w:rFonts w:eastAsia="Times New Roman" w:cs="Times New Roman"/>
                <w:sz w:val="22"/>
              </w:rPr>
              <w:t>тепловой энергии, Гкал</w:t>
            </w:r>
          </w:p>
        </w:tc>
        <w:tc>
          <w:tcPr>
            <w:tcW w:w="1362" w:type="pct"/>
            <w:shd w:val="clear" w:color="auto" w:fill="F2F2F2"/>
            <w:tcMar>
              <w:top w:w="120" w:type="dxa"/>
              <w:left w:w="200" w:type="dxa"/>
              <w:bottom w:w="120" w:type="dxa"/>
              <w:right w:w="200" w:type="dxa"/>
            </w:tcMar>
            <w:vAlign w:val="center"/>
          </w:tcPr>
          <w:p w14:paraId="25969FD6" w14:textId="77777777" w:rsidR="00DC748A" w:rsidRPr="003D71E1" w:rsidRDefault="00B81AEA">
            <w:pPr>
              <w:jc w:val="center"/>
              <w:rPr>
                <w:rFonts w:cs="Times New Roman"/>
              </w:rPr>
            </w:pPr>
            <w:r w:rsidRPr="003D71E1">
              <w:rPr>
                <w:rFonts w:eastAsia="Times New Roman" w:cs="Times New Roman"/>
                <w:sz w:val="22"/>
              </w:rPr>
              <w:t xml:space="preserve">теплоносителя, </w:t>
            </w:r>
            <w:r w:rsidR="009D5661" w:rsidRPr="003D71E1">
              <w:rPr>
                <w:rFonts w:eastAsia="Times New Roman" w:cs="Times New Roman"/>
                <w:sz w:val="22"/>
              </w:rPr>
              <w:t>м3</w:t>
            </w:r>
          </w:p>
        </w:tc>
      </w:tr>
      <w:tr w:rsidR="00DC748A" w:rsidRPr="003D71E1" w14:paraId="0EDAE7F5" w14:textId="77777777" w:rsidTr="009D5661">
        <w:trPr>
          <w:jc w:val="center"/>
        </w:trPr>
        <w:tc>
          <w:tcPr>
            <w:tcW w:w="5000" w:type="pct"/>
            <w:gridSpan w:val="3"/>
            <w:shd w:val="clear" w:color="auto" w:fill="FFFFFF"/>
            <w:tcMar>
              <w:top w:w="40" w:type="dxa"/>
              <w:left w:w="160" w:type="dxa"/>
              <w:bottom w:w="40" w:type="dxa"/>
              <w:right w:w="200" w:type="dxa"/>
            </w:tcMar>
            <w:vAlign w:val="center"/>
          </w:tcPr>
          <w:p w14:paraId="77F1B5DD"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r>
      <w:tr w:rsidR="00DC748A" w:rsidRPr="003D71E1" w14:paraId="2414DF43" w14:textId="77777777" w:rsidTr="009D5661">
        <w:trPr>
          <w:jc w:val="center"/>
        </w:trPr>
        <w:tc>
          <w:tcPr>
            <w:tcW w:w="2009" w:type="pct"/>
            <w:shd w:val="clear" w:color="auto" w:fill="FFFFFF"/>
            <w:tcMar>
              <w:top w:w="40" w:type="dxa"/>
              <w:left w:w="200" w:type="dxa"/>
              <w:bottom w:w="40" w:type="dxa"/>
              <w:right w:w="200" w:type="dxa"/>
            </w:tcMar>
            <w:vAlign w:val="center"/>
          </w:tcPr>
          <w:p w14:paraId="7F016177" w14:textId="77777777" w:rsidR="00DC748A" w:rsidRPr="003D71E1" w:rsidRDefault="00B81AEA">
            <w:pPr>
              <w:rPr>
                <w:rFonts w:cs="Times New Roman"/>
              </w:rPr>
            </w:pPr>
            <w:r w:rsidRPr="003D71E1">
              <w:rPr>
                <w:rFonts w:eastAsia="Times New Roman" w:cs="Times New Roman"/>
                <w:sz w:val="22"/>
              </w:rPr>
              <w:t>2020</w:t>
            </w:r>
          </w:p>
        </w:tc>
        <w:tc>
          <w:tcPr>
            <w:tcW w:w="1629" w:type="pct"/>
            <w:shd w:val="clear" w:color="auto" w:fill="FFFFFF"/>
            <w:tcMar>
              <w:top w:w="40" w:type="dxa"/>
              <w:left w:w="200" w:type="dxa"/>
              <w:bottom w:w="40" w:type="dxa"/>
              <w:right w:w="200" w:type="dxa"/>
            </w:tcMar>
            <w:vAlign w:val="center"/>
          </w:tcPr>
          <w:p w14:paraId="73050CA9" w14:textId="77777777" w:rsidR="00DC748A" w:rsidRPr="003D71E1" w:rsidRDefault="00B81AEA">
            <w:pPr>
              <w:jc w:val="center"/>
              <w:rPr>
                <w:rFonts w:cs="Times New Roman"/>
              </w:rPr>
            </w:pPr>
            <w:r w:rsidRPr="003D71E1">
              <w:rPr>
                <w:rFonts w:eastAsia="Times New Roman" w:cs="Times New Roman"/>
                <w:sz w:val="22"/>
              </w:rPr>
              <w:t>н/д</w:t>
            </w:r>
          </w:p>
        </w:tc>
        <w:tc>
          <w:tcPr>
            <w:tcW w:w="1362" w:type="pct"/>
            <w:shd w:val="clear" w:color="auto" w:fill="FFFFFF"/>
            <w:tcMar>
              <w:top w:w="40" w:type="dxa"/>
              <w:left w:w="200" w:type="dxa"/>
              <w:bottom w:w="40" w:type="dxa"/>
              <w:right w:w="200" w:type="dxa"/>
            </w:tcMar>
            <w:vAlign w:val="center"/>
          </w:tcPr>
          <w:p w14:paraId="23C3A81B" w14:textId="77777777" w:rsidR="00DC748A" w:rsidRPr="003D71E1" w:rsidRDefault="00B81AEA">
            <w:pPr>
              <w:jc w:val="center"/>
              <w:rPr>
                <w:rFonts w:cs="Times New Roman"/>
              </w:rPr>
            </w:pPr>
            <w:r w:rsidRPr="003D71E1">
              <w:rPr>
                <w:rFonts w:eastAsia="Times New Roman" w:cs="Times New Roman"/>
                <w:sz w:val="22"/>
              </w:rPr>
              <w:t>н/д</w:t>
            </w:r>
          </w:p>
        </w:tc>
      </w:tr>
      <w:tr w:rsidR="009D5661" w:rsidRPr="003D71E1" w14:paraId="20269660" w14:textId="77777777" w:rsidTr="009D5661">
        <w:trPr>
          <w:jc w:val="center"/>
        </w:trPr>
        <w:tc>
          <w:tcPr>
            <w:tcW w:w="2009" w:type="pct"/>
            <w:shd w:val="clear" w:color="auto" w:fill="FFFFFF"/>
            <w:tcMar>
              <w:top w:w="40" w:type="dxa"/>
              <w:left w:w="200" w:type="dxa"/>
              <w:bottom w:w="40" w:type="dxa"/>
              <w:right w:w="200" w:type="dxa"/>
            </w:tcMar>
            <w:vAlign w:val="center"/>
          </w:tcPr>
          <w:p w14:paraId="4FC5E3CE" w14:textId="77777777" w:rsidR="009D5661" w:rsidRPr="003D71E1" w:rsidRDefault="009D5661" w:rsidP="009D5661">
            <w:pPr>
              <w:rPr>
                <w:rFonts w:cs="Times New Roman"/>
              </w:rPr>
            </w:pPr>
            <w:r w:rsidRPr="003D71E1">
              <w:rPr>
                <w:rFonts w:eastAsia="Times New Roman" w:cs="Times New Roman"/>
                <w:sz w:val="22"/>
              </w:rPr>
              <w:t>2021</w:t>
            </w:r>
          </w:p>
        </w:tc>
        <w:tc>
          <w:tcPr>
            <w:tcW w:w="1629" w:type="pct"/>
            <w:shd w:val="clear" w:color="auto" w:fill="FFFFFF"/>
            <w:tcMar>
              <w:top w:w="40" w:type="dxa"/>
              <w:left w:w="200" w:type="dxa"/>
              <w:bottom w:w="40" w:type="dxa"/>
              <w:right w:w="200" w:type="dxa"/>
            </w:tcMar>
            <w:vAlign w:val="center"/>
          </w:tcPr>
          <w:p w14:paraId="75C14733" w14:textId="77777777" w:rsidR="009D5661" w:rsidRPr="003D71E1" w:rsidRDefault="009D5661" w:rsidP="009D5661">
            <w:pPr>
              <w:jc w:val="center"/>
              <w:rPr>
                <w:rFonts w:cs="Times New Roman"/>
                <w:sz w:val="22"/>
              </w:rPr>
            </w:pPr>
            <w:r w:rsidRPr="003D71E1">
              <w:rPr>
                <w:rFonts w:eastAsia="Times New Roman" w:cs="Times New Roman"/>
                <w:sz w:val="22"/>
              </w:rPr>
              <w:t>114,68</w:t>
            </w:r>
          </w:p>
        </w:tc>
        <w:tc>
          <w:tcPr>
            <w:tcW w:w="1362" w:type="pct"/>
            <w:shd w:val="clear" w:color="auto" w:fill="FFFFFF"/>
            <w:tcMar>
              <w:top w:w="40" w:type="dxa"/>
              <w:left w:w="200" w:type="dxa"/>
              <w:bottom w:w="40" w:type="dxa"/>
              <w:right w:w="200" w:type="dxa"/>
            </w:tcMar>
            <w:vAlign w:val="center"/>
          </w:tcPr>
          <w:p w14:paraId="12D568EA" w14:textId="77777777" w:rsidR="009D5661" w:rsidRPr="003D71E1" w:rsidRDefault="009D5661" w:rsidP="009D5661">
            <w:pPr>
              <w:jc w:val="center"/>
              <w:rPr>
                <w:rFonts w:cs="Times New Roman"/>
              </w:rPr>
            </w:pPr>
            <w:r w:rsidRPr="003D71E1">
              <w:rPr>
                <w:rFonts w:eastAsia="Times New Roman" w:cs="Times New Roman"/>
                <w:sz w:val="22"/>
              </w:rPr>
              <w:t>182,0</w:t>
            </w:r>
          </w:p>
        </w:tc>
      </w:tr>
      <w:tr w:rsidR="009D5661" w:rsidRPr="003D71E1" w14:paraId="3AC1F0A4" w14:textId="77777777" w:rsidTr="009D5661">
        <w:trPr>
          <w:jc w:val="center"/>
        </w:trPr>
        <w:tc>
          <w:tcPr>
            <w:tcW w:w="2009" w:type="pct"/>
            <w:shd w:val="clear" w:color="auto" w:fill="FFFFFF"/>
            <w:tcMar>
              <w:top w:w="40" w:type="dxa"/>
              <w:left w:w="200" w:type="dxa"/>
              <w:bottom w:w="40" w:type="dxa"/>
              <w:right w:w="200" w:type="dxa"/>
            </w:tcMar>
            <w:vAlign w:val="center"/>
          </w:tcPr>
          <w:p w14:paraId="0363B1A7" w14:textId="77777777" w:rsidR="009D5661" w:rsidRPr="003D71E1" w:rsidRDefault="009D5661" w:rsidP="009D5661">
            <w:pPr>
              <w:rPr>
                <w:rFonts w:cs="Times New Roman"/>
              </w:rPr>
            </w:pPr>
            <w:r w:rsidRPr="003D71E1">
              <w:rPr>
                <w:rFonts w:eastAsia="Times New Roman" w:cs="Times New Roman"/>
                <w:sz w:val="22"/>
              </w:rPr>
              <w:t>2022</w:t>
            </w:r>
          </w:p>
        </w:tc>
        <w:tc>
          <w:tcPr>
            <w:tcW w:w="1629" w:type="pct"/>
            <w:shd w:val="clear" w:color="auto" w:fill="FFFFFF"/>
            <w:tcMar>
              <w:top w:w="40" w:type="dxa"/>
              <w:left w:w="200" w:type="dxa"/>
              <w:bottom w:w="40" w:type="dxa"/>
              <w:right w:w="200" w:type="dxa"/>
            </w:tcMar>
            <w:vAlign w:val="center"/>
          </w:tcPr>
          <w:p w14:paraId="22A2FFCE" w14:textId="77777777" w:rsidR="009D5661" w:rsidRPr="003D71E1" w:rsidRDefault="009D5661" w:rsidP="009D5661">
            <w:pPr>
              <w:jc w:val="center"/>
              <w:rPr>
                <w:rFonts w:cs="Times New Roman"/>
                <w:sz w:val="22"/>
              </w:rPr>
            </w:pPr>
            <w:r w:rsidRPr="003D71E1">
              <w:rPr>
                <w:rFonts w:eastAsia="Times New Roman" w:cs="Times New Roman"/>
                <w:sz w:val="22"/>
              </w:rPr>
              <w:t>114,68</w:t>
            </w:r>
          </w:p>
        </w:tc>
        <w:tc>
          <w:tcPr>
            <w:tcW w:w="1362" w:type="pct"/>
            <w:shd w:val="clear" w:color="auto" w:fill="FFFFFF"/>
            <w:tcMar>
              <w:top w:w="40" w:type="dxa"/>
              <w:left w:w="200" w:type="dxa"/>
              <w:bottom w:w="40" w:type="dxa"/>
              <w:right w:w="200" w:type="dxa"/>
            </w:tcMar>
            <w:vAlign w:val="center"/>
          </w:tcPr>
          <w:p w14:paraId="623C34C9" w14:textId="77777777" w:rsidR="009D5661" w:rsidRPr="003D71E1" w:rsidRDefault="009D5661" w:rsidP="009D5661">
            <w:pPr>
              <w:jc w:val="center"/>
              <w:rPr>
                <w:rFonts w:cs="Times New Roman"/>
              </w:rPr>
            </w:pPr>
            <w:r w:rsidRPr="003D71E1">
              <w:rPr>
                <w:rFonts w:eastAsia="Times New Roman" w:cs="Times New Roman"/>
                <w:sz w:val="22"/>
              </w:rPr>
              <w:t>182,0</w:t>
            </w:r>
          </w:p>
        </w:tc>
      </w:tr>
      <w:tr w:rsidR="009D5661" w:rsidRPr="003D71E1" w14:paraId="17D43BBA" w14:textId="77777777" w:rsidTr="009D5661">
        <w:trPr>
          <w:jc w:val="center"/>
        </w:trPr>
        <w:tc>
          <w:tcPr>
            <w:tcW w:w="2009" w:type="pct"/>
            <w:shd w:val="clear" w:color="auto" w:fill="FFFFFF"/>
            <w:tcMar>
              <w:top w:w="40" w:type="dxa"/>
              <w:left w:w="200" w:type="dxa"/>
              <w:bottom w:w="40" w:type="dxa"/>
              <w:right w:w="200" w:type="dxa"/>
            </w:tcMar>
            <w:vAlign w:val="center"/>
          </w:tcPr>
          <w:p w14:paraId="3D399374" w14:textId="77777777" w:rsidR="009D5661" w:rsidRPr="003D71E1" w:rsidRDefault="009D5661" w:rsidP="009D5661">
            <w:pPr>
              <w:rPr>
                <w:rFonts w:cs="Times New Roman"/>
              </w:rPr>
            </w:pPr>
            <w:r w:rsidRPr="003D71E1">
              <w:rPr>
                <w:rFonts w:eastAsia="Times New Roman" w:cs="Times New Roman"/>
                <w:sz w:val="22"/>
              </w:rPr>
              <w:t>2023</w:t>
            </w:r>
          </w:p>
        </w:tc>
        <w:tc>
          <w:tcPr>
            <w:tcW w:w="1629" w:type="pct"/>
            <w:shd w:val="clear" w:color="auto" w:fill="FFFFFF"/>
            <w:tcMar>
              <w:top w:w="40" w:type="dxa"/>
              <w:left w:w="200" w:type="dxa"/>
              <w:bottom w:w="40" w:type="dxa"/>
              <w:right w:w="200" w:type="dxa"/>
            </w:tcMar>
            <w:vAlign w:val="center"/>
          </w:tcPr>
          <w:p w14:paraId="64DA94BE" w14:textId="77777777" w:rsidR="009D5661" w:rsidRPr="003D71E1" w:rsidRDefault="009D5661" w:rsidP="009D5661">
            <w:pPr>
              <w:jc w:val="center"/>
              <w:rPr>
                <w:rFonts w:cs="Times New Roman"/>
                <w:sz w:val="22"/>
              </w:rPr>
            </w:pPr>
            <w:r w:rsidRPr="003D71E1">
              <w:rPr>
                <w:rFonts w:eastAsia="Times New Roman" w:cs="Times New Roman"/>
                <w:sz w:val="22"/>
              </w:rPr>
              <w:t>114,68</w:t>
            </w:r>
          </w:p>
        </w:tc>
        <w:tc>
          <w:tcPr>
            <w:tcW w:w="1362" w:type="pct"/>
            <w:shd w:val="clear" w:color="auto" w:fill="FFFFFF"/>
            <w:tcMar>
              <w:top w:w="40" w:type="dxa"/>
              <w:left w:w="200" w:type="dxa"/>
              <w:bottom w:w="40" w:type="dxa"/>
              <w:right w:w="200" w:type="dxa"/>
            </w:tcMar>
            <w:vAlign w:val="center"/>
          </w:tcPr>
          <w:p w14:paraId="3089216E" w14:textId="77777777" w:rsidR="009D5661" w:rsidRPr="003D71E1" w:rsidRDefault="009D5661" w:rsidP="009D5661">
            <w:pPr>
              <w:jc w:val="center"/>
              <w:rPr>
                <w:rFonts w:cs="Times New Roman"/>
              </w:rPr>
            </w:pPr>
            <w:r w:rsidRPr="003D71E1">
              <w:rPr>
                <w:rFonts w:eastAsia="Times New Roman" w:cs="Times New Roman"/>
                <w:sz w:val="22"/>
              </w:rPr>
              <w:t>182,0</w:t>
            </w:r>
          </w:p>
        </w:tc>
      </w:tr>
      <w:tr w:rsidR="00DC748A" w:rsidRPr="003D71E1" w14:paraId="0099456A" w14:textId="77777777" w:rsidTr="009D5661">
        <w:trPr>
          <w:jc w:val="center"/>
        </w:trPr>
        <w:tc>
          <w:tcPr>
            <w:tcW w:w="2009" w:type="pct"/>
            <w:shd w:val="clear" w:color="auto" w:fill="FFFFFF"/>
            <w:tcMar>
              <w:top w:w="40" w:type="dxa"/>
              <w:left w:w="200" w:type="dxa"/>
              <w:bottom w:w="40" w:type="dxa"/>
              <w:right w:w="200" w:type="dxa"/>
            </w:tcMar>
            <w:vAlign w:val="center"/>
          </w:tcPr>
          <w:p w14:paraId="4403FBFA" w14:textId="77777777" w:rsidR="00DC748A" w:rsidRPr="003D71E1" w:rsidRDefault="00B81AEA">
            <w:pPr>
              <w:rPr>
                <w:rFonts w:cs="Times New Roman"/>
              </w:rPr>
            </w:pPr>
            <w:r w:rsidRPr="003D71E1">
              <w:rPr>
                <w:rFonts w:eastAsia="Times New Roman" w:cs="Times New Roman"/>
                <w:sz w:val="22"/>
              </w:rPr>
              <w:t>2024</w:t>
            </w:r>
          </w:p>
        </w:tc>
        <w:tc>
          <w:tcPr>
            <w:tcW w:w="1629" w:type="pct"/>
            <w:shd w:val="clear" w:color="auto" w:fill="FFFFFF"/>
            <w:tcMar>
              <w:top w:w="40" w:type="dxa"/>
              <w:left w:w="200" w:type="dxa"/>
              <w:bottom w:w="40" w:type="dxa"/>
              <w:right w:w="200" w:type="dxa"/>
            </w:tcMar>
            <w:vAlign w:val="center"/>
          </w:tcPr>
          <w:p w14:paraId="67E68281" w14:textId="77777777" w:rsidR="00DC748A" w:rsidRPr="003D71E1" w:rsidRDefault="00B81AEA">
            <w:pPr>
              <w:jc w:val="center"/>
              <w:rPr>
                <w:rFonts w:cs="Times New Roman"/>
              </w:rPr>
            </w:pPr>
            <w:r w:rsidRPr="003D71E1">
              <w:rPr>
                <w:rFonts w:eastAsia="Times New Roman" w:cs="Times New Roman"/>
                <w:sz w:val="22"/>
              </w:rPr>
              <w:t>114,68</w:t>
            </w:r>
          </w:p>
        </w:tc>
        <w:tc>
          <w:tcPr>
            <w:tcW w:w="1362" w:type="pct"/>
            <w:shd w:val="clear" w:color="auto" w:fill="FFFFFF"/>
            <w:tcMar>
              <w:top w:w="40" w:type="dxa"/>
              <w:left w:w="200" w:type="dxa"/>
              <w:bottom w:w="40" w:type="dxa"/>
              <w:right w:w="200" w:type="dxa"/>
            </w:tcMar>
            <w:vAlign w:val="center"/>
          </w:tcPr>
          <w:p w14:paraId="11298328" w14:textId="77777777" w:rsidR="00DC748A" w:rsidRPr="003D71E1" w:rsidRDefault="009D5661">
            <w:pPr>
              <w:jc w:val="center"/>
              <w:rPr>
                <w:rFonts w:cs="Times New Roman"/>
              </w:rPr>
            </w:pPr>
            <w:r w:rsidRPr="003D71E1">
              <w:rPr>
                <w:rFonts w:eastAsia="Times New Roman" w:cs="Times New Roman"/>
                <w:sz w:val="22"/>
              </w:rPr>
              <w:t>182,0</w:t>
            </w:r>
          </w:p>
        </w:tc>
      </w:tr>
    </w:tbl>
    <w:p w14:paraId="1308A99C" w14:textId="77777777" w:rsidR="00B81AEA" w:rsidRPr="003D71E1" w:rsidRDefault="00B81AEA" w:rsidP="00B81AEA">
      <w:pPr>
        <w:pStyle w:val="a0"/>
        <w:rPr>
          <w:rFonts w:cs="Times New Roman"/>
          <w:lang w:eastAsia="ru-RU"/>
        </w:rPr>
      </w:pPr>
      <w:r w:rsidRPr="003D71E1">
        <w:rPr>
          <w:rFonts w:cs="Times New Roman"/>
          <w:lang w:eastAsia="ru-RU"/>
        </w:rPr>
        <w:t>* н/д – данные ресурсоснабжающей организацией не предоставлены</w:t>
      </w:r>
    </w:p>
    <w:p w14:paraId="4E5F7EB1" w14:textId="77777777" w:rsidR="00B81AEA" w:rsidRPr="003D71E1" w:rsidRDefault="00B81AEA" w:rsidP="00B81AEA">
      <w:pPr>
        <w:pStyle w:val="a0"/>
        <w:rPr>
          <w:rFonts w:cs="Times New Roman"/>
          <w:lang w:eastAsia="ru-RU"/>
        </w:rPr>
      </w:pPr>
    </w:p>
    <w:p w14:paraId="408C3A68" w14:textId="77777777" w:rsidR="00B81AEA" w:rsidRPr="003D71E1" w:rsidRDefault="00B81AEA" w:rsidP="00B81AEA">
      <w:pPr>
        <w:pStyle w:val="2"/>
        <w:ind w:left="0" w:firstLine="0"/>
        <w:rPr>
          <w:sz w:val="22"/>
        </w:rPr>
      </w:pPr>
      <w:bookmarkStart w:id="122" w:name="_Toc212886742"/>
      <w:r w:rsidRPr="003D71E1">
        <w:t xml:space="preserve">1.3.15 </w:t>
      </w:r>
      <w:hyperlink r:id="rId44" w:anchor="bookmark44" w:history="1">
        <w:r w:rsidRPr="003D71E1">
          <w:t>Предписания надзорных органов по запрещению дальнейшей эксплуатации</w:t>
        </w:r>
      </w:hyperlink>
      <w:r w:rsidRPr="003D71E1">
        <w:t xml:space="preserve"> </w:t>
      </w:r>
      <w:hyperlink r:id="rId45" w:anchor="bookmark44" w:history="1">
        <w:r w:rsidRPr="003D71E1">
          <w:t>участков тепловой сети и результаты их исполнения</w:t>
        </w:r>
        <w:bookmarkEnd w:id="122"/>
      </w:hyperlink>
    </w:p>
    <w:p w14:paraId="5EA991BA" w14:textId="77777777" w:rsidR="00B81AEA" w:rsidRPr="003D71E1" w:rsidRDefault="00B81AEA" w:rsidP="00B81AEA">
      <w:pPr>
        <w:tabs>
          <w:tab w:val="left" w:pos="1234"/>
        </w:tabs>
        <w:ind w:firstLine="709"/>
        <w:rPr>
          <w:rFonts w:cs="Times New Roman"/>
          <w:lang w:eastAsia="ru-RU"/>
        </w:rPr>
      </w:pPr>
    </w:p>
    <w:p w14:paraId="2A4886A1" w14:textId="77777777" w:rsidR="00B81AEA" w:rsidRPr="003D71E1" w:rsidRDefault="00B81AEA" w:rsidP="00B81AEA">
      <w:pPr>
        <w:tabs>
          <w:tab w:val="left" w:pos="1234"/>
        </w:tabs>
        <w:ind w:firstLine="709"/>
        <w:jc w:val="both"/>
        <w:rPr>
          <w:rFonts w:cs="Times New Roman"/>
          <w:lang w:eastAsia="ru-RU"/>
        </w:rPr>
      </w:pPr>
      <w:r w:rsidRPr="003D71E1">
        <w:rPr>
          <w:rFonts w:cs="Times New Roman"/>
          <w:lang w:eastAsia="ru-RU"/>
        </w:rPr>
        <w:t>Предписания надзорных органов по запрещению дальнейшей эксплуатации участков тепловых сетей отсутствуют.</w:t>
      </w:r>
    </w:p>
    <w:p w14:paraId="3B61A435" w14:textId="77777777" w:rsidR="00B81AEA" w:rsidRPr="003D71E1" w:rsidRDefault="00B81AEA" w:rsidP="00B81AEA">
      <w:pPr>
        <w:pStyle w:val="a0"/>
        <w:rPr>
          <w:rFonts w:cs="Times New Roman"/>
          <w:lang w:eastAsia="ru-RU"/>
        </w:rPr>
      </w:pPr>
    </w:p>
    <w:p w14:paraId="2BE5574D" w14:textId="77777777" w:rsidR="00B81AEA" w:rsidRPr="003D71E1" w:rsidRDefault="00473CE7" w:rsidP="00B81AEA">
      <w:pPr>
        <w:pStyle w:val="2"/>
        <w:ind w:left="0" w:firstLine="0"/>
      </w:pPr>
      <w:hyperlink r:id="rId46" w:anchor="bookmark45" w:history="1">
        <w:bookmarkStart w:id="123" w:name="_Toc45099581"/>
        <w:bookmarkStart w:id="124" w:name="_Toc45614776"/>
        <w:bookmarkStart w:id="125" w:name="_Toc54952813"/>
        <w:bookmarkStart w:id="126" w:name="_Toc212886743"/>
        <w:r w:rsidR="00B81AEA" w:rsidRPr="003D71E1">
          <w:t>1.3.16 Описание наиболее распространённых типов присоединений теплопотребляющих установок потребителей к</w:t>
        </w:r>
      </w:hyperlink>
      <w:r w:rsidR="00B81AEA" w:rsidRPr="003D71E1">
        <w:t xml:space="preserve"> </w:t>
      </w:r>
      <w:hyperlink r:id="rId47" w:anchor="bookmark45" w:history="1">
        <w:r w:rsidR="00B81AEA" w:rsidRPr="003D71E1">
          <w:t>тепловым сетям с выделением наиболее распространенных, определяющих выбор и</w:t>
        </w:r>
      </w:hyperlink>
      <w:r w:rsidR="00B81AEA" w:rsidRPr="003D71E1">
        <w:t xml:space="preserve"> </w:t>
      </w:r>
      <w:hyperlink r:id="rId48" w:anchor="bookmark45" w:history="1">
        <w:r w:rsidR="00B81AEA" w:rsidRPr="003D71E1">
          <w:t>обоснование графика регулирования отпуска тепловой энергии потребителям</w:t>
        </w:r>
        <w:bookmarkEnd w:id="123"/>
        <w:bookmarkEnd w:id="124"/>
        <w:bookmarkEnd w:id="125"/>
        <w:bookmarkEnd w:id="126"/>
      </w:hyperlink>
    </w:p>
    <w:p w14:paraId="1852FAD8" w14:textId="77777777" w:rsidR="00B81AEA" w:rsidRPr="003D71E1" w:rsidRDefault="00B81AEA" w:rsidP="00B81AEA">
      <w:pPr>
        <w:pStyle w:val="a0"/>
        <w:rPr>
          <w:rFonts w:cs="Times New Roman"/>
          <w:lang w:eastAsia="ru-RU"/>
        </w:rPr>
      </w:pPr>
    </w:p>
    <w:p w14:paraId="426DEA17" w14:textId="77777777" w:rsidR="009D5661" w:rsidRPr="003D71E1" w:rsidRDefault="009D5661" w:rsidP="009D5661">
      <w:pPr>
        <w:ind w:firstLine="709"/>
        <w:jc w:val="both"/>
        <w:rPr>
          <w:rFonts w:cs="Times New Roman"/>
          <w:lang w:eastAsia="ru-RU"/>
        </w:rPr>
      </w:pPr>
      <w:bookmarkStart w:id="127" w:name="_Hlk185514498"/>
      <w:r w:rsidRPr="003D71E1">
        <w:rPr>
          <w:rFonts w:cs="Times New Roman"/>
          <w:lang w:eastAsia="ru-RU"/>
        </w:rPr>
        <w:t>Присоединения потребителей подключенные к системе теплоснабжения – непосредственной.</w:t>
      </w:r>
    </w:p>
    <w:bookmarkEnd w:id="127"/>
    <w:p w14:paraId="0DBA41FC" w14:textId="77777777" w:rsidR="00B81AEA" w:rsidRPr="003D71E1" w:rsidRDefault="00B81AEA" w:rsidP="00B81AEA">
      <w:pPr>
        <w:pStyle w:val="a0"/>
        <w:rPr>
          <w:rFonts w:cs="Times New Roman"/>
          <w:lang w:eastAsia="ru-RU"/>
        </w:rPr>
      </w:pPr>
    </w:p>
    <w:p w14:paraId="3D821AEB" w14:textId="77777777" w:rsidR="00B81AEA" w:rsidRPr="003D71E1" w:rsidRDefault="00B81AEA" w:rsidP="00B81AEA">
      <w:pPr>
        <w:pStyle w:val="2"/>
        <w:ind w:left="0" w:firstLine="0"/>
      </w:pPr>
      <w:bookmarkStart w:id="128" w:name="_Toc29998117"/>
      <w:bookmarkStart w:id="129" w:name="_Toc30058680"/>
      <w:bookmarkStart w:id="130" w:name="_Toc31810032"/>
      <w:bookmarkStart w:id="131" w:name="_Toc212886744"/>
      <w:r w:rsidRPr="003D71E1">
        <w:t xml:space="preserve">1.3.17 </w:t>
      </w:r>
      <w:bookmarkEnd w:id="128"/>
      <w:bookmarkEnd w:id="129"/>
      <w:bookmarkEnd w:id="130"/>
      <w:r w:rsidRPr="003D71E1">
        <w:fldChar w:fldCharType="begin"/>
      </w:r>
      <w:r w:rsidRPr="003D71E1">
        <w:instrText xml:space="preserve"> HYPERLINK "file:///C:\\Users\\t1\\Desktop\\кировск\\2019%20Том%201%20Схема%20ТС%20Кировск.doc" \l "bookmark46" </w:instrText>
      </w:r>
      <w:r w:rsidRPr="003D71E1">
        <w:fldChar w:fldCharType="separate"/>
      </w:r>
      <w:r w:rsidRPr="003D71E1">
        <w:t>Сведения о наличии коммерческого приборного учета тепловой энергии,</w:t>
      </w:r>
      <w:r w:rsidRPr="003D71E1">
        <w:fldChar w:fldCharType="end"/>
      </w:r>
      <w:r w:rsidRPr="003D71E1">
        <w:t xml:space="preserve"> </w:t>
      </w:r>
      <w:hyperlink r:id="rId49" w:anchor="bookmark46" w:history="1">
        <w:r w:rsidRPr="003D71E1">
          <w:t>отпущенной из тепловых сетей потребителям, и анализ планов по установке приборов</w:t>
        </w:r>
      </w:hyperlink>
      <w:r w:rsidRPr="003D71E1">
        <w:t xml:space="preserve"> </w:t>
      </w:r>
      <w:hyperlink r:id="rId50" w:anchor="bookmark46" w:history="1">
        <w:r w:rsidRPr="003D71E1">
          <w:t>учета тепловой энергии и теплоносителя</w:t>
        </w:r>
        <w:bookmarkEnd w:id="131"/>
      </w:hyperlink>
    </w:p>
    <w:p w14:paraId="434F6FF4" w14:textId="77777777" w:rsidR="00B81AEA" w:rsidRPr="003D71E1" w:rsidRDefault="00B81AEA" w:rsidP="00B81AEA">
      <w:pPr>
        <w:jc w:val="center"/>
        <w:rPr>
          <w:rFonts w:cs="Times New Roman"/>
          <w:lang w:eastAsia="ru-RU"/>
        </w:rPr>
      </w:pPr>
    </w:p>
    <w:p w14:paraId="5986C186" w14:textId="77777777" w:rsidR="00DC748A" w:rsidRPr="003D71E1" w:rsidRDefault="00B81AEA">
      <w:pPr>
        <w:spacing w:before="400" w:after="200"/>
        <w:rPr>
          <w:rFonts w:cs="Times New Roman"/>
        </w:rPr>
      </w:pPr>
      <w:r w:rsidRPr="003D71E1">
        <w:rPr>
          <w:rFonts w:cs="Times New Roman"/>
          <w:b/>
        </w:rPr>
        <w:t>Таблица 1.3.17.1 - Обеспеченность приборами учета потребителей</w:t>
      </w:r>
    </w:p>
    <w:tbl>
      <w:tblPr>
        <w:tblStyle w:val="a8"/>
        <w:tblW w:w="4636" w:type="pct"/>
        <w:jc w:val="center"/>
        <w:tblLook w:val="04A0" w:firstRow="1" w:lastRow="0" w:firstColumn="1" w:lastColumn="0" w:noHBand="0" w:noVBand="1"/>
      </w:tblPr>
      <w:tblGrid>
        <w:gridCol w:w="611"/>
        <w:gridCol w:w="3496"/>
        <w:gridCol w:w="1393"/>
        <w:gridCol w:w="1582"/>
        <w:gridCol w:w="1583"/>
      </w:tblGrid>
      <w:tr w:rsidR="009D5661" w:rsidRPr="003D71E1" w14:paraId="485EEB0B" w14:textId="77777777" w:rsidTr="009D5661">
        <w:trPr>
          <w:jc w:val="center"/>
        </w:trPr>
        <w:tc>
          <w:tcPr>
            <w:tcW w:w="610" w:type="dxa"/>
            <w:vMerge w:val="restart"/>
            <w:shd w:val="clear" w:color="auto" w:fill="F2F2F2"/>
            <w:tcMar>
              <w:top w:w="120" w:type="dxa"/>
              <w:left w:w="200" w:type="dxa"/>
              <w:bottom w:w="120" w:type="dxa"/>
              <w:right w:w="200" w:type="dxa"/>
            </w:tcMar>
            <w:vAlign w:val="center"/>
          </w:tcPr>
          <w:p w14:paraId="21BB2260" w14:textId="77777777" w:rsidR="009D5661" w:rsidRPr="003D71E1" w:rsidRDefault="009D5661">
            <w:pPr>
              <w:jc w:val="center"/>
              <w:rPr>
                <w:rFonts w:cs="Times New Roman"/>
              </w:rPr>
            </w:pPr>
            <w:r w:rsidRPr="003D71E1">
              <w:rPr>
                <w:rFonts w:eastAsia="Times New Roman" w:cs="Times New Roman"/>
                <w:sz w:val="22"/>
              </w:rPr>
              <w:t>№</w:t>
            </w:r>
          </w:p>
        </w:tc>
        <w:tc>
          <w:tcPr>
            <w:tcW w:w="3496" w:type="dxa"/>
            <w:vMerge w:val="restart"/>
            <w:shd w:val="clear" w:color="auto" w:fill="F2F2F2"/>
            <w:tcMar>
              <w:top w:w="120" w:type="dxa"/>
              <w:left w:w="200" w:type="dxa"/>
              <w:bottom w:w="120" w:type="dxa"/>
              <w:right w:w="200" w:type="dxa"/>
            </w:tcMar>
            <w:vAlign w:val="center"/>
          </w:tcPr>
          <w:p w14:paraId="2322778C" w14:textId="77777777" w:rsidR="009D5661" w:rsidRPr="003D71E1" w:rsidRDefault="009D5661">
            <w:pPr>
              <w:jc w:val="center"/>
              <w:rPr>
                <w:rFonts w:cs="Times New Roman"/>
              </w:rPr>
            </w:pPr>
            <w:r w:rsidRPr="003D71E1">
              <w:rPr>
                <w:rFonts w:eastAsia="Times New Roman" w:cs="Times New Roman"/>
                <w:sz w:val="22"/>
              </w:rPr>
              <w:t>Источник тепловой энергии</w:t>
            </w:r>
          </w:p>
        </w:tc>
        <w:tc>
          <w:tcPr>
            <w:tcW w:w="4558" w:type="dxa"/>
            <w:gridSpan w:val="3"/>
            <w:shd w:val="clear" w:color="auto" w:fill="F2F2F2"/>
            <w:tcMar>
              <w:top w:w="120" w:type="dxa"/>
              <w:left w:w="200" w:type="dxa"/>
              <w:bottom w:w="120" w:type="dxa"/>
              <w:right w:w="200" w:type="dxa"/>
            </w:tcMar>
            <w:vAlign w:val="center"/>
          </w:tcPr>
          <w:p w14:paraId="7C50F1F3" w14:textId="77777777" w:rsidR="009D5661" w:rsidRPr="003D71E1" w:rsidRDefault="009D5661">
            <w:pPr>
              <w:jc w:val="center"/>
              <w:rPr>
                <w:rFonts w:cs="Times New Roman"/>
              </w:rPr>
            </w:pPr>
            <w:r w:rsidRPr="003D71E1">
              <w:rPr>
                <w:rFonts w:eastAsia="Times New Roman" w:cs="Times New Roman"/>
                <w:sz w:val="22"/>
              </w:rPr>
              <w:t>Обеспеченность приборами учета потребителей, %</w:t>
            </w:r>
          </w:p>
        </w:tc>
      </w:tr>
      <w:tr w:rsidR="009D5661" w:rsidRPr="003D71E1" w14:paraId="760B8C43" w14:textId="77777777" w:rsidTr="009D5661">
        <w:trPr>
          <w:jc w:val="center"/>
        </w:trPr>
        <w:tc>
          <w:tcPr>
            <w:tcW w:w="610" w:type="dxa"/>
            <w:vMerge/>
          </w:tcPr>
          <w:p w14:paraId="7C6BD0E5" w14:textId="77777777" w:rsidR="009D5661" w:rsidRPr="003D71E1" w:rsidRDefault="009D5661">
            <w:pPr>
              <w:rPr>
                <w:rFonts w:cs="Times New Roman"/>
              </w:rPr>
            </w:pPr>
          </w:p>
        </w:tc>
        <w:tc>
          <w:tcPr>
            <w:tcW w:w="3496" w:type="dxa"/>
            <w:vMerge/>
          </w:tcPr>
          <w:p w14:paraId="4F39E178" w14:textId="77777777" w:rsidR="009D5661" w:rsidRPr="003D71E1" w:rsidRDefault="009D5661">
            <w:pPr>
              <w:rPr>
                <w:rFonts w:cs="Times New Roman"/>
              </w:rPr>
            </w:pPr>
          </w:p>
        </w:tc>
        <w:tc>
          <w:tcPr>
            <w:tcW w:w="1393" w:type="dxa"/>
            <w:shd w:val="clear" w:color="auto" w:fill="F2F2F2"/>
            <w:tcMar>
              <w:top w:w="120" w:type="dxa"/>
              <w:left w:w="200" w:type="dxa"/>
              <w:bottom w:w="120" w:type="dxa"/>
              <w:right w:w="200" w:type="dxa"/>
            </w:tcMar>
            <w:vAlign w:val="center"/>
          </w:tcPr>
          <w:p w14:paraId="7A8B913B" w14:textId="77777777" w:rsidR="009D5661" w:rsidRPr="003D71E1" w:rsidRDefault="009D5661">
            <w:pPr>
              <w:jc w:val="center"/>
              <w:rPr>
                <w:rFonts w:cs="Times New Roman"/>
              </w:rPr>
            </w:pPr>
            <w:r w:rsidRPr="003D71E1">
              <w:rPr>
                <w:rFonts w:eastAsia="Times New Roman" w:cs="Times New Roman"/>
                <w:sz w:val="22"/>
              </w:rPr>
              <w:t>Население</w:t>
            </w:r>
          </w:p>
        </w:tc>
        <w:tc>
          <w:tcPr>
            <w:tcW w:w="1582" w:type="dxa"/>
            <w:shd w:val="clear" w:color="auto" w:fill="F2F2F2"/>
            <w:tcMar>
              <w:top w:w="120" w:type="dxa"/>
              <w:left w:w="200" w:type="dxa"/>
              <w:bottom w:w="120" w:type="dxa"/>
              <w:right w:w="200" w:type="dxa"/>
            </w:tcMar>
            <w:vAlign w:val="center"/>
          </w:tcPr>
          <w:p w14:paraId="574F8010" w14:textId="77777777" w:rsidR="009D5661" w:rsidRPr="003D71E1" w:rsidRDefault="009D5661">
            <w:pPr>
              <w:jc w:val="center"/>
              <w:rPr>
                <w:rFonts w:cs="Times New Roman"/>
              </w:rPr>
            </w:pPr>
            <w:r w:rsidRPr="003D71E1">
              <w:rPr>
                <w:rFonts w:eastAsia="Times New Roman" w:cs="Times New Roman"/>
                <w:sz w:val="22"/>
              </w:rPr>
              <w:t>Бюджетные организации</w:t>
            </w:r>
          </w:p>
        </w:tc>
        <w:tc>
          <w:tcPr>
            <w:tcW w:w="1583" w:type="dxa"/>
            <w:shd w:val="clear" w:color="auto" w:fill="F2F2F2"/>
            <w:tcMar>
              <w:top w:w="120" w:type="dxa"/>
              <w:left w:w="200" w:type="dxa"/>
              <w:bottom w:w="120" w:type="dxa"/>
              <w:right w:w="200" w:type="dxa"/>
            </w:tcMar>
            <w:vAlign w:val="center"/>
          </w:tcPr>
          <w:p w14:paraId="1FF0DAED" w14:textId="77777777" w:rsidR="009D5661" w:rsidRPr="003D71E1" w:rsidRDefault="009D5661">
            <w:pPr>
              <w:jc w:val="center"/>
              <w:rPr>
                <w:rFonts w:cs="Times New Roman"/>
              </w:rPr>
            </w:pPr>
            <w:r w:rsidRPr="003D71E1">
              <w:rPr>
                <w:rFonts w:eastAsia="Times New Roman" w:cs="Times New Roman"/>
                <w:sz w:val="22"/>
              </w:rPr>
              <w:t>Прочие потребители</w:t>
            </w:r>
          </w:p>
        </w:tc>
      </w:tr>
      <w:tr w:rsidR="009D5661" w:rsidRPr="003D71E1" w14:paraId="1742065B" w14:textId="77777777" w:rsidTr="009D5661">
        <w:trPr>
          <w:jc w:val="center"/>
        </w:trPr>
        <w:tc>
          <w:tcPr>
            <w:tcW w:w="610" w:type="dxa"/>
            <w:shd w:val="clear" w:color="auto" w:fill="FFFFFF"/>
            <w:tcMar>
              <w:top w:w="40" w:type="dxa"/>
              <w:left w:w="20" w:type="dxa"/>
              <w:bottom w:w="40" w:type="dxa"/>
              <w:right w:w="20" w:type="dxa"/>
            </w:tcMar>
            <w:vAlign w:val="center"/>
          </w:tcPr>
          <w:p w14:paraId="3410E233" w14:textId="77777777" w:rsidR="009D5661" w:rsidRPr="003D71E1" w:rsidRDefault="009D5661">
            <w:pPr>
              <w:jc w:val="center"/>
              <w:rPr>
                <w:rFonts w:cs="Times New Roman"/>
              </w:rPr>
            </w:pPr>
            <w:r w:rsidRPr="003D71E1">
              <w:rPr>
                <w:rFonts w:eastAsia="Times New Roman" w:cs="Times New Roman"/>
                <w:sz w:val="22"/>
              </w:rPr>
              <w:t>1</w:t>
            </w:r>
          </w:p>
        </w:tc>
        <w:tc>
          <w:tcPr>
            <w:tcW w:w="3496" w:type="dxa"/>
            <w:shd w:val="clear" w:color="auto" w:fill="FFFFFF"/>
            <w:tcMar>
              <w:top w:w="40" w:type="dxa"/>
              <w:left w:w="200" w:type="dxa"/>
              <w:bottom w:w="40" w:type="dxa"/>
              <w:right w:w="200" w:type="dxa"/>
            </w:tcMar>
            <w:vAlign w:val="center"/>
          </w:tcPr>
          <w:p w14:paraId="06C27BBF" w14:textId="77777777" w:rsidR="009D5661" w:rsidRPr="003D71E1" w:rsidRDefault="009D5661">
            <w:pPr>
              <w:jc w:val="center"/>
              <w:rPr>
                <w:rFonts w:cs="Times New Roman"/>
              </w:rPr>
            </w:pPr>
            <w:r w:rsidRPr="003D71E1">
              <w:rPr>
                <w:rFonts w:eastAsia="Times New Roman" w:cs="Times New Roman"/>
                <w:sz w:val="22"/>
              </w:rPr>
              <w:t>Котельная «Хилганайская СОШ»</w:t>
            </w:r>
          </w:p>
        </w:tc>
        <w:tc>
          <w:tcPr>
            <w:tcW w:w="1393" w:type="dxa"/>
            <w:shd w:val="clear" w:color="auto" w:fill="FFFFFF"/>
            <w:tcMar>
              <w:top w:w="40" w:type="dxa"/>
              <w:left w:w="200" w:type="dxa"/>
              <w:bottom w:w="40" w:type="dxa"/>
              <w:right w:w="200" w:type="dxa"/>
            </w:tcMar>
            <w:vAlign w:val="center"/>
          </w:tcPr>
          <w:p w14:paraId="6E121138" w14:textId="77777777" w:rsidR="009D5661" w:rsidRPr="003D71E1" w:rsidRDefault="009D5661">
            <w:pPr>
              <w:jc w:val="center"/>
              <w:rPr>
                <w:rFonts w:cs="Times New Roman"/>
              </w:rPr>
            </w:pPr>
            <w:r w:rsidRPr="003D71E1">
              <w:rPr>
                <w:rFonts w:eastAsia="Times New Roman" w:cs="Times New Roman"/>
                <w:sz w:val="22"/>
              </w:rPr>
              <w:t>-</w:t>
            </w:r>
          </w:p>
        </w:tc>
        <w:tc>
          <w:tcPr>
            <w:tcW w:w="1582" w:type="dxa"/>
            <w:shd w:val="clear" w:color="auto" w:fill="FFFFFF"/>
            <w:tcMar>
              <w:top w:w="40" w:type="dxa"/>
              <w:left w:w="200" w:type="dxa"/>
              <w:bottom w:w="40" w:type="dxa"/>
              <w:right w:w="200" w:type="dxa"/>
            </w:tcMar>
            <w:vAlign w:val="center"/>
          </w:tcPr>
          <w:p w14:paraId="462B9272" w14:textId="77777777" w:rsidR="009D5661" w:rsidRPr="003D71E1" w:rsidRDefault="009D5661">
            <w:pPr>
              <w:jc w:val="center"/>
              <w:rPr>
                <w:rFonts w:cs="Times New Roman"/>
              </w:rPr>
            </w:pPr>
            <w:r w:rsidRPr="003D71E1">
              <w:rPr>
                <w:rFonts w:eastAsia="Times New Roman" w:cs="Times New Roman"/>
                <w:sz w:val="22"/>
              </w:rPr>
              <w:t>0</w:t>
            </w:r>
          </w:p>
        </w:tc>
        <w:tc>
          <w:tcPr>
            <w:tcW w:w="1583" w:type="dxa"/>
            <w:shd w:val="clear" w:color="auto" w:fill="FFFFFF"/>
            <w:tcMar>
              <w:top w:w="40" w:type="dxa"/>
              <w:left w:w="200" w:type="dxa"/>
              <w:bottom w:w="40" w:type="dxa"/>
              <w:right w:w="200" w:type="dxa"/>
            </w:tcMar>
            <w:vAlign w:val="center"/>
          </w:tcPr>
          <w:p w14:paraId="109DF80F" w14:textId="77777777" w:rsidR="009D5661" w:rsidRPr="003D71E1" w:rsidRDefault="009D5661">
            <w:pPr>
              <w:jc w:val="center"/>
              <w:rPr>
                <w:rFonts w:cs="Times New Roman"/>
              </w:rPr>
            </w:pPr>
            <w:r w:rsidRPr="003D71E1">
              <w:rPr>
                <w:rFonts w:eastAsia="Times New Roman" w:cs="Times New Roman"/>
                <w:sz w:val="22"/>
              </w:rPr>
              <w:t>-</w:t>
            </w:r>
          </w:p>
        </w:tc>
      </w:tr>
    </w:tbl>
    <w:p w14:paraId="5AFA9FA8" w14:textId="77777777" w:rsidR="00B81AEA" w:rsidRPr="003D71E1" w:rsidRDefault="00B81AEA" w:rsidP="00B81AEA">
      <w:pPr>
        <w:pStyle w:val="a0"/>
        <w:rPr>
          <w:rFonts w:cs="Times New Roman"/>
          <w:highlight w:val="yellow"/>
          <w:lang w:eastAsia="ru-RU"/>
        </w:rPr>
      </w:pPr>
    </w:p>
    <w:p w14:paraId="5BCBDEA0" w14:textId="77777777" w:rsidR="00B81AEA" w:rsidRPr="003D71E1" w:rsidRDefault="00B81AEA" w:rsidP="00B81AEA">
      <w:pPr>
        <w:pStyle w:val="2"/>
        <w:ind w:left="0" w:firstLine="0"/>
      </w:pPr>
      <w:bookmarkStart w:id="132" w:name="_Toc212886745"/>
      <w:r w:rsidRPr="003D71E1">
        <w:t xml:space="preserve">1.3.18 </w:t>
      </w:r>
      <w:r w:rsidRPr="003D71E1">
        <w:fldChar w:fldCharType="begin"/>
      </w:r>
      <w:r w:rsidRPr="003D71E1">
        <w:instrText xml:space="preserve"> HYPERLINK "file:///C:\\Users\\t1\\Desktop\\кировск\\2019%20Том%201%20Схема%20ТС%20Кировск.doc" \l "bookmark38" </w:instrText>
      </w:r>
      <w:r w:rsidRPr="003D71E1">
        <w:fldChar w:fldCharType="separate"/>
      </w:r>
      <w:hyperlink r:id="rId51" w:anchor="bookmark47" w:history="1">
        <w:r w:rsidRPr="003D71E1">
          <w:t>Анализ работы диспетчерских служб теплоснабжающих (теплосетевых)</w:t>
        </w:r>
      </w:hyperlink>
      <w:r w:rsidRPr="003D71E1">
        <w:t xml:space="preserve"> </w:t>
      </w:r>
      <w:hyperlink r:id="rId52" w:anchor="bookmark47" w:history="1">
        <w:r w:rsidRPr="003D71E1">
          <w:t>организаций и используемых средств автоматизации, телемеханизации и связи</w:t>
        </w:r>
        <w:bookmarkEnd w:id="132"/>
      </w:hyperlink>
    </w:p>
    <w:p w14:paraId="37287DDC" w14:textId="77777777" w:rsidR="00B81AEA" w:rsidRPr="003D71E1" w:rsidRDefault="00B81AEA" w:rsidP="00B81AEA">
      <w:pPr>
        <w:pStyle w:val="ad"/>
        <w:spacing w:line="288" w:lineRule="auto"/>
        <w:ind w:right="108" w:firstLine="708"/>
        <w:jc w:val="both"/>
        <w:rPr>
          <w:rFonts w:cs="Times New Roman"/>
          <w:lang w:val="ru-RU"/>
        </w:rPr>
      </w:pPr>
      <w:r w:rsidRPr="003D71E1">
        <w:rPr>
          <w:rFonts w:cs="Times New Roman"/>
        </w:rPr>
        <w:fldChar w:fldCharType="end"/>
      </w:r>
    </w:p>
    <w:p w14:paraId="277143AE" w14:textId="77777777" w:rsidR="002B3B9C" w:rsidRPr="003D71E1" w:rsidRDefault="002B3B9C" w:rsidP="002B3B9C">
      <w:pPr>
        <w:tabs>
          <w:tab w:val="left" w:pos="1234"/>
        </w:tabs>
        <w:ind w:firstLine="709"/>
        <w:jc w:val="both"/>
        <w:rPr>
          <w:rFonts w:cs="Times New Roman"/>
          <w:lang w:eastAsia="ru-RU"/>
        </w:rPr>
      </w:pPr>
      <w:bookmarkStart w:id="133" w:name="_Hlk212883071"/>
      <w:r w:rsidRPr="003D71E1">
        <w:rPr>
          <w:rFonts w:cs="Times New Roman"/>
          <w:lang w:eastAsia="ru-RU"/>
        </w:rPr>
        <w:t>На территории СП «Хилганайское» расположена одна локальная котельная, которая осуществляет теплоснабжение только на собственные нужды школы, поэтому диспетчерской службы отсутствуют.</w:t>
      </w:r>
    </w:p>
    <w:bookmarkEnd w:id="133"/>
    <w:p w14:paraId="3F3E2D1F" w14:textId="77777777" w:rsidR="00B81AEA" w:rsidRPr="003D71E1" w:rsidRDefault="00B81AEA" w:rsidP="00B81AEA">
      <w:pPr>
        <w:pStyle w:val="ad"/>
        <w:spacing w:line="288" w:lineRule="auto"/>
        <w:ind w:right="108" w:firstLine="708"/>
        <w:jc w:val="both"/>
        <w:rPr>
          <w:rFonts w:cs="Times New Roman"/>
          <w:lang w:val="ru-RU"/>
        </w:rPr>
      </w:pPr>
    </w:p>
    <w:p w14:paraId="4F55DFF8" w14:textId="77777777" w:rsidR="00B81AEA" w:rsidRPr="003D71E1" w:rsidRDefault="00B81AEA" w:rsidP="00B81AEA">
      <w:pPr>
        <w:pStyle w:val="2"/>
        <w:ind w:left="0" w:firstLine="0"/>
      </w:pPr>
      <w:bookmarkStart w:id="134" w:name="_Toc212886746"/>
      <w:r w:rsidRPr="003D71E1">
        <w:t xml:space="preserve">1.3.19 </w:t>
      </w:r>
      <w:hyperlink r:id="rId53" w:anchor="bookmark38" w:history="1">
        <w:hyperlink r:id="rId54" w:anchor="bookmark48" w:history="1">
          <w:r w:rsidRPr="003D71E1">
            <w:t>Уровень автоматизации и обслуживания центральных тепловых пунктов, насосных</w:t>
          </w:r>
        </w:hyperlink>
        <w:r w:rsidRPr="003D71E1">
          <w:t xml:space="preserve"> </w:t>
        </w:r>
        <w:hyperlink r:id="rId55" w:anchor="bookmark48" w:history="1">
          <w:r w:rsidRPr="003D71E1">
            <w:t>станций</w:t>
          </w:r>
          <w:bookmarkEnd w:id="134"/>
        </w:hyperlink>
      </w:hyperlink>
    </w:p>
    <w:p w14:paraId="2C7E018A" w14:textId="77777777" w:rsidR="00B81AEA" w:rsidRPr="003D71E1" w:rsidRDefault="00B81AEA" w:rsidP="00B81AEA">
      <w:pPr>
        <w:rPr>
          <w:rFonts w:cs="Times New Roman"/>
          <w:lang w:eastAsia="ru-RU"/>
        </w:rPr>
      </w:pPr>
    </w:p>
    <w:p w14:paraId="790DD9CE" w14:textId="77777777" w:rsidR="00B81AEA" w:rsidRPr="003D71E1" w:rsidRDefault="00B81AEA" w:rsidP="00B81AEA">
      <w:pPr>
        <w:pStyle w:val="a0"/>
        <w:ind w:firstLine="567"/>
        <w:rPr>
          <w:rFonts w:cs="Times New Roman"/>
          <w:lang w:eastAsia="ru-RU"/>
        </w:rPr>
      </w:pPr>
      <w:r w:rsidRPr="003D71E1">
        <w:rPr>
          <w:rFonts w:cs="Times New Roman"/>
          <w:lang w:eastAsia="ru-RU"/>
        </w:rPr>
        <w:t>Обслуживание центральных тепловых пунктов, происходит по мере необходимости выездными бригадами.</w:t>
      </w:r>
    </w:p>
    <w:p w14:paraId="2369A967" w14:textId="77777777" w:rsidR="00B81AEA" w:rsidRPr="003D71E1" w:rsidRDefault="00B81AEA" w:rsidP="00B81AEA">
      <w:pPr>
        <w:pStyle w:val="a0"/>
        <w:rPr>
          <w:rFonts w:cs="Times New Roman"/>
          <w:lang w:eastAsia="ru-RU"/>
        </w:rPr>
      </w:pPr>
    </w:p>
    <w:p w14:paraId="279487BF" w14:textId="77777777" w:rsidR="00B81AEA" w:rsidRPr="003D71E1" w:rsidRDefault="00B81AEA" w:rsidP="00B81AEA">
      <w:pPr>
        <w:pStyle w:val="2"/>
        <w:ind w:left="0" w:firstLine="0"/>
      </w:pPr>
      <w:bookmarkStart w:id="135" w:name="_Toc212886747"/>
      <w:r w:rsidRPr="003D71E1">
        <w:t xml:space="preserve">1.3.20 </w:t>
      </w:r>
      <w:hyperlink r:id="rId56" w:anchor="bookmark49" w:history="1">
        <w:r w:rsidRPr="003D71E1">
          <w:t>Сведения о наличии защиты тепловых сетей от превышения давления</w:t>
        </w:r>
        <w:bookmarkEnd w:id="135"/>
      </w:hyperlink>
    </w:p>
    <w:p w14:paraId="08286E20" w14:textId="77777777" w:rsidR="00B81AEA" w:rsidRPr="003D71E1" w:rsidRDefault="00B81AEA" w:rsidP="00B81AEA">
      <w:pPr>
        <w:ind w:firstLine="709"/>
        <w:rPr>
          <w:rFonts w:cs="Times New Roman"/>
          <w:lang w:eastAsia="ru-RU"/>
        </w:rPr>
      </w:pPr>
    </w:p>
    <w:p w14:paraId="12157CE5" w14:textId="77777777" w:rsidR="00B81AEA" w:rsidRPr="003D71E1" w:rsidRDefault="00B81AEA" w:rsidP="00B81AEA">
      <w:pPr>
        <w:ind w:firstLine="709"/>
        <w:jc w:val="both"/>
        <w:rPr>
          <w:rFonts w:cs="Times New Roman"/>
          <w:lang w:eastAsia="ru-RU"/>
        </w:rPr>
      </w:pPr>
      <w:r w:rsidRPr="003D71E1">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5D652AAA" w14:textId="77777777" w:rsidR="00B81AEA" w:rsidRPr="003D71E1" w:rsidRDefault="00B81AEA" w:rsidP="00B81AEA">
      <w:pPr>
        <w:ind w:firstLine="709"/>
        <w:jc w:val="both"/>
        <w:rPr>
          <w:rFonts w:cs="Times New Roman"/>
          <w:lang w:eastAsia="ru-RU"/>
        </w:rPr>
      </w:pPr>
      <w:r w:rsidRPr="003D71E1">
        <w:rPr>
          <w:rFonts w:cs="Times New Roman"/>
          <w:lang w:eastAsia="ru-RU"/>
        </w:rPr>
        <w:t>- на насосных станциях установлены гидравлические регуляторы давления с датчиками;</w:t>
      </w:r>
    </w:p>
    <w:p w14:paraId="0D22B4EC" w14:textId="77777777" w:rsidR="00B81AEA" w:rsidRPr="003D71E1" w:rsidRDefault="00B81AEA" w:rsidP="00B81AEA">
      <w:pPr>
        <w:ind w:firstLine="709"/>
        <w:jc w:val="both"/>
        <w:rPr>
          <w:rFonts w:cs="Times New Roman"/>
          <w:lang w:eastAsia="ru-RU"/>
        </w:rPr>
      </w:pPr>
      <w:r w:rsidRPr="003D71E1">
        <w:rPr>
          <w:rFonts w:cs="Times New Roman"/>
          <w:lang w:eastAsia="ru-RU"/>
        </w:rPr>
        <w:t>-устройства для сброса давлений – сбросные предохранительные клапаны на насосных станциях;</w:t>
      </w:r>
    </w:p>
    <w:p w14:paraId="07836A33" w14:textId="77777777" w:rsidR="00B81AEA" w:rsidRPr="003D71E1" w:rsidRDefault="00B81AEA" w:rsidP="00B81AEA">
      <w:pPr>
        <w:ind w:firstLine="709"/>
        <w:jc w:val="both"/>
        <w:rPr>
          <w:rFonts w:cs="Times New Roman"/>
          <w:lang w:eastAsia="ru-RU"/>
        </w:rPr>
      </w:pPr>
      <w:r w:rsidRPr="003D71E1">
        <w:rPr>
          <w:rFonts w:cs="Times New Roman"/>
          <w:lang w:eastAsia="ru-RU"/>
        </w:rPr>
        <w:t xml:space="preserve">-автоматическое включение резервного насоса при выходе из строя рабочего насоса. </w:t>
      </w:r>
    </w:p>
    <w:p w14:paraId="578DDD4C" w14:textId="77777777" w:rsidR="00B81AEA" w:rsidRPr="003D71E1" w:rsidRDefault="00B81AEA" w:rsidP="00B81AEA">
      <w:pPr>
        <w:ind w:firstLine="709"/>
        <w:jc w:val="both"/>
        <w:rPr>
          <w:rFonts w:cs="Times New Roman"/>
          <w:lang w:eastAsia="ru-RU"/>
        </w:rPr>
      </w:pPr>
      <w:r w:rsidRPr="003D71E1">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786FA457" w14:textId="77777777" w:rsidR="00B81AEA" w:rsidRPr="003D71E1" w:rsidRDefault="00B81AEA" w:rsidP="00B81AEA">
      <w:pPr>
        <w:rPr>
          <w:rFonts w:cs="Times New Roman"/>
        </w:rPr>
      </w:pPr>
    </w:p>
    <w:p w14:paraId="6E00A7D8" w14:textId="77777777" w:rsidR="00B81AEA" w:rsidRPr="003D71E1" w:rsidRDefault="00B81AEA" w:rsidP="00B81AEA">
      <w:pPr>
        <w:pStyle w:val="2"/>
        <w:ind w:left="0" w:firstLine="0"/>
      </w:pPr>
      <w:bookmarkStart w:id="136" w:name="_Toc212886748"/>
      <w:r w:rsidRPr="003D71E1">
        <w:t xml:space="preserve">1.3.21 </w:t>
      </w:r>
      <w:hyperlink r:id="rId57" w:anchor="bookmark50" w:history="1">
        <w:r w:rsidRPr="003D71E1">
          <w:t>Перечень выявленных бесхозяйных тепловых сетей и обоснование выбора</w:t>
        </w:r>
      </w:hyperlink>
      <w:r w:rsidRPr="003D71E1">
        <w:t xml:space="preserve"> </w:t>
      </w:r>
      <w:hyperlink r:id="rId58" w:anchor="bookmark50" w:history="1">
        <w:r w:rsidRPr="003D71E1">
          <w:t>организации, уполномоченной на их эксплуатацию</w:t>
        </w:r>
        <w:bookmarkEnd w:id="136"/>
      </w:hyperlink>
    </w:p>
    <w:p w14:paraId="2A340E9E" w14:textId="77777777" w:rsidR="00B81AEA" w:rsidRPr="003D71E1" w:rsidRDefault="00B81AEA" w:rsidP="00B81AEA">
      <w:pPr>
        <w:pStyle w:val="a0"/>
        <w:jc w:val="both"/>
        <w:rPr>
          <w:rFonts w:cs="Times New Roman"/>
          <w:lang w:eastAsia="ru-RU"/>
        </w:rPr>
      </w:pPr>
    </w:p>
    <w:p w14:paraId="2A2194B3" w14:textId="77777777" w:rsidR="00B81AEA" w:rsidRPr="003D71E1" w:rsidRDefault="00B81AEA" w:rsidP="00B81AEA">
      <w:pPr>
        <w:pStyle w:val="a0"/>
        <w:ind w:firstLine="709"/>
        <w:jc w:val="both"/>
        <w:rPr>
          <w:rFonts w:cs="Times New Roman"/>
          <w:lang w:eastAsia="ru-RU"/>
        </w:rPr>
      </w:pPr>
      <w:r w:rsidRPr="003D71E1">
        <w:rPr>
          <w:rFonts w:cs="Times New Roman"/>
          <w:lang w:eastAsia="ru-RU"/>
        </w:rPr>
        <w:t>На территории муниципального образования СП «Хилганайское» бесхозяйные тепловые сети отсутствуют.</w:t>
      </w:r>
    </w:p>
    <w:p w14:paraId="65524D93" w14:textId="77777777" w:rsidR="00B81AEA" w:rsidRPr="003D71E1" w:rsidRDefault="00B81AEA" w:rsidP="00B81AEA">
      <w:pPr>
        <w:pStyle w:val="a0"/>
        <w:ind w:firstLine="709"/>
        <w:jc w:val="center"/>
        <w:rPr>
          <w:rFonts w:cs="Times New Roman"/>
          <w:lang w:eastAsia="ru-RU"/>
        </w:rPr>
      </w:pPr>
    </w:p>
    <w:p w14:paraId="2176E33C" w14:textId="77777777" w:rsidR="00B81AEA" w:rsidRPr="003D71E1" w:rsidRDefault="00B81AEA" w:rsidP="00B81AEA">
      <w:pPr>
        <w:pStyle w:val="a0"/>
        <w:rPr>
          <w:rFonts w:cs="Times New Roman"/>
          <w:lang w:eastAsia="ru-RU"/>
        </w:rPr>
      </w:pPr>
    </w:p>
    <w:p w14:paraId="68F83EAD" w14:textId="77777777" w:rsidR="00B81AEA" w:rsidRPr="003D71E1" w:rsidRDefault="00B81AEA" w:rsidP="00B81AEA">
      <w:pPr>
        <w:pStyle w:val="2"/>
        <w:ind w:left="0" w:firstLine="0"/>
      </w:pPr>
      <w:bookmarkStart w:id="137" w:name="_Toc212886749"/>
      <w:r w:rsidRPr="003D71E1">
        <w:t>1.3.22 Данные энергетических характеристик тепловых сетей (при их наличии)</w:t>
      </w:r>
      <w:bookmarkEnd w:id="137"/>
    </w:p>
    <w:p w14:paraId="16895070" w14:textId="77777777" w:rsidR="00B81AEA" w:rsidRPr="003D71E1" w:rsidRDefault="00B81AEA" w:rsidP="00B81AEA">
      <w:pPr>
        <w:pStyle w:val="a0"/>
        <w:jc w:val="both"/>
        <w:rPr>
          <w:rFonts w:cs="Times New Roman"/>
          <w:color w:val="000000" w:themeColor="text1"/>
          <w:lang w:eastAsia="ru-RU"/>
        </w:rPr>
      </w:pPr>
    </w:p>
    <w:p w14:paraId="2CDF8725" w14:textId="77777777" w:rsidR="00B81AEA" w:rsidRPr="003D71E1" w:rsidRDefault="00B81AEA" w:rsidP="00B81AEA">
      <w:pPr>
        <w:pStyle w:val="ad"/>
        <w:kinsoku w:val="0"/>
        <w:overflowPunct w:val="0"/>
        <w:spacing w:before="118"/>
        <w:ind w:left="0" w:firstLine="709"/>
        <w:jc w:val="both"/>
        <w:rPr>
          <w:rFonts w:cs="Times New Roman"/>
          <w:color w:val="000000" w:themeColor="text1"/>
          <w:lang w:val="ru-RU"/>
        </w:rPr>
      </w:pPr>
      <w:r w:rsidRPr="003D71E1">
        <w:rPr>
          <w:rFonts w:cs="Times New Roman"/>
          <w:color w:val="000000" w:themeColor="text1"/>
          <w:lang w:val="ru-RU"/>
        </w:rPr>
        <w:t>Энергетические характеристики для тепловых сетей не</w:t>
      </w:r>
      <w:r w:rsidRPr="003D71E1">
        <w:rPr>
          <w:rFonts w:cs="Times New Roman"/>
          <w:color w:val="000000" w:themeColor="text1"/>
          <w:spacing w:val="-16"/>
          <w:lang w:val="ru-RU"/>
        </w:rPr>
        <w:t xml:space="preserve"> </w:t>
      </w:r>
      <w:r w:rsidRPr="003D71E1">
        <w:rPr>
          <w:rFonts w:cs="Times New Roman"/>
          <w:color w:val="000000" w:themeColor="text1"/>
          <w:lang w:val="ru-RU"/>
        </w:rPr>
        <w:t>разрабатывались.</w:t>
      </w:r>
    </w:p>
    <w:p w14:paraId="16506199" w14:textId="77777777" w:rsidR="00B81AEA" w:rsidRPr="003D71E1" w:rsidRDefault="00B81AEA" w:rsidP="00B81AEA">
      <w:pPr>
        <w:pStyle w:val="a0"/>
        <w:rPr>
          <w:rFonts w:cs="Times New Roman"/>
          <w:lang w:eastAsia="ru-RU"/>
        </w:rPr>
      </w:pPr>
    </w:p>
    <w:p w14:paraId="24BCE52E" w14:textId="77777777" w:rsidR="00B81AEA" w:rsidRPr="003D71E1" w:rsidRDefault="00B81AEA" w:rsidP="00B81AEA">
      <w:pPr>
        <w:pStyle w:val="2"/>
        <w:ind w:left="0" w:firstLine="0"/>
      </w:pPr>
      <w:bookmarkStart w:id="138" w:name="_Toc53926873"/>
      <w:bookmarkStart w:id="139" w:name="_Toc54952772"/>
      <w:bookmarkStart w:id="140" w:name="_Toc212886750"/>
      <w:r w:rsidRPr="003D71E1">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38"/>
      <w:bookmarkEnd w:id="139"/>
      <w:bookmarkEnd w:id="140"/>
    </w:p>
    <w:p w14:paraId="7DB0CAD5" w14:textId="77777777" w:rsidR="00B81AEA" w:rsidRPr="003D71E1" w:rsidRDefault="00B81AEA" w:rsidP="00B81AEA">
      <w:pPr>
        <w:pStyle w:val="ad"/>
        <w:ind w:left="142" w:right="102" w:firstLine="709"/>
        <w:jc w:val="both"/>
        <w:rPr>
          <w:rFonts w:cs="Times New Roman"/>
          <w:spacing w:val="1"/>
          <w:lang w:val="ru-RU"/>
        </w:rPr>
      </w:pPr>
    </w:p>
    <w:p w14:paraId="02624545" w14:textId="77777777" w:rsidR="00B81AEA" w:rsidRPr="003D71E1" w:rsidRDefault="002D3370" w:rsidP="00B81AEA">
      <w:pPr>
        <w:pStyle w:val="ad"/>
        <w:ind w:left="142" w:right="102" w:firstLine="709"/>
        <w:jc w:val="both"/>
        <w:rPr>
          <w:rFonts w:cs="Times New Roman"/>
          <w:spacing w:val="1"/>
          <w:lang w:val="ru-RU"/>
        </w:rPr>
      </w:pPr>
      <w:r w:rsidRPr="003D71E1">
        <w:rPr>
          <w:rFonts w:cs="Times New Roman"/>
          <w:spacing w:val="1"/>
          <w:lang w:val="ru-RU"/>
        </w:rPr>
        <w:t>Изменения отсутствуют.</w:t>
      </w:r>
    </w:p>
    <w:p w14:paraId="0F080D29" w14:textId="77777777" w:rsidR="00B81AEA" w:rsidRPr="003D71E1" w:rsidRDefault="00B81AEA" w:rsidP="00B81AEA">
      <w:pPr>
        <w:pStyle w:val="a0"/>
        <w:rPr>
          <w:rFonts w:cs="Times New Roman"/>
          <w:lang w:eastAsia="ru-RU"/>
        </w:rPr>
      </w:pPr>
    </w:p>
    <w:p w14:paraId="42ED8E00" w14:textId="77777777" w:rsidR="00B81AEA" w:rsidRPr="003D71E1" w:rsidRDefault="00473CE7" w:rsidP="00B81AEA">
      <w:pPr>
        <w:pStyle w:val="2"/>
        <w:ind w:left="0" w:firstLine="0"/>
      </w:pPr>
      <w:hyperlink r:id="rId59" w:anchor="bookmark51" w:history="1">
        <w:bookmarkStart w:id="141" w:name="_Toc31810063"/>
        <w:bookmarkStart w:id="142" w:name="_Toc30058709"/>
        <w:bookmarkStart w:id="143" w:name="_Toc212886751"/>
        <w:r w:rsidR="00B81AEA" w:rsidRPr="003D71E1">
          <w:t>Часть 4. ЗОНЫ ДЕЙСТВИЯ ИСТОЧНИКОВ ТЕПЛОВОЙ ЭНЕРГИИ</w:t>
        </w:r>
        <w:bookmarkEnd w:id="141"/>
        <w:bookmarkEnd w:id="142"/>
        <w:bookmarkEnd w:id="143"/>
      </w:hyperlink>
    </w:p>
    <w:p w14:paraId="2E6D7802" w14:textId="77777777" w:rsidR="00B81AEA" w:rsidRPr="003D71E1" w:rsidRDefault="00B81AEA" w:rsidP="00B81AEA">
      <w:pPr>
        <w:pStyle w:val="a0"/>
        <w:rPr>
          <w:rFonts w:cs="Times New Roman"/>
        </w:rPr>
      </w:pPr>
    </w:p>
    <w:p w14:paraId="38A1AEAE" w14:textId="77777777" w:rsidR="002D3370" w:rsidRPr="003D71E1" w:rsidRDefault="002D3370" w:rsidP="002D3370">
      <w:pPr>
        <w:tabs>
          <w:tab w:val="left" w:pos="1234"/>
        </w:tabs>
        <w:ind w:firstLine="709"/>
        <w:jc w:val="both"/>
        <w:rPr>
          <w:rFonts w:cs="Times New Roman"/>
          <w:lang w:eastAsia="ru-RU"/>
        </w:rPr>
      </w:pPr>
      <w:r w:rsidRPr="003D71E1">
        <w:rPr>
          <w:rFonts w:cs="Times New Roman"/>
          <w:lang w:eastAsia="ru-RU"/>
        </w:rPr>
        <w:t xml:space="preserve">В СП «Хилганайское» расположена одна локальная школьная котельная </w:t>
      </w:r>
      <w:r w:rsidRPr="003D71E1">
        <w:rPr>
          <w:rFonts w:eastAsia="Times New Roman" w:cs="Times New Roman"/>
          <w:sz w:val="22"/>
        </w:rPr>
        <w:t>«Хилганайская СОШ»</w:t>
      </w:r>
      <w:r w:rsidRPr="003D71E1">
        <w:rPr>
          <w:rFonts w:cs="Times New Roman"/>
          <w:lang w:eastAsia="ru-RU"/>
        </w:rPr>
        <w:t>, которая осуществляют теплоснабжение только на собственные нужды.</w:t>
      </w:r>
    </w:p>
    <w:p w14:paraId="2DB72DC4" w14:textId="77777777" w:rsidR="00B81AEA" w:rsidRPr="003D71E1" w:rsidRDefault="00B81AEA" w:rsidP="00B81AEA">
      <w:pPr>
        <w:pStyle w:val="a0"/>
        <w:rPr>
          <w:rFonts w:cs="Times New Roman"/>
          <w:lang w:eastAsia="ru-RU"/>
        </w:rPr>
      </w:pPr>
    </w:p>
    <w:p w14:paraId="676388E6" w14:textId="77777777" w:rsidR="00B81AEA" w:rsidRPr="003D71E1" w:rsidRDefault="00473CE7" w:rsidP="00B81AEA">
      <w:pPr>
        <w:pStyle w:val="2"/>
        <w:ind w:left="0" w:firstLine="0"/>
      </w:pPr>
      <w:hyperlink r:id="rId60" w:anchor="bookmark55" w:history="1">
        <w:bookmarkStart w:id="144" w:name="_Toc54952844"/>
        <w:bookmarkStart w:id="145" w:name="_Toc212886752"/>
        <w:r w:rsidR="00B81AEA" w:rsidRPr="003D71E1">
          <w:t>Часть 5. ТЕПЛОВЫЕ НАГРУЗКИ ПОТРЕБИТЕЛЕЙ ТЕПЛОВОЙ ЭНЕРГИИ, ГРУПП</w:t>
        </w:r>
      </w:hyperlink>
      <w:r w:rsidR="00B81AEA" w:rsidRPr="003D71E1">
        <w:t xml:space="preserve"> </w:t>
      </w:r>
      <w:hyperlink r:id="rId61" w:anchor="bookmark55" w:history="1">
        <w:r w:rsidR="00B81AEA" w:rsidRPr="003D71E1">
          <w:t>ПОТРЕБИТЕЛЕЙ ТЕПЛОВОЙ ЭНЕРГИИ</w:t>
        </w:r>
        <w:bookmarkEnd w:id="144"/>
        <w:bookmarkEnd w:id="145"/>
      </w:hyperlink>
    </w:p>
    <w:p w14:paraId="7087D171" w14:textId="77777777" w:rsidR="00B81AEA" w:rsidRPr="003D71E1" w:rsidRDefault="00B81AEA" w:rsidP="00B81AEA">
      <w:pPr>
        <w:pStyle w:val="a0"/>
        <w:rPr>
          <w:rFonts w:cs="Times New Roman"/>
        </w:rPr>
      </w:pPr>
    </w:p>
    <w:p w14:paraId="257ADFDA" w14:textId="77777777" w:rsidR="00B81AEA" w:rsidRPr="003D71E1" w:rsidRDefault="00B81AEA" w:rsidP="00B81AEA">
      <w:pPr>
        <w:pStyle w:val="2"/>
        <w:ind w:left="0" w:firstLine="0"/>
      </w:pPr>
      <w:bookmarkStart w:id="146" w:name="_Toc45099613"/>
      <w:bookmarkStart w:id="147" w:name="_Toc45614808"/>
      <w:bookmarkStart w:id="148" w:name="_Toc54952846"/>
      <w:bookmarkStart w:id="149" w:name="_Toc212886753"/>
      <w:r w:rsidRPr="003D71E1">
        <w:t xml:space="preserve">1.5.1 </w:t>
      </w:r>
      <w:hyperlink r:id="rId62" w:anchor="bookmark56" w:history="1">
        <w:r w:rsidRPr="003D71E1">
          <w:rPr>
            <w:szCs w:val="22"/>
          </w:rPr>
          <w:t>О</w:t>
        </w:r>
      </w:hyperlink>
      <w:bookmarkEnd w:id="146"/>
      <w:r w:rsidRPr="003D71E1">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7"/>
      <w:bookmarkEnd w:id="148"/>
      <w:bookmarkEnd w:id="149"/>
    </w:p>
    <w:p w14:paraId="75EA7526" w14:textId="77777777" w:rsidR="00B81AEA" w:rsidRPr="003D71E1" w:rsidRDefault="00B81AEA" w:rsidP="00B81AEA">
      <w:pPr>
        <w:pStyle w:val="a0"/>
        <w:rPr>
          <w:rFonts w:cs="Times New Roman"/>
          <w:lang w:eastAsia="ru-RU"/>
        </w:rPr>
      </w:pPr>
    </w:p>
    <w:p w14:paraId="3E9D3388" w14:textId="77777777" w:rsidR="00B81AEA" w:rsidRPr="003D71E1" w:rsidRDefault="00B81AEA" w:rsidP="00B81AEA">
      <w:pPr>
        <w:pStyle w:val="a0"/>
        <w:ind w:firstLine="709"/>
        <w:rPr>
          <w:rFonts w:cs="Times New Roman"/>
        </w:rPr>
      </w:pPr>
      <w:r w:rsidRPr="003D71E1">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2FCEC4A5" w14:textId="77777777" w:rsidR="00DC748A" w:rsidRPr="003D71E1" w:rsidRDefault="00B81AEA">
      <w:pPr>
        <w:spacing w:before="400" w:after="200"/>
        <w:rPr>
          <w:rFonts w:cs="Times New Roman"/>
        </w:rPr>
      </w:pPr>
      <w:r w:rsidRPr="003D71E1">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47"/>
        <w:gridCol w:w="1925"/>
        <w:gridCol w:w="2527"/>
        <w:gridCol w:w="2146"/>
      </w:tblGrid>
      <w:tr w:rsidR="00DC748A" w:rsidRPr="003D71E1" w14:paraId="446F4552" w14:textId="77777777" w:rsidTr="002D3370">
        <w:trPr>
          <w:jc w:val="center"/>
        </w:trPr>
        <w:tc>
          <w:tcPr>
            <w:tcW w:w="1470" w:type="pct"/>
            <w:vMerge w:val="restart"/>
            <w:shd w:val="clear" w:color="auto" w:fill="F2F2F2"/>
            <w:tcMar>
              <w:top w:w="120" w:type="dxa"/>
              <w:left w:w="200" w:type="dxa"/>
              <w:bottom w:w="120" w:type="dxa"/>
              <w:right w:w="200" w:type="dxa"/>
            </w:tcMar>
            <w:vAlign w:val="center"/>
          </w:tcPr>
          <w:p w14:paraId="2A5AB86C" w14:textId="77777777" w:rsidR="00DC748A" w:rsidRPr="003D71E1" w:rsidRDefault="00B81AEA">
            <w:pPr>
              <w:jc w:val="center"/>
              <w:rPr>
                <w:rFonts w:cs="Times New Roman"/>
              </w:rPr>
            </w:pPr>
            <w:r w:rsidRPr="003D71E1">
              <w:rPr>
                <w:rFonts w:eastAsia="Times New Roman" w:cs="Times New Roman"/>
                <w:sz w:val="22"/>
              </w:rPr>
              <w:t>Источник тепловой энергии</w:t>
            </w:r>
          </w:p>
        </w:tc>
        <w:tc>
          <w:tcPr>
            <w:tcW w:w="3530" w:type="pct"/>
            <w:gridSpan w:val="3"/>
            <w:shd w:val="clear" w:color="auto" w:fill="F2F2F2"/>
            <w:tcMar>
              <w:top w:w="120" w:type="dxa"/>
              <w:left w:w="200" w:type="dxa"/>
              <w:bottom w:w="120" w:type="dxa"/>
              <w:right w:w="200" w:type="dxa"/>
            </w:tcMar>
            <w:vAlign w:val="center"/>
          </w:tcPr>
          <w:p w14:paraId="7561CFD6" w14:textId="77777777" w:rsidR="00DC748A" w:rsidRPr="003D71E1" w:rsidRDefault="00B81AEA">
            <w:pPr>
              <w:jc w:val="center"/>
              <w:rPr>
                <w:rFonts w:cs="Times New Roman"/>
              </w:rPr>
            </w:pPr>
            <w:r w:rsidRPr="003D71E1">
              <w:rPr>
                <w:rFonts w:eastAsia="Times New Roman" w:cs="Times New Roman"/>
                <w:sz w:val="22"/>
              </w:rPr>
              <w:t>Тепловая нагрузка, Гкал/ч</w:t>
            </w:r>
          </w:p>
        </w:tc>
      </w:tr>
      <w:tr w:rsidR="00DC748A" w:rsidRPr="003D71E1" w14:paraId="0408A35C" w14:textId="77777777" w:rsidTr="002D3370">
        <w:trPr>
          <w:jc w:val="center"/>
        </w:trPr>
        <w:tc>
          <w:tcPr>
            <w:tcW w:w="1470" w:type="pct"/>
            <w:vMerge/>
          </w:tcPr>
          <w:p w14:paraId="7BC328F0" w14:textId="77777777" w:rsidR="00DC748A" w:rsidRPr="003D71E1" w:rsidRDefault="00DC748A">
            <w:pPr>
              <w:rPr>
                <w:rFonts w:cs="Times New Roman"/>
              </w:rPr>
            </w:pPr>
          </w:p>
        </w:tc>
        <w:tc>
          <w:tcPr>
            <w:tcW w:w="1030" w:type="pct"/>
            <w:shd w:val="clear" w:color="auto" w:fill="F2F2F2"/>
            <w:tcMar>
              <w:top w:w="120" w:type="dxa"/>
              <w:left w:w="200" w:type="dxa"/>
              <w:bottom w:w="120" w:type="dxa"/>
              <w:right w:w="200" w:type="dxa"/>
            </w:tcMar>
            <w:vAlign w:val="center"/>
          </w:tcPr>
          <w:p w14:paraId="09066A57" w14:textId="77777777" w:rsidR="00DC748A" w:rsidRPr="003D71E1" w:rsidRDefault="00B81AEA">
            <w:pPr>
              <w:jc w:val="center"/>
              <w:rPr>
                <w:rFonts w:cs="Times New Roman"/>
              </w:rPr>
            </w:pPr>
            <w:r w:rsidRPr="003D71E1">
              <w:rPr>
                <w:rFonts w:eastAsia="Times New Roman" w:cs="Times New Roman"/>
                <w:sz w:val="22"/>
              </w:rPr>
              <w:t>жилой фонд</w:t>
            </w:r>
          </w:p>
        </w:tc>
        <w:tc>
          <w:tcPr>
            <w:tcW w:w="1352" w:type="pct"/>
            <w:shd w:val="clear" w:color="auto" w:fill="F2F2F2"/>
            <w:tcMar>
              <w:top w:w="120" w:type="dxa"/>
              <w:left w:w="200" w:type="dxa"/>
              <w:bottom w:w="120" w:type="dxa"/>
              <w:right w:w="200" w:type="dxa"/>
            </w:tcMar>
            <w:vAlign w:val="center"/>
          </w:tcPr>
          <w:p w14:paraId="562A357D" w14:textId="77777777" w:rsidR="00DC748A" w:rsidRPr="003D71E1" w:rsidRDefault="00B81AEA">
            <w:pPr>
              <w:jc w:val="center"/>
              <w:rPr>
                <w:rFonts w:cs="Times New Roman"/>
              </w:rPr>
            </w:pPr>
            <w:r w:rsidRPr="003D71E1">
              <w:rPr>
                <w:rFonts w:eastAsia="Times New Roman" w:cs="Times New Roman"/>
                <w:sz w:val="22"/>
              </w:rPr>
              <w:t>общественно-деловые здания</w:t>
            </w:r>
          </w:p>
        </w:tc>
        <w:tc>
          <w:tcPr>
            <w:tcW w:w="1148" w:type="pct"/>
            <w:shd w:val="clear" w:color="auto" w:fill="F2F2F2"/>
            <w:tcMar>
              <w:top w:w="120" w:type="dxa"/>
              <w:left w:w="200" w:type="dxa"/>
              <w:bottom w:w="120" w:type="dxa"/>
              <w:right w:w="200" w:type="dxa"/>
            </w:tcMar>
            <w:vAlign w:val="center"/>
          </w:tcPr>
          <w:p w14:paraId="2C52EADB" w14:textId="77777777" w:rsidR="00DC748A" w:rsidRPr="003D71E1" w:rsidRDefault="00B81AEA">
            <w:pPr>
              <w:jc w:val="center"/>
              <w:rPr>
                <w:rFonts w:cs="Times New Roman"/>
              </w:rPr>
            </w:pPr>
            <w:r w:rsidRPr="003D71E1">
              <w:rPr>
                <w:rFonts w:eastAsia="Times New Roman" w:cs="Times New Roman"/>
                <w:sz w:val="22"/>
              </w:rPr>
              <w:t>производственные объекты</w:t>
            </w:r>
          </w:p>
        </w:tc>
      </w:tr>
      <w:tr w:rsidR="00DC748A" w:rsidRPr="003D71E1" w14:paraId="0CE7929D" w14:textId="77777777" w:rsidTr="002D3370">
        <w:trPr>
          <w:jc w:val="center"/>
        </w:trPr>
        <w:tc>
          <w:tcPr>
            <w:tcW w:w="5000" w:type="pct"/>
            <w:gridSpan w:val="4"/>
            <w:shd w:val="clear" w:color="auto" w:fill="FFFFFF"/>
            <w:tcMar>
              <w:top w:w="40" w:type="dxa"/>
              <w:left w:w="160" w:type="dxa"/>
              <w:bottom w:w="40" w:type="dxa"/>
              <w:right w:w="200" w:type="dxa"/>
            </w:tcMar>
            <w:vAlign w:val="center"/>
          </w:tcPr>
          <w:p w14:paraId="5A6FC50E" w14:textId="77777777" w:rsidR="00DC748A" w:rsidRPr="003D71E1" w:rsidRDefault="00B81AEA">
            <w:pPr>
              <w:jc w:val="center"/>
              <w:rPr>
                <w:rFonts w:cs="Times New Roman"/>
              </w:rPr>
            </w:pPr>
            <w:r w:rsidRPr="003D71E1">
              <w:rPr>
                <w:rFonts w:eastAsia="Times New Roman" w:cs="Times New Roman"/>
                <w:sz w:val="22"/>
              </w:rPr>
              <w:t>с. Хилгана</w:t>
            </w:r>
          </w:p>
        </w:tc>
      </w:tr>
      <w:tr w:rsidR="00DC748A" w:rsidRPr="003D71E1" w14:paraId="1AF45D14" w14:textId="77777777" w:rsidTr="002D3370">
        <w:trPr>
          <w:jc w:val="center"/>
        </w:trPr>
        <w:tc>
          <w:tcPr>
            <w:tcW w:w="1470" w:type="pct"/>
            <w:shd w:val="clear" w:color="auto" w:fill="FFFFFF"/>
            <w:tcMar>
              <w:top w:w="40" w:type="dxa"/>
              <w:left w:w="200" w:type="dxa"/>
              <w:bottom w:w="40" w:type="dxa"/>
              <w:right w:w="200" w:type="dxa"/>
            </w:tcMar>
            <w:vAlign w:val="center"/>
          </w:tcPr>
          <w:p w14:paraId="2AF0536C" w14:textId="77777777" w:rsidR="00DC748A" w:rsidRPr="003D71E1" w:rsidRDefault="00B81AEA">
            <w:pPr>
              <w:rPr>
                <w:rFonts w:cs="Times New Roman"/>
              </w:rPr>
            </w:pPr>
            <w:r w:rsidRPr="003D71E1">
              <w:rPr>
                <w:rFonts w:eastAsia="Times New Roman" w:cs="Times New Roman"/>
                <w:sz w:val="22"/>
              </w:rPr>
              <w:t>Котельная «Хилганайская СОШ»</w:t>
            </w:r>
          </w:p>
        </w:tc>
        <w:tc>
          <w:tcPr>
            <w:tcW w:w="1030" w:type="pct"/>
            <w:shd w:val="clear" w:color="auto" w:fill="FFFFFF"/>
            <w:tcMar>
              <w:top w:w="40" w:type="dxa"/>
              <w:left w:w="200" w:type="dxa"/>
              <w:bottom w:w="40" w:type="dxa"/>
              <w:right w:w="200" w:type="dxa"/>
            </w:tcMar>
            <w:vAlign w:val="center"/>
          </w:tcPr>
          <w:p w14:paraId="60BD2D86"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c>
          <w:tcPr>
            <w:tcW w:w="1352" w:type="pct"/>
            <w:shd w:val="clear" w:color="auto" w:fill="FFFFFF"/>
            <w:tcMar>
              <w:top w:w="40" w:type="dxa"/>
              <w:left w:w="200" w:type="dxa"/>
              <w:bottom w:w="40" w:type="dxa"/>
              <w:right w:w="200" w:type="dxa"/>
            </w:tcMar>
            <w:vAlign w:val="center"/>
          </w:tcPr>
          <w:p w14:paraId="54885EF8" w14:textId="77777777" w:rsidR="00DC748A" w:rsidRPr="003D71E1" w:rsidRDefault="00B81AEA">
            <w:pPr>
              <w:jc w:val="center"/>
              <w:rPr>
                <w:rFonts w:cs="Times New Roman"/>
              </w:rPr>
            </w:pPr>
            <w:r w:rsidRPr="003D71E1">
              <w:rPr>
                <w:rFonts w:eastAsia="Times New Roman" w:cs="Times New Roman"/>
                <w:sz w:val="22"/>
              </w:rPr>
              <w:t>0,1980</w:t>
            </w:r>
          </w:p>
        </w:tc>
        <w:tc>
          <w:tcPr>
            <w:tcW w:w="1148" w:type="pct"/>
            <w:shd w:val="clear" w:color="auto" w:fill="FFFFFF"/>
            <w:tcMar>
              <w:top w:w="40" w:type="dxa"/>
              <w:left w:w="200" w:type="dxa"/>
              <w:bottom w:w="40" w:type="dxa"/>
              <w:right w:w="200" w:type="dxa"/>
            </w:tcMar>
            <w:vAlign w:val="center"/>
          </w:tcPr>
          <w:p w14:paraId="0EB04283" w14:textId="77777777" w:rsidR="00DC748A" w:rsidRPr="003D71E1" w:rsidRDefault="00B81AEA">
            <w:pPr>
              <w:jc w:val="center"/>
              <w:rPr>
                <w:rFonts w:cs="Times New Roman"/>
              </w:rPr>
            </w:pPr>
            <w:r w:rsidRPr="003D71E1">
              <w:rPr>
                <w:rFonts w:eastAsia="Times New Roman" w:cs="Times New Roman"/>
                <w:sz w:val="22"/>
              </w:rPr>
              <w:t>0</w:t>
            </w:r>
            <w:r w:rsidR="009D5661" w:rsidRPr="003D71E1">
              <w:rPr>
                <w:rFonts w:eastAsia="Times New Roman" w:cs="Times New Roman"/>
                <w:sz w:val="22"/>
              </w:rPr>
              <w:t>,00</w:t>
            </w:r>
          </w:p>
        </w:tc>
      </w:tr>
    </w:tbl>
    <w:p w14:paraId="2BA398AA" w14:textId="77777777" w:rsidR="00B81AEA" w:rsidRPr="003D71E1" w:rsidRDefault="00B81AEA" w:rsidP="00B81AEA">
      <w:pPr>
        <w:pStyle w:val="a0"/>
        <w:rPr>
          <w:rFonts w:cs="Times New Roman"/>
          <w:lang w:eastAsia="ru-RU"/>
        </w:rPr>
      </w:pPr>
    </w:p>
    <w:p w14:paraId="3E2487C7" w14:textId="77777777" w:rsidR="00B81AEA" w:rsidRPr="003D71E1" w:rsidRDefault="00B81AEA" w:rsidP="00B81AEA">
      <w:pPr>
        <w:pStyle w:val="2"/>
        <w:ind w:left="0" w:firstLine="0"/>
        <w:rPr>
          <w:szCs w:val="22"/>
        </w:rPr>
      </w:pPr>
      <w:bookmarkStart w:id="150" w:name="_Toc212886754"/>
      <w:r w:rsidRPr="003D71E1">
        <w:t xml:space="preserve">1.5.2 </w:t>
      </w:r>
      <w:hyperlink r:id="rId63" w:anchor="bookmark60" w:history="1">
        <w:bookmarkStart w:id="151" w:name="_Toc30058718"/>
        <w:r w:rsidRPr="003D71E1">
          <w:rPr>
            <w:szCs w:val="22"/>
          </w:rPr>
          <w:t>Описание значений расчетных тепловых нагрузок на коллекторах источников</w:t>
        </w:r>
      </w:hyperlink>
      <w:r w:rsidRPr="003D71E1">
        <w:rPr>
          <w:szCs w:val="22"/>
        </w:rPr>
        <w:t xml:space="preserve"> </w:t>
      </w:r>
      <w:hyperlink r:id="rId64" w:anchor="bookmark60" w:history="1">
        <w:r w:rsidRPr="003D71E1">
          <w:rPr>
            <w:szCs w:val="22"/>
          </w:rPr>
          <w:t>тепловой энергии</w:t>
        </w:r>
        <w:bookmarkEnd w:id="150"/>
        <w:bookmarkEnd w:id="151"/>
      </w:hyperlink>
    </w:p>
    <w:p w14:paraId="1A79A4DA" w14:textId="77777777" w:rsidR="00B81AEA" w:rsidRPr="003D71E1" w:rsidRDefault="00B81AEA" w:rsidP="00B81AEA">
      <w:pPr>
        <w:pStyle w:val="ad"/>
        <w:spacing w:before="2"/>
        <w:ind w:right="113" w:firstLine="708"/>
        <w:jc w:val="both"/>
        <w:rPr>
          <w:rFonts w:eastAsiaTheme="minorHAnsi" w:cs="Times New Roman"/>
          <w:szCs w:val="22"/>
          <w:highlight w:val="yellow"/>
          <w:lang w:val="ru-RU" w:eastAsia="ru-RU"/>
        </w:rPr>
      </w:pPr>
    </w:p>
    <w:p w14:paraId="47B60494" w14:textId="77777777" w:rsidR="002D3370" w:rsidRPr="003D71E1" w:rsidRDefault="002D3370" w:rsidP="002D3370">
      <w:pPr>
        <w:pStyle w:val="ad"/>
        <w:spacing w:before="2"/>
        <w:ind w:left="0" w:right="113" w:firstLine="708"/>
        <w:jc w:val="both"/>
        <w:rPr>
          <w:rFonts w:eastAsiaTheme="minorHAnsi" w:cs="Times New Roman"/>
          <w:szCs w:val="22"/>
          <w:lang w:val="ru-RU" w:eastAsia="ru-RU"/>
        </w:rPr>
      </w:pPr>
      <w:r w:rsidRPr="003D71E1">
        <w:rPr>
          <w:rFonts w:eastAsiaTheme="minorHAnsi" w:cs="Times New Roman"/>
          <w:szCs w:val="22"/>
          <w:lang w:val="ru-RU" w:eastAsia="ru-RU"/>
        </w:rPr>
        <w:t>Значение расчетных тепловых нагрузок на коллекторах источников тепловой энергии представлены в таблице ниже.</w:t>
      </w:r>
    </w:p>
    <w:p w14:paraId="0A54396D" w14:textId="77777777" w:rsidR="002D3370" w:rsidRPr="003D71E1" w:rsidRDefault="002D3370" w:rsidP="002D3370">
      <w:pPr>
        <w:spacing w:before="400" w:after="200"/>
        <w:rPr>
          <w:rFonts w:cs="Times New Roman"/>
        </w:rPr>
      </w:pPr>
      <w:r w:rsidRPr="003D71E1">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2"/>
        <w:gridCol w:w="1764"/>
        <w:gridCol w:w="1843"/>
        <w:gridCol w:w="2546"/>
      </w:tblGrid>
      <w:tr w:rsidR="002D3370" w:rsidRPr="003D71E1" w14:paraId="7CC00C46" w14:textId="77777777" w:rsidTr="002D3370">
        <w:trPr>
          <w:jc w:val="center"/>
        </w:trPr>
        <w:tc>
          <w:tcPr>
            <w:tcW w:w="1708" w:type="pct"/>
            <w:shd w:val="clear" w:color="auto" w:fill="F2F2F2"/>
            <w:tcMar>
              <w:top w:w="120" w:type="dxa"/>
              <w:left w:w="200" w:type="dxa"/>
              <w:bottom w:w="120" w:type="dxa"/>
              <w:right w:w="200" w:type="dxa"/>
            </w:tcMar>
            <w:vAlign w:val="center"/>
          </w:tcPr>
          <w:p w14:paraId="5C2BB24F" w14:textId="77777777" w:rsidR="002D3370" w:rsidRPr="003D71E1" w:rsidRDefault="002D3370" w:rsidP="002D3370">
            <w:pPr>
              <w:jc w:val="center"/>
              <w:rPr>
                <w:rFonts w:cs="Times New Roman"/>
              </w:rPr>
            </w:pPr>
            <w:r w:rsidRPr="003D71E1">
              <w:rPr>
                <w:rFonts w:eastAsia="Times New Roman" w:cs="Times New Roman"/>
                <w:sz w:val="22"/>
              </w:rPr>
              <w:t>Источник тепловой энергии</w:t>
            </w:r>
          </w:p>
        </w:tc>
        <w:tc>
          <w:tcPr>
            <w:tcW w:w="944" w:type="pct"/>
            <w:shd w:val="clear" w:color="auto" w:fill="F2F2F2"/>
            <w:tcMar>
              <w:top w:w="120" w:type="dxa"/>
              <w:left w:w="200" w:type="dxa"/>
              <w:bottom w:w="120" w:type="dxa"/>
              <w:right w:w="200" w:type="dxa"/>
            </w:tcMar>
            <w:vAlign w:val="center"/>
          </w:tcPr>
          <w:p w14:paraId="136464E2" w14:textId="77777777" w:rsidR="002D3370" w:rsidRPr="003D71E1" w:rsidRDefault="002D3370" w:rsidP="002D3370">
            <w:pPr>
              <w:jc w:val="center"/>
              <w:rPr>
                <w:rFonts w:cs="Times New Roman"/>
              </w:rPr>
            </w:pPr>
            <w:r w:rsidRPr="003D71E1">
              <w:rPr>
                <w:rFonts w:eastAsia="Times New Roman" w:cs="Times New Roman"/>
                <w:sz w:val="22"/>
              </w:rPr>
              <w:t>Потери в сетях, Гкал/ч</w:t>
            </w:r>
          </w:p>
        </w:tc>
        <w:tc>
          <w:tcPr>
            <w:tcW w:w="986" w:type="pct"/>
            <w:shd w:val="clear" w:color="auto" w:fill="F2F2F2"/>
            <w:tcMar>
              <w:top w:w="120" w:type="dxa"/>
              <w:left w:w="200" w:type="dxa"/>
              <w:bottom w:w="120" w:type="dxa"/>
              <w:right w:w="200" w:type="dxa"/>
            </w:tcMar>
            <w:vAlign w:val="center"/>
          </w:tcPr>
          <w:p w14:paraId="0D7EDFF6" w14:textId="77777777" w:rsidR="002D3370" w:rsidRPr="003D71E1" w:rsidRDefault="002D3370" w:rsidP="002D3370">
            <w:pPr>
              <w:jc w:val="center"/>
              <w:rPr>
                <w:rFonts w:cs="Times New Roman"/>
              </w:rPr>
            </w:pPr>
            <w:r w:rsidRPr="003D71E1">
              <w:rPr>
                <w:rFonts w:eastAsia="Times New Roman" w:cs="Times New Roman"/>
                <w:sz w:val="22"/>
              </w:rPr>
              <w:t>Расчетная нагрузка, Гкал/ч</w:t>
            </w:r>
          </w:p>
        </w:tc>
        <w:tc>
          <w:tcPr>
            <w:tcW w:w="1362" w:type="pct"/>
            <w:shd w:val="clear" w:color="auto" w:fill="F2F2F2"/>
            <w:tcMar>
              <w:top w:w="120" w:type="dxa"/>
              <w:left w:w="200" w:type="dxa"/>
              <w:bottom w:w="120" w:type="dxa"/>
              <w:right w:w="200" w:type="dxa"/>
            </w:tcMar>
            <w:vAlign w:val="center"/>
          </w:tcPr>
          <w:p w14:paraId="57629A23" w14:textId="77777777" w:rsidR="002D3370" w:rsidRPr="003D71E1" w:rsidRDefault="002D3370" w:rsidP="002D3370">
            <w:pPr>
              <w:jc w:val="center"/>
              <w:rPr>
                <w:rFonts w:cs="Times New Roman"/>
              </w:rPr>
            </w:pPr>
            <w:r w:rsidRPr="003D71E1">
              <w:rPr>
                <w:rFonts w:eastAsia="Times New Roman" w:cs="Times New Roman"/>
                <w:sz w:val="22"/>
              </w:rPr>
              <w:t>Расчетные значения тепловых нагрузок на коллекторах, Гкал/ч</w:t>
            </w:r>
          </w:p>
        </w:tc>
      </w:tr>
      <w:tr w:rsidR="002D3370" w:rsidRPr="003D71E1" w14:paraId="102CBF69" w14:textId="77777777" w:rsidTr="002D3370">
        <w:trPr>
          <w:jc w:val="center"/>
        </w:trPr>
        <w:tc>
          <w:tcPr>
            <w:tcW w:w="1708" w:type="pct"/>
            <w:shd w:val="clear" w:color="auto" w:fill="FFFFFF"/>
            <w:tcMar>
              <w:top w:w="40" w:type="dxa"/>
              <w:left w:w="200" w:type="dxa"/>
              <w:bottom w:w="40" w:type="dxa"/>
              <w:right w:w="200" w:type="dxa"/>
            </w:tcMar>
            <w:vAlign w:val="center"/>
          </w:tcPr>
          <w:p w14:paraId="6EA3D848" w14:textId="77777777" w:rsidR="002D3370" w:rsidRPr="003D71E1" w:rsidRDefault="002D3370" w:rsidP="002D3370">
            <w:pPr>
              <w:rPr>
                <w:rFonts w:cs="Times New Roman"/>
              </w:rPr>
            </w:pPr>
            <w:r w:rsidRPr="003D71E1">
              <w:rPr>
                <w:rFonts w:eastAsia="Times New Roman" w:cs="Times New Roman"/>
                <w:sz w:val="22"/>
              </w:rPr>
              <w:t>Котельная «Хилганайская СОШ»</w:t>
            </w:r>
          </w:p>
        </w:tc>
        <w:tc>
          <w:tcPr>
            <w:tcW w:w="944" w:type="pct"/>
            <w:shd w:val="clear" w:color="auto" w:fill="FFFFFF"/>
            <w:tcMar>
              <w:top w:w="40" w:type="dxa"/>
              <w:left w:w="200" w:type="dxa"/>
              <w:bottom w:w="40" w:type="dxa"/>
              <w:right w:w="200" w:type="dxa"/>
            </w:tcMar>
            <w:vAlign w:val="center"/>
          </w:tcPr>
          <w:p w14:paraId="1EAD2FEE" w14:textId="77777777" w:rsidR="002D3370" w:rsidRPr="003D71E1" w:rsidRDefault="002D3370" w:rsidP="002D3370">
            <w:pPr>
              <w:jc w:val="center"/>
              <w:rPr>
                <w:rFonts w:cs="Times New Roman"/>
              </w:rPr>
            </w:pPr>
            <w:r w:rsidRPr="003D71E1">
              <w:rPr>
                <w:rFonts w:eastAsia="Times New Roman" w:cs="Times New Roman"/>
                <w:sz w:val="22"/>
              </w:rPr>
              <w:t>0,02</w:t>
            </w:r>
          </w:p>
        </w:tc>
        <w:tc>
          <w:tcPr>
            <w:tcW w:w="986" w:type="pct"/>
            <w:shd w:val="clear" w:color="auto" w:fill="FFFFFF"/>
            <w:tcMar>
              <w:top w:w="40" w:type="dxa"/>
              <w:left w:w="200" w:type="dxa"/>
              <w:bottom w:w="40" w:type="dxa"/>
              <w:right w:w="200" w:type="dxa"/>
            </w:tcMar>
            <w:vAlign w:val="center"/>
          </w:tcPr>
          <w:p w14:paraId="751474FB" w14:textId="77777777" w:rsidR="002D3370" w:rsidRPr="003D71E1" w:rsidRDefault="002D3370" w:rsidP="002D3370">
            <w:pPr>
              <w:jc w:val="center"/>
              <w:rPr>
                <w:rFonts w:cs="Times New Roman"/>
              </w:rPr>
            </w:pPr>
            <w:r w:rsidRPr="003D71E1">
              <w:rPr>
                <w:rFonts w:eastAsia="Times New Roman" w:cs="Times New Roman"/>
                <w:sz w:val="22"/>
              </w:rPr>
              <w:t>0,198</w:t>
            </w:r>
          </w:p>
        </w:tc>
        <w:tc>
          <w:tcPr>
            <w:tcW w:w="1362" w:type="pct"/>
            <w:shd w:val="clear" w:color="auto" w:fill="FFFFFF"/>
            <w:tcMar>
              <w:top w:w="40" w:type="dxa"/>
              <w:left w:w="200" w:type="dxa"/>
              <w:bottom w:w="40" w:type="dxa"/>
              <w:right w:w="200" w:type="dxa"/>
            </w:tcMar>
            <w:vAlign w:val="center"/>
          </w:tcPr>
          <w:p w14:paraId="2CD8B1E1" w14:textId="77777777" w:rsidR="002D3370" w:rsidRPr="003D71E1" w:rsidRDefault="002D3370" w:rsidP="002D3370">
            <w:pPr>
              <w:jc w:val="center"/>
              <w:rPr>
                <w:rFonts w:cs="Times New Roman"/>
              </w:rPr>
            </w:pPr>
            <w:r w:rsidRPr="003D71E1">
              <w:rPr>
                <w:rFonts w:eastAsia="Times New Roman" w:cs="Times New Roman"/>
                <w:sz w:val="22"/>
              </w:rPr>
              <w:t>0,218</w:t>
            </w:r>
          </w:p>
        </w:tc>
      </w:tr>
    </w:tbl>
    <w:p w14:paraId="1FB7DB3D" w14:textId="77777777" w:rsidR="002D3370" w:rsidRPr="003D71E1" w:rsidRDefault="002D3370" w:rsidP="002D3370">
      <w:pPr>
        <w:pStyle w:val="a0"/>
        <w:rPr>
          <w:rFonts w:cs="Times New Roman"/>
          <w:lang w:val="en-US" w:eastAsia="ru-RU"/>
        </w:rPr>
      </w:pPr>
    </w:p>
    <w:p w14:paraId="6B62808F" w14:textId="77777777" w:rsidR="00B81AEA" w:rsidRPr="003D71E1" w:rsidRDefault="00B81AEA" w:rsidP="00B81AEA">
      <w:pPr>
        <w:pStyle w:val="2"/>
        <w:ind w:left="0" w:firstLine="0"/>
        <w:rPr>
          <w:szCs w:val="22"/>
        </w:rPr>
      </w:pPr>
      <w:bookmarkStart w:id="152" w:name="_Toc212886755"/>
      <w:r w:rsidRPr="003D71E1">
        <w:t xml:space="preserve">1.5.3 </w:t>
      </w:r>
      <w:hyperlink r:id="rId65" w:anchor="bookmark61" w:history="1">
        <w:r w:rsidRPr="003D71E1">
          <w:rPr>
            <w:szCs w:val="22"/>
          </w:rPr>
          <w:t>Описание случаев и условий применения отопления жилых помещений в</w:t>
        </w:r>
      </w:hyperlink>
      <w:r w:rsidRPr="003D71E1">
        <w:rPr>
          <w:szCs w:val="22"/>
        </w:rPr>
        <w:t xml:space="preserve"> </w:t>
      </w:r>
      <w:hyperlink r:id="rId66" w:anchor="bookmark61" w:history="1">
        <w:r w:rsidRPr="003D71E1">
          <w:rPr>
            <w:szCs w:val="22"/>
          </w:rPr>
          <w:t>многоквартирных домах с использованием индивидуальных квартирных источников</w:t>
        </w:r>
      </w:hyperlink>
      <w:r w:rsidRPr="003D71E1">
        <w:rPr>
          <w:szCs w:val="22"/>
        </w:rPr>
        <w:t xml:space="preserve"> </w:t>
      </w:r>
      <w:hyperlink r:id="rId67" w:anchor="bookmark61" w:history="1">
        <w:r w:rsidRPr="003D71E1">
          <w:rPr>
            <w:szCs w:val="22"/>
          </w:rPr>
          <w:t>тепловой энергии</w:t>
        </w:r>
        <w:bookmarkEnd w:id="152"/>
      </w:hyperlink>
    </w:p>
    <w:p w14:paraId="3CEAE024" w14:textId="77777777" w:rsidR="00B81AEA" w:rsidRPr="003D71E1" w:rsidRDefault="00B81AEA" w:rsidP="00B81AEA">
      <w:pPr>
        <w:rPr>
          <w:rFonts w:cs="Times New Roman"/>
        </w:rPr>
      </w:pPr>
    </w:p>
    <w:p w14:paraId="19A59807" w14:textId="77777777" w:rsidR="00B81AEA" w:rsidRPr="003D71E1" w:rsidRDefault="00473CE7" w:rsidP="00B81AEA">
      <w:pPr>
        <w:ind w:firstLine="709"/>
        <w:rPr>
          <w:rFonts w:cs="Times New Roman"/>
          <w:lang w:eastAsia="ru-RU"/>
        </w:rPr>
      </w:pPr>
      <w:hyperlink r:id="rId68" w:anchor="bookmark38" w:history="1"/>
      <w:r w:rsidR="00B81AEA" w:rsidRPr="003D71E1">
        <w:rPr>
          <w:rFonts w:cs="Times New Roman"/>
          <w:lang w:eastAsia="ru-RU"/>
        </w:rPr>
        <w:t>Квартиры с индивидуальными источниками тепловой энергии отсутствуют.</w:t>
      </w:r>
    </w:p>
    <w:p w14:paraId="00C5FAF2" w14:textId="77777777" w:rsidR="00B81AEA" w:rsidRPr="003D71E1" w:rsidRDefault="00473CE7" w:rsidP="00B81AEA">
      <w:pPr>
        <w:rPr>
          <w:rFonts w:cs="Times New Roman"/>
        </w:rPr>
      </w:pPr>
      <w:hyperlink r:id="rId69" w:anchor="bookmark38" w:history="1"/>
    </w:p>
    <w:p w14:paraId="4638C472" w14:textId="77777777" w:rsidR="00B81AEA" w:rsidRPr="003D71E1" w:rsidRDefault="00B81AEA" w:rsidP="00B81AEA">
      <w:pPr>
        <w:pStyle w:val="2"/>
        <w:ind w:left="0" w:firstLine="0"/>
        <w:rPr>
          <w:szCs w:val="22"/>
        </w:rPr>
      </w:pPr>
      <w:bookmarkStart w:id="153" w:name="_Toc212886756"/>
      <w:r w:rsidRPr="003D71E1">
        <w:t xml:space="preserve">1.5.4 </w:t>
      </w:r>
      <w:hyperlink r:id="rId70" w:anchor="bookmark62" w:history="1">
        <w:r w:rsidRPr="003D71E1">
          <w:rPr>
            <w:szCs w:val="22"/>
          </w:rPr>
          <w:t>Описание величины потребления тепловой энергии в расчетных элементах</w:t>
        </w:r>
      </w:hyperlink>
      <w:r w:rsidRPr="003D71E1">
        <w:rPr>
          <w:szCs w:val="22"/>
        </w:rPr>
        <w:t xml:space="preserve"> </w:t>
      </w:r>
      <w:hyperlink r:id="rId71" w:anchor="bookmark62" w:history="1">
        <w:r w:rsidRPr="003D71E1">
          <w:rPr>
            <w:szCs w:val="22"/>
          </w:rPr>
          <w:t>территориального деления за отопительный период и за год в целом</w:t>
        </w:r>
        <w:bookmarkEnd w:id="153"/>
      </w:hyperlink>
    </w:p>
    <w:p w14:paraId="0AD51B8A" w14:textId="77777777" w:rsidR="00B81AEA" w:rsidRPr="003D71E1" w:rsidRDefault="00B81AEA" w:rsidP="00B81AEA">
      <w:pPr>
        <w:ind w:firstLine="709"/>
        <w:jc w:val="center"/>
        <w:rPr>
          <w:rFonts w:cs="Times New Roman"/>
          <w:lang w:eastAsia="ru-RU"/>
        </w:rPr>
      </w:pPr>
    </w:p>
    <w:p w14:paraId="2C8E3F12" w14:textId="77777777" w:rsidR="00DC748A" w:rsidRPr="003D71E1" w:rsidRDefault="00B81AEA">
      <w:pPr>
        <w:spacing w:before="400" w:after="200"/>
        <w:rPr>
          <w:rFonts w:cs="Times New Roman"/>
        </w:rPr>
      </w:pPr>
      <w:r w:rsidRPr="003D71E1">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1027"/>
        <w:gridCol w:w="3064"/>
        <w:gridCol w:w="3008"/>
        <w:gridCol w:w="2246"/>
      </w:tblGrid>
      <w:tr w:rsidR="00DC748A" w:rsidRPr="003D71E1" w14:paraId="36BB2046" w14:textId="77777777" w:rsidTr="002D3370">
        <w:trPr>
          <w:jc w:val="center"/>
        </w:trPr>
        <w:tc>
          <w:tcPr>
            <w:tcW w:w="1027" w:type="dxa"/>
            <w:vMerge w:val="restart"/>
            <w:shd w:val="clear" w:color="auto" w:fill="F2F2F2"/>
            <w:tcMar>
              <w:top w:w="120" w:type="dxa"/>
              <w:left w:w="200" w:type="dxa"/>
              <w:bottom w:w="120" w:type="dxa"/>
              <w:right w:w="200" w:type="dxa"/>
            </w:tcMar>
            <w:vAlign w:val="center"/>
          </w:tcPr>
          <w:p w14:paraId="68166962" w14:textId="77777777" w:rsidR="00DC748A" w:rsidRPr="003D71E1" w:rsidRDefault="00B81AEA">
            <w:pPr>
              <w:jc w:val="center"/>
              <w:rPr>
                <w:rFonts w:cs="Times New Roman"/>
              </w:rPr>
            </w:pPr>
            <w:r w:rsidRPr="003D71E1">
              <w:rPr>
                <w:rFonts w:eastAsia="Times New Roman" w:cs="Times New Roman"/>
                <w:sz w:val="22"/>
              </w:rPr>
              <w:t>№</w:t>
            </w:r>
          </w:p>
        </w:tc>
        <w:tc>
          <w:tcPr>
            <w:tcW w:w="3064" w:type="dxa"/>
            <w:vMerge w:val="restart"/>
            <w:shd w:val="clear" w:color="auto" w:fill="F2F2F2"/>
            <w:tcMar>
              <w:top w:w="120" w:type="dxa"/>
              <w:left w:w="200" w:type="dxa"/>
              <w:bottom w:w="120" w:type="dxa"/>
              <w:right w:w="200" w:type="dxa"/>
            </w:tcMar>
            <w:vAlign w:val="center"/>
          </w:tcPr>
          <w:p w14:paraId="3ED5B842" w14:textId="77777777" w:rsidR="00DC748A" w:rsidRPr="003D71E1" w:rsidRDefault="00B81AEA">
            <w:pPr>
              <w:jc w:val="center"/>
              <w:rPr>
                <w:rFonts w:cs="Times New Roman"/>
              </w:rPr>
            </w:pPr>
            <w:r w:rsidRPr="003D71E1">
              <w:rPr>
                <w:rFonts w:eastAsia="Times New Roman" w:cs="Times New Roman"/>
                <w:sz w:val="22"/>
              </w:rPr>
              <w:t>Наименование источника</w:t>
            </w:r>
          </w:p>
        </w:tc>
        <w:tc>
          <w:tcPr>
            <w:tcW w:w="5254" w:type="dxa"/>
            <w:gridSpan w:val="2"/>
            <w:shd w:val="clear" w:color="auto" w:fill="F2F2F2"/>
            <w:tcMar>
              <w:top w:w="120" w:type="dxa"/>
              <w:left w:w="200" w:type="dxa"/>
              <w:bottom w:w="120" w:type="dxa"/>
              <w:right w:w="200" w:type="dxa"/>
            </w:tcMar>
            <w:vAlign w:val="center"/>
          </w:tcPr>
          <w:p w14:paraId="280A85C8" w14:textId="77777777" w:rsidR="00DC748A" w:rsidRPr="003D71E1" w:rsidRDefault="00B81AEA">
            <w:pPr>
              <w:jc w:val="center"/>
              <w:rPr>
                <w:rFonts w:cs="Times New Roman"/>
              </w:rPr>
            </w:pPr>
            <w:r w:rsidRPr="003D71E1">
              <w:rPr>
                <w:rFonts w:eastAsia="Times New Roman" w:cs="Times New Roman"/>
                <w:sz w:val="22"/>
              </w:rPr>
              <w:t>Потребление тепловой энергии, Гкал/год</w:t>
            </w:r>
          </w:p>
        </w:tc>
      </w:tr>
      <w:tr w:rsidR="00DC748A" w:rsidRPr="003D71E1" w14:paraId="2CD1D89A" w14:textId="77777777" w:rsidTr="002D3370">
        <w:trPr>
          <w:jc w:val="center"/>
        </w:trPr>
        <w:tc>
          <w:tcPr>
            <w:tcW w:w="1027" w:type="dxa"/>
            <w:vMerge/>
          </w:tcPr>
          <w:p w14:paraId="43D1F65F" w14:textId="77777777" w:rsidR="00DC748A" w:rsidRPr="003D71E1" w:rsidRDefault="00DC748A">
            <w:pPr>
              <w:rPr>
                <w:rFonts w:cs="Times New Roman"/>
              </w:rPr>
            </w:pPr>
          </w:p>
        </w:tc>
        <w:tc>
          <w:tcPr>
            <w:tcW w:w="3064" w:type="dxa"/>
            <w:vMerge/>
          </w:tcPr>
          <w:p w14:paraId="68E5654A" w14:textId="77777777" w:rsidR="00DC748A" w:rsidRPr="003D71E1" w:rsidRDefault="00DC748A">
            <w:pPr>
              <w:rPr>
                <w:rFonts w:cs="Times New Roman"/>
              </w:rPr>
            </w:pPr>
          </w:p>
        </w:tc>
        <w:tc>
          <w:tcPr>
            <w:tcW w:w="3008" w:type="dxa"/>
            <w:shd w:val="clear" w:color="auto" w:fill="F2F2F2"/>
            <w:tcMar>
              <w:top w:w="120" w:type="dxa"/>
              <w:left w:w="200" w:type="dxa"/>
              <w:bottom w:w="120" w:type="dxa"/>
              <w:right w:w="200" w:type="dxa"/>
            </w:tcMar>
            <w:vAlign w:val="center"/>
          </w:tcPr>
          <w:p w14:paraId="436BAC5D" w14:textId="77777777" w:rsidR="00DC748A" w:rsidRPr="003D71E1" w:rsidRDefault="00B81AEA">
            <w:pPr>
              <w:jc w:val="center"/>
              <w:rPr>
                <w:rFonts w:cs="Times New Roman"/>
              </w:rPr>
            </w:pPr>
            <w:r w:rsidRPr="003D71E1">
              <w:rPr>
                <w:rFonts w:eastAsia="Times New Roman" w:cs="Times New Roman"/>
                <w:sz w:val="22"/>
              </w:rPr>
              <w:t>Отопительный период</w:t>
            </w:r>
          </w:p>
        </w:tc>
        <w:tc>
          <w:tcPr>
            <w:tcW w:w="2246" w:type="dxa"/>
            <w:shd w:val="clear" w:color="auto" w:fill="F2F2F2"/>
            <w:tcMar>
              <w:top w:w="120" w:type="dxa"/>
              <w:left w:w="200" w:type="dxa"/>
              <w:bottom w:w="120" w:type="dxa"/>
              <w:right w:w="200" w:type="dxa"/>
            </w:tcMar>
            <w:vAlign w:val="center"/>
          </w:tcPr>
          <w:p w14:paraId="14C03584" w14:textId="77777777" w:rsidR="00DC748A" w:rsidRPr="003D71E1" w:rsidRDefault="00B81AEA">
            <w:pPr>
              <w:jc w:val="center"/>
              <w:rPr>
                <w:rFonts w:cs="Times New Roman"/>
              </w:rPr>
            </w:pPr>
            <w:r w:rsidRPr="003D71E1">
              <w:rPr>
                <w:rFonts w:eastAsia="Times New Roman" w:cs="Times New Roman"/>
                <w:sz w:val="22"/>
              </w:rPr>
              <w:t>Всего за год</w:t>
            </w:r>
          </w:p>
        </w:tc>
      </w:tr>
      <w:tr w:rsidR="00DC748A" w:rsidRPr="003D71E1" w14:paraId="38DE73AA" w14:textId="77777777" w:rsidTr="002D3370">
        <w:trPr>
          <w:jc w:val="center"/>
        </w:trPr>
        <w:tc>
          <w:tcPr>
            <w:tcW w:w="1027" w:type="dxa"/>
            <w:shd w:val="clear" w:color="auto" w:fill="FFFFFF"/>
            <w:tcMar>
              <w:top w:w="40" w:type="dxa"/>
              <w:left w:w="20" w:type="dxa"/>
              <w:bottom w:w="40" w:type="dxa"/>
              <w:right w:w="20" w:type="dxa"/>
            </w:tcMar>
            <w:vAlign w:val="center"/>
          </w:tcPr>
          <w:p w14:paraId="096F6903" w14:textId="77777777" w:rsidR="00DC748A" w:rsidRPr="003D71E1" w:rsidRDefault="00B81AEA">
            <w:pPr>
              <w:jc w:val="center"/>
              <w:rPr>
                <w:rFonts w:cs="Times New Roman"/>
              </w:rPr>
            </w:pPr>
            <w:r w:rsidRPr="003D71E1">
              <w:rPr>
                <w:rFonts w:eastAsia="Times New Roman" w:cs="Times New Roman"/>
                <w:sz w:val="22"/>
              </w:rPr>
              <w:t>1</w:t>
            </w:r>
          </w:p>
        </w:tc>
        <w:tc>
          <w:tcPr>
            <w:tcW w:w="3064" w:type="dxa"/>
            <w:shd w:val="clear" w:color="auto" w:fill="FFFFFF"/>
            <w:tcMar>
              <w:top w:w="40" w:type="dxa"/>
              <w:left w:w="200" w:type="dxa"/>
              <w:bottom w:w="40" w:type="dxa"/>
              <w:right w:w="200" w:type="dxa"/>
            </w:tcMar>
            <w:vAlign w:val="center"/>
          </w:tcPr>
          <w:p w14:paraId="121C3C22"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c>
          <w:tcPr>
            <w:tcW w:w="3008" w:type="dxa"/>
            <w:shd w:val="clear" w:color="auto" w:fill="FFFFFF"/>
            <w:tcMar>
              <w:top w:w="40" w:type="dxa"/>
              <w:left w:w="200" w:type="dxa"/>
              <w:bottom w:w="40" w:type="dxa"/>
              <w:right w:w="200" w:type="dxa"/>
            </w:tcMar>
            <w:vAlign w:val="center"/>
          </w:tcPr>
          <w:p w14:paraId="603BA5FD" w14:textId="77777777" w:rsidR="00DC748A" w:rsidRPr="003D71E1" w:rsidRDefault="00B81AEA">
            <w:pPr>
              <w:jc w:val="center"/>
              <w:rPr>
                <w:rFonts w:cs="Times New Roman"/>
              </w:rPr>
            </w:pPr>
            <w:r w:rsidRPr="003D71E1">
              <w:rPr>
                <w:rFonts w:eastAsia="Times New Roman" w:cs="Times New Roman"/>
                <w:sz w:val="22"/>
              </w:rPr>
              <w:t>1165,83</w:t>
            </w:r>
          </w:p>
        </w:tc>
        <w:tc>
          <w:tcPr>
            <w:tcW w:w="2246" w:type="dxa"/>
            <w:shd w:val="clear" w:color="auto" w:fill="FFFFFF"/>
            <w:tcMar>
              <w:top w:w="40" w:type="dxa"/>
              <w:left w:w="200" w:type="dxa"/>
              <w:bottom w:w="40" w:type="dxa"/>
              <w:right w:w="200" w:type="dxa"/>
            </w:tcMar>
            <w:vAlign w:val="center"/>
          </w:tcPr>
          <w:p w14:paraId="6B5BB93E" w14:textId="77777777" w:rsidR="00DC748A" w:rsidRPr="003D71E1" w:rsidRDefault="00B81AEA">
            <w:pPr>
              <w:jc w:val="center"/>
              <w:rPr>
                <w:rFonts w:cs="Times New Roman"/>
              </w:rPr>
            </w:pPr>
            <w:r w:rsidRPr="003D71E1">
              <w:rPr>
                <w:rFonts w:eastAsia="Times New Roman" w:cs="Times New Roman"/>
                <w:sz w:val="22"/>
              </w:rPr>
              <w:t>1165,83</w:t>
            </w:r>
          </w:p>
        </w:tc>
      </w:tr>
    </w:tbl>
    <w:p w14:paraId="49080937" w14:textId="77777777" w:rsidR="00B81AEA" w:rsidRPr="003D71E1" w:rsidRDefault="00473CE7" w:rsidP="00B81AEA">
      <w:pPr>
        <w:rPr>
          <w:rFonts w:cs="Times New Roman"/>
        </w:rPr>
      </w:pPr>
      <w:hyperlink r:id="rId72" w:anchor="bookmark38" w:history="1"/>
    </w:p>
    <w:p w14:paraId="54564F42" w14:textId="77777777" w:rsidR="00B81AEA" w:rsidRPr="003D71E1" w:rsidRDefault="00B81AEA" w:rsidP="00B81AEA">
      <w:pPr>
        <w:pStyle w:val="2"/>
        <w:ind w:left="0" w:firstLine="0"/>
        <w:rPr>
          <w:szCs w:val="22"/>
        </w:rPr>
      </w:pPr>
      <w:bookmarkStart w:id="154" w:name="_Toc212886757"/>
      <w:r w:rsidRPr="003D71E1">
        <w:t xml:space="preserve">1.5.5 </w:t>
      </w:r>
      <w:hyperlink r:id="rId73" w:anchor="bookmark63" w:history="1">
        <w:r w:rsidRPr="003D71E1">
          <w:rPr>
            <w:szCs w:val="22"/>
          </w:rPr>
          <w:t>Описание существующих нормативов потребления тепловой энергии для населения</w:t>
        </w:r>
      </w:hyperlink>
      <w:r w:rsidRPr="003D71E1">
        <w:rPr>
          <w:szCs w:val="22"/>
        </w:rPr>
        <w:t xml:space="preserve"> </w:t>
      </w:r>
      <w:hyperlink r:id="rId74" w:anchor="bookmark63" w:history="1">
        <w:r w:rsidRPr="003D71E1">
          <w:rPr>
            <w:szCs w:val="22"/>
          </w:rPr>
          <w:t>на отопление и горячее водоснабжение</w:t>
        </w:r>
        <w:bookmarkEnd w:id="154"/>
      </w:hyperlink>
    </w:p>
    <w:p w14:paraId="0E2B6D5F" w14:textId="77777777" w:rsidR="00B81AEA" w:rsidRPr="003D71E1" w:rsidRDefault="00B81AEA" w:rsidP="00B81AEA">
      <w:pPr>
        <w:ind w:firstLine="709"/>
        <w:rPr>
          <w:rFonts w:cs="Times New Roman"/>
          <w:lang w:eastAsia="ru-RU"/>
        </w:rPr>
      </w:pPr>
    </w:p>
    <w:p w14:paraId="330F998C" w14:textId="77777777" w:rsidR="002D3370" w:rsidRPr="003D71E1" w:rsidRDefault="002D3370" w:rsidP="002D3370">
      <w:pPr>
        <w:ind w:firstLine="709"/>
        <w:jc w:val="both"/>
        <w:rPr>
          <w:rFonts w:cs="Times New Roman"/>
          <w:lang w:eastAsia="ru-RU"/>
        </w:rPr>
      </w:pPr>
      <w:bookmarkStart w:id="155" w:name="_Hlk185579677"/>
      <w:r w:rsidRPr="003D71E1">
        <w:rPr>
          <w:rFonts w:cs="Times New Roman"/>
          <w:lang w:eastAsia="ru-RU"/>
        </w:rPr>
        <w:t>Нормативы потребления тепловой энергии для СП «Хилганайское» не установлены.</w:t>
      </w:r>
    </w:p>
    <w:bookmarkEnd w:id="155"/>
    <w:p w14:paraId="788266FF" w14:textId="77777777" w:rsidR="00B81AEA" w:rsidRPr="003D71E1" w:rsidRDefault="00B81AEA" w:rsidP="00B81AEA">
      <w:pPr>
        <w:rPr>
          <w:rFonts w:cs="Times New Roman"/>
        </w:rPr>
      </w:pPr>
      <w:r w:rsidRPr="003D71E1">
        <w:rPr>
          <w:rFonts w:cs="Times New Roman"/>
        </w:rPr>
        <w:fldChar w:fldCharType="begin"/>
      </w:r>
      <w:r w:rsidRPr="003D71E1">
        <w:rPr>
          <w:rFonts w:cs="Times New Roman"/>
        </w:rPr>
        <w:instrText xml:space="preserve"> HYPERLINK "file:///C:\\Users\\t1\\Desktop\\кировск\\2019%20Том%201%20Схема%20ТС%20Кировск.doc" \l "bookmark38" </w:instrText>
      </w:r>
      <w:r w:rsidRPr="003D71E1">
        <w:rPr>
          <w:rFonts w:cs="Times New Roman"/>
        </w:rPr>
        <w:fldChar w:fldCharType="end"/>
      </w:r>
    </w:p>
    <w:p w14:paraId="3DB64E5B" w14:textId="77777777" w:rsidR="00B81AEA" w:rsidRPr="003D71E1" w:rsidRDefault="00B81AEA" w:rsidP="00B81AEA">
      <w:pPr>
        <w:pStyle w:val="2"/>
        <w:ind w:left="0" w:firstLine="0"/>
      </w:pPr>
      <w:bookmarkStart w:id="156" w:name="_Toc212886758"/>
      <w:r w:rsidRPr="003D71E1">
        <w:t>1.5.6 Описание сравнения величины договорной и расчетной тепловой нагрузки по зоне действия каждого источника тепловой энергии</w:t>
      </w:r>
      <w:bookmarkEnd w:id="156"/>
    </w:p>
    <w:p w14:paraId="15E8CD81" w14:textId="77777777" w:rsidR="00B81AEA" w:rsidRPr="003D71E1" w:rsidRDefault="00B81AEA" w:rsidP="00B81AEA">
      <w:pPr>
        <w:ind w:firstLine="709"/>
        <w:rPr>
          <w:rFonts w:cs="Times New Roman"/>
          <w:lang w:eastAsia="ru-RU"/>
        </w:rPr>
      </w:pPr>
    </w:p>
    <w:p w14:paraId="1F209C8A" w14:textId="77777777" w:rsidR="002D3370" w:rsidRPr="003D71E1" w:rsidRDefault="002D3370" w:rsidP="002D3370">
      <w:pPr>
        <w:ind w:firstLine="709"/>
        <w:jc w:val="both"/>
        <w:rPr>
          <w:rFonts w:cs="Times New Roman"/>
          <w:lang w:eastAsia="ru-RU"/>
        </w:rPr>
      </w:pPr>
      <w:bookmarkStart w:id="157" w:name="_Hlk185579731"/>
      <w:r w:rsidRPr="003D71E1">
        <w:rPr>
          <w:rFonts w:eastAsia="Times New Roman" w:cs="Times New Roman"/>
          <w:sz w:val="22"/>
        </w:rPr>
        <w:t xml:space="preserve">Котельная «Хилганайская СОШ» </w:t>
      </w:r>
      <w:r w:rsidRPr="003D71E1">
        <w:rPr>
          <w:rFonts w:cs="Times New Roman"/>
          <w:lang w:eastAsia="ru-RU"/>
        </w:rPr>
        <w:t>расположенная на территории СП «</w:t>
      </w:r>
      <w:r w:rsidRPr="003D71E1">
        <w:rPr>
          <w:rFonts w:eastAsia="Times New Roman" w:cs="Times New Roman"/>
          <w:sz w:val="22"/>
        </w:rPr>
        <w:t>Хилганайское</w:t>
      </w:r>
      <w:r w:rsidRPr="003D71E1">
        <w:rPr>
          <w:rFonts w:cs="Times New Roman"/>
          <w:lang w:eastAsia="ru-RU"/>
        </w:rPr>
        <w:t xml:space="preserve">» является локальной, т.е. осуществляет теплоснабжение только на собственные нужды школы, поэтому договорные нагрузки отсутствуют. </w:t>
      </w:r>
    </w:p>
    <w:bookmarkEnd w:id="157"/>
    <w:p w14:paraId="41222955" w14:textId="77777777" w:rsidR="00B81AEA" w:rsidRPr="003D71E1" w:rsidRDefault="00B81AEA" w:rsidP="00B81AEA">
      <w:pPr>
        <w:rPr>
          <w:rFonts w:cs="Times New Roman"/>
        </w:rPr>
      </w:pPr>
      <w:r w:rsidRPr="003D71E1">
        <w:rPr>
          <w:rFonts w:cs="Times New Roman"/>
        </w:rPr>
        <w:fldChar w:fldCharType="begin"/>
      </w:r>
      <w:r w:rsidRPr="003D71E1">
        <w:rPr>
          <w:rFonts w:cs="Times New Roman"/>
        </w:rPr>
        <w:instrText xml:space="preserve"> HYPERLINK "file:///C:\\Users\\t1\\Desktop\\кировск\\2019%20Том%201%20Схема%20ТС%20Кировск.doc" \l "bookmark38" </w:instrText>
      </w:r>
      <w:r w:rsidRPr="003D71E1">
        <w:rPr>
          <w:rFonts w:cs="Times New Roman"/>
        </w:rPr>
        <w:fldChar w:fldCharType="end"/>
      </w:r>
    </w:p>
    <w:p w14:paraId="56987B7E" w14:textId="77777777" w:rsidR="00B81AEA" w:rsidRPr="003D71E1" w:rsidRDefault="00B81AEA" w:rsidP="00B81AEA">
      <w:pPr>
        <w:pStyle w:val="2"/>
        <w:ind w:left="0" w:firstLine="0"/>
      </w:pPr>
      <w:bookmarkStart w:id="158" w:name="_Toc212886759"/>
      <w:r w:rsidRPr="003D71E1">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58"/>
    </w:p>
    <w:p w14:paraId="33E2113D" w14:textId="77777777" w:rsidR="00DC748A" w:rsidRPr="003D71E1" w:rsidRDefault="00B81AEA">
      <w:pPr>
        <w:spacing w:before="400" w:after="200"/>
        <w:rPr>
          <w:rFonts w:cs="Times New Roman"/>
        </w:rPr>
      </w:pPr>
      <w:r w:rsidRPr="003D71E1">
        <w:rPr>
          <w:rFonts w:cs="Times New Roman"/>
          <w:b/>
        </w:rPr>
        <w:t>Таблица 1.5.7.1 - Изменения тепловых нагрузок потребителей тепловой энергии</w:t>
      </w:r>
    </w:p>
    <w:tbl>
      <w:tblPr>
        <w:tblStyle w:val="a8"/>
        <w:tblW w:w="4709" w:type="pct"/>
        <w:jc w:val="center"/>
        <w:tblLook w:val="04A0" w:firstRow="1" w:lastRow="0" w:firstColumn="1" w:lastColumn="0" w:noHBand="0" w:noVBand="1"/>
      </w:tblPr>
      <w:tblGrid>
        <w:gridCol w:w="283"/>
        <w:gridCol w:w="3113"/>
        <w:gridCol w:w="1139"/>
        <w:gridCol w:w="2385"/>
        <w:gridCol w:w="1881"/>
      </w:tblGrid>
      <w:tr w:rsidR="002D3370" w:rsidRPr="003D71E1" w14:paraId="2A281F14" w14:textId="77777777" w:rsidTr="002D3370">
        <w:trPr>
          <w:jc w:val="center"/>
        </w:trPr>
        <w:tc>
          <w:tcPr>
            <w:tcW w:w="283" w:type="dxa"/>
            <w:shd w:val="clear" w:color="auto" w:fill="F2F2F2"/>
            <w:tcMar>
              <w:top w:w="120" w:type="dxa"/>
              <w:left w:w="20" w:type="dxa"/>
              <w:bottom w:w="120" w:type="dxa"/>
              <w:right w:w="20" w:type="dxa"/>
            </w:tcMar>
            <w:vAlign w:val="center"/>
          </w:tcPr>
          <w:p w14:paraId="02BC2FF3" w14:textId="77777777" w:rsidR="002D3370" w:rsidRPr="003D71E1" w:rsidRDefault="002D3370">
            <w:pPr>
              <w:jc w:val="center"/>
              <w:rPr>
                <w:rFonts w:cs="Times New Roman"/>
              </w:rPr>
            </w:pPr>
            <w:r w:rsidRPr="003D71E1">
              <w:rPr>
                <w:rFonts w:eastAsia="Times New Roman" w:cs="Times New Roman"/>
                <w:sz w:val="22"/>
              </w:rPr>
              <w:t>№</w:t>
            </w:r>
          </w:p>
        </w:tc>
        <w:tc>
          <w:tcPr>
            <w:tcW w:w="3114" w:type="dxa"/>
            <w:shd w:val="clear" w:color="auto" w:fill="F2F2F2"/>
            <w:tcMar>
              <w:top w:w="120" w:type="dxa"/>
              <w:left w:w="200" w:type="dxa"/>
              <w:bottom w:w="120" w:type="dxa"/>
              <w:right w:w="200" w:type="dxa"/>
            </w:tcMar>
            <w:vAlign w:val="center"/>
          </w:tcPr>
          <w:p w14:paraId="08882824" w14:textId="77777777" w:rsidR="002D3370" w:rsidRPr="003D71E1" w:rsidRDefault="002D3370">
            <w:pPr>
              <w:jc w:val="center"/>
              <w:rPr>
                <w:rFonts w:cs="Times New Roman"/>
              </w:rPr>
            </w:pPr>
            <w:r w:rsidRPr="003D71E1">
              <w:rPr>
                <w:rFonts w:eastAsia="Times New Roman" w:cs="Times New Roman"/>
                <w:sz w:val="22"/>
              </w:rPr>
              <w:t>Источник тепловой энергии</w:t>
            </w:r>
          </w:p>
        </w:tc>
        <w:tc>
          <w:tcPr>
            <w:tcW w:w="1139" w:type="dxa"/>
            <w:shd w:val="clear" w:color="auto" w:fill="F2F2F2"/>
            <w:tcMar>
              <w:top w:w="120" w:type="dxa"/>
              <w:left w:w="200" w:type="dxa"/>
              <w:bottom w:w="120" w:type="dxa"/>
              <w:right w:w="200" w:type="dxa"/>
            </w:tcMar>
            <w:vAlign w:val="center"/>
          </w:tcPr>
          <w:p w14:paraId="6A789CA8" w14:textId="77777777" w:rsidR="002D3370" w:rsidRPr="003D71E1" w:rsidRDefault="002D3370">
            <w:pPr>
              <w:jc w:val="center"/>
              <w:rPr>
                <w:rFonts w:cs="Times New Roman"/>
              </w:rPr>
            </w:pPr>
            <w:r w:rsidRPr="003D71E1">
              <w:rPr>
                <w:rFonts w:eastAsia="Times New Roman" w:cs="Times New Roman"/>
                <w:sz w:val="22"/>
              </w:rPr>
              <w:t>Ед. изм.</w:t>
            </w:r>
          </w:p>
        </w:tc>
        <w:tc>
          <w:tcPr>
            <w:tcW w:w="2385" w:type="dxa"/>
            <w:shd w:val="clear" w:color="auto" w:fill="F2F2F2"/>
            <w:tcMar>
              <w:top w:w="120" w:type="dxa"/>
              <w:left w:w="200" w:type="dxa"/>
              <w:bottom w:w="120" w:type="dxa"/>
              <w:right w:w="200" w:type="dxa"/>
            </w:tcMar>
            <w:vAlign w:val="center"/>
          </w:tcPr>
          <w:p w14:paraId="301ED6FA" w14:textId="77777777" w:rsidR="002D3370" w:rsidRPr="003D71E1" w:rsidRDefault="002D3370">
            <w:pPr>
              <w:jc w:val="center"/>
              <w:rPr>
                <w:rFonts w:cs="Times New Roman"/>
              </w:rPr>
            </w:pPr>
            <w:r w:rsidRPr="003D71E1">
              <w:rPr>
                <w:rFonts w:eastAsia="Times New Roman" w:cs="Times New Roman"/>
                <w:sz w:val="22"/>
              </w:rPr>
              <w:t>Предшествующий актуализации схемы теплоснабжения</w:t>
            </w:r>
          </w:p>
        </w:tc>
        <w:tc>
          <w:tcPr>
            <w:tcW w:w="1881" w:type="dxa"/>
            <w:shd w:val="clear" w:color="auto" w:fill="F2F2F2"/>
            <w:tcMar>
              <w:top w:w="120" w:type="dxa"/>
              <w:left w:w="200" w:type="dxa"/>
              <w:bottom w:w="120" w:type="dxa"/>
              <w:right w:w="200" w:type="dxa"/>
            </w:tcMar>
            <w:vAlign w:val="center"/>
          </w:tcPr>
          <w:p w14:paraId="2A2A0C57" w14:textId="77777777" w:rsidR="002D3370" w:rsidRPr="003D71E1" w:rsidRDefault="002D3370">
            <w:pPr>
              <w:jc w:val="center"/>
              <w:rPr>
                <w:rFonts w:cs="Times New Roman"/>
              </w:rPr>
            </w:pPr>
            <w:r w:rsidRPr="003D71E1">
              <w:rPr>
                <w:rFonts w:eastAsia="Times New Roman" w:cs="Times New Roman"/>
                <w:sz w:val="22"/>
              </w:rPr>
              <w:t>На момент актуализации</w:t>
            </w:r>
          </w:p>
        </w:tc>
      </w:tr>
      <w:tr w:rsidR="002D3370" w:rsidRPr="003D71E1" w14:paraId="188397A8" w14:textId="77777777" w:rsidTr="002D3370">
        <w:trPr>
          <w:jc w:val="center"/>
        </w:trPr>
        <w:tc>
          <w:tcPr>
            <w:tcW w:w="283" w:type="dxa"/>
            <w:shd w:val="clear" w:color="auto" w:fill="FFFFFF"/>
            <w:tcMar>
              <w:top w:w="40" w:type="dxa"/>
              <w:left w:w="20" w:type="dxa"/>
              <w:bottom w:w="40" w:type="dxa"/>
              <w:right w:w="20" w:type="dxa"/>
            </w:tcMar>
            <w:vAlign w:val="center"/>
          </w:tcPr>
          <w:p w14:paraId="603D01F4" w14:textId="77777777" w:rsidR="002D3370" w:rsidRPr="003D71E1" w:rsidRDefault="002D3370">
            <w:pPr>
              <w:jc w:val="center"/>
              <w:rPr>
                <w:rFonts w:cs="Times New Roman"/>
              </w:rPr>
            </w:pPr>
            <w:r w:rsidRPr="003D71E1">
              <w:rPr>
                <w:rFonts w:eastAsia="Times New Roman" w:cs="Times New Roman"/>
                <w:sz w:val="22"/>
              </w:rPr>
              <w:t>1</w:t>
            </w:r>
          </w:p>
        </w:tc>
        <w:tc>
          <w:tcPr>
            <w:tcW w:w="3114" w:type="dxa"/>
            <w:shd w:val="clear" w:color="auto" w:fill="FFFFFF"/>
            <w:tcMar>
              <w:top w:w="40" w:type="dxa"/>
              <w:left w:w="200" w:type="dxa"/>
              <w:bottom w:w="40" w:type="dxa"/>
              <w:right w:w="200" w:type="dxa"/>
            </w:tcMar>
            <w:vAlign w:val="center"/>
          </w:tcPr>
          <w:p w14:paraId="1F80D69E" w14:textId="77777777" w:rsidR="002D3370" w:rsidRPr="003D71E1" w:rsidRDefault="002D3370">
            <w:pPr>
              <w:jc w:val="center"/>
              <w:rPr>
                <w:rFonts w:cs="Times New Roman"/>
              </w:rPr>
            </w:pPr>
            <w:r w:rsidRPr="003D71E1">
              <w:rPr>
                <w:rFonts w:eastAsia="Times New Roman" w:cs="Times New Roman"/>
                <w:sz w:val="22"/>
              </w:rPr>
              <w:t>Котельная «Хилганайская СОШ»</w:t>
            </w:r>
          </w:p>
        </w:tc>
        <w:tc>
          <w:tcPr>
            <w:tcW w:w="1139" w:type="dxa"/>
            <w:shd w:val="clear" w:color="auto" w:fill="FFFFFF"/>
            <w:tcMar>
              <w:top w:w="40" w:type="dxa"/>
              <w:left w:w="200" w:type="dxa"/>
              <w:bottom w:w="40" w:type="dxa"/>
              <w:right w:w="200" w:type="dxa"/>
            </w:tcMar>
            <w:vAlign w:val="center"/>
          </w:tcPr>
          <w:p w14:paraId="2CB6313C" w14:textId="77777777" w:rsidR="002D3370" w:rsidRPr="003D71E1" w:rsidRDefault="002D3370">
            <w:pPr>
              <w:jc w:val="center"/>
              <w:rPr>
                <w:rFonts w:cs="Times New Roman"/>
              </w:rPr>
            </w:pPr>
            <w:r w:rsidRPr="003D71E1">
              <w:rPr>
                <w:rFonts w:eastAsia="Times New Roman" w:cs="Times New Roman"/>
                <w:sz w:val="22"/>
              </w:rPr>
              <w:t>Гкал/ч</w:t>
            </w:r>
          </w:p>
        </w:tc>
        <w:tc>
          <w:tcPr>
            <w:tcW w:w="2385" w:type="dxa"/>
            <w:shd w:val="clear" w:color="auto" w:fill="FFFFFF"/>
            <w:tcMar>
              <w:top w:w="40" w:type="dxa"/>
              <w:left w:w="200" w:type="dxa"/>
              <w:bottom w:w="40" w:type="dxa"/>
              <w:right w:w="200" w:type="dxa"/>
            </w:tcMar>
            <w:vAlign w:val="center"/>
          </w:tcPr>
          <w:p w14:paraId="648B895C" w14:textId="77777777" w:rsidR="002D3370" w:rsidRPr="003D71E1" w:rsidRDefault="002D3370">
            <w:pPr>
              <w:jc w:val="center"/>
              <w:rPr>
                <w:rFonts w:cs="Times New Roman"/>
                <w:sz w:val="22"/>
              </w:rPr>
            </w:pPr>
            <w:r w:rsidRPr="003D71E1">
              <w:rPr>
                <w:rFonts w:eastAsia="Times New Roman" w:cs="Times New Roman"/>
                <w:sz w:val="22"/>
              </w:rPr>
              <w:t>0,1980</w:t>
            </w:r>
          </w:p>
        </w:tc>
        <w:tc>
          <w:tcPr>
            <w:tcW w:w="1881" w:type="dxa"/>
            <w:shd w:val="clear" w:color="auto" w:fill="FFFFFF"/>
            <w:tcMar>
              <w:top w:w="40" w:type="dxa"/>
              <w:left w:w="200" w:type="dxa"/>
              <w:bottom w:w="40" w:type="dxa"/>
              <w:right w:w="200" w:type="dxa"/>
            </w:tcMar>
            <w:vAlign w:val="center"/>
          </w:tcPr>
          <w:p w14:paraId="582181F6" w14:textId="77777777" w:rsidR="002D3370" w:rsidRPr="003D71E1" w:rsidRDefault="002D3370">
            <w:pPr>
              <w:jc w:val="center"/>
              <w:rPr>
                <w:rFonts w:cs="Times New Roman"/>
              </w:rPr>
            </w:pPr>
            <w:r w:rsidRPr="003D71E1">
              <w:rPr>
                <w:rFonts w:eastAsia="Times New Roman" w:cs="Times New Roman"/>
                <w:sz w:val="22"/>
              </w:rPr>
              <w:t>0,1980</w:t>
            </w:r>
          </w:p>
        </w:tc>
      </w:tr>
    </w:tbl>
    <w:p w14:paraId="0B5DC0FB" w14:textId="77777777" w:rsidR="00B81AEA" w:rsidRPr="003D71E1" w:rsidRDefault="00473CE7" w:rsidP="00B81AEA">
      <w:pPr>
        <w:rPr>
          <w:rFonts w:cs="Times New Roman"/>
        </w:rPr>
      </w:pPr>
      <w:hyperlink r:id="rId75" w:anchor="bookmark38" w:history="1"/>
    </w:p>
    <w:p w14:paraId="26C11276" w14:textId="77777777" w:rsidR="00B81AEA" w:rsidRPr="003D71E1" w:rsidRDefault="00473CE7" w:rsidP="00B81AEA">
      <w:pPr>
        <w:pStyle w:val="2"/>
        <w:ind w:left="0" w:firstLine="0"/>
      </w:pPr>
      <w:hyperlink r:id="rId76" w:anchor="bookmark66" w:history="1">
        <w:bookmarkStart w:id="159" w:name="_Toc31810078"/>
        <w:bookmarkStart w:id="160" w:name="_Toc212886760"/>
        <w:bookmarkStart w:id="161" w:name="_Toc30058724"/>
        <w:r w:rsidR="00B81AEA" w:rsidRPr="003D71E1">
          <w:t>Часть 6. БАЛАНСЫ ТЕПЛОВОЙ МОЩНОСТИ И ТЕПЛОВОЙ НАГРУЗКИ</w:t>
        </w:r>
        <w:bookmarkEnd w:id="159"/>
        <w:bookmarkEnd w:id="160"/>
        <w:r w:rsidR="00B81AEA" w:rsidRPr="003D71E1">
          <w:t xml:space="preserve"> </w:t>
        </w:r>
      </w:hyperlink>
      <w:bookmarkEnd w:id="161"/>
    </w:p>
    <w:p w14:paraId="57EDF1F6" w14:textId="77777777" w:rsidR="00B81AEA" w:rsidRPr="003D71E1" w:rsidRDefault="00B81AEA" w:rsidP="00B81AEA">
      <w:pPr>
        <w:pStyle w:val="a0"/>
        <w:rPr>
          <w:rFonts w:cs="Times New Roman"/>
        </w:rPr>
      </w:pPr>
      <w:bookmarkStart w:id="162" w:name="_Toc53926922"/>
      <w:bookmarkStart w:id="163" w:name="_Toc54952854"/>
      <w:bookmarkStart w:id="164" w:name="_Toc30058725"/>
      <w:bookmarkStart w:id="165" w:name="_Toc31810079"/>
      <w:bookmarkStart w:id="166" w:name="_Hlk55504295"/>
    </w:p>
    <w:p w14:paraId="5E6853F1" w14:textId="77777777" w:rsidR="00B81AEA" w:rsidRPr="003D71E1" w:rsidRDefault="00B81AEA" w:rsidP="00B81AEA">
      <w:pPr>
        <w:pStyle w:val="2"/>
        <w:ind w:left="0" w:firstLine="0"/>
      </w:pPr>
      <w:bookmarkStart w:id="167" w:name="_Toc212886761"/>
      <w:r w:rsidRPr="003D71E1">
        <w:rPr>
          <w:szCs w:val="22"/>
        </w:rPr>
        <w:t xml:space="preserve">1.6.1 </w:t>
      </w:r>
      <w:r w:rsidRPr="003D71E1">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7"/>
    </w:p>
    <w:bookmarkEnd w:id="162"/>
    <w:bookmarkEnd w:id="163"/>
    <w:bookmarkEnd w:id="164"/>
    <w:bookmarkEnd w:id="165"/>
    <w:bookmarkEnd w:id="166"/>
    <w:p w14:paraId="63691BC4" w14:textId="77777777" w:rsidR="00B81AEA" w:rsidRPr="003D71E1" w:rsidRDefault="00B81AEA" w:rsidP="00B81AEA">
      <w:pPr>
        <w:ind w:firstLine="709"/>
        <w:rPr>
          <w:rFonts w:cs="Times New Roman"/>
          <w:lang w:eastAsia="ru-RU"/>
        </w:rPr>
      </w:pPr>
    </w:p>
    <w:p w14:paraId="525B1887" w14:textId="77777777" w:rsidR="00B81AEA" w:rsidRPr="003D71E1" w:rsidRDefault="00B81AEA" w:rsidP="00B81AEA">
      <w:pPr>
        <w:ind w:firstLine="709"/>
        <w:rPr>
          <w:rFonts w:cs="Times New Roman"/>
          <w:lang w:eastAsia="ru-RU"/>
        </w:rPr>
      </w:pPr>
      <w:r w:rsidRPr="003D71E1">
        <w:rPr>
          <w:rFonts w:cs="Times New Roman"/>
          <w:lang w:eastAsia="ru-RU"/>
        </w:rPr>
        <w:t>Балансы тепловой мощности приведены в таблице ниже</w:t>
      </w:r>
    </w:p>
    <w:p w14:paraId="2FF5FC75" w14:textId="77777777" w:rsidR="00DC748A" w:rsidRPr="003D71E1" w:rsidRDefault="00B81AEA">
      <w:pPr>
        <w:spacing w:before="400" w:after="200"/>
        <w:rPr>
          <w:rFonts w:cs="Times New Roman"/>
        </w:rPr>
      </w:pPr>
      <w:r w:rsidRPr="003D71E1">
        <w:rPr>
          <w:rFonts w:cs="Times New Roman"/>
          <w:b/>
        </w:rPr>
        <w:t>Таблица 1.6.1.1 - Балансы тепловой мощности</w:t>
      </w:r>
    </w:p>
    <w:tbl>
      <w:tblPr>
        <w:tblW w:w="7230" w:type="dxa"/>
        <w:tblInd w:w="-5" w:type="dxa"/>
        <w:tblLook w:val="04A0" w:firstRow="1" w:lastRow="0" w:firstColumn="1" w:lastColumn="0" w:noHBand="0" w:noVBand="1"/>
      </w:tblPr>
      <w:tblGrid>
        <w:gridCol w:w="4678"/>
        <w:gridCol w:w="2552"/>
      </w:tblGrid>
      <w:tr w:rsidR="002D3370" w:rsidRPr="003D71E1" w14:paraId="6FE5FA9A" w14:textId="77777777" w:rsidTr="002D3370">
        <w:trPr>
          <w:trHeight w:val="46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E2E86D" w14:textId="77777777" w:rsidR="002D3370" w:rsidRPr="003D71E1" w:rsidRDefault="002D3370" w:rsidP="002D3370">
            <w:pPr>
              <w:jc w:val="center"/>
              <w:rPr>
                <w:rFonts w:eastAsia="Times New Roman" w:cs="Times New Roman"/>
                <w:sz w:val="22"/>
                <w:lang w:eastAsia="ru-RU"/>
              </w:rPr>
            </w:pPr>
            <w:bookmarkStart w:id="168" w:name="_Hlk185514684"/>
            <w:r w:rsidRPr="003D71E1">
              <w:rPr>
                <w:rFonts w:eastAsia="Times New Roman" w:cs="Times New Roman"/>
                <w:sz w:val="22"/>
                <w:lang w:val="en-US" w:eastAsia="ru-RU"/>
              </w:rPr>
              <w:t>Наименование</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DFB61DC" w14:textId="77777777" w:rsidR="002D3370" w:rsidRPr="003D71E1" w:rsidRDefault="002D3370" w:rsidP="002D3370">
            <w:pPr>
              <w:jc w:val="center"/>
              <w:rPr>
                <w:rFonts w:eastAsia="Times New Roman" w:cs="Times New Roman"/>
                <w:sz w:val="22"/>
                <w:lang w:eastAsia="ru-RU"/>
              </w:rPr>
            </w:pPr>
            <w:r w:rsidRPr="003D71E1">
              <w:rPr>
                <w:rFonts w:eastAsia="Times New Roman" w:cs="Times New Roman"/>
                <w:sz w:val="22"/>
                <w:lang w:eastAsia="ru-RU"/>
              </w:rPr>
              <w:t>Значение</w:t>
            </w:r>
          </w:p>
        </w:tc>
      </w:tr>
      <w:tr w:rsidR="002D3370" w:rsidRPr="003D71E1" w14:paraId="18BF76BD" w14:textId="77777777" w:rsidTr="002D3370">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64CBE34C" w14:textId="77777777" w:rsidR="002D3370" w:rsidRPr="003D71E1" w:rsidRDefault="002D3370" w:rsidP="002D3370">
            <w:pPr>
              <w:rPr>
                <w:rFonts w:eastAsia="Times New Roman" w:cs="Times New Roman"/>
                <w:sz w:val="22"/>
                <w:lang w:eastAsia="ru-RU"/>
              </w:rPr>
            </w:pPr>
            <w:r w:rsidRPr="003D71E1">
              <w:rPr>
                <w:rFonts w:eastAsia="Times New Roman" w:cs="Times New Roman"/>
                <w:sz w:val="22"/>
                <w:lang w:val="en-US" w:eastAsia="ru-RU"/>
              </w:rPr>
              <w:t>Установленная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7CDBD676" w14:textId="77777777" w:rsidR="002D3370" w:rsidRPr="003D71E1" w:rsidRDefault="002D3370" w:rsidP="002D3370">
            <w:pPr>
              <w:jc w:val="center"/>
              <w:rPr>
                <w:rFonts w:cs="Times New Roman"/>
                <w:sz w:val="22"/>
              </w:rPr>
            </w:pPr>
            <w:r w:rsidRPr="003D71E1">
              <w:rPr>
                <w:rFonts w:cs="Times New Roman"/>
                <w:sz w:val="22"/>
              </w:rPr>
              <w:t>1,5480</w:t>
            </w:r>
          </w:p>
        </w:tc>
      </w:tr>
      <w:tr w:rsidR="002D3370" w:rsidRPr="003D71E1" w14:paraId="466AD71C" w14:textId="77777777" w:rsidTr="002D3370">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43AEC88" w14:textId="77777777" w:rsidR="002D3370" w:rsidRPr="003D71E1" w:rsidRDefault="002D3370" w:rsidP="002D3370">
            <w:pPr>
              <w:rPr>
                <w:rFonts w:eastAsia="Times New Roman" w:cs="Times New Roman"/>
                <w:sz w:val="22"/>
                <w:lang w:eastAsia="ru-RU"/>
              </w:rPr>
            </w:pPr>
            <w:r w:rsidRPr="003D71E1">
              <w:rPr>
                <w:rFonts w:eastAsia="Times New Roman" w:cs="Times New Roman"/>
                <w:sz w:val="22"/>
                <w:lang w:val="en-US" w:eastAsia="ru-RU"/>
              </w:rPr>
              <w:t>Располагаемая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6390D5E6" w14:textId="77777777" w:rsidR="002D3370" w:rsidRPr="003D71E1" w:rsidRDefault="002D3370" w:rsidP="002D3370">
            <w:pPr>
              <w:jc w:val="center"/>
              <w:rPr>
                <w:rFonts w:cs="Times New Roman"/>
                <w:sz w:val="22"/>
              </w:rPr>
            </w:pPr>
            <w:r w:rsidRPr="003D71E1">
              <w:rPr>
                <w:rFonts w:cs="Times New Roman"/>
                <w:sz w:val="22"/>
              </w:rPr>
              <w:t>1,5480</w:t>
            </w:r>
          </w:p>
        </w:tc>
      </w:tr>
      <w:tr w:rsidR="002D3370" w:rsidRPr="003D71E1" w14:paraId="26F222EE" w14:textId="77777777" w:rsidTr="002D3370">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BCB1EFF" w14:textId="77777777" w:rsidR="002D3370" w:rsidRPr="003D71E1" w:rsidRDefault="002D3370" w:rsidP="002D3370">
            <w:pPr>
              <w:rPr>
                <w:rFonts w:eastAsia="Times New Roman" w:cs="Times New Roman"/>
                <w:sz w:val="22"/>
                <w:lang w:eastAsia="ru-RU"/>
              </w:rPr>
            </w:pPr>
            <w:r w:rsidRPr="003D71E1">
              <w:rPr>
                <w:rFonts w:eastAsia="Times New Roman" w:cs="Times New Roman"/>
                <w:sz w:val="22"/>
                <w:lang w:val="en-US" w:eastAsia="ru-RU"/>
              </w:rPr>
              <w:t>Собственные нужды,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0A70DD9A" w14:textId="77777777" w:rsidR="002D3370" w:rsidRPr="003D71E1" w:rsidRDefault="002D3370" w:rsidP="002D3370">
            <w:pPr>
              <w:jc w:val="center"/>
              <w:rPr>
                <w:rFonts w:cs="Times New Roman"/>
                <w:sz w:val="22"/>
              </w:rPr>
            </w:pPr>
            <w:r w:rsidRPr="003D71E1">
              <w:rPr>
                <w:rFonts w:cs="Times New Roman"/>
                <w:sz w:val="22"/>
              </w:rPr>
              <w:t>0,0180</w:t>
            </w:r>
          </w:p>
        </w:tc>
      </w:tr>
      <w:tr w:rsidR="002D3370" w:rsidRPr="003D71E1" w14:paraId="7D614FCA" w14:textId="77777777" w:rsidTr="002D3370">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232D0F7" w14:textId="77777777" w:rsidR="002D3370" w:rsidRPr="003D71E1" w:rsidRDefault="002D3370" w:rsidP="002D3370">
            <w:pPr>
              <w:rPr>
                <w:rFonts w:eastAsia="Times New Roman" w:cs="Times New Roman"/>
                <w:sz w:val="22"/>
                <w:lang w:eastAsia="ru-RU"/>
              </w:rPr>
            </w:pPr>
            <w:r w:rsidRPr="003D71E1">
              <w:rPr>
                <w:rFonts w:eastAsia="Times New Roman" w:cs="Times New Roman"/>
                <w:sz w:val="22"/>
                <w:lang w:val="en-US" w:eastAsia="ru-RU"/>
              </w:rPr>
              <w:t>Мощность нетто,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628758AA" w14:textId="77777777" w:rsidR="002D3370" w:rsidRPr="003D71E1" w:rsidRDefault="002D3370" w:rsidP="002D3370">
            <w:pPr>
              <w:jc w:val="center"/>
              <w:rPr>
                <w:rFonts w:cs="Times New Roman"/>
                <w:sz w:val="22"/>
              </w:rPr>
            </w:pPr>
            <w:r w:rsidRPr="003D71E1">
              <w:rPr>
                <w:rFonts w:cs="Times New Roman"/>
                <w:sz w:val="22"/>
              </w:rPr>
              <w:t>1,53</w:t>
            </w:r>
          </w:p>
        </w:tc>
      </w:tr>
      <w:tr w:rsidR="002D3370" w:rsidRPr="003D71E1" w14:paraId="7FF588AE" w14:textId="77777777" w:rsidTr="002D3370">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193EF704" w14:textId="77777777" w:rsidR="002D3370" w:rsidRPr="003D71E1" w:rsidRDefault="002D3370" w:rsidP="002D3370">
            <w:pPr>
              <w:rPr>
                <w:rFonts w:eastAsia="Times New Roman" w:cs="Times New Roman"/>
                <w:sz w:val="22"/>
                <w:lang w:eastAsia="ru-RU"/>
              </w:rPr>
            </w:pPr>
            <w:r w:rsidRPr="003D71E1">
              <w:rPr>
                <w:rFonts w:eastAsia="Times New Roman" w:cs="Times New Roman"/>
                <w:sz w:val="22"/>
                <w:lang w:eastAsia="ru-RU"/>
              </w:rPr>
              <w:t>Потери в тепловых сетях,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1F970708" w14:textId="77777777" w:rsidR="002D3370" w:rsidRPr="003D71E1" w:rsidRDefault="002D3370" w:rsidP="002D3370">
            <w:pPr>
              <w:jc w:val="center"/>
              <w:rPr>
                <w:rFonts w:eastAsia="Times New Roman" w:cs="Times New Roman"/>
                <w:sz w:val="22"/>
                <w:lang w:eastAsia="ru-RU"/>
              </w:rPr>
            </w:pPr>
            <w:r w:rsidRPr="003D71E1">
              <w:rPr>
                <w:rFonts w:cs="Times New Roman"/>
                <w:sz w:val="22"/>
              </w:rPr>
              <w:t>0,0200</w:t>
            </w:r>
          </w:p>
        </w:tc>
      </w:tr>
      <w:tr w:rsidR="002D3370" w:rsidRPr="003D71E1" w14:paraId="240B5172" w14:textId="77777777" w:rsidTr="002D3370">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989860F" w14:textId="77777777" w:rsidR="002D3370" w:rsidRPr="003D71E1" w:rsidRDefault="002D3370" w:rsidP="002D3370">
            <w:pPr>
              <w:rPr>
                <w:rFonts w:eastAsia="Times New Roman" w:cs="Times New Roman"/>
                <w:sz w:val="22"/>
                <w:lang w:eastAsia="ru-RU"/>
              </w:rPr>
            </w:pPr>
            <w:r w:rsidRPr="003D71E1">
              <w:rPr>
                <w:rFonts w:eastAsia="Times New Roman" w:cs="Times New Roman"/>
                <w:sz w:val="22"/>
                <w:lang w:val="en-US" w:eastAsia="ru-RU"/>
              </w:rPr>
              <w:t>Присоединенная нагрузка, Гкал/ч</w:t>
            </w:r>
          </w:p>
        </w:tc>
        <w:tc>
          <w:tcPr>
            <w:tcW w:w="2552" w:type="dxa"/>
            <w:tcBorders>
              <w:top w:val="nil"/>
              <w:left w:val="nil"/>
              <w:bottom w:val="single" w:sz="4" w:space="0" w:color="auto"/>
              <w:right w:val="single" w:sz="4" w:space="0" w:color="auto"/>
            </w:tcBorders>
            <w:shd w:val="clear" w:color="auto" w:fill="auto"/>
            <w:noWrap/>
            <w:vAlign w:val="center"/>
            <w:hideMark/>
          </w:tcPr>
          <w:p w14:paraId="7BE890E3" w14:textId="77777777" w:rsidR="002D3370" w:rsidRPr="003D71E1" w:rsidRDefault="002D3370" w:rsidP="002D3370">
            <w:pPr>
              <w:jc w:val="center"/>
              <w:rPr>
                <w:rFonts w:eastAsia="Times New Roman" w:cs="Times New Roman"/>
                <w:sz w:val="22"/>
                <w:lang w:eastAsia="ru-RU"/>
              </w:rPr>
            </w:pPr>
            <w:r w:rsidRPr="003D71E1">
              <w:rPr>
                <w:rFonts w:eastAsia="Times New Roman" w:cs="Times New Roman"/>
                <w:sz w:val="22"/>
                <w:lang w:eastAsia="ru-RU"/>
              </w:rPr>
              <w:t>0,198</w:t>
            </w:r>
          </w:p>
        </w:tc>
      </w:tr>
      <w:bookmarkEnd w:id="168"/>
    </w:tbl>
    <w:p w14:paraId="61405B5A" w14:textId="77777777" w:rsidR="00B81AEA" w:rsidRPr="003D71E1" w:rsidRDefault="00B81AEA" w:rsidP="00B81AEA">
      <w:pPr>
        <w:rPr>
          <w:rFonts w:cs="Times New Roman"/>
          <w:lang w:eastAsia="ru-RU"/>
        </w:rPr>
      </w:pPr>
    </w:p>
    <w:p w14:paraId="7CFD7CD5" w14:textId="77777777" w:rsidR="00B81AEA" w:rsidRPr="003D71E1" w:rsidRDefault="00B81AEA" w:rsidP="00B81AEA">
      <w:pPr>
        <w:pStyle w:val="2"/>
        <w:ind w:left="0" w:firstLine="0"/>
        <w:rPr>
          <w:szCs w:val="22"/>
        </w:rPr>
      </w:pPr>
      <w:bookmarkStart w:id="169" w:name="_Toc45099622"/>
      <w:bookmarkStart w:id="170" w:name="_Toc45614817"/>
      <w:bookmarkStart w:id="171" w:name="_Toc54952856"/>
      <w:bookmarkStart w:id="172" w:name="_Toc212886762"/>
      <w:r w:rsidRPr="003D71E1">
        <w:rPr>
          <w:rFonts w:eastAsiaTheme="minorHAnsi"/>
          <w:szCs w:val="22"/>
        </w:rPr>
        <w:t>1.6.2 Описание</w:t>
      </w:r>
      <w:r w:rsidRPr="003D71E1">
        <w:rPr>
          <w:rFonts w:eastAsiaTheme="minorHAnsi"/>
          <w:b w:val="0"/>
          <w:bCs w:val="0"/>
          <w:szCs w:val="22"/>
        </w:rPr>
        <w:t xml:space="preserve"> </w:t>
      </w:r>
      <w:hyperlink r:id="rId77" w:anchor="bookmark71" w:history="1">
        <w:r w:rsidRPr="003D71E1">
          <w:rPr>
            <w:szCs w:val="22"/>
          </w:rPr>
          <w:t>резервов и дефицитов тепловой мощности нетто по каждому источнику тепловой</w:t>
        </w:r>
      </w:hyperlink>
      <w:r w:rsidRPr="003D71E1">
        <w:rPr>
          <w:szCs w:val="22"/>
        </w:rPr>
        <w:t xml:space="preserve"> </w:t>
      </w:r>
      <w:hyperlink r:id="rId78" w:anchor="bookmark71" w:history="1">
        <w:r w:rsidRPr="003D71E1">
          <w:rPr>
            <w:szCs w:val="22"/>
          </w:rPr>
          <w:t>энергии</w:t>
        </w:r>
        <w:bookmarkEnd w:id="169"/>
      </w:hyperlink>
      <w:r w:rsidRPr="003D71E1">
        <w:rPr>
          <w:szCs w:val="22"/>
        </w:rPr>
        <w:t xml:space="preserve">, </w:t>
      </w:r>
      <w:r w:rsidRPr="003D71E1">
        <w:t>а в ценовых зонах теплоснабжения - по каждой системе теплоснабжения</w:t>
      </w:r>
      <w:bookmarkEnd w:id="170"/>
      <w:bookmarkEnd w:id="171"/>
      <w:bookmarkEnd w:id="172"/>
    </w:p>
    <w:p w14:paraId="23AB0239" w14:textId="77777777" w:rsidR="00B81AEA" w:rsidRPr="003D71E1" w:rsidRDefault="00B81AEA" w:rsidP="00B81AEA">
      <w:pPr>
        <w:pStyle w:val="a0"/>
        <w:rPr>
          <w:rFonts w:cs="Times New Roman"/>
          <w:lang w:eastAsia="ru-RU"/>
        </w:rPr>
      </w:pPr>
    </w:p>
    <w:p w14:paraId="72810E82" w14:textId="65E9E548" w:rsidR="002D3370" w:rsidRDefault="002D3370" w:rsidP="002D3370">
      <w:pPr>
        <w:pStyle w:val="a0"/>
        <w:ind w:firstLine="708"/>
        <w:jc w:val="both"/>
        <w:rPr>
          <w:rFonts w:cs="Times New Roman"/>
          <w:lang w:eastAsia="ru-RU"/>
        </w:rPr>
      </w:pPr>
      <w:r w:rsidRPr="003D71E1">
        <w:rPr>
          <w:rFonts w:cs="Times New Roman"/>
          <w:lang w:eastAsia="ru-RU"/>
        </w:rPr>
        <w:t xml:space="preserve">Анализируя данные о балансах тепловой мощности и тепловой нагрузки можно сделать следующие выводы о том, что </w:t>
      </w:r>
      <w:bookmarkStart w:id="173" w:name="OLE_LINK24"/>
      <w:bookmarkStart w:id="174" w:name="OLE_LINK25"/>
      <w:bookmarkEnd w:id="173"/>
      <w:bookmarkEnd w:id="174"/>
      <w:r w:rsidRPr="003D71E1">
        <w:rPr>
          <w:rFonts w:cs="Times New Roman"/>
          <w:lang w:eastAsia="ru-RU"/>
        </w:rPr>
        <w:t>котельная имеет резерв тепловой мощности.</w:t>
      </w:r>
    </w:p>
    <w:p w14:paraId="590DD72B" w14:textId="03046890" w:rsidR="00780FFD" w:rsidRDefault="00780FFD" w:rsidP="002D3370">
      <w:pPr>
        <w:pStyle w:val="a0"/>
        <w:ind w:firstLine="708"/>
        <w:jc w:val="both"/>
        <w:rPr>
          <w:rFonts w:cs="Times New Roman"/>
          <w:lang w:eastAsia="ru-RU"/>
        </w:rPr>
      </w:pPr>
    </w:p>
    <w:p w14:paraId="5B2C0AEB" w14:textId="43ABB277" w:rsidR="00780FFD" w:rsidRDefault="00780FFD" w:rsidP="002D3370">
      <w:pPr>
        <w:pStyle w:val="a0"/>
        <w:ind w:firstLine="708"/>
        <w:jc w:val="both"/>
        <w:rPr>
          <w:rFonts w:cs="Times New Roman"/>
          <w:lang w:eastAsia="ru-RU"/>
        </w:rPr>
      </w:pPr>
    </w:p>
    <w:p w14:paraId="2CEA4896" w14:textId="32EF75AA" w:rsidR="00780FFD" w:rsidRDefault="00780FFD" w:rsidP="002D3370">
      <w:pPr>
        <w:pStyle w:val="a0"/>
        <w:ind w:firstLine="708"/>
        <w:jc w:val="both"/>
        <w:rPr>
          <w:rFonts w:cs="Times New Roman"/>
          <w:lang w:eastAsia="ru-RU"/>
        </w:rPr>
      </w:pPr>
    </w:p>
    <w:p w14:paraId="2781C610" w14:textId="38981C58" w:rsidR="00780FFD" w:rsidRDefault="00780FFD" w:rsidP="002D3370">
      <w:pPr>
        <w:pStyle w:val="a0"/>
        <w:ind w:firstLine="708"/>
        <w:jc w:val="both"/>
        <w:rPr>
          <w:rFonts w:cs="Times New Roman"/>
          <w:lang w:eastAsia="ru-RU"/>
        </w:rPr>
      </w:pPr>
    </w:p>
    <w:p w14:paraId="3E842F37" w14:textId="77777777" w:rsidR="00780FFD" w:rsidRPr="003D71E1" w:rsidRDefault="00780FFD" w:rsidP="002D3370">
      <w:pPr>
        <w:pStyle w:val="a0"/>
        <w:ind w:firstLine="708"/>
        <w:jc w:val="both"/>
        <w:rPr>
          <w:rFonts w:cs="Times New Roman"/>
          <w:lang w:eastAsia="ru-RU"/>
        </w:rPr>
      </w:pPr>
    </w:p>
    <w:p w14:paraId="5C168E35" w14:textId="77777777" w:rsidR="002D3370" w:rsidRPr="003D71E1" w:rsidRDefault="002D3370" w:rsidP="002D3370">
      <w:pPr>
        <w:spacing w:before="400" w:after="200"/>
        <w:rPr>
          <w:rFonts w:cs="Times New Roman"/>
        </w:rPr>
      </w:pPr>
      <w:r w:rsidRPr="003D71E1">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322"/>
        <w:gridCol w:w="2342"/>
        <w:gridCol w:w="2009"/>
        <w:gridCol w:w="2252"/>
        <w:gridCol w:w="2420"/>
      </w:tblGrid>
      <w:tr w:rsidR="002D3370" w:rsidRPr="003D71E1" w14:paraId="7820BF3C" w14:textId="77777777" w:rsidTr="002D3370">
        <w:trPr>
          <w:jc w:val="center"/>
        </w:trPr>
        <w:tc>
          <w:tcPr>
            <w:tcW w:w="322" w:type="dxa"/>
            <w:shd w:val="clear" w:color="auto" w:fill="F2F2F2"/>
            <w:tcMar>
              <w:top w:w="120" w:type="dxa"/>
              <w:left w:w="20" w:type="dxa"/>
              <w:bottom w:w="120" w:type="dxa"/>
              <w:right w:w="20" w:type="dxa"/>
            </w:tcMar>
            <w:vAlign w:val="center"/>
          </w:tcPr>
          <w:p w14:paraId="685A6031" w14:textId="77777777" w:rsidR="002D3370" w:rsidRPr="003D71E1" w:rsidRDefault="002D3370" w:rsidP="002D3370">
            <w:pPr>
              <w:jc w:val="center"/>
              <w:rPr>
                <w:rFonts w:cs="Times New Roman"/>
              </w:rPr>
            </w:pPr>
            <w:r w:rsidRPr="003D71E1">
              <w:rPr>
                <w:rFonts w:eastAsia="Times New Roman" w:cs="Times New Roman"/>
                <w:sz w:val="22"/>
              </w:rPr>
              <w:t>№</w:t>
            </w:r>
          </w:p>
        </w:tc>
        <w:tc>
          <w:tcPr>
            <w:tcW w:w="2342" w:type="dxa"/>
            <w:shd w:val="clear" w:color="auto" w:fill="F2F2F2"/>
            <w:tcMar>
              <w:top w:w="120" w:type="dxa"/>
              <w:left w:w="200" w:type="dxa"/>
              <w:bottom w:w="120" w:type="dxa"/>
              <w:right w:w="200" w:type="dxa"/>
            </w:tcMar>
            <w:vAlign w:val="center"/>
          </w:tcPr>
          <w:p w14:paraId="6E2928F1" w14:textId="77777777" w:rsidR="002D3370" w:rsidRPr="003D71E1" w:rsidRDefault="002D3370" w:rsidP="002D3370">
            <w:pPr>
              <w:jc w:val="center"/>
              <w:rPr>
                <w:rFonts w:cs="Times New Roman"/>
              </w:rPr>
            </w:pPr>
            <w:r w:rsidRPr="003D71E1">
              <w:rPr>
                <w:rFonts w:eastAsia="Times New Roman" w:cs="Times New Roman"/>
                <w:sz w:val="22"/>
              </w:rPr>
              <w:t>Наименование теплового источника</w:t>
            </w:r>
          </w:p>
        </w:tc>
        <w:tc>
          <w:tcPr>
            <w:tcW w:w="2009" w:type="dxa"/>
            <w:shd w:val="clear" w:color="auto" w:fill="F2F2F2"/>
            <w:tcMar>
              <w:top w:w="120" w:type="dxa"/>
              <w:left w:w="200" w:type="dxa"/>
              <w:bottom w:w="120" w:type="dxa"/>
              <w:right w:w="200" w:type="dxa"/>
            </w:tcMar>
            <w:vAlign w:val="center"/>
          </w:tcPr>
          <w:p w14:paraId="3C148A08" w14:textId="77777777" w:rsidR="002D3370" w:rsidRPr="003D71E1" w:rsidRDefault="002D3370" w:rsidP="002D3370">
            <w:pPr>
              <w:jc w:val="center"/>
              <w:rPr>
                <w:rFonts w:cs="Times New Roman"/>
              </w:rPr>
            </w:pPr>
            <w:r w:rsidRPr="003D71E1">
              <w:rPr>
                <w:rFonts w:eastAsia="Times New Roman" w:cs="Times New Roman"/>
                <w:sz w:val="22"/>
              </w:rPr>
              <w:t>Тепловая мощность нетто, Гкал/ч</w:t>
            </w:r>
          </w:p>
        </w:tc>
        <w:tc>
          <w:tcPr>
            <w:tcW w:w="2252" w:type="dxa"/>
            <w:shd w:val="clear" w:color="auto" w:fill="F2F2F2"/>
            <w:tcMar>
              <w:top w:w="120" w:type="dxa"/>
              <w:left w:w="200" w:type="dxa"/>
              <w:bottom w:w="120" w:type="dxa"/>
              <w:right w:w="200" w:type="dxa"/>
            </w:tcMar>
            <w:vAlign w:val="center"/>
          </w:tcPr>
          <w:p w14:paraId="7B001EB5" w14:textId="77777777" w:rsidR="002D3370" w:rsidRPr="003D71E1" w:rsidRDefault="002D3370" w:rsidP="002D3370">
            <w:pPr>
              <w:jc w:val="center"/>
              <w:rPr>
                <w:rFonts w:cs="Times New Roman"/>
              </w:rPr>
            </w:pPr>
            <w:r w:rsidRPr="003D71E1">
              <w:rPr>
                <w:rFonts w:eastAsia="Times New Roman" w:cs="Times New Roman"/>
                <w:sz w:val="22"/>
              </w:rPr>
              <w:t>Присоединенная Тепловая нагрузка, Гкал/ч</w:t>
            </w:r>
          </w:p>
        </w:tc>
        <w:tc>
          <w:tcPr>
            <w:tcW w:w="2420" w:type="dxa"/>
            <w:shd w:val="clear" w:color="auto" w:fill="F2F2F2"/>
            <w:tcMar>
              <w:top w:w="120" w:type="dxa"/>
              <w:left w:w="200" w:type="dxa"/>
              <w:bottom w:w="120" w:type="dxa"/>
              <w:right w:w="200" w:type="dxa"/>
            </w:tcMar>
            <w:vAlign w:val="center"/>
          </w:tcPr>
          <w:p w14:paraId="4EA702BC" w14:textId="77777777" w:rsidR="002D3370" w:rsidRPr="003D71E1" w:rsidRDefault="002D3370" w:rsidP="002D3370">
            <w:pPr>
              <w:jc w:val="center"/>
              <w:rPr>
                <w:rFonts w:cs="Times New Roman"/>
              </w:rPr>
            </w:pPr>
            <w:r w:rsidRPr="003D71E1">
              <w:rPr>
                <w:rFonts w:eastAsia="Times New Roman" w:cs="Times New Roman"/>
                <w:sz w:val="22"/>
              </w:rPr>
              <w:t>Резерв/дефицит, Гкал/ч</w:t>
            </w:r>
          </w:p>
        </w:tc>
      </w:tr>
      <w:tr w:rsidR="002D3370" w:rsidRPr="003D71E1" w14:paraId="0199E88D" w14:textId="77777777" w:rsidTr="002D3370">
        <w:trPr>
          <w:jc w:val="center"/>
        </w:trPr>
        <w:tc>
          <w:tcPr>
            <w:tcW w:w="322" w:type="dxa"/>
            <w:shd w:val="clear" w:color="auto" w:fill="FFFFFF"/>
            <w:tcMar>
              <w:top w:w="40" w:type="dxa"/>
              <w:left w:w="20" w:type="dxa"/>
              <w:bottom w:w="40" w:type="dxa"/>
              <w:right w:w="20" w:type="dxa"/>
            </w:tcMar>
            <w:vAlign w:val="center"/>
          </w:tcPr>
          <w:p w14:paraId="1B5551F1" w14:textId="77777777" w:rsidR="002D3370" w:rsidRPr="003D71E1" w:rsidRDefault="002D3370" w:rsidP="002D3370">
            <w:pPr>
              <w:jc w:val="center"/>
              <w:rPr>
                <w:rFonts w:cs="Times New Roman"/>
              </w:rPr>
            </w:pPr>
            <w:r w:rsidRPr="003D71E1">
              <w:rPr>
                <w:rFonts w:eastAsia="Times New Roman" w:cs="Times New Roman"/>
                <w:sz w:val="22"/>
              </w:rPr>
              <w:t>1</w:t>
            </w:r>
          </w:p>
        </w:tc>
        <w:tc>
          <w:tcPr>
            <w:tcW w:w="2342" w:type="dxa"/>
            <w:shd w:val="clear" w:color="auto" w:fill="FFFFFF"/>
            <w:tcMar>
              <w:top w:w="40" w:type="dxa"/>
              <w:left w:w="200" w:type="dxa"/>
              <w:bottom w:w="40" w:type="dxa"/>
              <w:right w:w="200" w:type="dxa"/>
            </w:tcMar>
            <w:vAlign w:val="center"/>
          </w:tcPr>
          <w:p w14:paraId="333548D1" w14:textId="77777777" w:rsidR="002D3370" w:rsidRPr="003D71E1" w:rsidRDefault="002D3370" w:rsidP="002D3370">
            <w:pPr>
              <w:jc w:val="center"/>
              <w:rPr>
                <w:rFonts w:cs="Times New Roman"/>
              </w:rPr>
            </w:pPr>
            <w:r w:rsidRPr="003D71E1">
              <w:rPr>
                <w:rFonts w:eastAsia="Times New Roman" w:cs="Times New Roman"/>
                <w:sz w:val="22"/>
              </w:rPr>
              <w:t>Котельная «Хилганайская СОШ»</w:t>
            </w:r>
          </w:p>
        </w:tc>
        <w:tc>
          <w:tcPr>
            <w:tcW w:w="2009" w:type="dxa"/>
            <w:shd w:val="clear" w:color="auto" w:fill="FFFFFF"/>
            <w:tcMar>
              <w:top w:w="40" w:type="dxa"/>
              <w:left w:w="200" w:type="dxa"/>
              <w:bottom w:w="40" w:type="dxa"/>
              <w:right w:w="200" w:type="dxa"/>
            </w:tcMar>
            <w:vAlign w:val="center"/>
          </w:tcPr>
          <w:p w14:paraId="1E375198" w14:textId="77777777" w:rsidR="002D3370" w:rsidRPr="003D71E1" w:rsidRDefault="002D3370" w:rsidP="002D3370">
            <w:pPr>
              <w:jc w:val="center"/>
              <w:rPr>
                <w:rFonts w:cs="Times New Roman"/>
              </w:rPr>
            </w:pPr>
            <w:r w:rsidRPr="003D71E1">
              <w:rPr>
                <w:rFonts w:eastAsia="Times New Roman" w:cs="Times New Roman"/>
                <w:sz w:val="22"/>
              </w:rPr>
              <w:t>1,53</w:t>
            </w:r>
          </w:p>
        </w:tc>
        <w:tc>
          <w:tcPr>
            <w:tcW w:w="2252" w:type="dxa"/>
            <w:shd w:val="clear" w:color="auto" w:fill="FFFFFF"/>
            <w:tcMar>
              <w:top w:w="40" w:type="dxa"/>
              <w:left w:w="200" w:type="dxa"/>
              <w:bottom w:w="40" w:type="dxa"/>
              <w:right w:w="200" w:type="dxa"/>
            </w:tcMar>
            <w:vAlign w:val="center"/>
          </w:tcPr>
          <w:p w14:paraId="4B41FBA0" w14:textId="77777777" w:rsidR="002D3370" w:rsidRPr="003D71E1" w:rsidRDefault="002D3370" w:rsidP="002D3370">
            <w:pPr>
              <w:jc w:val="center"/>
              <w:rPr>
                <w:rFonts w:cs="Times New Roman"/>
              </w:rPr>
            </w:pPr>
            <w:r w:rsidRPr="003D71E1">
              <w:rPr>
                <w:rFonts w:eastAsia="Times New Roman" w:cs="Times New Roman"/>
                <w:sz w:val="22"/>
              </w:rPr>
              <w:t>0,192</w:t>
            </w:r>
          </w:p>
        </w:tc>
        <w:tc>
          <w:tcPr>
            <w:tcW w:w="2420" w:type="dxa"/>
            <w:shd w:val="clear" w:color="auto" w:fill="FFFFFF"/>
            <w:tcMar>
              <w:top w:w="40" w:type="dxa"/>
              <w:left w:w="200" w:type="dxa"/>
              <w:bottom w:w="40" w:type="dxa"/>
              <w:right w:w="200" w:type="dxa"/>
            </w:tcMar>
            <w:vAlign w:val="center"/>
          </w:tcPr>
          <w:p w14:paraId="3D5F06F0" w14:textId="77777777" w:rsidR="002D3370" w:rsidRPr="003D71E1" w:rsidRDefault="002D3370" w:rsidP="002D3370">
            <w:pPr>
              <w:jc w:val="center"/>
              <w:rPr>
                <w:rFonts w:cs="Times New Roman"/>
              </w:rPr>
            </w:pPr>
            <w:r w:rsidRPr="003D71E1">
              <w:rPr>
                <w:rFonts w:eastAsia="Times New Roman" w:cs="Times New Roman"/>
                <w:sz w:val="22"/>
              </w:rPr>
              <w:t>1,312</w:t>
            </w:r>
          </w:p>
        </w:tc>
      </w:tr>
    </w:tbl>
    <w:p w14:paraId="087B2804" w14:textId="77777777" w:rsidR="00B81AEA" w:rsidRPr="003D71E1" w:rsidRDefault="00B81AEA" w:rsidP="00B81AEA">
      <w:pPr>
        <w:pStyle w:val="a0"/>
        <w:rPr>
          <w:rFonts w:cs="Times New Roman"/>
          <w:lang w:eastAsia="ru-RU"/>
        </w:rPr>
      </w:pPr>
    </w:p>
    <w:p w14:paraId="77BADD2B" w14:textId="77777777" w:rsidR="00B81AEA" w:rsidRPr="003D71E1" w:rsidRDefault="00B81AEA" w:rsidP="00B81AEA">
      <w:pPr>
        <w:pStyle w:val="2"/>
        <w:ind w:left="0" w:firstLine="0"/>
        <w:rPr>
          <w:szCs w:val="22"/>
        </w:rPr>
      </w:pPr>
      <w:bookmarkStart w:id="175" w:name="_Toc45614818"/>
      <w:bookmarkStart w:id="176" w:name="_Toc54952857"/>
      <w:bookmarkStart w:id="177" w:name="_Toc212886763"/>
      <w:r w:rsidRPr="003D71E1">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75"/>
      <w:bookmarkEnd w:id="176"/>
      <w:bookmarkEnd w:id="177"/>
    </w:p>
    <w:p w14:paraId="56C3BD68" w14:textId="77777777" w:rsidR="00B81AEA" w:rsidRPr="003D71E1" w:rsidRDefault="00B81AEA" w:rsidP="00B81AEA">
      <w:pPr>
        <w:rPr>
          <w:rFonts w:cs="Times New Roman"/>
        </w:rPr>
      </w:pPr>
    </w:p>
    <w:p w14:paraId="2E462DE7" w14:textId="77777777" w:rsidR="00B81AEA" w:rsidRPr="003D71E1" w:rsidRDefault="00B81AEA" w:rsidP="00B81AEA">
      <w:pPr>
        <w:pStyle w:val="affffffff7"/>
        <w:shd w:val="clear" w:color="auto" w:fill="FFFFFF" w:themeFill="background1"/>
        <w:ind w:firstLine="624"/>
        <w:jc w:val="both"/>
        <w:rPr>
          <w:rFonts w:eastAsia="Arial"/>
          <w:lang w:eastAsia="zh-CN"/>
        </w:rPr>
      </w:pPr>
      <w:r w:rsidRPr="003D71E1">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555BB8B4" w14:textId="77777777" w:rsidR="00B81AEA" w:rsidRPr="003D71E1" w:rsidRDefault="00B81AEA" w:rsidP="00B81AEA">
      <w:pPr>
        <w:rPr>
          <w:rFonts w:cs="Times New Roman"/>
          <w:lang w:eastAsia="ru-RU"/>
        </w:rPr>
      </w:pPr>
    </w:p>
    <w:p w14:paraId="3AC9BDAA" w14:textId="77777777" w:rsidR="00B81AEA" w:rsidRPr="003D71E1" w:rsidRDefault="00B81AEA" w:rsidP="00B81AEA">
      <w:pPr>
        <w:pStyle w:val="2"/>
        <w:ind w:left="0" w:firstLine="0"/>
        <w:rPr>
          <w:szCs w:val="22"/>
        </w:rPr>
      </w:pPr>
      <w:bookmarkStart w:id="178" w:name="_Toc45099624"/>
      <w:bookmarkStart w:id="179" w:name="_Toc45614819"/>
      <w:bookmarkStart w:id="180" w:name="_Toc54952858"/>
      <w:bookmarkStart w:id="181" w:name="_Toc212886764"/>
      <w:r w:rsidRPr="003D71E1">
        <w:t xml:space="preserve">1.6.4 Описание </w:t>
      </w:r>
      <w:hyperlink r:id="rId79" w:anchor="bookmark73" w:history="1">
        <w:r w:rsidRPr="003D71E1">
          <w:rPr>
            <w:szCs w:val="22"/>
          </w:rPr>
          <w:t>причины возникновения дефицитов тепловой мощности и последствий влияния</w:t>
        </w:r>
      </w:hyperlink>
      <w:r w:rsidRPr="003D71E1">
        <w:rPr>
          <w:szCs w:val="22"/>
        </w:rPr>
        <w:t xml:space="preserve"> </w:t>
      </w:r>
      <w:hyperlink r:id="rId80" w:anchor="bookmark73" w:history="1">
        <w:r w:rsidRPr="003D71E1">
          <w:rPr>
            <w:szCs w:val="22"/>
          </w:rPr>
          <w:t>дефицитов на качество теплоснабжения</w:t>
        </w:r>
        <w:bookmarkEnd w:id="178"/>
        <w:bookmarkEnd w:id="179"/>
        <w:bookmarkEnd w:id="180"/>
        <w:bookmarkEnd w:id="181"/>
      </w:hyperlink>
    </w:p>
    <w:p w14:paraId="687DE84A" w14:textId="77777777" w:rsidR="00B81AEA" w:rsidRPr="003D71E1" w:rsidRDefault="00B81AEA" w:rsidP="00B81AEA">
      <w:pPr>
        <w:ind w:firstLine="709"/>
        <w:rPr>
          <w:rFonts w:cs="Times New Roman"/>
          <w:lang w:eastAsia="ru-RU"/>
        </w:rPr>
      </w:pPr>
    </w:p>
    <w:p w14:paraId="41454E4D" w14:textId="77777777" w:rsidR="00B81AEA" w:rsidRPr="003D71E1" w:rsidRDefault="00B81AEA" w:rsidP="00B81AEA">
      <w:pPr>
        <w:ind w:firstLine="709"/>
        <w:rPr>
          <w:rFonts w:cs="Times New Roman"/>
          <w:lang w:eastAsia="ru-RU"/>
        </w:rPr>
      </w:pPr>
      <w:r w:rsidRPr="003D71E1">
        <w:rPr>
          <w:rFonts w:cs="Times New Roman"/>
          <w:lang w:eastAsia="ru-RU"/>
        </w:rPr>
        <w:t>Дефициты тепловой мощности отсутствуют.</w:t>
      </w:r>
    </w:p>
    <w:p w14:paraId="1AD9BDA3" w14:textId="77777777" w:rsidR="00B81AEA" w:rsidRPr="003D71E1" w:rsidRDefault="00B81AEA" w:rsidP="00B81AEA">
      <w:pPr>
        <w:rPr>
          <w:rFonts w:cs="Times New Roman"/>
        </w:rPr>
      </w:pPr>
    </w:p>
    <w:p w14:paraId="2E4CCBA4" w14:textId="77777777" w:rsidR="00B81AEA" w:rsidRPr="003D71E1" w:rsidRDefault="00B81AEA" w:rsidP="00B81AEA">
      <w:pPr>
        <w:pStyle w:val="2"/>
        <w:ind w:left="0" w:firstLine="0"/>
      </w:pPr>
      <w:bookmarkStart w:id="182" w:name="_Toc45099625"/>
      <w:bookmarkStart w:id="183" w:name="_Toc45614820"/>
      <w:bookmarkStart w:id="184" w:name="_Toc54952859"/>
      <w:bookmarkStart w:id="185" w:name="_Toc212886765"/>
      <w:r w:rsidRPr="003D71E1">
        <w:t xml:space="preserve">1.6.5 </w:t>
      </w:r>
      <w:bookmarkEnd w:id="182"/>
      <w:r w:rsidRPr="003D71E1">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83"/>
      <w:bookmarkEnd w:id="184"/>
      <w:bookmarkEnd w:id="185"/>
    </w:p>
    <w:p w14:paraId="532D199C" w14:textId="77777777" w:rsidR="00B81AEA" w:rsidRPr="003D71E1" w:rsidRDefault="00B81AEA" w:rsidP="00B81AEA">
      <w:pPr>
        <w:ind w:firstLine="709"/>
        <w:rPr>
          <w:rFonts w:cs="Times New Roman"/>
          <w:lang w:eastAsia="ru-RU"/>
        </w:rPr>
      </w:pPr>
    </w:p>
    <w:p w14:paraId="043C5702" w14:textId="77777777" w:rsidR="00B81AEA" w:rsidRPr="003D71E1" w:rsidRDefault="00B81AEA" w:rsidP="00B81AEA">
      <w:pPr>
        <w:ind w:firstLine="709"/>
        <w:rPr>
          <w:rFonts w:cs="Times New Roman"/>
          <w:lang w:eastAsia="ru-RU"/>
        </w:rPr>
      </w:pPr>
      <w:r w:rsidRPr="003D71E1">
        <w:rPr>
          <w:rFonts w:cs="Times New Roman"/>
          <w:lang w:eastAsia="ru-RU"/>
        </w:rPr>
        <w:t>Балансы тепловой мощности представлены в пункте 1.6.1.</w:t>
      </w:r>
    </w:p>
    <w:p w14:paraId="19E29955" w14:textId="77777777" w:rsidR="00B81AEA" w:rsidRPr="003D71E1" w:rsidRDefault="00B81AEA" w:rsidP="00B81AEA">
      <w:pPr>
        <w:rPr>
          <w:rFonts w:cs="Times New Roman"/>
        </w:rPr>
      </w:pPr>
    </w:p>
    <w:p w14:paraId="25210ECC" w14:textId="77777777" w:rsidR="00B81AEA" w:rsidRPr="003D71E1" w:rsidRDefault="00B81AEA" w:rsidP="00B81AEA">
      <w:pPr>
        <w:pStyle w:val="2"/>
        <w:ind w:left="0" w:firstLine="0"/>
      </w:pPr>
      <w:bookmarkStart w:id="186" w:name="_Toc212886766"/>
      <w:r w:rsidRPr="003D71E1">
        <w:t xml:space="preserve">1.6.6 </w:t>
      </w:r>
      <w:bookmarkStart w:id="187" w:name="OLE_LINK54"/>
      <w:bookmarkStart w:id="188" w:name="OLE_LINK55"/>
      <w:bookmarkStart w:id="189" w:name="OLE_LINK56"/>
      <w:r w:rsidRPr="003D71E1">
        <w:rPr>
          <w:szCs w:val="22"/>
        </w:rPr>
        <w:t>Описание изменений в балансах тепловой мощности и тепловой нагрузки</w:t>
      </w:r>
      <w:bookmarkEnd w:id="187"/>
      <w:bookmarkEnd w:id="188"/>
      <w:bookmarkEnd w:id="189"/>
      <w:r w:rsidRPr="003D71E1">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86"/>
    </w:p>
    <w:p w14:paraId="00417571" w14:textId="77777777" w:rsidR="00DC748A" w:rsidRPr="003D71E1" w:rsidRDefault="00B81AEA">
      <w:pPr>
        <w:spacing w:before="400" w:after="200"/>
        <w:rPr>
          <w:rFonts w:cs="Times New Roman"/>
        </w:rPr>
      </w:pPr>
      <w:r w:rsidRPr="003D71E1">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3"/>
        <w:gridCol w:w="2620"/>
        <w:gridCol w:w="1347"/>
        <w:gridCol w:w="2821"/>
        <w:gridCol w:w="2224"/>
      </w:tblGrid>
      <w:tr w:rsidR="00DC748A" w:rsidRPr="003D71E1" w14:paraId="41BFF61D" w14:textId="77777777" w:rsidTr="002D3370">
        <w:trPr>
          <w:jc w:val="center"/>
        </w:trPr>
        <w:tc>
          <w:tcPr>
            <w:tcW w:w="333" w:type="dxa"/>
            <w:shd w:val="clear" w:color="auto" w:fill="F2F2F2"/>
            <w:tcMar>
              <w:top w:w="120" w:type="dxa"/>
              <w:left w:w="20" w:type="dxa"/>
              <w:bottom w:w="120" w:type="dxa"/>
              <w:right w:w="20" w:type="dxa"/>
            </w:tcMar>
            <w:vAlign w:val="center"/>
          </w:tcPr>
          <w:p w14:paraId="6A430E8B" w14:textId="77777777" w:rsidR="00DC748A" w:rsidRPr="003D71E1" w:rsidRDefault="00B81AEA">
            <w:pPr>
              <w:jc w:val="center"/>
              <w:rPr>
                <w:rFonts w:cs="Times New Roman"/>
              </w:rPr>
            </w:pPr>
            <w:r w:rsidRPr="003D71E1">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2991E7EE" w14:textId="77777777" w:rsidR="00DC748A" w:rsidRPr="003D71E1" w:rsidRDefault="00B81AEA">
            <w:pPr>
              <w:jc w:val="center"/>
              <w:rPr>
                <w:rFonts w:cs="Times New Roman"/>
              </w:rPr>
            </w:pPr>
            <w:r w:rsidRPr="003D71E1">
              <w:rPr>
                <w:rFonts w:eastAsia="Times New Roman" w:cs="Times New Roman"/>
                <w:sz w:val="22"/>
              </w:rPr>
              <w:t>Показатель</w:t>
            </w:r>
          </w:p>
        </w:tc>
        <w:tc>
          <w:tcPr>
            <w:tcW w:w="1347" w:type="dxa"/>
            <w:shd w:val="clear" w:color="auto" w:fill="F2F2F2"/>
            <w:tcMar>
              <w:top w:w="120" w:type="dxa"/>
              <w:left w:w="200" w:type="dxa"/>
              <w:bottom w:w="120" w:type="dxa"/>
              <w:right w:w="200" w:type="dxa"/>
            </w:tcMar>
            <w:vAlign w:val="center"/>
          </w:tcPr>
          <w:p w14:paraId="5D7B59DE" w14:textId="77777777" w:rsidR="00DC748A" w:rsidRPr="003D71E1" w:rsidRDefault="00B81AEA">
            <w:pPr>
              <w:jc w:val="center"/>
              <w:rPr>
                <w:rFonts w:cs="Times New Roman"/>
              </w:rPr>
            </w:pPr>
            <w:r w:rsidRPr="003D71E1">
              <w:rPr>
                <w:rFonts w:eastAsia="Times New Roman" w:cs="Times New Roman"/>
                <w:sz w:val="22"/>
              </w:rPr>
              <w:t>Ед. изм.</w:t>
            </w:r>
          </w:p>
        </w:tc>
        <w:tc>
          <w:tcPr>
            <w:tcW w:w="2821" w:type="dxa"/>
            <w:shd w:val="clear" w:color="auto" w:fill="F2F2F2"/>
            <w:tcMar>
              <w:top w:w="120" w:type="dxa"/>
              <w:left w:w="200" w:type="dxa"/>
              <w:bottom w:w="120" w:type="dxa"/>
              <w:right w:w="200" w:type="dxa"/>
            </w:tcMar>
            <w:vAlign w:val="center"/>
          </w:tcPr>
          <w:p w14:paraId="603393A1" w14:textId="77777777" w:rsidR="00DC748A" w:rsidRPr="003D71E1" w:rsidRDefault="00B81AEA">
            <w:pPr>
              <w:jc w:val="center"/>
              <w:rPr>
                <w:rFonts w:cs="Times New Roman"/>
              </w:rPr>
            </w:pPr>
            <w:r w:rsidRPr="003D71E1">
              <w:rPr>
                <w:rFonts w:eastAsia="Times New Roman" w:cs="Times New Roman"/>
                <w:sz w:val="22"/>
              </w:rPr>
              <w:t>Предшествующий</w:t>
            </w:r>
            <w:r w:rsidR="00017572" w:rsidRPr="003D71E1">
              <w:rPr>
                <w:rFonts w:eastAsia="Times New Roman" w:cs="Times New Roman"/>
                <w:sz w:val="22"/>
              </w:rPr>
              <w:t xml:space="preserve"> </w:t>
            </w:r>
            <w:r w:rsidRPr="003D71E1">
              <w:rPr>
                <w:rFonts w:eastAsia="Times New Roman" w:cs="Times New Roman"/>
                <w:sz w:val="22"/>
              </w:rPr>
              <w:t>актуализации схемы теплоснабжения</w:t>
            </w:r>
          </w:p>
        </w:tc>
        <w:tc>
          <w:tcPr>
            <w:tcW w:w="2224" w:type="dxa"/>
            <w:shd w:val="clear" w:color="auto" w:fill="F2F2F2"/>
            <w:tcMar>
              <w:top w:w="120" w:type="dxa"/>
              <w:left w:w="200" w:type="dxa"/>
              <w:bottom w:w="120" w:type="dxa"/>
              <w:right w:w="200" w:type="dxa"/>
            </w:tcMar>
            <w:vAlign w:val="center"/>
          </w:tcPr>
          <w:p w14:paraId="35B37C9A" w14:textId="77777777" w:rsidR="00DC748A" w:rsidRPr="003D71E1" w:rsidRDefault="00B81AEA">
            <w:pPr>
              <w:jc w:val="center"/>
              <w:rPr>
                <w:rFonts w:cs="Times New Roman"/>
              </w:rPr>
            </w:pPr>
            <w:r w:rsidRPr="003D71E1">
              <w:rPr>
                <w:rFonts w:eastAsia="Times New Roman" w:cs="Times New Roman"/>
                <w:sz w:val="22"/>
              </w:rPr>
              <w:t>На момент актуализации</w:t>
            </w:r>
          </w:p>
        </w:tc>
      </w:tr>
      <w:tr w:rsidR="00DC748A" w:rsidRPr="003D71E1" w14:paraId="5F75CC0C" w14:textId="77777777" w:rsidTr="002D3370">
        <w:trPr>
          <w:jc w:val="center"/>
        </w:trPr>
        <w:tc>
          <w:tcPr>
            <w:tcW w:w="9345" w:type="dxa"/>
            <w:gridSpan w:val="5"/>
            <w:shd w:val="clear" w:color="auto" w:fill="FFFFFF"/>
            <w:tcMar>
              <w:top w:w="40" w:type="dxa"/>
              <w:left w:w="20" w:type="dxa"/>
              <w:bottom w:w="40" w:type="dxa"/>
              <w:right w:w="20" w:type="dxa"/>
            </w:tcMar>
            <w:vAlign w:val="center"/>
          </w:tcPr>
          <w:p w14:paraId="7C518C06"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r>
      <w:tr w:rsidR="002D3370" w:rsidRPr="003D71E1" w14:paraId="46A177D1" w14:textId="77777777" w:rsidTr="002D3370">
        <w:trPr>
          <w:jc w:val="center"/>
        </w:trPr>
        <w:tc>
          <w:tcPr>
            <w:tcW w:w="333" w:type="dxa"/>
            <w:shd w:val="clear" w:color="auto" w:fill="FFFFFF"/>
            <w:tcMar>
              <w:top w:w="40" w:type="dxa"/>
              <w:left w:w="20" w:type="dxa"/>
              <w:bottom w:w="40" w:type="dxa"/>
              <w:right w:w="20" w:type="dxa"/>
            </w:tcMar>
            <w:vAlign w:val="center"/>
          </w:tcPr>
          <w:p w14:paraId="4521CA97" w14:textId="77777777" w:rsidR="002D3370" w:rsidRPr="003D71E1" w:rsidRDefault="002D3370" w:rsidP="002D3370">
            <w:pPr>
              <w:jc w:val="center"/>
              <w:rPr>
                <w:rFonts w:cs="Times New Roman"/>
              </w:rPr>
            </w:pPr>
            <w:r w:rsidRPr="003D71E1">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3C65E1B7" w14:textId="77777777" w:rsidR="002D3370" w:rsidRPr="003D71E1" w:rsidRDefault="002D3370" w:rsidP="002D3370">
            <w:pPr>
              <w:jc w:val="center"/>
              <w:rPr>
                <w:rFonts w:cs="Times New Roman"/>
              </w:rPr>
            </w:pPr>
            <w:r w:rsidRPr="003D71E1">
              <w:rPr>
                <w:rFonts w:eastAsia="Times New Roman" w:cs="Times New Roman"/>
                <w:sz w:val="22"/>
              </w:rPr>
              <w:t>Мощность нетто</w:t>
            </w:r>
          </w:p>
        </w:tc>
        <w:tc>
          <w:tcPr>
            <w:tcW w:w="1347" w:type="dxa"/>
            <w:shd w:val="clear" w:color="auto" w:fill="FFFFFF"/>
            <w:tcMar>
              <w:top w:w="40" w:type="dxa"/>
              <w:left w:w="200" w:type="dxa"/>
              <w:bottom w:w="40" w:type="dxa"/>
              <w:right w:w="200" w:type="dxa"/>
            </w:tcMar>
            <w:vAlign w:val="center"/>
          </w:tcPr>
          <w:p w14:paraId="2B9101AC" w14:textId="77777777" w:rsidR="002D3370" w:rsidRPr="003D71E1" w:rsidRDefault="002D3370" w:rsidP="002D3370">
            <w:pPr>
              <w:jc w:val="center"/>
              <w:rPr>
                <w:rFonts w:cs="Times New Roman"/>
              </w:rPr>
            </w:pPr>
            <w:r w:rsidRPr="003D71E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74F9F54E" w14:textId="77777777" w:rsidR="002D3370" w:rsidRPr="003D71E1" w:rsidRDefault="002D3370" w:rsidP="002D3370">
            <w:pPr>
              <w:jc w:val="center"/>
              <w:rPr>
                <w:rFonts w:cs="Times New Roman"/>
              </w:rPr>
            </w:pPr>
            <w:r w:rsidRPr="003D71E1">
              <w:rPr>
                <w:rFonts w:eastAsia="Times New Roman" w:cs="Times New Roman"/>
                <w:sz w:val="22"/>
              </w:rPr>
              <w:t>1,5300</w:t>
            </w:r>
          </w:p>
        </w:tc>
        <w:tc>
          <w:tcPr>
            <w:tcW w:w="2224" w:type="dxa"/>
            <w:shd w:val="clear" w:color="auto" w:fill="FFFFFF"/>
            <w:tcMar>
              <w:top w:w="40" w:type="dxa"/>
              <w:left w:w="200" w:type="dxa"/>
              <w:bottom w:w="40" w:type="dxa"/>
              <w:right w:w="200" w:type="dxa"/>
            </w:tcMar>
            <w:vAlign w:val="center"/>
          </w:tcPr>
          <w:p w14:paraId="344498AA" w14:textId="77777777" w:rsidR="002D3370" w:rsidRPr="003D71E1" w:rsidRDefault="002D3370" w:rsidP="002D3370">
            <w:pPr>
              <w:jc w:val="center"/>
              <w:rPr>
                <w:rFonts w:cs="Times New Roman"/>
              </w:rPr>
            </w:pPr>
            <w:r w:rsidRPr="003D71E1">
              <w:rPr>
                <w:rFonts w:eastAsia="Times New Roman" w:cs="Times New Roman"/>
                <w:sz w:val="22"/>
              </w:rPr>
              <w:t>1,5300</w:t>
            </w:r>
          </w:p>
        </w:tc>
      </w:tr>
      <w:tr w:rsidR="002D3370" w:rsidRPr="003D71E1" w14:paraId="581CD169" w14:textId="77777777" w:rsidTr="002D3370">
        <w:trPr>
          <w:jc w:val="center"/>
        </w:trPr>
        <w:tc>
          <w:tcPr>
            <w:tcW w:w="333" w:type="dxa"/>
            <w:shd w:val="clear" w:color="auto" w:fill="FFFFFF"/>
            <w:tcMar>
              <w:top w:w="40" w:type="dxa"/>
              <w:left w:w="20" w:type="dxa"/>
              <w:bottom w:w="40" w:type="dxa"/>
              <w:right w:w="20" w:type="dxa"/>
            </w:tcMar>
            <w:vAlign w:val="center"/>
          </w:tcPr>
          <w:p w14:paraId="3B7E6066" w14:textId="77777777" w:rsidR="002D3370" w:rsidRPr="003D71E1" w:rsidRDefault="002D3370" w:rsidP="002D3370">
            <w:pPr>
              <w:jc w:val="center"/>
              <w:rPr>
                <w:rFonts w:cs="Times New Roman"/>
              </w:rPr>
            </w:pPr>
            <w:r w:rsidRPr="003D71E1">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7A44E9DD" w14:textId="77777777" w:rsidR="002D3370" w:rsidRPr="003D71E1" w:rsidRDefault="002D3370" w:rsidP="002D3370">
            <w:pPr>
              <w:jc w:val="center"/>
              <w:rPr>
                <w:rFonts w:cs="Times New Roman"/>
              </w:rPr>
            </w:pPr>
            <w:r w:rsidRPr="003D71E1">
              <w:rPr>
                <w:rFonts w:eastAsia="Times New Roman" w:cs="Times New Roman"/>
                <w:sz w:val="22"/>
              </w:rPr>
              <w:t>Присоединенная нагрузка</w:t>
            </w:r>
          </w:p>
        </w:tc>
        <w:tc>
          <w:tcPr>
            <w:tcW w:w="1347" w:type="dxa"/>
            <w:shd w:val="clear" w:color="auto" w:fill="FFFFFF"/>
            <w:tcMar>
              <w:top w:w="40" w:type="dxa"/>
              <w:left w:w="200" w:type="dxa"/>
              <w:bottom w:w="40" w:type="dxa"/>
              <w:right w:w="200" w:type="dxa"/>
            </w:tcMar>
            <w:vAlign w:val="center"/>
          </w:tcPr>
          <w:p w14:paraId="40CCC80F" w14:textId="77777777" w:rsidR="002D3370" w:rsidRPr="003D71E1" w:rsidRDefault="002D3370" w:rsidP="002D3370">
            <w:pPr>
              <w:jc w:val="center"/>
              <w:rPr>
                <w:rFonts w:cs="Times New Roman"/>
              </w:rPr>
            </w:pPr>
            <w:r w:rsidRPr="003D71E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0B23BC32" w14:textId="77777777" w:rsidR="002D3370" w:rsidRPr="003D71E1" w:rsidRDefault="002D3370" w:rsidP="002D3370">
            <w:pPr>
              <w:jc w:val="center"/>
              <w:rPr>
                <w:rFonts w:cs="Times New Roman"/>
              </w:rPr>
            </w:pPr>
            <w:r w:rsidRPr="003D71E1">
              <w:rPr>
                <w:rFonts w:eastAsia="Times New Roman" w:cs="Times New Roman"/>
                <w:sz w:val="22"/>
              </w:rPr>
              <w:t>0,1980</w:t>
            </w:r>
          </w:p>
        </w:tc>
        <w:tc>
          <w:tcPr>
            <w:tcW w:w="2224" w:type="dxa"/>
            <w:shd w:val="clear" w:color="auto" w:fill="FFFFFF"/>
            <w:tcMar>
              <w:top w:w="40" w:type="dxa"/>
              <w:left w:w="200" w:type="dxa"/>
              <w:bottom w:w="40" w:type="dxa"/>
              <w:right w:w="200" w:type="dxa"/>
            </w:tcMar>
            <w:vAlign w:val="center"/>
          </w:tcPr>
          <w:p w14:paraId="74F78E59" w14:textId="77777777" w:rsidR="002D3370" w:rsidRPr="003D71E1" w:rsidRDefault="002D3370" w:rsidP="002D3370">
            <w:pPr>
              <w:jc w:val="center"/>
              <w:rPr>
                <w:rFonts w:cs="Times New Roman"/>
              </w:rPr>
            </w:pPr>
            <w:r w:rsidRPr="003D71E1">
              <w:rPr>
                <w:rFonts w:eastAsia="Times New Roman" w:cs="Times New Roman"/>
                <w:sz w:val="22"/>
              </w:rPr>
              <w:t>0,1980</w:t>
            </w:r>
          </w:p>
        </w:tc>
      </w:tr>
      <w:tr w:rsidR="002D3370" w:rsidRPr="003D71E1" w14:paraId="1310FC9F" w14:textId="77777777" w:rsidTr="002D3370">
        <w:trPr>
          <w:jc w:val="center"/>
        </w:trPr>
        <w:tc>
          <w:tcPr>
            <w:tcW w:w="333" w:type="dxa"/>
            <w:shd w:val="clear" w:color="auto" w:fill="FFFFFF"/>
            <w:tcMar>
              <w:top w:w="40" w:type="dxa"/>
              <w:left w:w="20" w:type="dxa"/>
              <w:bottom w:w="40" w:type="dxa"/>
              <w:right w:w="20" w:type="dxa"/>
            </w:tcMar>
            <w:vAlign w:val="center"/>
          </w:tcPr>
          <w:p w14:paraId="649A8455" w14:textId="77777777" w:rsidR="002D3370" w:rsidRPr="003D71E1" w:rsidRDefault="002D3370" w:rsidP="002D3370">
            <w:pPr>
              <w:jc w:val="center"/>
              <w:rPr>
                <w:rFonts w:cs="Times New Roman"/>
              </w:rPr>
            </w:pPr>
            <w:r w:rsidRPr="003D71E1">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16D38CE5" w14:textId="77777777" w:rsidR="002D3370" w:rsidRPr="003D71E1" w:rsidRDefault="002D3370" w:rsidP="002D3370">
            <w:pPr>
              <w:jc w:val="center"/>
              <w:rPr>
                <w:rFonts w:cs="Times New Roman"/>
              </w:rPr>
            </w:pPr>
            <w:r w:rsidRPr="003D71E1">
              <w:rPr>
                <w:rFonts w:eastAsia="Times New Roman" w:cs="Times New Roman"/>
                <w:sz w:val="22"/>
              </w:rPr>
              <w:t>Потери в сетях</w:t>
            </w:r>
          </w:p>
        </w:tc>
        <w:tc>
          <w:tcPr>
            <w:tcW w:w="1347" w:type="dxa"/>
            <w:shd w:val="clear" w:color="auto" w:fill="FFFFFF"/>
            <w:tcMar>
              <w:top w:w="40" w:type="dxa"/>
              <w:left w:w="200" w:type="dxa"/>
              <w:bottom w:w="40" w:type="dxa"/>
              <w:right w:w="200" w:type="dxa"/>
            </w:tcMar>
            <w:vAlign w:val="center"/>
          </w:tcPr>
          <w:p w14:paraId="4CD0E2C4" w14:textId="77777777" w:rsidR="002D3370" w:rsidRPr="003D71E1" w:rsidRDefault="002D3370" w:rsidP="002D3370">
            <w:pPr>
              <w:jc w:val="center"/>
              <w:rPr>
                <w:rFonts w:cs="Times New Roman"/>
              </w:rPr>
            </w:pPr>
            <w:r w:rsidRPr="003D71E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04984E2D" w14:textId="77777777" w:rsidR="002D3370" w:rsidRPr="003D71E1" w:rsidRDefault="002D3370" w:rsidP="002D3370">
            <w:pPr>
              <w:jc w:val="center"/>
              <w:rPr>
                <w:rFonts w:cs="Times New Roman"/>
              </w:rPr>
            </w:pPr>
            <w:r w:rsidRPr="003D71E1">
              <w:rPr>
                <w:rFonts w:eastAsia="Times New Roman" w:cs="Times New Roman"/>
                <w:sz w:val="22"/>
              </w:rPr>
              <w:t>0,0200</w:t>
            </w:r>
          </w:p>
        </w:tc>
        <w:tc>
          <w:tcPr>
            <w:tcW w:w="2224" w:type="dxa"/>
            <w:shd w:val="clear" w:color="auto" w:fill="FFFFFF"/>
            <w:tcMar>
              <w:top w:w="40" w:type="dxa"/>
              <w:left w:w="200" w:type="dxa"/>
              <w:bottom w:w="40" w:type="dxa"/>
              <w:right w:w="200" w:type="dxa"/>
            </w:tcMar>
            <w:vAlign w:val="center"/>
          </w:tcPr>
          <w:p w14:paraId="61FBC713" w14:textId="77777777" w:rsidR="002D3370" w:rsidRPr="003D71E1" w:rsidRDefault="002D3370" w:rsidP="002D3370">
            <w:pPr>
              <w:jc w:val="center"/>
              <w:rPr>
                <w:rFonts w:cs="Times New Roman"/>
              </w:rPr>
            </w:pPr>
            <w:r w:rsidRPr="003D71E1">
              <w:rPr>
                <w:rFonts w:eastAsia="Times New Roman" w:cs="Times New Roman"/>
                <w:sz w:val="22"/>
              </w:rPr>
              <w:t>0,0200</w:t>
            </w:r>
          </w:p>
        </w:tc>
      </w:tr>
      <w:tr w:rsidR="002D3370" w:rsidRPr="003D71E1" w14:paraId="5C24ED7B" w14:textId="77777777" w:rsidTr="002D3370">
        <w:trPr>
          <w:jc w:val="center"/>
        </w:trPr>
        <w:tc>
          <w:tcPr>
            <w:tcW w:w="333" w:type="dxa"/>
            <w:shd w:val="clear" w:color="auto" w:fill="FFFFFF"/>
            <w:tcMar>
              <w:top w:w="40" w:type="dxa"/>
              <w:left w:w="20" w:type="dxa"/>
              <w:bottom w:w="40" w:type="dxa"/>
              <w:right w:w="20" w:type="dxa"/>
            </w:tcMar>
            <w:vAlign w:val="center"/>
          </w:tcPr>
          <w:p w14:paraId="0DB815A3" w14:textId="77777777" w:rsidR="002D3370" w:rsidRPr="003D71E1" w:rsidRDefault="002D3370" w:rsidP="002D3370">
            <w:pPr>
              <w:jc w:val="center"/>
              <w:rPr>
                <w:rFonts w:cs="Times New Roman"/>
              </w:rPr>
            </w:pPr>
            <w:r w:rsidRPr="003D71E1">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6A22D8B1" w14:textId="77777777" w:rsidR="002D3370" w:rsidRPr="003D71E1" w:rsidRDefault="002D3370" w:rsidP="002D3370">
            <w:pPr>
              <w:jc w:val="center"/>
              <w:rPr>
                <w:rFonts w:cs="Times New Roman"/>
              </w:rPr>
            </w:pPr>
            <w:r w:rsidRPr="003D71E1">
              <w:rPr>
                <w:rFonts w:eastAsia="Times New Roman" w:cs="Times New Roman"/>
                <w:sz w:val="22"/>
              </w:rPr>
              <w:t>Резерв/дефицит</w:t>
            </w:r>
          </w:p>
        </w:tc>
        <w:tc>
          <w:tcPr>
            <w:tcW w:w="1347" w:type="dxa"/>
            <w:shd w:val="clear" w:color="auto" w:fill="FFFFFF"/>
            <w:tcMar>
              <w:top w:w="40" w:type="dxa"/>
              <w:left w:w="200" w:type="dxa"/>
              <w:bottom w:w="40" w:type="dxa"/>
              <w:right w:w="200" w:type="dxa"/>
            </w:tcMar>
            <w:vAlign w:val="center"/>
          </w:tcPr>
          <w:p w14:paraId="55DFED45" w14:textId="77777777" w:rsidR="002D3370" w:rsidRPr="003D71E1" w:rsidRDefault="002D3370" w:rsidP="002D3370">
            <w:pPr>
              <w:jc w:val="center"/>
              <w:rPr>
                <w:rFonts w:cs="Times New Roman"/>
              </w:rPr>
            </w:pPr>
            <w:r w:rsidRPr="003D71E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0A9E4A49" w14:textId="77777777" w:rsidR="002D3370" w:rsidRPr="003D71E1" w:rsidRDefault="002D3370" w:rsidP="002D3370">
            <w:pPr>
              <w:jc w:val="center"/>
              <w:rPr>
                <w:rFonts w:cs="Times New Roman"/>
              </w:rPr>
            </w:pPr>
            <w:r w:rsidRPr="003D71E1">
              <w:rPr>
                <w:rFonts w:eastAsia="Times New Roman" w:cs="Times New Roman"/>
                <w:sz w:val="22"/>
              </w:rPr>
              <w:t>1,3120</w:t>
            </w:r>
          </w:p>
        </w:tc>
        <w:tc>
          <w:tcPr>
            <w:tcW w:w="2224" w:type="dxa"/>
            <w:shd w:val="clear" w:color="auto" w:fill="FFFFFF"/>
            <w:tcMar>
              <w:top w:w="40" w:type="dxa"/>
              <w:left w:w="200" w:type="dxa"/>
              <w:bottom w:w="40" w:type="dxa"/>
              <w:right w:w="200" w:type="dxa"/>
            </w:tcMar>
            <w:vAlign w:val="center"/>
          </w:tcPr>
          <w:p w14:paraId="75947A4E" w14:textId="77777777" w:rsidR="002D3370" w:rsidRPr="003D71E1" w:rsidRDefault="002D3370" w:rsidP="002D3370">
            <w:pPr>
              <w:jc w:val="center"/>
              <w:rPr>
                <w:rFonts w:cs="Times New Roman"/>
              </w:rPr>
            </w:pPr>
            <w:r w:rsidRPr="003D71E1">
              <w:rPr>
                <w:rFonts w:eastAsia="Times New Roman" w:cs="Times New Roman"/>
                <w:sz w:val="22"/>
              </w:rPr>
              <w:t>1,3120</w:t>
            </w:r>
          </w:p>
        </w:tc>
      </w:tr>
    </w:tbl>
    <w:p w14:paraId="0FB77E4C" w14:textId="77777777" w:rsidR="00B81AEA" w:rsidRPr="003D71E1" w:rsidRDefault="00473CE7" w:rsidP="00B81AEA">
      <w:pPr>
        <w:rPr>
          <w:rFonts w:cs="Times New Roman"/>
        </w:rPr>
      </w:pPr>
      <w:hyperlink r:id="rId81" w:anchor="bookmark38" w:history="1"/>
    </w:p>
    <w:p w14:paraId="0D74F1B2" w14:textId="77777777" w:rsidR="00DC748A" w:rsidRPr="003D71E1" w:rsidRDefault="00DC748A">
      <w:pPr>
        <w:rPr>
          <w:rFonts w:cs="Times New Roman"/>
        </w:rPr>
        <w:sectPr w:rsidR="00DC748A" w:rsidRPr="003D71E1">
          <w:pgSz w:w="11906" w:h="16838"/>
          <w:pgMar w:top="1134" w:right="850" w:bottom="1134" w:left="1701" w:header="708" w:footer="708" w:gutter="0"/>
          <w:cols w:space="708"/>
          <w:docGrid w:linePitch="360"/>
        </w:sectPr>
      </w:pPr>
    </w:p>
    <w:p w14:paraId="5A68E319" w14:textId="77777777" w:rsidR="00B81AEA" w:rsidRPr="003D71E1" w:rsidRDefault="00473CE7" w:rsidP="00B81AEA">
      <w:pPr>
        <w:pStyle w:val="2"/>
        <w:ind w:left="0" w:firstLine="0"/>
      </w:pPr>
      <w:hyperlink r:id="rId82" w:anchor="bookmark75" w:history="1">
        <w:bookmarkStart w:id="190" w:name="_Toc31810087"/>
        <w:bookmarkStart w:id="191" w:name="_Toc30058733"/>
        <w:bookmarkStart w:id="192" w:name="_Toc212886767"/>
        <w:r w:rsidR="00B81AEA" w:rsidRPr="003D71E1">
          <w:t>Часть 7. БАЛАНСЫ ТЕПЛОНОСИТЕЛЯ</w:t>
        </w:r>
        <w:bookmarkEnd w:id="190"/>
        <w:bookmarkEnd w:id="191"/>
        <w:bookmarkEnd w:id="192"/>
      </w:hyperlink>
    </w:p>
    <w:p w14:paraId="04DD2115" w14:textId="77777777" w:rsidR="00B81AEA" w:rsidRPr="003D71E1" w:rsidRDefault="00B81AEA" w:rsidP="00B81AEA">
      <w:pPr>
        <w:rPr>
          <w:rFonts w:cs="Times New Roman"/>
        </w:rPr>
      </w:pPr>
      <w:bookmarkStart w:id="193" w:name="_Toc30058734"/>
      <w:bookmarkStart w:id="194" w:name="_Toc31810088"/>
    </w:p>
    <w:p w14:paraId="324AE4CB" w14:textId="77777777" w:rsidR="00B81AEA" w:rsidRPr="003D71E1" w:rsidRDefault="00B81AEA" w:rsidP="00B81AEA">
      <w:pPr>
        <w:pStyle w:val="2"/>
        <w:ind w:left="0" w:firstLine="0"/>
        <w:rPr>
          <w:szCs w:val="22"/>
        </w:rPr>
      </w:pPr>
      <w:bookmarkStart w:id="195" w:name="_Toc212886768"/>
      <w:r w:rsidRPr="003D71E1">
        <w:rPr>
          <w:szCs w:val="22"/>
        </w:rPr>
        <w:t xml:space="preserve">1.7.1 </w:t>
      </w:r>
      <w:hyperlink r:id="rId83" w:anchor="bookmark76" w:history="1">
        <w:r w:rsidRPr="003D71E1">
          <w:rPr>
            <w:szCs w:val="22"/>
          </w:rPr>
          <w:t>Описание балансов производительности водоподготовительных установок</w:t>
        </w:r>
      </w:hyperlink>
      <w:r w:rsidRPr="003D71E1">
        <w:rPr>
          <w:szCs w:val="22"/>
        </w:rPr>
        <w:t xml:space="preserve"> </w:t>
      </w:r>
      <w:hyperlink r:id="rId84" w:anchor="bookmark76" w:history="1">
        <w:r w:rsidRPr="003D71E1">
          <w:rPr>
            <w:szCs w:val="22"/>
          </w:rPr>
          <w:t>теплоносителя для тепловых сетей и максимального потребления теплоносителя в</w:t>
        </w:r>
      </w:hyperlink>
      <w:r w:rsidRPr="003D71E1">
        <w:rPr>
          <w:szCs w:val="22"/>
        </w:rPr>
        <w:t xml:space="preserve"> </w:t>
      </w:r>
      <w:hyperlink r:id="rId85" w:anchor="bookmark76" w:history="1">
        <w:r w:rsidRPr="003D71E1">
          <w:rPr>
            <w:szCs w:val="22"/>
          </w:rPr>
          <w:t>теплоиспользующих установках потребителей в перспективных зонах действия систем</w:t>
        </w:r>
      </w:hyperlink>
      <w:r w:rsidRPr="003D71E1">
        <w:rPr>
          <w:szCs w:val="22"/>
        </w:rPr>
        <w:t xml:space="preserve"> </w:t>
      </w:r>
      <w:hyperlink r:id="rId86" w:anchor="bookmark76" w:history="1">
        <w:r w:rsidRPr="003D71E1">
          <w:rPr>
            <w:szCs w:val="22"/>
          </w:rPr>
          <w:t>теплоснабжения и источников тепловой энергии, в том числе работающих на единую</w:t>
        </w:r>
      </w:hyperlink>
      <w:r w:rsidRPr="003D71E1">
        <w:rPr>
          <w:szCs w:val="22"/>
        </w:rPr>
        <w:t xml:space="preserve"> </w:t>
      </w:r>
      <w:hyperlink r:id="rId87" w:anchor="bookmark76" w:history="1">
        <w:r w:rsidRPr="003D71E1">
          <w:rPr>
            <w:szCs w:val="22"/>
          </w:rPr>
          <w:t>тепловую сеть</w:t>
        </w:r>
        <w:bookmarkEnd w:id="193"/>
        <w:bookmarkEnd w:id="194"/>
        <w:bookmarkEnd w:id="195"/>
      </w:hyperlink>
    </w:p>
    <w:p w14:paraId="7E380221" w14:textId="77777777" w:rsidR="00B81AEA" w:rsidRPr="003D71E1" w:rsidRDefault="00B81AEA" w:rsidP="00B81AEA">
      <w:pPr>
        <w:pStyle w:val="a0"/>
        <w:rPr>
          <w:rFonts w:cs="Times New Roman"/>
          <w:lang w:eastAsia="ru-RU"/>
        </w:rPr>
      </w:pPr>
    </w:p>
    <w:p w14:paraId="45B6A9A5" w14:textId="77777777" w:rsidR="002D3370" w:rsidRPr="003D71E1" w:rsidRDefault="002D3370" w:rsidP="002D3370">
      <w:pPr>
        <w:pStyle w:val="a0"/>
        <w:ind w:firstLine="709"/>
        <w:jc w:val="both"/>
        <w:rPr>
          <w:rFonts w:cs="Times New Roman"/>
          <w:spacing w:val="-5"/>
        </w:rPr>
      </w:pPr>
      <w:r w:rsidRPr="003D71E1">
        <w:rPr>
          <w:rFonts w:cs="Times New Roman"/>
          <w:spacing w:val="-5"/>
        </w:rPr>
        <w:t>Водоподготовительная установка на Котельной «Хилганайская СОШ» отсутствует.</w:t>
      </w:r>
    </w:p>
    <w:p w14:paraId="0B96E9F3" w14:textId="77777777" w:rsidR="002D3370" w:rsidRPr="003D71E1" w:rsidRDefault="002D3370" w:rsidP="002D3370">
      <w:pPr>
        <w:spacing w:before="400" w:after="200"/>
        <w:rPr>
          <w:rFonts w:cs="Times New Roman"/>
        </w:rPr>
      </w:pPr>
      <w:bookmarkStart w:id="196" w:name="OLE_LINK69"/>
      <w:bookmarkStart w:id="197" w:name="OLE_LINK70"/>
      <w:bookmarkEnd w:id="196"/>
      <w:bookmarkEnd w:id="197"/>
      <w:r w:rsidRPr="003D71E1">
        <w:rPr>
          <w:rFonts w:cs="Times New Roman"/>
          <w:b/>
        </w:rPr>
        <w:t>Таблица 1.7.1.1 - Баланс теплоносителя</w:t>
      </w:r>
    </w:p>
    <w:tbl>
      <w:tblPr>
        <w:tblW w:w="8047" w:type="dxa"/>
        <w:tblLook w:val="04A0" w:firstRow="1" w:lastRow="0" w:firstColumn="1" w:lastColumn="0" w:noHBand="0" w:noVBand="1"/>
      </w:tblPr>
      <w:tblGrid>
        <w:gridCol w:w="5807"/>
        <w:gridCol w:w="1060"/>
        <w:gridCol w:w="1180"/>
      </w:tblGrid>
      <w:tr w:rsidR="002D3370" w:rsidRPr="003D71E1" w14:paraId="71474EEA" w14:textId="77777777" w:rsidTr="002D3370">
        <w:trPr>
          <w:trHeight w:val="405"/>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799BBEF"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1FCBA38E"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624E4F5B"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202</w:t>
            </w:r>
            <w:r w:rsidR="00FC4EAE" w:rsidRPr="003D71E1">
              <w:rPr>
                <w:rFonts w:eastAsia="Times New Roman" w:cs="Times New Roman"/>
                <w:color w:val="000000"/>
                <w:sz w:val="22"/>
                <w:lang w:eastAsia="ru-RU"/>
              </w:rPr>
              <w:t>4</w:t>
            </w:r>
          </w:p>
        </w:tc>
      </w:tr>
      <w:tr w:rsidR="002D3370" w:rsidRPr="003D71E1" w14:paraId="77943E3B"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7AB66AF"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658F3531"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41F88F0A"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r>
      <w:tr w:rsidR="002D3370" w:rsidRPr="003D71E1" w14:paraId="236B9460"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D246834"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48BE55A7"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48E8BB70"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r>
      <w:tr w:rsidR="002D3370" w:rsidRPr="003D71E1" w14:paraId="6AF646CE"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127F4CC"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24E732B8"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54917304"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r>
      <w:tr w:rsidR="002D3370" w:rsidRPr="003D71E1" w14:paraId="3CE0FB71"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5072B53"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7F15C493"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hideMark/>
          </w:tcPr>
          <w:p w14:paraId="012328CD"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r>
      <w:tr w:rsidR="002D3370" w:rsidRPr="003D71E1" w14:paraId="14EBA742"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E1AF605"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0B5CE633"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tcPr>
          <w:p w14:paraId="05F7F7D7"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r>
      <w:tr w:rsidR="002D3370" w:rsidRPr="003D71E1" w14:paraId="5584D3AA"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F7C52A3"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4F7B11E1"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tcPr>
          <w:p w14:paraId="3F69B656"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r>
      <w:tr w:rsidR="002D3370" w:rsidRPr="003D71E1" w14:paraId="3ADD5450"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3B8F31A"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49531E30"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14B9E6F0"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r>
      <w:tr w:rsidR="002D3370" w:rsidRPr="003D71E1" w14:paraId="18D266B9"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7F853B5"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 xml:space="preserve">Максимум подпитки тепловой сети в </w:t>
            </w:r>
            <w:r w:rsidR="0045682B" w:rsidRPr="003D71E1">
              <w:rPr>
                <w:rFonts w:eastAsia="Times New Roman" w:cs="Times New Roman"/>
                <w:color w:val="000000"/>
                <w:sz w:val="22"/>
                <w:lang w:eastAsia="ru-RU"/>
              </w:rPr>
              <w:t>эксплуатационный период</w:t>
            </w:r>
          </w:p>
        </w:tc>
        <w:tc>
          <w:tcPr>
            <w:tcW w:w="1060" w:type="dxa"/>
            <w:tcBorders>
              <w:top w:val="nil"/>
              <w:left w:val="nil"/>
              <w:bottom w:val="single" w:sz="4" w:space="0" w:color="auto"/>
              <w:right w:val="single" w:sz="4" w:space="0" w:color="auto"/>
            </w:tcBorders>
            <w:shd w:val="clear" w:color="auto" w:fill="auto"/>
            <w:vAlign w:val="center"/>
            <w:hideMark/>
          </w:tcPr>
          <w:p w14:paraId="6CB02E01"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w:t>
            </w:r>
            <w:r w:rsidR="00FC4EAE" w:rsidRPr="003D71E1">
              <w:rPr>
                <w:rFonts w:eastAsia="Times New Roman" w:cs="Times New Roman"/>
                <w:color w:val="000000"/>
                <w:sz w:val="22"/>
                <w:lang w:eastAsia="ru-RU"/>
              </w:rPr>
              <w:t>год</w:t>
            </w:r>
          </w:p>
        </w:tc>
        <w:tc>
          <w:tcPr>
            <w:tcW w:w="1180" w:type="dxa"/>
            <w:tcBorders>
              <w:top w:val="nil"/>
              <w:left w:val="nil"/>
              <w:bottom w:val="single" w:sz="4" w:space="0" w:color="auto"/>
              <w:right w:val="single" w:sz="4" w:space="0" w:color="auto"/>
            </w:tcBorders>
            <w:shd w:val="clear" w:color="auto" w:fill="auto"/>
            <w:vAlign w:val="center"/>
            <w:hideMark/>
          </w:tcPr>
          <w:p w14:paraId="3DE1C1BE" w14:textId="77777777" w:rsidR="002D3370" w:rsidRPr="003D71E1" w:rsidRDefault="00FC4EAE"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r>
      <w:tr w:rsidR="002D3370" w:rsidRPr="003D71E1" w14:paraId="089CEA1C"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ABB92BC"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68F913BB"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3676DA2E" w14:textId="77777777" w:rsidR="002D3370" w:rsidRPr="003D71E1" w:rsidRDefault="00FC4EAE"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r>
      <w:tr w:rsidR="002D3370" w:rsidRPr="003D71E1" w14:paraId="23551314" w14:textId="77777777" w:rsidTr="002D3370">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6CDEE05" w14:textId="77777777" w:rsidR="002D3370" w:rsidRPr="003D71E1" w:rsidRDefault="002D3370" w:rsidP="002D3370">
            <w:pPr>
              <w:rPr>
                <w:rFonts w:eastAsia="Times New Roman" w:cs="Times New Roman"/>
                <w:color w:val="000000"/>
                <w:sz w:val="22"/>
                <w:lang w:eastAsia="ru-RU"/>
              </w:rPr>
            </w:pPr>
            <w:r w:rsidRPr="003D71E1">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2530F1FC"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80" w:type="dxa"/>
            <w:tcBorders>
              <w:top w:val="nil"/>
              <w:left w:val="nil"/>
              <w:bottom w:val="single" w:sz="4" w:space="0" w:color="auto"/>
              <w:right w:val="single" w:sz="4" w:space="0" w:color="auto"/>
            </w:tcBorders>
            <w:shd w:val="clear" w:color="auto" w:fill="auto"/>
            <w:vAlign w:val="center"/>
            <w:hideMark/>
          </w:tcPr>
          <w:p w14:paraId="61C024EA" w14:textId="77777777" w:rsidR="002D3370" w:rsidRPr="003D71E1" w:rsidRDefault="002D3370" w:rsidP="002D3370">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r>
    </w:tbl>
    <w:p w14:paraId="11C9B997" w14:textId="77777777" w:rsidR="00B81AEA" w:rsidRPr="003D71E1" w:rsidRDefault="00B81AEA" w:rsidP="00B81AEA">
      <w:pPr>
        <w:pStyle w:val="a0"/>
        <w:rPr>
          <w:rFonts w:cs="Times New Roman"/>
          <w:lang w:val="en-US" w:eastAsia="ru-RU"/>
        </w:rPr>
      </w:pPr>
    </w:p>
    <w:p w14:paraId="02E188BC" w14:textId="77777777" w:rsidR="00B81AEA" w:rsidRPr="003D71E1" w:rsidRDefault="00B81AEA" w:rsidP="00B81AEA">
      <w:pPr>
        <w:pStyle w:val="2"/>
        <w:ind w:left="0" w:firstLine="0"/>
      </w:pPr>
      <w:bookmarkStart w:id="198" w:name="_Toc45099579"/>
      <w:bookmarkStart w:id="199" w:name="_Toc45614774"/>
      <w:bookmarkStart w:id="200" w:name="_Toc54952811"/>
      <w:bookmarkStart w:id="201" w:name="_Toc212886769"/>
      <w:r w:rsidRPr="003D71E1">
        <w:t xml:space="preserve">1.7.2 </w:t>
      </w:r>
      <w:bookmarkEnd w:id="198"/>
      <w:bookmarkEnd w:id="199"/>
      <w:bookmarkEnd w:id="200"/>
      <w:r w:rsidRPr="003D71E1">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01"/>
    </w:p>
    <w:p w14:paraId="21475496" w14:textId="77777777" w:rsidR="00B81AEA" w:rsidRPr="003D71E1" w:rsidRDefault="00B81AEA" w:rsidP="00B81AEA">
      <w:pPr>
        <w:pStyle w:val="a0"/>
        <w:rPr>
          <w:rFonts w:cs="Times New Roman"/>
          <w:lang w:eastAsia="ru-RU"/>
        </w:rPr>
      </w:pPr>
    </w:p>
    <w:p w14:paraId="4884D27D" w14:textId="77777777" w:rsidR="002D3370" w:rsidRPr="003D71E1" w:rsidRDefault="002D3370" w:rsidP="002D3370">
      <w:pPr>
        <w:pStyle w:val="a0"/>
        <w:ind w:firstLine="709"/>
        <w:jc w:val="both"/>
        <w:rPr>
          <w:rFonts w:cs="Times New Roman"/>
          <w:lang w:eastAsia="ru-RU"/>
        </w:rPr>
      </w:pPr>
      <w:r w:rsidRPr="003D71E1">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p w14:paraId="2A8BE7A5" w14:textId="77777777" w:rsidR="002D3370" w:rsidRPr="003D71E1" w:rsidRDefault="002D3370" w:rsidP="00B81AEA">
      <w:pPr>
        <w:pStyle w:val="a0"/>
        <w:rPr>
          <w:rFonts w:cs="Times New Roman"/>
          <w:lang w:eastAsia="ru-RU"/>
        </w:rPr>
      </w:pPr>
    </w:p>
    <w:p w14:paraId="54425D70" w14:textId="77777777" w:rsidR="00B81AEA" w:rsidRPr="003D71E1" w:rsidRDefault="00B81AEA" w:rsidP="00B81AEA">
      <w:pPr>
        <w:pStyle w:val="2"/>
        <w:ind w:left="0" w:firstLine="0"/>
      </w:pPr>
      <w:bookmarkStart w:id="202" w:name="_Toc212886770"/>
      <w:r w:rsidRPr="003D71E1">
        <w:t xml:space="preserve">1.7.3 </w:t>
      </w:r>
      <w:r w:rsidRPr="003D71E1">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202"/>
    </w:p>
    <w:p w14:paraId="110769E2" w14:textId="77777777" w:rsidR="00B81AEA" w:rsidRPr="003D71E1" w:rsidRDefault="00B81AEA" w:rsidP="00B81AEA">
      <w:pPr>
        <w:ind w:firstLine="709"/>
        <w:jc w:val="center"/>
        <w:rPr>
          <w:rFonts w:cs="Times New Roman"/>
          <w:lang w:eastAsia="ru-RU"/>
        </w:rPr>
      </w:pPr>
    </w:p>
    <w:p w14:paraId="6475AE8F" w14:textId="77777777" w:rsidR="00DC748A" w:rsidRPr="003D71E1" w:rsidRDefault="002D3370" w:rsidP="002D3370">
      <w:pPr>
        <w:ind w:firstLine="709"/>
        <w:rPr>
          <w:rFonts w:cs="Times New Roman"/>
        </w:rPr>
      </w:pPr>
      <w:r w:rsidRPr="003D71E1">
        <w:rPr>
          <w:rFonts w:cs="Times New Roman"/>
        </w:rPr>
        <w:t>Изменения отсутствуют.</w:t>
      </w:r>
    </w:p>
    <w:p w14:paraId="11B68B47" w14:textId="77777777" w:rsidR="00B81AEA" w:rsidRPr="003D71E1" w:rsidRDefault="00473CE7" w:rsidP="00B81AEA">
      <w:pPr>
        <w:rPr>
          <w:rFonts w:cs="Times New Roman"/>
        </w:rPr>
      </w:pPr>
      <w:hyperlink r:id="rId88" w:anchor="bookmark38" w:history="1"/>
    </w:p>
    <w:p w14:paraId="2309E8C7" w14:textId="77777777" w:rsidR="00B81AEA" w:rsidRPr="003D71E1" w:rsidRDefault="00473CE7" w:rsidP="00B81AEA">
      <w:pPr>
        <w:pStyle w:val="2"/>
        <w:ind w:left="0" w:firstLine="0"/>
      </w:pPr>
      <w:hyperlink r:id="rId89" w:anchor="bookmark81" w:history="1">
        <w:bookmarkStart w:id="203" w:name="_Toc30058739"/>
        <w:bookmarkStart w:id="204" w:name="_Toc31810093"/>
        <w:bookmarkStart w:id="205" w:name="_Toc212886771"/>
        <w:r w:rsidR="00B81AEA" w:rsidRPr="003D71E1">
          <w:t>Часть 8. ТОПЛИВНЫЕ БАЛАНСЫ ИСТОЧНИКОВ ТЕПЛОВОЙ ЭНЕРГИИ И СИСТЕМА</w:t>
        </w:r>
      </w:hyperlink>
      <w:r w:rsidR="00B81AEA" w:rsidRPr="003D71E1">
        <w:t xml:space="preserve"> </w:t>
      </w:r>
      <w:hyperlink r:id="rId90" w:anchor="bookmark81" w:history="1">
        <w:r w:rsidR="00B81AEA" w:rsidRPr="003D71E1">
          <w:t>ОБЕСПЕЧЕНИЯ ТОПЛИВОМ</w:t>
        </w:r>
        <w:bookmarkEnd w:id="203"/>
        <w:bookmarkEnd w:id="204"/>
        <w:bookmarkEnd w:id="205"/>
      </w:hyperlink>
    </w:p>
    <w:p w14:paraId="4E33E6CB" w14:textId="77777777" w:rsidR="00B81AEA" w:rsidRPr="003D71E1" w:rsidRDefault="00B81AEA" w:rsidP="00B81AEA">
      <w:pPr>
        <w:rPr>
          <w:rFonts w:cs="Times New Roman"/>
          <w:lang w:eastAsia="ru-RU"/>
        </w:rPr>
      </w:pPr>
    </w:p>
    <w:p w14:paraId="3829E50B" w14:textId="77777777" w:rsidR="00B81AEA" w:rsidRPr="003D71E1" w:rsidRDefault="00473CE7" w:rsidP="00B81AEA">
      <w:pPr>
        <w:pStyle w:val="2"/>
        <w:ind w:left="0" w:firstLine="0"/>
        <w:rPr>
          <w:szCs w:val="22"/>
        </w:rPr>
      </w:pPr>
      <w:hyperlink r:id="rId91" w:anchor="bookmark82" w:history="1">
        <w:bookmarkStart w:id="206" w:name="_Toc212886772"/>
        <w:r w:rsidR="00B81AEA" w:rsidRPr="003D71E1">
          <w:t>1.8.1 Описание видов и количества используемого основного топлива для каждого</w:t>
        </w:r>
      </w:hyperlink>
      <w:r w:rsidR="00B81AEA" w:rsidRPr="003D71E1">
        <w:rPr>
          <w:szCs w:val="22"/>
        </w:rPr>
        <w:t xml:space="preserve"> </w:t>
      </w:r>
      <w:hyperlink r:id="rId92" w:anchor="bookmark82" w:history="1">
        <w:r w:rsidR="00B81AEA" w:rsidRPr="003D71E1">
          <w:t>источника тепловой энергии</w:t>
        </w:r>
        <w:bookmarkEnd w:id="206"/>
      </w:hyperlink>
    </w:p>
    <w:p w14:paraId="3A44B508" w14:textId="77777777" w:rsidR="00B81AEA" w:rsidRPr="003D71E1" w:rsidRDefault="00B81AEA" w:rsidP="00B81AEA">
      <w:pPr>
        <w:pStyle w:val="a0"/>
        <w:rPr>
          <w:rFonts w:cs="Times New Roman"/>
          <w:lang w:eastAsia="ru-RU"/>
        </w:rPr>
      </w:pPr>
    </w:p>
    <w:p w14:paraId="78E1CC2B" w14:textId="77777777" w:rsidR="00B81AEA" w:rsidRPr="003D71E1" w:rsidRDefault="00B81AEA" w:rsidP="00B81AEA">
      <w:pPr>
        <w:pStyle w:val="a0"/>
        <w:ind w:firstLine="709"/>
        <w:jc w:val="both"/>
        <w:rPr>
          <w:rFonts w:cs="Times New Roman"/>
          <w:bCs/>
        </w:rPr>
      </w:pPr>
      <w:r w:rsidRPr="003D71E1">
        <w:rPr>
          <w:rFonts w:cs="Times New Roman"/>
        </w:rPr>
        <w:t xml:space="preserve">Виды топлива, используемые </w:t>
      </w:r>
      <w:r w:rsidRPr="003D71E1">
        <w:rPr>
          <w:rFonts w:cs="Times New Roman"/>
          <w:bCs/>
        </w:rPr>
        <w:t>источниками тепловой энергии представлены в таблице ниже.</w:t>
      </w:r>
    </w:p>
    <w:p w14:paraId="09628CC7" w14:textId="77777777" w:rsidR="00B81AEA" w:rsidRPr="003D71E1" w:rsidRDefault="00B81AEA" w:rsidP="00B81AEA">
      <w:pPr>
        <w:pStyle w:val="a0"/>
        <w:jc w:val="center"/>
        <w:rPr>
          <w:rFonts w:cs="Times New Roman"/>
          <w:lang w:eastAsia="ru-RU"/>
        </w:rPr>
      </w:pPr>
    </w:p>
    <w:p w14:paraId="24BF6B36" w14:textId="77777777" w:rsidR="00DC748A" w:rsidRPr="003D71E1" w:rsidRDefault="00B81AEA">
      <w:pPr>
        <w:spacing w:before="400" w:after="200"/>
        <w:rPr>
          <w:rFonts w:cs="Times New Roman"/>
        </w:rPr>
      </w:pPr>
      <w:r w:rsidRPr="003D71E1">
        <w:rPr>
          <w:rFonts w:cs="Times New Roman"/>
          <w:b/>
        </w:rPr>
        <w:t xml:space="preserve">Таблица 1.8.1.1 - Топливный баланс системы теплоснабжения, образованной на базе котельных </w:t>
      </w:r>
      <w:r w:rsidR="00021F24" w:rsidRPr="003D71E1">
        <w:rPr>
          <w:rFonts w:cs="Times New Roman"/>
          <w:b/>
        </w:rPr>
        <w:t>в зоне деятельности теплоснабжающей</w:t>
      </w:r>
      <w:r w:rsidRPr="003D71E1">
        <w:rPr>
          <w:rFonts w:cs="Times New Roman"/>
          <w:b/>
        </w:rPr>
        <w:t xml:space="preserve"> организации</w:t>
      </w:r>
    </w:p>
    <w:tbl>
      <w:tblPr>
        <w:tblStyle w:val="a8"/>
        <w:tblW w:w="5000" w:type="pct"/>
        <w:jc w:val="center"/>
        <w:tblLook w:val="04A0" w:firstRow="1" w:lastRow="0" w:firstColumn="1" w:lastColumn="0" w:noHBand="0" w:noVBand="1"/>
      </w:tblPr>
      <w:tblGrid>
        <w:gridCol w:w="1085"/>
        <w:gridCol w:w="1693"/>
        <w:gridCol w:w="1080"/>
        <w:gridCol w:w="1097"/>
        <w:gridCol w:w="1098"/>
        <w:gridCol w:w="1098"/>
        <w:gridCol w:w="1098"/>
        <w:gridCol w:w="1096"/>
      </w:tblGrid>
      <w:tr w:rsidR="00DC748A" w:rsidRPr="003D71E1" w14:paraId="43D42C39" w14:textId="77777777" w:rsidTr="002D3370">
        <w:trPr>
          <w:jc w:val="center"/>
        </w:trPr>
        <w:tc>
          <w:tcPr>
            <w:tcW w:w="566" w:type="pct"/>
            <w:shd w:val="clear" w:color="auto" w:fill="F2F2F2"/>
            <w:tcMar>
              <w:top w:w="120" w:type="dxa"/>
              <w:left w:w="200" w:type="dxa"/>
              <w:bottom w:w="120" w:type="dxa"/>
              <w:right w:w="200" w:type="dxa"/>
            </w:tcMar>
            <w:vAlign w:val="center"/>
          </w:tcPr>
          <w:p w14:paraId="5E80C3F1" w14:textId="77777777" w:rsidR="00DC748A" w:rsidRPr="003D71E1" w:rsidRDefault="00B81AEA">
            <w:pPr>
              <w:jc w:val="center"/>
              <w:rPr>
                <w:rFonts w:cs="Times New Roman"/>
                <w:sz w:val="20"/>
              </w:rPr>
            </w:pPr>
            <w:r w:rsidRPr="003D71E1">
              <w:rPr>
                <w:rFonts w:eastAsia="Times New Roman" w:cs="Times New Roman"/>
                <w:sz w:val="20"/>
              </w:rPr>
              <w:t>Вид топлива</w:t>
            </w:r>
          </w:p>
        </w:tc>
        <w:tc>
          <w:tcPr>
            <w:tcW w:w="877" w:type="pct"/>
            <w:shd w:val="clear" w:color="auto" w:fill="F2F2F2"/>
            <w:tcMar>
              <w:top w:w="120" w:type="dxa"/>
              <w:left w:w="200" w:type="dxa"/>
              <w:bottom w:w="120" w:type="dxa"/>
              <w:right w:w="200" w:type="dxa"/>
            </w:tcMar>
            <w:vAlign w:val="center"/>
          </w:tcPr>
          <w:p w14:paraId="0CE9DFC7" w14:textId="77777777" w:rsidR="00DC748A" w:rsidRPr="003D71E1" w:rsidRDefault="00B81AEA">
            <w:pPr>
              <w:jc w:val="center"/>
              <w:rPr>
                <w:rFonts w:cs="Times New Roman"/>
                <w:sz w:val="20"/>
              </w:rPr>
            </w:pPr>
            <w:r w:rsidRPr="003D71E1">
              <w:rPr>
                <w:rFonts w:eastAsia="Times New Roman" w:cs="Times New Roman"/>
                <w:sz w:val="20"/>
              </w:rPr>
              <w:t>Наименование</w:t>
            </w:r>
          </w:p>
        </w:tc>
        <w:tc>
          <w:tcPr>
            <w:tcW w:w="563" w:type="pct"/>
            <w:shd w:val="clear" w:color="auto" w:fill="F2F2F2"/>
            <w:tcMar>
              <w:top w:w="120" w:type="dxa"/>
              <w:left w:w="200" w:type="dxa"/>
              <w:bottom w:w="120" w:type="dxa"/>
              <w:right w:w="200" w:type="dxa"/>
            </w:tcMar>
            <w:vAlign w:val="center"/>
          </w:tcPr>
          <w:p w14:paraId="033A8600" w14:textId="77777777" w:rsidR="00DC748A" w:rsidRPr="003D71E1" w:rsidRDefault="00B81AEA">
            <w:pPr>
              <w:jc w:val="center"/>
              <w:rPr>
                <w:rFonts w:cs="Times New Roman"/>
                <w:sz w:val="20"/>
              </w:rPr>
            </w:pPr>
            <w:r w:rsidRPr="003D71E1">
              <w:rPr>
                <w:rFonts w:eastAsia="Times New Roman" w:cs="Times New Roman"/>
                <w:sz w:val="20"/>
              </w:rPr>
              <w:t>Ед. изм.</w:t>
            </w:r>
          </w:p>
        </w:tc>
        <w:tc>
          <w:tcPr>
            <w:tcW w:w="599" w:type="pct"/>
            <w:shd w:val="clear" w:color="auto" w:fill="F2F2F2"/>
            <w:tcMar>
              <w:top w:w="120" w:type="dxa"/>
              <w:left w:w="200" w:type="dxa"/>
              <w:bottom w:w="120" w:type="dxa"/>
              <w:right w:w="200" w:type="dxa"/>
            </w:tcMar>
            <w:vAlign w:val="center"/>
          </w:tcPr>
          <w:p w14:paraId="77336405" w14:textId="77777777" w:rsidR="00DC748A" w:rsidRPr="003D71E1" w:rsidRDefault="00B81AEA">
            <w:pPr>
              <w:jc w:val="center"/>
              <w:rPr>
                <w:rFonts w:cs="Times New Roman"/>
                <w:sz w:val="20"/>
              </w:rPr>
            </w:pPr>
            <w:r w:rsidRPr="003D71E1">
              <w:rPr>
                <w:rFonts w:eastAsia="Times New Roman" w:cs="Times New Roman"/>
                <w:sz w:val="20"/>
              </w:rPr>
              <w:t>2020</w:t>
            </w:r>
          </w:p>
        </w:tc>
        <w:tc>
          <w:tcPr>
            <w:tcW w:w="599" w:type="pct"/>
            <w:shd w:val="clear" w:color="auto" w:fill="F2F2F2"/>
            <w:tcMar>
              <w:top w:w="120" w:type="dxa"/>
              <w:left w:w="200" w:type="dxa"/>
              <w:bottom w:w="120" w:type="dxa"/>
              <w:right w:w="200" w:type="dxa"/>
            </w:tcMar>
            <w:vAlign w:val="center"/>
          </w:tcPr>
          <w:p w14:paraId="0991129A" w14:textId="77777777" w:rsidR="00DC748A" w:rsidRPr="003D71E1" w:rsidRDefault="00B81AEA">
            <w:pPr>
              <w:jc w:val="center"/>
              <w:rPr>
                <w:rFonts w:cs="Times New Roman"/>
                <w:sz w:val="20"/>
              </w:rPr>
            </w:pPr>
            <w:r w:rsidRPr="003D71E1">
              <w:rPr>
                <w:rFonts w:eastAsia="Times New Roman" w:cs="Times New Roman"/>
                <w:sz w:val="20"/>
              </w:rPr>
              <w:t>2021</w:t>
            </w:r>
          </w:p>
        </w:tc>
        <w:tc>
          <w:tcPr>
            <w:tcW w:w="599" w:type="pct"/>
            <w:shd w:val="clear" w:color="auto" w:fill="F2F2F2"/>
            <w:tcMar>
              <w:top w:w="120" w:type="dxa"/>
              <w:left w:w="200" w:type="dxa"/>
              <w:bottom w:w="120" w:type="dxa"/>
              <w:right w:w="200" w:type="dxa"/>
            </w:tcMar>
            <w:vAlign w:val="center"/>
          </w:tcPr>
          <w:p w14:paraId="1D834F07" w14:textId="77777777" w:rsidR="00DC748A" w:rsidRPr="003D71E1" w:rsidRDefault="00B81AEA">
            <w:pPr>
              <w:jc w:val="center"/>
              <w:rPr>
                <w:rFonts w:cs="Times New Roman"/>
                <w:sz w:val="20"/>
              </w:rPr>
            </w:pPr>
            <w:r w:rsidRPr="003D71E1">
              <w:rPr>
                <w:rFonts w:eastAsia="Times New Roman" w:cs="Times New Roman"/>
                <w:sz w:val="20"/>
              </w:rPr>
              <w:t>2022</w:t>
            </w:r>
          </w:p>
        </w:tc>
        <w:tc>
          <w:tcPr>
            <w:tcW w:w="599" w:type="pct"/>
            <w:shd w:val="clear" w:color="auto" w:fill="F2F2F2"/>
            <w:tcMar>
              <w:top w:w="120" w:type="dxa"/>
              <w:left w:w="200" w:type="dxa"/>
              <w:bottom w:w="120" w:type="dxa"/>
              <w:right w:w="200" w:type="dxa"/>
            </w:tcMar>
            <w:vAlign w:val="center"/>
          </w:tcPr>
          <w:p w14:paraId="517B720B" w14:textId="77777777" w:rsidR="00DC748A" w:rsidRPr="003D71E1" w:rsidRDefault="00B81AEA">
            <w:pPr>
              <w:jc w:val="center"/>
              <w:rPr>
                <w:rFonts w:cs="Times New Roman"/>
                <w:sz w:val="20"/>
              </w:rPr>
            </w:pPr>
            <w:r w:rsidRPr="003D71E1">
              <w:rPr>
                <w:rFonts w:eastAsia="Times New Roman" w:cs="Times New Roman"/>
                <w:sz w:val="20"/>
              </w:rPr>
              <w:t>2023</w:t>
            </w:r>
          </w:p>
        </w:tc>
        <w:tc>
          <w:tcPr>
            <w:tcW w:w="599" w:type="pct"/>
            <w:shd w:val="clear" w:color="auto" w:fill="F2F2F2"/>
            <w:tcMar>
              <w:top w:w="120" w:type="dxa"/>
              <w:left w:w="200" w:type="dxa"/>
              <w:bottom w:w="120" w:type="dxa"/>
              <w:right w:w="200" w:type="dxa"/>
            </w:tcMar>
            <w:vAlign w:val="center"/>
          </w:tcPr>
          <w:p w14:paraId="07D2FA2C" w14:textId="77777777" w:rsidR="00DC748A" w:rsidRPr="003D71E1" w:rsidRDefault="00B81AEA">
            <w:pPr>
              <w:jc w:val="center"/>
              <w:rPr>
                <w:rFonts w:cs="Times New Roman"/>
                <w:sz w:val="20"/>
              </w:rPr>
            </w:pPr>
            <w:r w:rsidRPr="003D71E1">
              <w:rPr>
                <w:rFonts w:eastAsia="Times New Roman" w:cs="Times New Roman"/>
                <w:sz w:val="20"/>
              </w:rPr>
              <w:t>2024</w:t>
            </w:r>
          </w:p>
        </w:tc>
      </w:tr>
      <w:tr w:rsidR="00DC748A" w:rsidRPr="003D71E1" w14:paraId="565948FB" w14:textId="77777777" w:rsidTr="002D3370">
        <w:trPr>
          <w:jc w:val="center"/>
        </w:trPr>
        <w:tc>
          <w:tcPr>
            <w:tcW w:w="5000" w:type="pct"/>
            <w:gridSpan w:val="8"/>
            <w:shd w:val="clear" w:color="auto" w:fill="FFFFFF"/>
            <w:tcMar>
              <w:top w:w="40" w:type="dxa"/>
              <w:left w:w="160" w:type="dxa"/>
              <w:bottom w:w="40" w:type="dxa"/>
              <w:right w:w="200" w:type="dxa"/>
            </w:tcMar>
            <w:vAlign w:val="center"/>
          </w:tcPr>
          <w:p w14:paraId="3DB15010" w14:textId="77777777" w:rsidR="00DC748A" w:rsidRPr="003D71E1" w:rsidRDefault="00B81AEA">
            <w:pPr>
              <w:rPr>
                <w:rFonts w:cs="Times New Roman"/>
                <w:sz w:val="20"/>
              </w:rPr>
            </w:pPr>
            <w:r w:rsidRPr="003D71E1">
              <w:rPr>
                <w:rFonts w:eastAsia="Times New Roman" w:cs="Times New Roman"/>
                <w:sz w:val="20"/>
              </w:rPr>
              <w:t>Котельная «Хилганайская СОШ»</w:t>
            </w:r>
          </w:p>
        </w:tc>
      </w:tr>
      <w:tr w:rsidR="00DC748A" w:rsidRPr="003D71E1" w14:paraId="086E8DE4" w14:textId="77777777" w:rsidTr="002D3370">
        <w:trPr>
          <w:jc w:val="center"/>
        </w:trPr>
        <w:tc>
          <w:tcPr>
            <w:tcW w:w="566" w:type="pct"/>
            <w:vMerge w:val="restart"/>
            <w:shd w:val="clear" w:color="auto" w:fill="FFFFFF"/>
            <w:tcMar>
              <w:top w:w="40" w:type="dxa"/>
              <w:left w:w="200" w:type="dxa"/>
              <w:bottom w:w="40" w:type="dxa"/>
              <w:right w:w="200" w:type="dxa"/>
            </w:tcMar>
            <w:vAlign w:val="center"/>
          </w:tcPr>
          <w:p w14:paraId="3A51B6DA" w14:textId="77777777" w:rsidR="00DC748A" w:rsidRPr="003D71E1" w:rsidRDefault="00B81AEA">
            <w:pPr>
              <w:rPr>
                <w:rFonts w:cs="Times New Roman"/>
                <w:sz w:val="20"/>
              </w:rPr>
            </w:pPr>
            <w:r w:rsidRPr="003D71E1">
              <w:rPr>
                <w:rFonts w:eastAsia="Times New Roman" w:cs="Times New Roman"/>
                <w:sz w:val="20"/>
              </w:rPr>
              <w:t>Уголь</w:t>
            </w:r>
          </w:p>
        </w:tc>
        <w:tc>
          <w:tcPr>
            <w:tcW w:w="877" w:type="pct"/>
            <w:shd w:val="clear" w:color="auto" w:fill="FFFFFF"/>
            <w:tcMar>
              <w:top w:w="40" w:type="dxa"/>
              <w:left w:w="200" w:type="dxa"/>
              <w:bottom w:w="40" w:type="dxa"/>
              <w:right w:w="200" w:type="dxa"/>
            </w:tcMar>
            <w:vAlign w:val="center"/>
          </w:tcPr>
          <w:p w14:paraId="6BE091B9" w14:textId="77777777" w:rsidR="00DC748A" w:rsidRPr="003D71E1" w:rsidRDefault="00B81AEA">
            <w:pPr>
              <w:jc w:val="center"/>
              <w:rPr>
                <w:rFonts w:cs="Times New Roman"/>
                <w:sz w:val="20"/>
              </w:rPr>
            </w:pPr>
            <w:r w:rsidRPr="003D71E1">
              <w:rPr>
                <w:rFonts w:eastAsia="Times New Roman" w:cs="Times New Roman"/>
                <w:sz w:val="20"/>
              </w:rPr>
              <w:t>Остаток топлива на начало года</w:t>
            </w:r>
          </w:p>
        </w:tc>
        <w:tc>
          <w:tcPr>
            <w:tcW w:w="563" w:type="pct"/>
            <w:shd w:val="clear" w:color="auto" w:fill="FFFFFF"/>
            <w:tcMar>
              <w:top w:w="40" w:type="dxa"/>
              <w:left w:w="200" w:type="dxa"/>
              <w:bottom w:w="40" w:type="dxa"/>
              <w:right w:w="200" w:type="dxa"/>
            </w:tcMar>
            <w:vAlign w:val="center"/>
          </w:tcPr>
          <w:p w14:paraId="21435FD1" w14:textId="77777777" w:rsidR="00DC748A" w:rsidRPr="003D71E1" w:rsidRDefault="00B81AEA">
            <w:pPr>
              <w:jc w:val="center"/>
              <w:rPr>
                <w:rFonts w:cs="Times New Roman"/>
                <w:sz w:val="20"/>
              </w:rPr>
            </w:pPr>
            <w:r w:rsidRPr="003D71E1">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30BFA746" w14:textId="77777777" w:rsidR="00DC748A" w:rsidRPr="003D71E1" w:rsidRDefault="00B81AEA" w:rsidP="002D3370">
            <w:pPr>
              <w:ind w:left="-75" w:right="-96"/>
              <w:jc w:val="center"/>
              <w:rPr>
                <w:rFonts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4380F3CF"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45161BB3"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7C317126"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0FCEB7D1"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70,14</w:t>
            </w:r>
          </w:p>
        </w:tc>
      </w:tr>
      <w:tr w:rsidR="00DC748A" w:rsidRPr="003D71E1" w14:paraId="5F88F48B" w14:textId="77777777" w:rsidTr="002D3370">
        <w:trPr>
          <w:jc w:val="center"/>
        </w:trPr>
        <w:tc>
          <w:tcPr>
            <w:tcW w:w="566" w:type="pct"/>
            <w:vMerge/>
          </w:tcPr>
          <w:p w14:paraId="144629D0" w14:textId="77777777" w:rsidR="00DC748A" w:rsidRPr="003D71E1" w:rsidRDefault="00DC748A">
            <w:pPr>
              <w:rPr>
                <w:rFonts w:cs="Times New Roman"/>
                <w:sz w:val="20"/>
              </w:rPr>
            </w:pPr>
          </w:p>
        </w:tc>
        <w:tc>
          <w:tcPr>
            <w:tcW w:w="877" w:type="pct"/>
            <w:shd w:val="clear" w:color="auto" w:fill="FFFFFF"/>
            <w:tcMar>
              <w:top w:w="40" w:type="dxa"/>
              <w:left w:w="200" w:type="dxa"/>
              <w:bottom w:w="40" w:type="dxa"/>
              <w:right w:w="200" w:type="dxa"/>
            </w:tcMar>
            <w:vAlign w:val="center"/>
          </w:tcPr>
          <w:p w14:paraId="62BEDD10" w14:textId="77777777" w:rsidR="00DC748A" w:rsidRPr="003D71E1" w:rsidRDefault="00B81AEA">
            <w:pPr>
              <w:jc w:val="center"/>
              <w:rPr>
                <w:rFonts w:cs="Times New Roman"/>
                <w:sz w:val="20"/>
              </w:rPr>
            </w:pPr>
            <w:r w:rsidRPr="003D71E1">
              <w:rPr>
                <w:rFonts w:eastAsia="Times New Roman" w:cs="Times New Roman"/>
                <w:sz w:val="20"/>
              </w:rPr>
              <w:t>Приход топлива за год</w:t>
            </w:r>
          </w:p>
        </w:tc>
        <w:tc>
          <w:tcPr>
            <w:tcW w:w="563" w:type="pct"/>
            <w:shd w:val="clear" w:color="auto" w:fill="FFFFFF"/>
            <w:tcMar>
              <w:top w:w="40" w:type="dxa"/>
              <w:left w:w="200" w:type="dxa"/>
              <w:bottom w:w="40" w:type="dxa"/>
              <w:right w:w="200" w:type="dxa"/>
            </w:tcMar>
            <w:vAlign w:val="center"/>
          </w:tcPr>
          <w:p w14:paraId="4F339A1C" w14:textId="77777777" w:rsidR="00DC748A" w:rsidRPr="003D71E1" w:rsidRDefault="00B81AEA">
            <w:pPr>
              <w:jc w:val="center"/>
              <w:rPr>
                <w:rFonts w:cs="Times New Roman"/>
                <w:sz w:val="20"/>
              </w:rPr>
            </w:pPr>
            <w:r w:rsidRPr="003D71E1">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09AC0236"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26DD8385"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1B0B5E1C"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1E261504"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360100D0"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r>
      <w:tr w:rsidR="00DC748A" w:rsidRPr="003D71E1" w14:paraId="6605B934" w14:textId="77777777" w:rsidTr="002D3370">
        <w:trPr>
          <w:jc w:val="center"/>
        </w:trPr>
        <w:tc>
          <w:tcPr>
            <w:tcW w:w="566" w:type="pct"/>
            <w:vMerge/>
          </w:tcPr>
          <w:p w14:paraId="241A4F31" w14:textId="77777777" w:rsidR="00DC748A" w:rsidRPr="003D71E1" w:rsidRDefault="00DC748A">
            <w:pPr>
              <w:rPr>
                <w:rFonts w:cs="Times New Roman"/>
                <w:sz w:val="20"/>
              </w:rPr>
            </w:pPr>
          </w:p>
        </w:tc>
        <w:tc>
          <w:tcPr>
            <w:tcW w:w="877" w:type="pct"/>
            <w:vMerge w:val="restart"/>
            <w:shd w:val="clear" w:color="auto" w:fill="FFFFFF"/>
            <w:tcMar>
              <w:top w:w="40" w:type="dxa"/>
              <w:left w:w="200" w:type="dxa"/>
              <w:bottom w:w="40" w:type="dxa"/>
              <w:right w:w="200" w:type="dxa"/>
            </w:tcMar>
            <w:vAlign w:val="center"/>
          </w:tcPr>
          <w:p w14:paraId="205CC459" w14:textId="77777777" w:rsidR="00DC748A" w:rsidRPr="003D71E1" w:rsidRDefault="00B81AEA">
            <w:pPr>
              <w:jc w:val="center"/>
              <w:rPr>
                <w:rFonts w:cs="Times New Roman"/>
                <w:sz w:val="20"/>
              </w:rPr>
            </w:pPr>
            <w:r w:rsidRPr="003D71E1">
              <w:rPr>
                <w:rFonts w:eastAsia="Times New Roman" w:cs="Times New Roman"/>
                <w:sz w:val="20"/>
              </w:rPr>
              <w:t>Израсходовано топлива:</w:t>
            </w:r>
          </w:p>
        </w:tc>
        <w:tc>
          <w:tcPr>
            <w:tcW w:w="563" w:type="pct"/>
            <w:shd w:val="clear" w:color="auto" w:fill="FFFFFF"/>
            <w:tcMar>
              <w:top w:w="40" w:type="dxa"/>
              <w:left w:w="200" w:type="dxa"/>
              <w:bottom w:w="40" w:type="dxa"/>
              <w:right w:w="200" w:type="dxa"/>
            </w:tcMar>
            <w:vAlign w:val="center"/>
          </w:tcPr>
          <w:p w14:paraId="21E550FE" w14:textId="77777777" w:rsidR="00DC748A" w:rsidRPr="003D71E1" w:rsidRDefault="00B81AEA">
            <w:pPr>
              <w:jc w:val="center"/>
              <w:rPr>
                <w:rFonts w:cs="Times New Roman"/>
                <w:sz w:val="20"/>
              </w:rPr>
            </w:pPr>
            <w:r w:rsidRPr="003D71E1">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7560DEC3"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204ECB6A"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09DE5CA1"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433,44</w:t>
            </w:r>
          </w:p>
        </w:tc>
        <w:tc>
          <w:tcPr>
            <w:tcW w:w="599" w:type="pct"/>
            <w:shd w:val="clear" w:color="auto" w:fill="FFFFFF"/>
            <w:tcMar>
              <w:top w:w="40" w:type="dxa"/>
              <w:left w:w="200" w:type="dxa"/>
              <w:bottom w:w="40" w:type="dxa"/>
              <w:right w:w="200" w:type="dxa"/>
            </w:tcMar>
            <w:vAlign w:val="center"/>
          </w:tcPr>
          <w:p w14:paraId="32944C07"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413,30</w:t>
            </w:r>
          </w:p>
        </w:tc>
        <w:tc>
          <w:tcPr>
            <w:tcW w:w="599" w:type="pct"/>
            <w:shd w:val="clear" w:color="auto" w:fill="FFFFFF"/>
            <w:tcMar>
              <w:top w:w="40" w:type="dxa"/>
              <w:left w:w="200" w:type="dxa"/>
              <w:bottom w:w="40" w:type="dxa"/>
              <w:right w:w="200" w:type="dxa"/>
            </w:tcMar>
            <w:vAlign w:val="center"/>
          </w:tcPr>
          <w:p w14:paraId="7E358394"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430</w:t>
            </w:r>
            <w:r w:rsidR="009D5661" w:rsidRPr="003D71E1">
              <w:rPr>
                <w:rFonts w:eastAsia="Times New Roman" w:cs="Times New Roman"/>
                <w:sz w:val="20"/>
              </w:rPr>
              <w:t>,00</w:t>
            </w:r>
          </w:p>
        </w:tc>
      </w:tr>
      <w:tr w:rsidR="00DC748A" w:rsidRPr="003D71E1" w14:paraId="077826BB" w14:textId="77777777" w:rsidTr="002D3370">
        <w:trPr>
          <w:jc w:val="center"/>
        </w:trPr>
        <w:tc>
          <w:tcPr>
            <w:tcW w:w="566" w:type="pct"/>
            <w:vMerge/>
          </w:tcPr>
          <w:p w14:paraId="049EE439" w14:textId="77777777" w:rsidR="00DC748A" w:rsidRPr="003D71E1" w:rsidRDefault="00DC748A">
            <w:pPr>
              <w:rPr>
                <w:rFonts w:cs="Times New Roman"/>
                <w:sz w:val="20"/>
              </w:rPr>
            </w:pPr>
          </w:p>
        </w:tc>
        <w:tc>
          <w:tcPr>
            <w:tcW w:w="877" w:type="pct"/>
            <w:vMerge/>
          </w:tcPr>
          <w:p w14:paraId="5EA61A80" w14:textId="77777777" w:rsidR="00DC748A" w:rsidRPr="003D71E1" w:rsidRDefault="00DC748A">
            <w:pPr>
              <w:rPr>
                <w:rFonts w:cs="Times New Roman"/>
                <w:sz w:val="20"/>
              </w:rPr>
            </w:pPr>
          </w:p>
        </w:tc>
        <w:tc>
          <w:tcPr>
            <w:tcW w:w="563" w:type="pct"/>
            <w:shd w:val="clear" w:color="auto" w:fill="FFFFFF"/>
            <w:tcMar>
              <w:top w:w="40" w:type="dxa"/>
              <w:left w:w="200" w:type="dxa"/>
              <w:bottom w:w="40" w:type="dxa"/>
              <w:right w:w="200" w:type="dxa"/>
            </w:tcMar>
            <w:vAlign w:val="center"/>
          </w:tcPr>
          <w:p w14:paraId="25537865" w14:textId="77777777" w:rsidR="00DC748A" w:rsidRPr="003D71E1" w:rsidRDefault="00B81AEA">
            <w:pPr>
              <w:jc w:val="center"/>
              <w:rPr>
                <w:rFonts w:cs="Times New Roman"/>
                <w:sz w:val="20"/>
              </w:rPr>
            </w:pPr>
            <w:r w:rsidRPr="003D71E1">
              <w:rPr>
                <w:rFonts w:eastAsia="Times New Roman" w:cs="Times New Roman"/>
                <w:sz w:val="20"/>
              </w:rPr>
              <w:t>т.у.т.</w:t>
            </w:r>
          </w:p>
        </w:tc>
        <w:tc>
          <w:tcPr>
            <w:tcW w:w="599" w:type="pct"/>
            <w:shd w:val="clear" w:color="auto" w:fill="FFFFFF"/>
            <w:tcMar>
              <w:top w:w="40" w:type="dxa"/>
              <w:left w:w="200" w:type="dxa"/>
              <w:bottom w:w="40" w:type="dxa"/>
              <w:right w:w="200" w:type="dxa"/>
            </w:tcMar>
            <w:vAlign w:val="center"/>
          </w:tcPr>
          <w:p w14:paraId="0E3E70A5"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307,31</w:t>
            </w:r>
          </w:p>
        </w:tc>
        <w:tc>
          <w:tcPr>
            <w:tcW w:w="599" w:type="pct"/>
            <w:shd w:val="clear" w:color="auto" w:fill="FFFFFF"/>
            <w:tcMar>
              <w:top w:w="40" w:type="dxa"/>
              <w:left w:w="200" w:type="dxa"/>
              <w:bottom w:w="40" w:type="dxa"/>
              <w:right w:w="200" w:type="dxa"/>
            </w:tcMar>
            <w:vAlign w:val="center"/>
          </w:tcPr>
          <w:p w14:paraId="0C741507"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307,31</w:t>
            </w:r>
          </w:p>
        </w:tc>
        <w:tc>
          <w:tcPr>
            <w:tcW w:w="599" w:type="pct"/>
            <w:shd w:val="clear" w:color="auto" w:fill="FFFFFF"/>
            <w:tcMar>
              <w:top w:w="40" w:type="dxa"/>
              <w:left w:w="200" w:type="dxa"/>
              <w:bottom w:w="40" w:type="dxa"/>
              <w:right w:w="200" w:type="dxa"/>
            </w:tcMar>
            <w:vAlign w:val="center"/>
          </w:tcPr>
          <w:p w14:paraId="5C577207"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307,31</w:t>
            </w:r>
          </w:p>
        </w:tc>
        <w:tc>
          <w:tcPr>
            <w:tcW w:w="599" w:type="pct"/>
            <w:shd w:val="clear" w:color="auto" w:fill="FFFFFF"/>
            <w:tcMar>
              <w:top w:w="40" w:type="dxa"/>
              <w:left w:w="200" w:type="dxa"/>
              <w:bottom w:w="40" w:type="dxa"/>
              <w:right w:w="200" w:type="dxa"/>
            </w:tcMar>
            <w:vAlign w:val="center"/>
          </w:tcPr>
          <w:p w14:paraId="21BE5122"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292,97</w:t>
            </w:r>
          </w:p>
        </w:tc>
        <w:tc>
          <w:tcPr>
            <w:tcW w:w="599" w:type="pct"/>
            <w:shd w:val="clear" w:color="auto" w:fill="FFFFFF"/>
            <w:tcMar>
              <w:top w:w="40" w:type="dxa"/>
              <w:left w:w="200" w:type="dxa"/>
              <w:bottom w:w="40" w:type="dxa"/>
              <w:right w:w="200" w:type="dxa"/>
            </w:tcMar>
            <w:vAlign w:val="center"/>
          </w:tcPr>
          <w:p w14:paraId="1D3B4FFC"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304,87</w:t>
            </w:r>
          </w:p>
        </w:tc>
      </w:tr>
      <w:tr w:rsidR="00DC748A" w:rsidRPr="003D71E1" w14:paraId="2BB944B0" w14:textId="77777777" w:rsidTr="002D3370">
        <w:trPr>
          <w:jc w:val="center"/>
        </w:trPr>
        <w:tc>
          <w:tcPr>
            <w:tcW w:w="566" w:type="pct"/>
            <w:vMerge/>
          </w:tcPr>
          <w:p w14:paraId="27727F8B" w14:textId="77777777" w:rsidR="00DC748A" w:rsidRPr="003D71E1" w:rsidRDefault="00DC748A">
            <w:pPr>
              <w:rPr>
                <w:rFonts w:cs="Times New Roman"/>
                <w:sz w:val="20"/>
              </w:rPr>
            </w:pPr>
          </w:p>
        </w:tc>
        <w:tc>
          <w:tcPr>
            <w:tcW w:w="877" w:type="pct"/>
            <w:shd w:val="clear" w:color="auto" w:fill="FFFFFF"/>
            <w:tcMar>
              <w:top w:w="40" w:type="dxa"/>
              <w:left w:w="200" w:type="dxa"/>
              <w:bottom w:w="40" w:type="dxa"/>
              <w:right w:w="200" w:type="dxa"/>
            </w:tcMar>
            <w:vAlign w:val="center"/>
          </w:tcPr>
          <w:p w14:paraId="6E93C665" w14:textId="77777777" w:rsidR="00DC748A" w:rsidRPr="003D71E1" w:rsidRDefault="00B81AEA">
            <w:pPr>
              <w:jc w:val="center"/>
              <w:rPr>
                <w:rFonts w:cs="Times New Roman"/>
                <w:sz w:val="20"/>
              </w:rPr>
            </w:pPr>
            <w:r w:rsidRPr="003D71E1">
              <w:rPr>
                <w:rFonts w:eastAsia="Times New Roman" w:cs="Times New Roman"/>
                <w:sz w:val="20"/>
              </w:rPr>
              <w:t>Остаток топлива</w:t>
            </w:r>
          </w:p>
        </w:tc>
        <w:tc>
          <w:tcPr>
            <w:tcW w:w="563" w:type="pct"/>
            <w:shd w:val="clear" w:color="auto" w:fill="FFFFFF"/>
            <w:tcMar>
              <w:top w:w="40" w:type="dxa"/>
              <w:left w:w="200" w:type="dxa"/>
              <w:bottom w:w="40" w:type="dxa"/>
              <w:right w:w="200" w:type="dxa"/>
            </w:tcMar>
            <w:vAlign w:val="center"/>
          </w:tcPr>
          <w:p w14:paraId="362EF4CC" w14:textId="77777777" w:rsidR="00DC748A" w:rsidRPr="003D71E1" w:rsidRDefault="00B81AEA">
            <w:pPr>
              <w:jc w:val="center"/>
              <w:rPr>
                <w:rFonts w:cs="Times New Roman"/>
                <w:sz w:val="20"/>
              </w:rPr>
            </w:pPr>
            <w:r w:rsidRPr="003D71E1">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4272035C"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2AF7C4AD"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7E40FC08"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50</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1E11C149"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70,14</w:t>
            </w:r>
          </w:p>
        </w:tc>
        <w:tc>
          <w:tcPr>
            <w:tcW w:w="599" w:type="pct"/>
            <w:shd w:val="clear" w:color="auto" w:fill="FFFFFF"/>
            <w:tcMar>
              <w:top w:w="40" w:type="dxa"/>
              <w:left w:w="200" w:type="dxa"/>
              <w:bottom w:w="40" w:type="dxa"/>
              <w:right w:w="200" w:type="dxa"/>
            </w:tcMar>
            <w:vAlign w:val="center"/>
          </w:tcPr>
          <w:p w14:paraId="2A30C318"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73,58</w:t>
            </w:r>
          </w:p>
        </w:tc>
      </w:tr>
      <w:tr w:rsidR="00DC748A" w:rsidRPr="003D71E1" w14:paraId="291BEB57" w14:textId="77777777" w:rsidTr="002D3370">
        <w:trPr>
          <w:jc w:val="center"/>
        </w:trPr>
        <w:tc>
          <w:tcPr>
            <w:tcW w:w="566" w:type="pct"/>
            <w:vMerge/>
          </w:tcPr>
          <w:p w14:paraId="7D8CED06" w14:textId="77777777" w:rsidR="00DC748A" w:rsidRPr="003D71E1" w:rsidRDefault="00DC748A">
            <w:pPr>
              <w:rPr>
                <w:rFonts w:cs="Times New Roman"/>
                <w:sz w:val="20"/>
              </w:rPr>
            </w:pPr>
          </w:p>
        </w:tc>
        <w:tc>
          <w:tcPr>
            <w:tcW w:w="877" w:type="pct"/>
            <w:shd w:val="clear" w:color="auto" w:fill="FFFFFF"/>
            <w:tcMar>
              <w:top w:w="40" w:type="dxa"/>
              <w:left w:w="200" w:type="dxa"/>
              <w:bottom w:w="40" w:type="dxa"/>
              <w:right w:w="200" w:type="dxa"/>
            </w:tcMar>
            <w:vAlign w:val="center"/>
          </w:tcPr>
          <w:p w14:paraId="226DFE43" w14:textId="77777777" w:rsidR="00DC748A" w:rsidRPr="003D71E1" w:rsidRDefault="00B81AEA">
            <w:pPr>
              <w:jc w:val="center"/>
              <w:rPr>
                <w:rFonts w:cs="Times New Roman"/>
                <w:sz w:val="20"/>
              </w:rPr>
            </w:pPr>
            <w:r w:rsidRPr="003D71E1">
              <w:rPr>
                <w:rFonts w:eastAsia="Times New Roman" w:cs="Times New Roman"/>
                <w:sz w:val="20"/>
              </w:rPr>
              <w:t>Низшая теплота сгорания</w:t>
            </w:r>
          </w:p>
        </w:tc>
        <w:tc>
          <w:tcPr>
            <w:tcW w:w="563" w:type="pct"/>
            <w:shd w:val="clear" w:color="auto" w:fill="FFFFFF"/>
            <w:tcMar>
              <w:top w:w="40" w:type="dxa"/>
              <w:left w:w="200" w:type="dxa"/>
              <w:bottom w:w="40" w:type="dxa"/>
              <w:right w:w="200" w:type="dxa"/>
            </w:tcMar>
            <w:vAlign w:val="center"/>
          </w:tcPr>
          <w:p w14:paraId="70C00636" w14:textId="77777777" w:rsidR="00DC748A" w:rsidRPr="003D71E1" w:rsidRDefault="00B81AEA">
            <w:pPr>
              <w:jc w:val="center"/>
              <w:rPr>
                <w:rFonts w:cs="Times New Roman"/>
                <w:sz w:val="20"/>
              </w:rPr>
            </w:pPr>
            <w:r w:rsidRPr="003D71E1">
              <w:rPr>
                <w:rFonts w:eastAsia="Times New Roman" w:cs="Times New Roman"/>
                <w:sz w:val="20"/>
              </w:rPr>
              <w:t>ккал/ед.</w:t>
            </w:r>
          </w:p>
        </w:tc>
        <w:tc>
          <w:tcPr>
            <w:tcW w:w="599" w:type="pct"/>
            <w:shd w:val="clear" w:color="auto" w:fill="FFFFFF"/>
            <w:tcMar>
              <w:top w:w="40" w:type="dxa"/>
              <w:left w:w="200" w:type="dxa"/>
              <w:bottom w:w="40" w:type="dxa"/>
              <w:right w:w="200" w:type="dxa"/>
            </w:tcMar>
            <w:vAlign w:val="center"/>
          </w:tcPr>
          <w:p w14:paraId="11BB3676"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4962</w:t>
            </w:r>
            <w:r w:rsidR="009D5661" w:rsidRPr="003D71E1">
              <w:rPr>
                <w:rFonts w:eastAsia="Times New Roman" w:cs="Times New Roman"/>
                <w:sz w:val="20"/>
              </w:rPr>
              <w:t>,</w:t>
            </w:r>
            <w:r w:rsidR="002D3370"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5625159F"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4962</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67BB5CE9"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4962</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19E842EB"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4962</w:t>
            </w:r>
            <w:r w:rsidR="009D5661" w:rsidRPr="003D71E1">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7E5BF6E7" w14:textId="77777777" w:rsidR="00DC748A" w:rsidRPr="003D71E1" w:rsidRDefault="00B81AEA" w:rsidP="002D3370">
            <w:pPr>
              <w:ind w:left="-75" w:right="-96"/>
              <w:jc w:val="center"/>
              <w:rPr>
                <w:rFonts w:eastAsia="Times New Roman" w:cs="Times New Roman"/>
                <w:sz w:val="20"/>
              </w:rPr>
            </w:pPr>
            <w:r w:rsidRPr="003D71E1">
              <w:rPr>
                <w:rFonts w:eastAsia="Times New Roman" w:cs="Times New Roman"/>
                <w:sz w:val="20"/>
              </w:rPr>
              <w:t>4963</w:t>
            </w:r>
            <w:r w:rsidR="009D5661" w:rsidRPr="003D71E1">
              <w:rPr>
                <w:rFonts w:eastAsia="Times New Roman" w:cs="Times New Roman"/>
                <w:sz w:val="20"/>
              </w:rPr>
              <w:t>,00</w:t>
            </w:r>
          </w:p>
        </w:tc>
      </w:tr>
    </w:tbl>
    <w:p w14:paraId="2F201FFB" w14:textId="77777777" w:rsidR="00B81AEA" w:rsidRPr="003D71E1" w:rsidRDefault="00B81AEA" w:rsidP="00B81AEA">
      <w:pPr>
        <w:pStyle w:val="a0"/>
        <w:jc w:val="center"/>
        <w:rPr>
          <w:rFonts w:cs="Times New Roman"/>
          <w:lang w:eastAsia="ru-RU"/>
        </w:rPr>
      </w:pPr>
    </w:p>
    <w:p w14:paraId="7E779C93" w14:textId="77777777" w:rsidR="00B81AEA" w:rsidRPr="003D71E1" w:rsidRDefault="00473CE7" w:rsidP="00B81AEA">
      <w:pPr>
        <w:pStyle w:val="2"/>
        <w:ind w:left="0" w:firstLine="0"/>
        <w:rPr>
          <w:szCs w:val="22"/>
        </w:rPr>
      </w:pPr>
      <w:hyperlink r:id="rId93" w:anchor="bookmark82" w:history="1">
        <w:bookmarkStart w:id="207" w:name="_Toc30058740"/>
        <w:bookmarkStart w:id="208" w:name="_Toc31810094"/>
        <w:bookmarkStart w:id="209" w:name="_Toc212886773"/>
        <w:r w:rsidR="00B81AEA" w:rsidRPr="003D71E1">
          <w:rPr>
            <w:szCs w:val="22"/>
          </w:rPr>
          <w:t xml:space="preserve">1.8.2 </w:t>
        </w:r>
      </w:hyperlink>
      <w:bookmarkEnd w:id="207"/>
      <w:bookmarkEnd w:id="208"/>
      <w:r w:rsidR="00B81AEA" w:rsidRPr="003D71E1">
        <w:rPr>
          <w:szCs w:val="22"/>
        </w:rPr>
        <w:t>Описание видов резервного и аварийного топлива и возможности их обеспечения в соответствии с нормативными требованиями</w:t>
      </w:r>
      <w:bookmarkEnd w:id="209"/>
    </w:p>
    <w:p w14:paraId="4DBE9CAD" w14:textId="77777777" w:rsidR="00B81AEA" w:rsidRPr="003D71E1" w:rsidRDefault="00B81AEA" w:rsidP="00B81AEA">
      <w:pPr>
        <w:pStyle w:val="a0"/>
        <w:rPr>
          <w:rFonts w:cs="Times New Roman"/>
          <w:lang w:eastAsia="ru-RU"/>
        </w:rPr>
      </w:pPr>
    </w:p>
    <w:p w14:paraId="248D7AA2" w14:textId="77777777" w:rsidR="002D3370" w:rsidRPr="003D71E1" w:rsidRDefault="002D3370" w:rsidP="002D3370">
      <w:pPr>
        <w:pStyle w:val="a0"/>
        <w:ind w:firstLine="851"/>
        <w:jc w:val="both"/>
        <w:rPr>
          <w:rFonts w:cs="Times New Roman"/>
        </w:rPr>
      </w:pPr>
      <w:r w:rsidRPr="003D71E1">
        <w:rPr>
          <w:rFonts w:cs="Times New Roman"/>
        </w:rPr>
        <w:t>Нормативные запасы топлива на источнике тепловой энергии представлены в таблице ниже.</w:t>
      </w:r>
    </w:p>
    <w:p w14:paraId="62A64DE6" w14:textId="77777777" w:rsidR="002D3370" w:rsidRPr="003D71E1" w:rsidRDefault="002D3370" w:rsidP="002D3370">
      <w:pPr>
        <w:spacing w:before="400" w:after="200"/>
        <w:rPr>
          <w:rFonts w:cs="Times New Roman"/>
        </w:rPr>
      </w:pPr>
      <w:r w:rsidRPr="003D71E1">
        <w:rPr>
          <w:rFonts w:cs="Times New Roman"/>
          <w:b/>
        </w:rPr>
        <w:t xml:space="preserve">Таблица 1.8.2.1 - Нормативные запасы топлива на источнике тепловой энергии </w:t>
      </w:r>
    </w:p>
    <w:tbl>
      <w:tblPr>
        <w:tblStyle w:val="a8"/>
        <w:tblW w:w="4910" w:type="pct"/>
        <w:tblLook w:val="04A0" w:firstRow="1" w:lastRow="0" w:firstColumn="1" w:lastColumn="0" w:noHBand="0" w:noVBand="1"/>
      </w:tblPr>
      <w:tblGrid>
        <w:gridCol w:w="2409"/>
        <w:gridCol w:w="2029"/>
        <w:gridCol w:w="1753"/>
        <w:gridCol w:w="1406"/>
        <w:gridCol w:w="1580"/>
      </w:tblGrid>
      <w:tr w:rsidR="002D3370" w:rsidRPr="003D71E1" w14:paraId="1C6C7FB2" w14:textId="77777777" w:rsidTr="002D3370">
        <w:trPr>
          <w:trHeight w:val="370"/>
        </w:trPr>
        <w:tc>
          <w:tcPr>
            <w:tcW w:w="514" w:type="pct"/>
            <w:shd w:val="clear" w:color="auto" w:fill="F2F2F2"/>
            <w:tcMar>
              <w:top w:w="120" w:type="dxa"/>
              <w:left w:w="200" w:type="dxa"/>
              <w:bottom w:w="120" w:type="dxa"/>
              <w:right w:w="200" w:type="dxa"/>
            </w:tcMar>
            <w:vAlign w:val="center"/>
          </w:tcPr>
          <w:p w14:paraId="21076179" w14:textId="77777777" w:rsidR="002D3370" w:rsidRPr="003D71E1" w:rsidRDefault="002D3370" w:rsidP="002D3370">
            <w:pPr>
              <w:jc w:val="center"/>
              <w:rPr>
                <w:rFonts w:cs="Times New Roman"/>
                <w:sz w:val="22"/>
              </w:rPr>
            </w:pPr>
            <w:r w:rsidRPr="003D71E1">
              <w:rPr>
                <w:rFonts w:eastAsia="Times New Roman" w:cs="Times New Roman"/>
                <w:sz w:val="22"/>
                <w:szCs w:val="20"/>
              </w:rPr>
              <w:t>Категория топлива</w:t>
            </w:r>
          </w:p>
        </w:tc>
        <w:tc>
          <w:tcPr>
            <w:tcW w:w="433" w:type="pct"/>
            <w:shd w:val="clear" w:color="auto" w:fill="F2F2F2"/>
            <w:tcMar>
              <w:top w:w="120" w:type="dxa"/>
              <w:left w:w="200" w:type="dxa"/>
              <w:bottom w:w="120" w:type="dxa"/>
              <w:right w:w="200" w:type="dxa"/>
            </w:tcMar>
            <w:vAlign w:val="center"/>
          </w:tcPr>
          <w:p w14:paraId="33332E88" w14:textId="77777777" w:rsidR="002D3370" w:rsidRPr="003D71E1" w:rsidRDefault="002D3370" w:rsidP="002D3370">
            <w:pPr>
              <w:jc w:val="center"/>
              <w:rPr>
                <w:rFonts w:cs="Times New Roman"/>
                <w:sz w:val="22"/>
              </w:rPr>
            </w:pPr>
            <w:r w:rsidRPr="003D71E1">
              <w:rPr>
                <w:rFonts w:eastAsia="Times New Roman" w:cs="Times New Roman"/>
                <w:sz w:val="22"/>
                <w:szCs w:val="20"/>
              </w:rPr>
              <w:t>Вид топлива</w:t>
            </w:r>
          </w:p>
        </w:tc>
        <w:tc>
          <w:tcPr>
            <w:tcW w:w="374" w:type="pct"/>
            <w:shd w:val="clear" w:color="auto" w:fill="F2F2F2"/>
            <w:tcMar>
              <w:top w:w="120" w:type="dxa"/>
              <w:left w:w="200" w:type="dxa"/>
              <w:bottom w:w="120" w:type="dxa"/>
              <w:right w:w="200" w:type="dxa"/>
            </w:tcMar>
            <w:vAlign w:val="center"/>
          </w:tcPr>
          <w:p w14:paraId="4D8CED80" w14:textId="77777777" w:rsidR="002D3370" w:rsidRPr="003D71E1" w:rsidRDefault="002D3370" w:rsidP="002D3370">
            <w:pPr>
              <w:jc w:val="center"/>
              <w:rPr>
                <w:rFonts w:cs="Times New Roman"/>
                <w:sz w:val="22"/>
              </w:rPr>
            </w:pPr>
            <w:r w:rsidRPr="003D71E1">
              <w:rPr>
                <w:rFonts w:eastAsia="Times New Roman" w:cs="Times New Roman"/>
                <w:sz w:val="22"/>
                <w:szCs w:val="20"/>
              </w:rPr>
              <w:t>Тип запаса</w:t>
            </w:r>
          </w:p>
        </w:tc>
        <w:tc>
          <w:tcPr>
            <w:tcW w:w="300" w:type="pct"/>
            <w:shd w:val="clear" w:color="auto" w:fill="F2F2F2"/>
            <w:tcMar>
              <w:top w:w="120" w:type="dxa"/>
              <w:left w:w="200" w:type="dxa"/>
              <w:bottom w:w="120" w:type="dxa"/>
              <w:right w:w="200" w:type="dxa"/>
            </w:tcMar>
            <w:vAlign w:val="center"/>
          </w:tcPr>
          <w:p w14:paraId="32801607" w14:textId="77777777" w:rsidR="002D3370" w:rsidRPr="003D71E1" w:rsidRDefault="002D3370" w:rsidP="002D3370">
            <w:pPr>
              <w:jc w:val="center"/>
              <w:rPr>
                <w:rFonts w:cs="Times New Roman"/>
                <w:sz w:val="22"/>
              </w:rPr>
            </w:pPr>
            <w:r w:rsidRPr="003D71E1">
              <w:rPr>
                <w:rFonts w:eastAsia="Times New Roman" w:cs="Times New Roman"/>
                <w:sz w:val="22"/>
                <w:szCs w:val="20"/>
              </w:rPr>
              <w:t>Ед. изм.</w:t>
            </w:r>
          </w:p>
        </w:tc>
        <w:tc>
          <w:tcPr>
            <w:tcW w:w="337" w:type="pct"/>
            <w:shd w:val="clear" w:color="auto" w:fill="F2F2F2"/>
            <w:tcMar>
              <w:top w:w="120" w:type="dxa"/>
              <w:left w:w="200" w:type="dxa"/>
              <w:bottom w:w="120" w:type="dxa"/>
              <w:right w:w="200" w:type="dxa"/>
            </w:tcMar>
            <w:vAlign w:val="center"/>
          </w:tcPr>
          <w:p w14:paraId="76D9CBCD" w14:textId="77777777" w:rsidR="002D3370" w:rsidRPr="003D71E1" w:rsidRDefault="002D3370" w:rsidP="002D3370">
            <w:pPr>
              <w:jc w:val="center"/>
              <w:rPr>
                <w:rFonts w:cs="Times New Roman"/>
                <w:sz w:val="22"/>
              </w:rPr>
            </w:pPr>
            <w:r w:rsidRPr="003D71E1">
              <w:rPr>
                <w:rFonts w:eastAsia="Times New Roman" w:cs="Times New Roman"/>
                <w:sz w:val="22"/>
                <w:szCs w:val="20"/>
              </w:rPr>
              <w:t>2024</w:t>
            </w:r>
          </w:p>
        </w:tc>
      </w:tr>
      <w:tr w:rsidR="002D3370" w:rsidRPr="003D71E1" w14:paraId="0D478860" w14:textId="77777777" w:rsidTr="002D3370">
        <w:trPr>
          <w:trHeight w:val="219"/>
        </w:trPr>
        <w:tc>
          <w:tcPr>
            <w:tcW w:w="514" w:type="pct"/>
            <w:vMerge w:val="restart"/>
            <w:shd w:val="clear" w:color="auto" w:fill="FFFFFF"/>
            <w:tcMar>
              <w:top w:w="40" w:type="dxa"/>
              <w:left w:w="200" w:type="dxa"/>
              <w:bottom w:w="40" w:type="dxa"/>
              <w:right w:w="200" w:type="dxa"/>
            </w:tcMar>
            <w:vAlign w:val="center"/>
          </w:tcPr>
          <w:p w14:paraId="096B8BD6" w14:textId="77777777" w:rsidR="002D3370" w:rsidRPr="003D71E1" w:rsidRDefault="002D3370" w:rsidP="002D3370">
            <w:pPr>
              <w:rPr>
                <w:rFonts w:cs="Times New Roman"/>
                <w:sz w:val="22"/>
              </w:rPr>
            </w:pPr>
            <w:r w:rsidRPr="003D71E1">
              <w:rPr>
                <w:rFonts w:eastAsia="Times New Roman" w:cs="Times New Roman"/>
                <w:sz w:val="22"/>
                <w:szCs w:val="20"/>
              </w:rPr>
              <w:t>Основное</w:t>
            </w:r>
          </w:p>
        </w:tc>
        <w:tc>
          <w:tcPr>
            <w:tcW w:w="433" w:type="pct"/>
            <w:vMerge w:val="restart"/>
            <w:shd w:val="clear" w:color="auto" w:fill="FFFFFF"/>
            <w:tcMar>
              <w:top w:w="40" w:type="dxa"/>
              <w:left w:w="200" w:type="dxa"/>
              <w:bottom w:w="40" w:type="dxa"/>
              <w:right w:w="200" w:type="dxa"/>
            </w:tcMar>
            <w:vAlign w:val="center"/>
          </w:tcPr>
          <w:p w14:paraId="7DE03EBF" w14:textId="77777777" w:rsidR="002D3370" w:rsidRPr="003D71E1" w:rsidRDefault="002D3370" w:rsidP="002D3370">
            <w:pPr>
              <w:jc w:val="center"/>
              <w:rPr>
                <w:rFonts w:cs="Times New Roman"/>
                <w:sz w:val="22"/>
              </w:rPr>
            </w:pPr>
            <w:r w:rsidRPr="003D71E1">
              <w:rPr>
                <w:rFonts w:eastAsia="Times New Roman" w:cs="Times New Roman"/>
                <w:sz w:val="22"/>
                <w:szCs w:val="20"/>
              </w:rPr>
              <w:t>Уголь</w:t>
            </w:r>
          </w:p>
        </w:tc>
        <w:tc>
          <w:tcPr>
            <w:tcW w:w="374" w:type="pct"/>
            <w:shd w:val="clear" w:color="auto" w:fill="FFFFFF"/>
            <w:tcMar>
              <w:top w:w="40" w:type="dxa"/>
              <w:left w:w="200" w:type="dxa"/>
              <w:bottom w:w="40" w:type="dxa"/>
              <w:right w:w="200" w:type="dxa"/>
            </w:tcMar>
            <w:vAlign w:val="center"/>
          </w:tcPr>
          <w:p w14:paraId="1ED41375" w14:textId="77777777" w:rsidR="002D3370" w:rsidRPr="003D71E1" w:rsidRDefault="002D3370" w:rsidP="002D3370">
            <w:pPr>
              <w:jc w:val="center"/>
              <w:rPr>
                <w:rFonts w:cs="Times New Roman"/>
                <w:sz w:val="22"/>
              </w:rPr>
            </w:pPr>
            <w:r w:rsidRPr="003D71E1">
              <w:rPr>
                <w:rFonts w:eastAsia="Times New Roman" w:cs="Times New Roman"/>
                <w:sz w:val="22"/>
                <w:szCs w:val="20"/>
              </w:rPr>
              <w:t>ННЗТ</w:t>
            </w:r>
          </w:p>
        </w:tc>
        <w:tc>
          <w:tcPr>
            <w:tcW w:w="300" w:type="pct"/>
            <w:vMerge w:val="restart"/>
            <w:shd w:val="clear" w:color="auto" w:fill="FFFFFF"/>
            <w:tcMar>
              <w:top w:w="40" w:type="dxa"/>
              <w:left w:w="200" w:type="dxa"/>
              <w:bottom w:w="40" w:type="dxa"/>
              <w:right w:w="200" w:type="dxa"/>
            </w:tcMar>
            <w:vAlign w:val="center"/>
          </w:tcPr>
          <w:p w14:paraId="48FB42E6" w14:textId="77777777" w:rsidR="002D3370" w:rsidRPr="003D71E1" w:rsidRDefault="002D3370" w:rsidP="002D3370">
            <w:pPr>
              <w:jc w:val="center"/>
              <w:rPr>
                <w:rFonts w:cs="Times New Roman"/>
                <w:sz w:val="22"/>
              </w:rPr>
            </w:pPr>
            <w:r w:rsidRPr="003D71E1">
              <w:rPr>
                <w:rFonts w:eastAsia="Times New Roman" w:cs="Times New Roman"/>
                <w:sz w:val="22"/>
                <w:szCs w:val="20"/>
              </w:rPr>
              <w:t>т.</w:t>
            </w:r>
          </w:p>
        </w:tc>
        <w:tc>
          <w:tcPr>
            <w:tcW w:w="337" w:type="pct"/>
            <w:shd w:val="clear" w:color="auto" w:fill="FFFFFF"/>
            <w:tcMar>
              <w:top w:w="40" w:type="dxa"/>
              <w:left w:w="200" w:type="dxa"/>
              <w:bottom w:w="40" w:type="dxa"/>
              <w:right w:w="200" w:type="dxa"/>
            </w:tcMar>
            <w:vAlign w:val="center"/>
          </w:tcPr>
          <w:p w14:paraId="6A4251C3" w14:textId="77777777" w:rsidR="002D3370" w:rsidRPr="003D71E1" w:rsidRDefault="002D3370" w:rsidP="002D3370">
            <w:pPr>
              <w:jc w:val="center"/>
              <w:rPr>
                <w:rFonts w:cs="Times New Roman"/>
                <w:sz w:val="22"/>
              </w:rPr>
            </w:pPr>
            <w:r w:rsidRPr="003D71E1">
              <w:rPr>
                <w:rFonts w:eastAsia="Times New Roman" w:cs="Times New Roman"/>
                <w:sz w:val="22"/>
                <w:szCs w:val="20"/>
              </w:rPr>
              <w:t>0</w:t>
            </w:r>
          </w:p>
        </w:tc>
      </w:tr>
      <w:tr w:rsidR="002D3370" w:rsidRPr="003D71E1" w14:paraId="5258F227" w14:textId="77777777" w:rsidTr="002D3370">
        <w:trPr>
          <w:trHeight w:val="247"/>
        </w:trPr>
        <w:tc>
          <w:tcPr>
            <w:tcW w:w="514" w:type="pct"/>
            <w:vMerge/>
          </w:tcPr>
          <w:p w14:paraId="0C4778E2" w14:textId="77777777" w:rsidR="002D3370" w:rsidRPr="003D71E1" w:rsidRDefault="002D3370" w:rsidP="002D3370">
            <w:pPr>
              <w:rPr>
                <w:rFonts w:cs="Times New Roman"/>
                <w:sz w:val="22"/>
              </w:rPr>
            </w:pPr>
          </w:p>
        </w:tc>
        <w:tc>
          <w:tcPr>
            <w:tcW w:w="433" w:type="pct"/>
            <w:vMerge/>
          </w:tcPr>
          <w:p w14:paraId="2CF53DCF" w14:textId="77777777" w:rsidR="002D3370" w:rsidRPr="003D71E1" w:rsidRDefault="002D3370" w:rsidP="002D3370">
            <w:pPr>
              <w:rPr>
                <w:rFonts w:cs="Times New Roman"/>
                <w:sz w:val="22"/>
              </w:rPr>
            </w:pPr>
          </w:p>
        </w:tc>
        <w:tc>
          <w:tcPr>
            <w:tcW w:w="374" w:type="pct"/>
            <w:shd w:val="clear" w:color="auto" w:fill="FFFFFF"/>
            <w:tcMar>
              <w:top w:w="40" w:type="dxa"/>
              <w:left w:w="200" w:type="dxa"/>
              <w:bottom w:w="40" w:type="dxa"/>
              <w:right w:w="200" w:type="dxa"/>
            </w:tcMar>
            <w:vAlign w:val="center"/>
          </w:tcPr>
          <w:p w14:paraId="57510185" w14:textId="77777777" w:rsidR="002D3370" w:rsidRPr="003D71E1" w:rsidRDefault="002D3370" w:rsidP="002D3370">
            <w:pPr>
              <w:jc w:val="center"/>
              <w:rPr>
                <w:rFonts w:cs="Times New Roman"/>
                <w:sz w:val="22"/>
              </w:rPr>
            </w:pPr>
            <w:r w:rsidRPr="003D71E1">
              <w:rPr>
                <w:rFonts w:eastAsia="Times New Roman" w:cs="Times New Roman"/>
                <w:sz w:val="22"/>
                <w:szCs w:val="20"/>
              </w:rPr>
              <w:t>НЗВТ</w:t>
            </w:r>
          </w:p>
        </w:tc>
        <w:tc>
          <w:tcPr>
            <w:tcW w:w="300" w:type="pct"/>
            <w:vMerge/>
          </w:tcPr>
          <w:p w14:paraId="59B4248E" w14:textId="77777777" w:rsidR="002D3370" w:rsidRPr="003D71E1" w:rsidRDefault="002D3370" w:rsidP="002D3370">
            <w:pPr>
              <w:rPr>
                <w:rFonts w:cs="Times New Roman"/>
                <w:sz w:val="22"/>
              </w:rPr>
            </w:pPr>
          </w:p>
        </w:tc>
        <w:tc>
          <w:tcPr>
            <w:tcW w:w="337" w:type="pct"/>
            <w:shd w:val="clear" w:color="auto" w:fill="FFFFFF"/>
            <w:tcMar>
              <w:top w:w="40" w:type="dxa"/>
              <w:left w:w="200" w:type="dxa"/>
              <w:bottom w:w="40" w:type="dxa"/>
              <w:right w:w="200" w:type="dxa"/>
            </w:tcMar>
            <w:vAlign w:val="center"/>
          </w:tcPr>
          <w:p w14:paraId="6EEB423C" w14:textId="77777777" w:rsidR="002D3370" w:rsidRPr="003D71E1" w:rsidRDefault="002D3370" w:rsidP="002D3370">
            <w:pPr>
              <w:jc w:val="center"/>
              <w:rPr>
                <w:rFonts w:cs="Times New Roman"/>
                <w:sz w:val="22"/>
              </w:rPr>
            </w:pPr>
            <w:r w:rsidRPr="003D71E1">
              <w:rPr>
                <w:rFonts w:eastAsia="Times New Roman" w:cs="Times New Roman"/>
                <w:sz w:val="22"/>
                <w:szCs w:val="20"/>
              </w:rPr>
              <w:t>0</w:t>
            </w:r>
          </w:p>
        </w:tc>
      </w:tr>
      <w:tr w:rsidR="002D3370" w:rsidRPr="003D71E1" w14:paraId="2016F71B" w14:textId="77777777" w:rsidTr="002D3370">
        <w:trPr>
          <w:trHeight w:val="247"/>
        </w:trPr>
        <w:tc>
          <w:tcPr>
            <w:tcW w:w="514" w:type="pct"/>
            <w:vMerge/>
          </w:tcPr>
          <w:p w14:paraId="394EB3D6" w14:textId="77777777" w:rsidR="002D3370" w:rsidRPr="003D71E1" w:rsidRDefault="002D3370" w:rsidP="002D3370">
            <w:pPr>
              <w:rPr>
                <w:rFonts w:cs="Times New Roman"/>
                <w:sz w:val="22"/>
              </w:rPr>
            </w:pPr>
          </w:p>
        </w:tc>
        <w:tc>
          <w:tcPr>
            <w:tcW w:w="433" w:type="pct"/>
            <w:vMerge/>
          </w:tcPr>
          <w:p w14:paraId="1B55E146" w14:textId="77777777" w:rsidR="002D3370" w:rsidRPr="003D71E1" w:rsidRDefault="002D3370" w:rsidP="002D3370">
            <w:pPr>
              <w:rPr>
                <w:rFonts w:cs="Times New Roman"/>
                <w:sz w:val="22"/>
              </w:rPr>
            </w:pPr>
          </w:p>
        </w:tc>
        <w:tc>
          <w:tcPr>
            <w:tcW w:w="374" w:type="pct"/>
            <w:shd w:val="clear" w:color="auto" w:fill="FFFFFF"/>
            <w:tcMar>
              <w:top w:w="40" w:type="dxa"/>
              <w:left w:w="200" w:type="dxa"/>
              <w:bottom w:w="40" w:type="dxa"/>
              <w:right w:w="200" w:type="dxa"/>
            </w:tcMar>
            <w:vAlign w:val="center"/>
          </w:tcPr>
          <w:p w14:paraId="48B00DAD" w14:textId="77777777" w:rsidR="002D3370" w:rsidRPr="003D71E1" w:rsidRDefault="002D3370" w:rsidP="002D3370">
            <w:pPr>
              <w:jc w:val="center"/>
              <w:rPr>
                <w:rFonts w:cs="Times New Roman"/>
                <w:sz w:val="22"/>
              </w:rPr>
            </w:pPr>
            <w:r w:rsidRPr="003D71E1">
              <w:rPr>
                <w:rFonts w:eastAsia="Times New Roman" w:cs="Times New Roman"/>
                <w:sz w:val="22"/>
                <w:szCs w:val="20"/>
              </w:rPr>
              <w:t>НЭЗТ</w:t>
            </w:r>
          </w:p>
        </w:tc>
        <w:tc>
          <w:tcPr>
            <w:tcW w:w="300" w:type="pct"/>
            <w:vMerge/>
          </w:tcPr>
          <w:p w14:paraId="2509781F" w14:textId="77777777" w:rsidR="002D3370" w:rsidRPr="003D71E1" w:rsidRDefault="002D3370" w:rsidP="002D3370">
            <w:pPr>
              <w:rPr>
                <w:rFonts w:cs="Times New Roman"/>
                <w:sz w:val="22"/>
              </w:rPr>
            </w:pPr>
          </w:p>
        </w:tc>
        <w:tc>
          <w:tcPr>
            <w:tcW w:w="337" w:type="pct"/>
            <w:shd w:val="clear" w:color="auto" w:fill="FFFFFF"/>
            <w:tcMar>
              <w:top w:w="40" w:type="dxa"/>
              <w:left w:w="200" w:type="dxa"/>
              <w:bottom w:w="40" w:type="dxa"/>
              <w:right w:w="200" w:type="dxa"/>
            </w:tcMar>
            <w:vAlign w:val="center"/>
          </w:tcPr>
          <w:p w14:paraId="775201AB" w14:textId="77777777" w:rsidR="002D3370" w:rsidRPr="003D71E1" w:rsidRDefault="002D3370" w:rsidP="002D3370">
            <w:pPr>
              <w:jc w:val="center"/>
              <w:rPr>
                <w:rFonts w:cs="Times New Roman"/>
                <w:sz w:val="22"/>
              </w:rPr>
            </w:pPr>
            <w:r w:rsidRPr="003D71E1">
              <w:rPr>
                <w:rFonts w:eastAsia="Times New Roman" w:cs="Times New Roman"/>
                <w:sz w:val="22"/>
                <w:szCs w:val="20"/>
              </w:rPr>
              <w:t>21,93</w:t>
            </w:r>
          </w:p>
        </w:tc>
      </w:tr>
      <w:tr w:rsidR="002D3370" w:rsidRPr="003D71E1" w14:paraId="5449E888" w14:textId="77777777" w:rsidTr="002D3370">
        <w:trPr>
          <w:trHeight w:val="219"/>
        </w:trPr>
        <w:tc>
          <w:tcPr>
            <w:tcW w:w="514" w:type="pct"/>
            <w:vMerge/>
          </w:tcPr>
          <w:p w14:paraId="2C12958F" w14:textId="77777777" w:rsidR="002D3370" w:rsidRPr="003D71E1" w:rsidRDefault="002D3370" w:rsidP="002D3370">
            <w:pPr>
              <w:rPr>
                <w:rFonts w:cs="Times New Roman"/>
                <w:sz w:val="22"/>
              </w:rPr>
            </w:pPr>
          </w:p>
        </w:tc>
        <w:tc>
          <w:tcPr>
            <w:tcW w:w="433" w:type="pct"/>
            <w:vMerge/>
          </w:tcPr>
          <w:p w14:paraId="6000651D" w14:textId="77777777" w:rsidR="002D3370" w:rsidRPr="003D71E1" w:rsidRDefault="002D3370" w:rsidP="002D3370">
            <w:pPr>
              <w:rPr>
                <w:rFonts w:cs="Times New Roman"/>
                <w:sz w:val="22"/>
              </w:rPr>
            </w:pPr>
          </w:p>
        </w:tc>
        <w:tc>
          <w:tcPr>
            <w:tcW w:w="374" w:type="pct"/>
            <w:shd w:val="clear" w:color="auto" w:fill="FFFFFF"/>
            <w:tcMar>
              <w:top w:w="40" w:type="dxa"/>
              <w:left w:w="200" w:type="dxa"/>
              <w:bottom w:w="40" w:type="dxa"/>
              <w:right w:w="200" w:type="dxa"/>
            </w:tcMar>
            <w:vAlign w:val="center"/>
          </w:tcPr>
          <w:p w14:paraId="0A340565" w14:textId="77777777" w:rsidR="002D3370" w:rsidRPr="003D71E1" w:rsidRDefault="002D3370" w:rsidP="002D3370">
            <w:pPr>
              <w:jc w:val="center"/>
              <w:rPr>
                <w:rFonts w:cs="Times New Roman"/>
                <w:sz w:val="22"/>
              </w:rPr>
            </w:pPr>
            <w:r w:rsidRPr="003D71E1">
              <w:rPr>
                <w:rFonts w:eastAsia="Times New Roman" w:cs="Times New Roman"/>
                <w:sz w:val="22"/>
                <w:szCs w:val="20"/>
              </w:rPr>
              <w:t>ОНЗТ</w:t>
            </w:r>
          </w:p>
        </w:tc>
        <w:tc>
          <w:tcPr>
            <w:tcW w:w="300" w:type="pct"/>
            <w:vMerge/>
          </w:tcPr>
          <w:p w14:paraId="08BFB0D6" w14:textId="77777777" w:rsidR="002D3370" w:rsidRPr="003D71E1" w:rsidRDefault="002D3370" w:rsidP="002D3370">
            <w:pPr>
              <w:rPr>
                <w:rFonts w:cs="Times New Roman"/>
                <w:sz w:val="22"/>
              </w:rPr>
            </w:pPr>
          </w:p>
        </w:tc>
        <w:tc>
          <w:tcPr>
            <w:tcW w:w="337" w:type="pct"/>
            <w:shd w:val="clear" w:color="auto" w:fill="FFFFFF"/>
            <w:tcMar>
              <w:top w:w="40" w:type="dxa"/>
              <w:left w:w="200" w:type="dxa"/>
              <w:bottom w:w="40" w:type="dxa"/>
              <w:right w:w="200" w:type="dxa"/>
            </w:tcMar>
            <w:vAlign w:val="center"/>
          </w:tcPr>
          <w:p w14:paraId="3CEFBD9C" w14:textId="77777777" w:rsidR="002D3370" w:rsidRPr="003D71E1" w:rsidRDefault="002D3370" w:rsidP="002D3370">
            <w:pPr>
              <w:jc w:val="center"/>
              <w:rPr>
                <w:rFonts w:cs="Times New Roman"/>
                <w:sz w:val="22"/>
              </w:rPr>
            </w:pPr>
            <w:r w:rsidRPr="003D71E1">
              <w:rPr>
                <w:rFonts w:eastAsia="Times New Roman" w:cs="Times New Roman"/>
                <w:sz w:val="22"/>
                <w:szCs w:val="20"/>
              </w:rPr>
              <w:t>21,93</w:t>
            </w:r>
          </w:p>
        </w:tc>
      </w:tr>
    </w:tbl>
    <w:p w14:paraId="326A8199" w14:textId="77777777" w:rsidR="00B81AEA" w:rsidRPr="003D71E1" w:rsidRDefault="00B81AEA" w:rsidP="00B81AEA">
      <w:pPr>
        <w:pStyle w:val="a0"/>
        <w:rPr>
          <w:rFonts w:cs="Times New Roman"/>
          <w:lang w:eastAsia="ru-RU"/>
        </w:rPr>
      </w:pPr>
    </w:p>
    <w:p w14:paraId="3AFA9C68" w14:textId="77777777" w:rsidR="00B81AEA" w:rsidRPr="003D71E1" w:rsidRDefault="00B81AEA" w:rsidP="00B81AEA">
      <w:pPr>
        <w:pStyle w:val="2"/>
        <w:ind w:left="0" w:firstLine="0"/>
        <w:rPr>
          <w:szCs w:val="22"/>
        </w:rPr>
      </w:pPr>
      <w:bookmarkStart w:id="210" w:name="_Toc212886774"/>
      <w:r w:rsidRPr="003D71E1">
        <w:rPr>
          <w:szCs w:val="22"/>
        </w:rPr>
        <w:t>1.8.3 Описание особенностей характеристик топлива в зависимости от мест поставки</w:t>
      </w:r>
      <w:bookmarkEnd w:id="210"/>
      <w:r w:rsidRPr="003D71E1">
        <w:rPr>
          <w:szCs w:val="22"/>
        </w:rPr>
        <w:t xml:space="preserve"> </w:t>
      </w:r>
    </w:p>
    <w:p w14:paraId="3B4F02BF" w14:textId="77777777" w:rsidR="00B81AEA" w:rsidRPr="003D71E1" w:rsidRDefault="00B81AEA" w:rsidP="00B81AEA">
      <w:pPr>
        <w:pStyle w:val="a0"/>
        <w:jc w:val="both"/>
        <w:rPr>
          <w:rFonts w:cs="Times New Roman"/>
          <w:lang w:eastAsia="ru-RU"/>
        </w:rPr>
      </w:pPr>
    </w:p>
    <w:p w14:paraId="61291F5E" w14:textId="77777777" w:rsidR="00B81AEA" w:rsidRPr="003D71E1" w:rsidRDefault="00B81AEA" w:rsidP="00B81AEA">
      <w:pPr>
        <w:ind w:firstLine="709"/>
        <w:jc w:val="both"/>
        <w:rPr>
          <w:rFonts w:cs="Times New Roman"/>
          <w:lang w:eastAsia="ru-RU"/>
        </w:rPr>
      </w:pPr>
      <w:r w:rsidRPr="003D71E1">
        <w:rPr>
          <w:rFonts w:cs="Times New Roman"/>
          <w:lang w:eastAsia="ru-RU"/>
        </w:rPr>
        <w:t>На основании заключенного договора на поставку топлива для источников тепловой энергии СП «Хилганайское» качество предоставляемого топлива соответствует ГОСТу.</w:t>
      </w:r>
    </w:p>
    <w:p w14:paraId="01A54C05" w14:textId="77777777" w:rsidR="00B81AEA" w:rsidRPr="003D71E1" w:rsidRDefault="00B81AEA" w:rsidP="00B81AEA">
      <w:pPr>
        <w:pStyle w:val="a0"/>
        <w:jc w:val="both"/>
        <w:rPr>
          <w:rFonts w:cs="Times New Roman"/>
          <w:lang w:eastAsia="ru-RU"/>
        </w:rPr>
      </w:pPr>
    </w:p>
    <w:p w14:paraId="3D61FA63" w14:textId="77777777" w:rsidR="00B81AEA" w:rsidRPr="003D71E1" w:rsidRDefault="00B81AEA" w:rsidP="00B81AEA">
      <w:pPr>
        <w:pStyle w:val="2"/>
        <w:ind w:left="0" w:firstLine="0"/>
        <w:rPr>
          <w:szCs w:val="22"/>
        </w:rPr>
      </w:pPr>
      <w:bookmarkStart w:id="211" w:name="_Toc212886775"/>
      <w:r w:rsidRPr="003D71E1">
        <w:t xml:space="preserve">1.8.4 </w:t>
      </w:r>
      <w:hyperlink r:id="rId94" w:anchor="bookmark87" w:history="1">
        <w:r w:rsidRPr="003D71E1">
          <w:rPr>
            <w:szCs w:val="22"/>
          </w:rPr>
          <w:t>Описание использования местных видов топлива</w:t>
        </w:r>
        <w:bookmarkEnd w:id="211"/>
      </w:hyperlink>
    </w:p>
    <w:p w14:paraId="72CF8600" w14:textId="77777777" w:rsidR="00B81AEA" w:rsidRPr="003D71E1" w:rsidRDefault="00B81AEA" w:rsidP="00B81AEA">
      <w:pPr>
        <w:rPr>
          <w:rFonts w:cs="Times New Roman"/>
          <w:lang w:eastAsia="ru-RU"/>
        </w:rPr>
      </w:pPr>
    </w:p>
    <w:p w14:paraId="1E5491BB" w14:textId="77777777" w:rsidR="00B81AEA" w:rsidRPr="003D71E1" w:rsidRDefault="00B81AEA" w:rsidP="00B81AEA">
      <w:pPr>
        <w:ind w:firstLine="709"/>
        <w:jc w:val="both"/>
        <w:rPr>
          <w:rFonts w:cs="Times New Roman"/>
          <w:lang w:eastAsia="ru-RU"/>
        </w:rPr>
      </w:pPr>
      <w:r w:rsidRPr="003D71E1">
        <w:rPr>
          <w:rFonts w:cs="Times New Roman"/>
          <w:lang w:eastAsia="ru-RU"/>
        </w:rPr>
        <w:t>Местные виды топлива в процессе выработки тепловой энергии источниками теплоснабжения не используются.</w:t>
      </w:r>
    </w:p>
    <w:p w14:paraId="2D6783C8" w14:textId="77777777" w:rsidR="00B81AEA" w:rsidRPr="003D71E1" w:rsidRDefault="00B81AEA" w:rsidP="00B81AEA">
      <w:pPr>
        <w:pStyle w:val="a0"/>
        <w:jc w:val="both"/>
        <w:rPr>
          <w:rFonts w:cs="Times New Roman"/>
          <w:lang w:eastAsia="ru-RU"/>
        </w:rPr>
      </w:pPr>
    </w:p>
    <w:p w14:paraId="7737691E" w14:textId="77777777" w:rsidR="00B81AEA" w:rsidRPr="003D71E1" w:rsidRDefault="00B81AEA" w:rsidP="00B81AEA">
      <w:pPr>
        <w:pStyle w:val="2"/>
        <w:ind w:left="0" w:firstLine="0"/>
      </w:pPr>
      <w:bookmarkStart w:id="212" w:name="_Toc45614829"/>
      <w:bookmarkStart w:id="213" w:name="_Toc54952870"/>
      <w:bookmarkStart w:id="214" w:name="_Toc212886776"/>
      <w:r w:rsidRPr="003D71E1">
        <w:t xml:space="preserve">1.8.5 </w:t>
      </w:r>
      <w:bookmarkStart w:id="215" w:name="OLE_LINK14"/>
      <w:bookmarkStart w:id="216" w:name="OLE_LINK22"/>
      <w:bookmarkStart w:id="217" w:name="OLE_LINK23"/>
      <w:r w:rsidRPr="003D71E1">
        <w:t xml:space="preserve">Описание видов топлива </w:t>
      </w:r>
      <w:bookmarkEnd w:id="215"/>
      <w:bookmarkEnd w:id="216"/>
      <w:bookmarkEnd w:id="217"/>
      <w:r w:rsidRPr="003D71E1">
        <w:t xml:space="preserve">(в случае, если топливом является уголь, - вид ископаемого угля в соответствии с Межгосударственным стандартом </w:t>
      </w:r>
      <w:hyperlink r:id="rId95" w:history="1">
        <w:r w:rsidRPr="003D71E1">
          <w:rPr>
            <w:rStyle w:val="afffffffff3"/>
          </w:rPr>
          <w:t>ГОСТ 25543-2013</w:t>
        </w:r>
      </w:hyperlink>
      <w:r w:rsidRPr="003D71E1">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12"/>
      <w:bookmarkEnd w:id="213"/>
      <w:bookmarkEnd w:id="214"/>
    </w:p>
    <w:p w14:paraId="23C89F75" w14:textId="77777777" w:rsidR="00B81AEA" w:rsidRPr="003D71E1" w:rsidRDefault="00B81AEA" w:rsidP="00B81AEA">
      <w:pPr>
        <w:pStyle w:val="a0"/>
        <w:jc w:val="both"/>
        <w:rPr>
          <w:rFonts w:cs="Times New Roman"/>
          <w:lang w:eastAsia="ru-RU"/>
        </w:rPr>
      </w:pPr>
    </w:p>
    <w:p w14:paraId="629A1335" w14:textId="77777777" w:rsidR="006549C5" w:rsidRPr="003D71E1" w:rsidRDefault="006549C5" w:rsidP="006549C5">
      <w:pPr>
        <w:pStyle w:val="a0"/>
        <w:ind w:firstLine="709"/>
        <w:jc w:val="both"/>
        <w:rPr>
          <w:rFonts w:cs="Times New Roman"/>
        </w:rPr>
      </w:pPr>
      <w:bookmarkStart w:id="218" w:name="_Hlk167548307"/>
      <w:r w:rsidRPr="003D71E1">
        <w:rPr>
          <w:rFonts w:cs="Times New Roman"/>
        </w:rPr>
        <w:t xml:space="preserve">На территории муниципального образования Котельной «Хилганайская СОШ» </w:t>
      </w:r>
      <w:bookmarkStart w:id="219" w:name="_Hlk212726596"/>
      <w:r w:rsidRPr="003D71E1">
        <w:rPr>
          <w:rFonts w:cs="Times New Roman"/>
        </w:rPr>
        <w:t>в качестве топлива используется уголь.</w:t>
      </w:r>
      <w:bookmarkEnd w:id="219"/>
    </w:p>
    <w:p w14:paraId="4BDFD1F0" w14:textId="77777777" w:rsidR="006549C5" w:rsidRPr="003D71E1" w:rsidRDefault="006549C5" w:rsidP="006549C5">
      <w:pPr>
        <w:pStyle w:val="a0"/>
        <w:ind w:firstLine="709"/>
        <w:jc w:val="both"/>
        <w:rPr>
          <w:rFonts w:cs="Times New Roman"/>
        </w:rPr>
      </w:pPr>
      <w:r w:rsidRPr="003D71E1">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6485BD6D" w14:textId="77777777" w:rsidR="006549C5" w:rsidRPr="003D71E1" w:rsidRDefault="006549C5" w:rsidP="006549C5">
      <w:pPr>
        <w:spacing w:before="400" w:after="200"/>
        <w:rPr>
          <w:rFonts w:cs="Times New Roman"/>
        </w:rPr>
      </w:pPr>
      <w:r w:rsidRPr="003D71E1">
        <w:rPr>
          <w:rFonts w:cs="Times New Roman"/>
          <w:b/>
        </w:rPr>
        <w:t>Таблица 1.8.5.1 -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2722"/>
        <w:gridCol w:w="1769"/>
        <w:gridCol w:w="2759"/>
        <w:gridCol w:w="1992"/>
      </w:tblGrid>
      <w:tr w:rsidR="006549C5" w:rsidRPr="003D71E1" w14:paraId="3F9337FF" w14:textId="77777777" w:rsidTr="0045682B">
        <w:trPr>
          <w:trHeight w:val="709"/>
          <w:jc w:val="center"/>
        </w:trPr>
        <w:tc>
          <w:tcPr>
            <w:tcW w:w="2722" w:type="dxa"/>
            <w:shd w:val="clear" w:color="auto" w:fill="F2F2F2"/>
            <w:tcMar>
              <w:top w:w="120" w:type="dxa"/>
              <w:left w:w="200" w:type="dxa"/>
              <w:bottom w:w="120" w:type="dxa"/>
              <w:right w:w="200" w:type="dxa"/>
            </w:tcMar>
            <w:vAlign w:val="center"/>
          </w:tcPr>
          <w:bookmarkEnd w:id="218"/>
          <w:p w14:paraId="79C0E53F" w14:textId="77777777" w:rsidR="006549C5" w:rsidRPr="003D71E1" w:rsidRDefault="006549C5" w:rsidP="0045682B">
            <w:pPr>
              <w:jc w:val="center"/>
              <w:rPr>
                <w:rFonts w:cs="Times New Roman"/>
              </w:rPr>
            </w:pPr>
            <w:r w:rsidRPr="003D71E1">
              <w:rPr>
                <w:rFonts w:eastAsia="Times New Roman" w:cs="Times New Roman"/>
                <w:sz w:val="22"/>
              </w:rPr>
              <w:t>Наименование источника</w:t>
            </w:r>
          </w:p>
        </w:tc>
        <w:tc>
          <w:tcPr>
            <w:tcW w:w="1769" w:type="dxa"/>
            <w:shd w:val="clear" w:color="auto" w:fill="F2F2F2"/>
            <w:tcMar>
              <w:top w:w="120" w:type="dxa"/>
              <w:left w:w="200" w:type="dxa"/>
              <w:bottom w:w="120" w:type="dxa"/>
              <w:right w:w="200" w:type="dxa"/>
            </w:tcMar>
            <w:vAlign w:val="center"/>
          </w:tcPr>
          <w:p w14:paraId="78279C3E" w14:textId="77777777" w:rsidR="006549C5" w:rsidRPr="003D71E1" w:rsidRDefault="006549C5" w:rsidP="0045682B">
            <w:pPr>
              <w:jc w:val="center"/>
              <w:rPr>
                <w:rFonts w:cs="Times New Roman"/>
              </w:rPr>
            </w:pPr>
            <w:r w:rsidRPr="003D71E1">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22A1E831" w14:textId="77777777" w:rsidR="006549C5" w:rsidRPr="003D71E1" w:rsidRDefault="006549C5" w:rsidP="0045682B">
            <w:pPr>
              <w:jc w:val="center"/>
              <w:rPr>
                <w:rFonts w:cs="Times New Roman"/>
              </w:rPr>
            </w:pPr>
            <w:r w:rsidRPr="003D71E1">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38556868" w14:textId="77777777" w:rsidR="006549C5" w:rsidRPr="003D71E1" w:rsidRDefault="006549C5" w:rsidP="0045682B">
            <w:pPr>
              <w:jc w:val="center"/>
              <w:rPr>
                <w:rFonts w:cs="Times New Roman"/>
              </w:rPr>
            </w:pPr>
            <w:r w:rsidRPr="003D71E1">
              <w:rPr>
                <w:rFonts w:eastAsia="Times New Roman" w:cs="Times New Roman"/>
                <w:sz w:val="22"/>
              </w:rPr>
              <w:t>Низшая теплота сгорания, ккал/ед.</w:t>
            </w:r>
          </w:p>
        </w:tc>
      </w:tr>
      <w:tr w:rsidR="006549C5" w:rsidRPr="003D71E1" w14:paraId="6C9085BC" w14:textId="77777777" w:rsidTr="0045682B">
        <w:trPr>
          <w:trHeight w:val="184"/>
          <w:jc w:val="center"/>
        </w:trPr>
        <w:tc>
          <w:tcPr>
            <w:tcW w:w="2722" w:type="dxa"/>
            <w:shd w:val="clear" w:color="auto" w:fill="auto"/>
            <w:tcMar>
              <w:top w:w="120" w:type="dxa"/>
              <w:left w:w="200" w:type="dxa"/>
              <w:bottom w:w="120" w:type="dxa"/>
              <w:right w:w="200" w:type="dxa"/>
            </w:tcMar>
            <w:vAlign w:val="center"/>
          </w:tcPr>
          <w:p w14:paraId="0DD7FFCA" w14:textId="77777777" w:rsidR="006549C5" w:rsidRPr="003D71E1" w:rsidRDefault="006549C5" w:rsidP="0045682B">
            <w:pPr>
              <w:jc w:val="center"/>
              <w:rPr>
                <w:rFonts w:cs="Times New Roman"/>
              </w:rPr>
            </w:pPr>
            <w:r w:rsidRPr="003D71E1">
              <w:rPr>
                <w:rFonts w:eastAsia="Times New Roman" w:cs="Times New Roman"/>
                <w:sz w:val="22"/>
              </w:rPr>
              <w:t>Котельная «Хилганайская СОШ»</w:t>
            </w:r>
          </w:p>
        </w:tc>
        <w:tc>
          <w:tcPr>
            <w:tcW w:w="1769" w:type="dxa"/>
            <w:shd w:val="clear" w:color="auto" w:fill="auto"/>
            <w:tcMar>
              <w:top w:w="120" w:type="dxa"/>
              <w:left w:w="200" w:type="dxa"/>
              <w:bottom w:w="120" w:type="dxa"/>
              <w:right w:w="200" w:type="dxa"/>
            </w:tcMar>
            <w:vAlign w:val="center"/>
          </w:tcPr>
          <w:p w14:paraId="327CAD2B" w14:textId="77777777" w:rsidR="006549C5" w:rsidRPr="003D71E1" w:rsidRDefault="006549C5" w:rsidP="0045682B">
            <w:pPr>
              <w:jc w:val="center"/>
              <w:rPr>
                <w:rFonts w:eastAsia="Times New Roman" w:cs="Times New Roman"/>
                <w:sz w:val="22"/>
              </w:rPr>
            </w:pPr>
            <w:r w:rsidRPr="003D71E1">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740C1AB7" w14:textId="77777777" w:rsidR="006549C5" w:rsidRPr="003D71E1" w:rsidRDefault="006549C5" w:rsidP="0045682B">
            <w:pPr>
              <w:jc w:val="center"/>
              <w:rPr>
                <w:rFonts w:eastAsia="Times New Roman" w:cs="Times New Roman"/>
                <w:sz w:val="22"/>
              </w:rPr>
            </w:pPr>
            <w:r w:rsidRPr="003D71E1">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0F69E55B" w14:textId="77777777" w:rsidR="006549C5" w:rsidRPr="003D71E1" w:rsidRDefault="006549C5" w:rsidP="0045682B">
            <w:pPr>
              <w:jc w:val="center"/>
              <w:rPr>
                <w:rFonts w:eastAsia="Times New Roman" w:cs="Times New Roman"/>
                <w:sz w:val="22"/>
              </w:rPr>
            </w:pPr>
            <w:r w:rsidRPr="003D71E1">
              <w:rPr>
                <w:rFonts w:eastAsia="Times New Roman" w:cs="Times New Roman"/>
                <w:sz w:val="22"/>
              </w:rPr>
              <w:t>4962</w:t>
            </w:r>
          </w:p>
        </w:tc>
      </w:tr>
    </w:tbl>
    <w:p w14:paraId="7F67678B" w14:textId="77777777" w:rsidR="006549C5" w:rsidRPr="003D71E1" w:rsidRDefault="006549C5" w:rsidP="006549C5">
      <w:pPr>
        <w:pStyle w:val="a0"/>
        <w:ind w:firstLine="708"/>
        <w:jc w:val="both"/>
        <w:rPr>
          <w:rFonts w:cs="Times New Roman"/>
          <w:lang w:eastAsia="ru-RU"/>
        </w:rPr>
      </w:pPr>
    </w:p>
    <w:p w14:paraId="3CFC2F37" w14:textId="77777777" w:rsidR="006549C5" w:rsidRPr="003D71E1" w:rsidRDefault="006549C5" w:rsidP="006549C5">
      <w:pPr>
        <w:pStyle w:val="a0"/>
        <w:ind w:firstLine="709"/>
        <w:jc w:val="both"/>
        <w:rPr>
          <w:rFonts w:cs="Times New Roman"/>
        </w:rPr>
      </w:pPr>
      <w:bookmarkStart w:id="220" w:name="_Hlk185961410"/>
      <w:r w:rsidRPr="003D71E1">
        <w:rPr>
          <w:rFonts w:cs="Times New Roman"/>
        </w:rPr>
        <w:t>Характеристика угля, используемого источниками тепловой энергии представлена ниже.</w:t>
      </w:r>
    </w:p>
    <w:p w14:paraId="31AC243A" w14:textId="77777777" w:rsidR="006549C5" w:rsidRPr="003D71E1" w:rsidRDefault="006549C5" w:rsidP="006549C5">
      <w:pPr>
        <w:spacing w:before="400" w:after="200"/>
        <w:rPr>
          <w:rFonts w:cs="Times New Roman"/>
          <w:b/>
        </w:rPr>
      </w:pPr>
      <w:r w:rsidRPr="003D71E1">
        <w:rPr>
          <w:rFonts w:cs="Times New Roman"/>
          <w:b/>
        </w:rPr>
        <w:t>Таблица 1.8.5.2 - Характеристика угля</w:t>
      </w:r>
    </w:p>
    <w:tbl>
      <w:tblPr>
        <w:tblStyle w:val="a8"/>
        <w:tblW w:w="5000" w:type="pct"/>
        <w:jc w:val="center"/>
        <w:tblLook w:val="04A0" w:firstRow="1" w:lastRow="0" w:firstColumn="1" w:lastColumn="0" w:noHBand="0" w:noVBand="1"/>
      </w:tblPr>
      <w:tblGrid>
        <w:gridCol w:w="2011"/>
        <w:gridCol w:w="2013"/>
        <w:gridCol w:w="1297"/>
        <w:gridCol w:w="1402"/>
        <w:gridCol w:w="1402"/>
        <w:gridCol w:w="1220"/>
      </w:tblGrid>
      <w:tr w:rsidR="006549C5" w:rsidRPr="003D71E1" w14:paraId="4BE30D66" w14:textId="77777777" w:rsidTr="0045682B">
        <w:trPr>
          <w:jc w:val="center"/>
        </w:trPr>
        <w:tc>
          <w:tcPr>
            <w:tcW w:w="1076" w:type="pct"/>
            <w:shd w:val="clear" w:color="auto" w:fill="F2F2F2"/>
            <w:tcMar>
              <w:top w:w="120" w:type="dxa"/>
              <w:left w:w="200" w:type="dxa"/>
              <w:bottom w:w="120" w:type="dxa"/>
              <w:right w:w="200" w:type="dxa"/>
            </w:tcMar>
            <w:vAlign w:val="center"/>
          </w:tcPr>
          <w:p w14:paraId="33F69758" w14:textId="77777777" w:rsidR="006549C5" w:rsidRPr="003D71E1" w:rsidRDefault="006549C5" w:rsidP="0045682B">
            <w:pPr>
              <w:jc w:val="center"/>
              <w:rPr>
                <w:rFonts w:cs="Times New Roman"/>
                <w:sz w:val="20"/>
              </w:rPr>
            </w:pPr>
            <w:r w:rsidRPr="003D71E1">
              <w:rPr>
                <w:rFonts w:eastAsia="Times New Roman" w:cs="Times New Roman"/>
                <w:sz w:val="20"/>
              </w:rPr>
              <w:t>Марка угля</w:t>
            </w:r>
          </w:p>
        </w:tc>
        <w:tc>
          <w:tcPr>
            <w:tcW w:w="1077" w:type="pct"/>
            <w:shd w:val="clear" w:color="auto" w:fill="F2F2F2"/>
            <w:tcMar>
              <w:top w:w="120" w:type="dxa"/>
              <w:left w:w="200" w:type="dxa"/>
              <w:bottom w:w="120" w:type="dxa"/>
              <w:right w:w="200" w:type="dxa"/>
            </w:tcMar>
            <w:vAlign w:val="center"/>
          </w:tcPr>
          <w:p w14:paraId="1618CF62" w14:textId="77777777" w:rsidR="006549C5" w:rsidRPr="003D71E1" w:rsidRDefault="006549C5" w:rsidP="0045682B">
            <w:pPr>
              <w:jc w:val="center"/>
              <w:rPr>
                <w:rFonts w:cs="Times New Roman"/>
                <w:sz w:val="20"/>
              </w:rPr>
            </w:pPr>
            <w:r w:rsidRPr="003D71E1">
              <w:rPr>
                <w:rFonts w:eastAsia="Times New Roman" w:cs="Times New Roman"/>
                <w:sz w:val="20"/>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50D88FDC" w14:textId="77777777" w:rsidR="006549C5" w:rsidRPr="003D71E1" w:rsidRDefault="006549C5" w:rsidP="0045682B">
            <w:pPr>
              <w:jc w:val="center"/>
              <w:rPr>
                <w:rFonts w:cs="Times New Roman"/>
                <w:sz w:val="20"/>
              </w:rPr>
            </w:pPr>
            <w:r w:rsidRPr="003D71E1">
              <w:rPr>
                <w:rFonts w:eastAsia="Times New Roman" w:cs="Times New Roman"/>
                <w:sz w:val="20"/>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1F13B9AD" w14:textId="77777777" w:rsidR="006549C5" w:rsidRPr="003D71E1" w:rsidRDefault="006549C5" w:rsidP="0045682B">
            <w:pPr>
              <w:jc w:val="center"/>
              <w:rPr>
                <w:rFonts w:cs="Times New Roman"/>
                <w:sz w:val="20"/>
              </w:rPr>
            </w:pPr>
            <w:r w:rsidRPr="003D71E1">
              <w:rPr>
                <w:rFonts w:eastAsia="Times New Roman" w:cs="Times New Roman"/>
                <w:sz w:val="20"/>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52C6D1A7" w14:textId="77777777" w:rsidR="006549C5" w:rsidRPr="003D71E1" w:rsidRDefault="006549C5" w:rsidP="0045682B">
            <w:pPr>
              <w:jc w:val="center"/>
              <w:rPr>
                <w:rFonts w:cs="Times New Roman"/>
                <w:sz w:val="20"/>
              </w:rPr>
            </w:pPr>
            <w:r w:rsidRPr="003D71E1">
              <w:rPr>
                <w:rFonts w:eastAsia="Times New Roman" w:cs="Times New Roman"/>
                <w:sz w:val="20"/>
              </w:rPr>
              <w:t>Сера общая на сухое состояние, %</w:t>
            </w:r>
          </w:p>
        </w:tc>
        <w:tc>
          <w:tcPr>
            <w:tcW w:w="653" w:type="pct"/>
            <w:shd w:val="clear" w:color="auto" w:fill="F2F2F2"/>
            <w:tcMar>
              <w:top w:w="120" w:type="dxa"/>
              <w:left w:w="200" w:type="dxa"/>
              <w:bottom w:w="120" w:type="dxa"/>
              <w:right w:w="200" w:type="dxa"/>
            </w:tcMar>
            <w:vAlign w:val="center"/>
          </w:tcPr>
          <w:p w14:paraId="3065C92A" w14:textId="77777777" w:rsidR="006549C5" w:rsidRPr="003D71E1" w:rsidRDefault="006549C5" w:rsidP="0045682B">
            <w:pPr>
              <w:jc w:val="center"/>
              <w:rPr>
                <w:rFonts w:cs="Times New Roman"/>
                <w:sz w:val="20"/>
              </w:rPr>
            </w:pPr>
            <w:r w:rsidRPr="003D71E1">
              <w:rPr>
                <w:rFonts w:eastAsia="Times New Roman" w:cs="Times New Roman"/>
                <w:sz w:val="20"/>
              </w:rPr>
              <w:t>Выход летучих веществ, %</w:t>
            </w:r>
          </w:p>
        </w:tc>
      </w:tr>
      <w:tr w:rsidR="006549C5" w:rsidRPr="003D71E1" w14:paraId="6E9CA2E8" w14:textId="77777777" w:rsidTr="0045682B">
        <w:trPr>
          <w:jc w:val="center"/>
        </w:trPr>
        <w:tc>
          <w:tcPr>
            <w:tcW w:w="1076" w:type="pct"/>
            <w:shd w:val="clear" w:color="auto" w:fill="FFFFFF"/>
            <w:tcMar>
              <w:top w:w="40" w:type="dxa"/>
              <w:left w:w="200" w:type="dxa"/>
              <w:bottom w:w="40" w:type="dxa"/>
              <w:right w:w="200" w:type="dxa"/>
            </w:tcMar>
            <w:vAlign w:val="center"/>
          </w:tcPr>
          <w:p w14:paraId="6085E449" w14:textId="77777777" w:rsidR="006549C5" w:rsidRPr="003D71E1" w:rsidRDefault="006549C5" w:rsidP="0045682B">
            <w:pPr>
              <w:jc w:val="center"/>
              <w:rPr>
                <w:rFonts w:eastAsia="Times New Roman" w:cs="Times New Roman"/>
                <w:sz w:val="20"/>
              </w:rPr>
            </w:pPr>
            <w:bookmarkStart w:id="221" w:name="_Hlk212726624"/>
            <w:r w:rsidRPr="003D71E1">
              <w:rPr>
                <w:rFonts w:eastAsia="Times New Roman" w:cs="Times New Roman"/>
                <w:sz w:val="20"/>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0B93A362" w14:textId="77777777" w:rsidR="006549C5" w:rsidRPr="003D71E1" w:rsidRDefault="006549C5" w:rsidP="0045682B">
            <w:pPr>
              <w:jc w:val="center"/>
              <w:rPr>
                <w:rFonts w:eastAsia="Times New Roman" w:cs="Times New Roman"/>
                <w:sz w:val="20"/>
              </w:rPr>
            </w:pPr>
            <w:r w:rsidRPr="003D71E1">
              <w:rPr>
                <w:rFonts w:eastAsia="Times New Roman" w:cs="Times New Roman"/>
                <w:sz w:val="20"/>
              </w:rPr>
              <w:t>н/д</w:t>
            </w:r>
          </w:p>
        </w:tc>
        <w:tc>
          <w:tcPr>
            <w:tcW w:w="694" w:type="pct"/>
            <w:shd w:val="clear" w:color="auto" w:fill="FFFFFF"/>
            <w:tcMar>
              <w:top w:w="40" w:type="dxa"/>
              <w:left w:w="200" w:type="dxa"/>
              <w:bottom w:w="40" w:type="dxa"/>
              <w:right w:w="200" w:type="dxa"/>
            </w:tcMar>
            <w:vAlign w:val="center"/>
          </w:tcPr>
          <w:p w14:paraId="39EF986E" w14:textId="77777777" w:rsidR="006549C5" w:rsidRPr="003D71E1" w:rsidRDefault="006549C5" w:rsidP="0045682B">
            <w:pPr>
              <w:jc w:val="center"/>
              <w:rPr>
                <w:rFonts w:eastAsia="Times New Roman" w:cs="Times New Roman"/>
                <w:sz w:val="20"/>
              </w:rPr>
            </w:pPr>
            <w:r w:rsidRPr="003D71E1">
              <w:rPr>
                <w:rFonts w:eastAsia="Times New Roman" w:cs="Times New Roman"/>
                <w:sz w:val="20"/>
              </w:rPr>
              <w:t>н/д</w:t>
            </w:r>
          </w:p>
        </w:tc>
        <w:tc>
          <w:tcPr>
            <w:tcW w:w="750" w:type="pct"/>
            <w:shd w:val="clear" w:color="auto" w:fill="FFFFFF"/>
            <w:tcMar>
              <w:top w:w="40" w:type="dxa"/>
              <w:left w:w="200" w:type="dxa"/>
              <w:bottom w:w="40" w:type="dxa"/>
              <w:right w:w="200" w:type="dxa"/>
            </w:tcMar>
            <w:vAlign w:val="center"/>
          </w:tcPr>
          <w:p w14:paraId="37B785C9" w14:textId="77777777" w:rsidR="006549C5" w:rsidRPr="003D71E1" w:rsidRDefault="006549C5" w:rsidP="0045682B">
            <w:pPr>
              <w:jc w:val="center"/>
              <w:rPr>
                <w:rFonts w:eastAsia="Times New Roman" w:cs="Times New Roman"/>
                <w:sz w:val="20"/>
              </w:rPr>
            </w:pPr>
            <w:r w:rsidRPr="003D71E1">
              <w:rPr>
                <w:rFonts w:eastAsia="Times New Roman" w:cs="Times New Roman"/>
                <w:sz w:val="20"/>
              </w:rPr>
              <w:t>н/д</w:t>
            </w:r>
          </w:p>
        </w:tc>
        <w:tc>
          <w:tcPr>
            <w:tcW w:w="750" w:type="pct"/>
            <w:shd w:val="clear" w:color="auto" w:fill="FFFFFF"/>
            <w:tcMar>
              <w:top w:w="40" w:type="dxa"/>
              <w:left w:w="200" w:type="dxa"/>
              <w:bottom w:w="40" w:type="dxa"/>
              <w:right w:w="200" w:type="dxa"/>
            </w:tcMar>
            <w:vAlign w:val="center"/>
          </w:tcPr>
          <w:p w14:paraId="169430FC" w14:textId="77777777" w:rsidR="006549C5" w:rsidRPr="003D71E1" w:rsidRDefault="006549C5" w:rsidP="0045682B">
            <w:pPr>
              <w:jc w:val="center"/>
              <w:rPr>
                <w:rFonts w:eastAsia="Times New Roman" w:cs="Times New Roman"/>
                <w:sz w:val="20"/>
              </w:rPr>
            </w:pPr>
            <w:r w:rsidRPr="003D71E1">
              <w:rPr>
                <w:rFonts w:eastAsia="Times New Roman" w:cs="Times New Roman"/>
                <w:sz w:val="20"/>
              </w:rPr>
              <w:t>н/д</w:t>
            </w:r>
          </w:p>
        </w:tc>
        <w:tc>
          <w:tcPr>
            <w:tcW w:w="653" w:type="pct"/>
            <w:shd w:val="clear" w:color="auto" w:fill="FFFFFF"/>
            <w:tcMar>
              <w:top w:w="40" w:type="dxa"/>
              <w:left w:w="200" w:type="dxa"/>
              <w:bottom w:w="40" w:type="dxa"/>
              <w:right w:w="200" w:type="dxa"/>
            </w:tcMar>
            <w:vAlign w:val="center"/>
          </w:tcPr>
          <w:p w14:paraId="4E27F988" w14:textId="77777777" w:rsidR="006549C5" w:rsidRPr="003D71E1" w:rsidRDefault="006549C5" w:rsidP="0045682B">
            <w:pPr>
              <w:jc w:val="center"/>
              <w:rPr>
                <w:rFonts w:eastAsia="Times New Roman" w:cs="Times New Roman"/>
                <w:sz w:val="20"/>
              </w:rPr>
            </w:pPr>
            <w:r w:rsidRPr="003D71E1">
              <w:rPr>
                <w:rFonts w:eastAsia="Times New Roman" w:cs="Times New Roman"/>
                <w:sz w:val="20"/>
              </w:rPr>
              <w:t>н/д</w:t>
            </w:r>
          </w:p>
        </w:tc>
      </w:tr>
      <w:bookmarkEnd w:id="220"/>
      <w:bookmarkEnd w:id="221"/>
    </w:tbl>
    <w:p w14:paraId="0A228995" w14:textId="77777777" w:rsidR="006549C5" w:rsidRPr="003D71E1" w:rsidRDefault="006549C5" w:rsidP="006549C5">
      <w:pPr>
        <w:pStyle w:val="a0"/>
        <w:rPr>
          <w:rFonts w:cs="Times New Roman"/>
        </w:rPr>
      </w:pPr>
    </w:p>
    <w:p w14:paraId="6A04D0CC" w14:textId="77777777" w:rsidR="00B81AEA" w:rsidRPr="003D71E1" w:rsidRDefault="00B81AEA" w:rsidP="00B81AEA">
      <w:pPr>
        <w:pStyle w:val="2"/>
        <w:ind w:left="0" w:firstLine="0"/>
      </w:pPr>
      <w:bookmarkStart w:id="222" w:name="_Toc212886777"/>
      <w:r w:rsidRPr="003D71E1">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22"/>
    </w:p>
    <w:p w14:paraId="55CB20BD" w14:textId="77777777" w:rsidR="00B81AEA" w:rsidRPr="003D71E1" w:rsidRDefault="00B81AEA" w:rsidP="00B81AEA">
      <w:pPr>
        <w:pStyle w:val="a0"/>
        <w:rPr>
          <w:rFonts w:cs="Times New Roman"/>
        </w:rPr>
      </w:pPr>
    </w:p>
    <w:p w14:paraId="6CB3CB73" w14:textId="77777777" w:rsidR="006549C5" w:rsidRPr="003D71E1" w:rsidRDefault="006549C5" w:rsidP="006549C5">
      <w:pPr>
        <w:pStyle w:val="a0"/>
        <w:ind w:firstLine="709"/>
        <w:jc w:val="both"/>
        <w:rPr>
          <w:rFonts w:cs="Times New Roman"/>
        </w:rPr>
      </w:pPr>
      <w:r w:rsidRPr="003D71E1">
        <w:rPr>
          <w:rFonts w:cs="Times New Roman"/>
        </w:rPr>
        <w:t>На территории муниципального образования Котельной «Хилганайская СОШ» в качестве топлива используется уголь.</w:t>
      </w:r>
    </w:p>
    <w:p w14:paraId="4890DDFB" w14:textId="77777777" w:rsidR="00B81AEA" w:rsidRPr="003D71E1" w:rsidRDefault="00B81AEA" w:rsidP="00B81AEA">
      <w:pPr>
        <w:pStyle w:val="a0"/>
        <w:rPr>
          <w:rFonts w:cs="Times New Roman"/>
        </w:rPr>
      </w:pPr>
    </w:p>
    <w:p w14:paraId="78A0D2E7" w14:textId="77777777" w:rsidR="00B81AEA" w:rsidRPr="003D71E1" w:rsidRDefault="00B81AEA" w:rsidP="00B81AEA">
      <w:pPr>
        <w:pStyle w:val="2"/>
        <w:ind w:left="0" w:firstLine="0"/>
      </w:pPr>
      <w:bookmarkStart w:id="223" w:name="_Toc54952872"/>
      <w:bookmarkStart w:id="224" w:name="_Toc54952871"/>
      <w:bookmarkStart w:id="225" w:name="_Toc45614830"/>
      <w:bookmarkStart w:id="226" w:name="_Toc212886778"/>
      <w:r w:rsidRPr="003D71E1">
        <w:t>1.8.7 Описание приоритетного направления развития топливного баланса поселения, городского округа</w:t>
      </w:r>
      <w:bookmarkEnd w:id="223"/>
      <w:bookmarkEnd w:id="224"/>
      <w:bookmarkEnd w:id="225"/>
      <w:bookmarkEnd w:id="226"/>
    </w:p>
    <w:p w14:paraId="4CC7D743" w14:textId="77777777" w:rsidR="00B81AEA" w:rsidRPr="003D71E1" w:rsidRDefault="00B81AEA" w:rsidP="00B81AEA">
      <w:pPr>
        <w:pStyle w:val="a0"/>
        <w:rPr>
          <w:rFonts w:cs="Times New Roman"/>
        </w:rPr>
      </w:pPr>
    </w:p>
    <w:p w14:paraId="2999FC2F" w14:textId="77777777" w:rsidR="00B81AEA" w:rsidRPr="003D71E1" w:rsidRDefault="00B81AEA" w:rsidP="006549C5">
      <w:pPr>
        <w:pStyle w:val="a0"/>
        <w:ind w:firstLine="993"/>
        <w:jc w:val="both"/>
        <w:rPr>
          <w:rFonts w:cs="Times New Roman"/>
        </w:rPr>
      </w:pPr>
      <w:r w:rsidRPr="003D71E1">
        <w:rPr>
          <w:rFonts w:cs="Times New Roman"/>
        </w:rPr>
        <w:t>Направлений по переводу источников тепловой энергии на другие виды топлива не запланированы.</w:t>
      </w:r>
    </w:p>
    <w:p w14:paraId="136C5E8F" w14:textId="77777777" w:rsidR="006549C5" w:rsidRPr="003D71E1" w:rsidRDefault="006549C5" w:rsidP="006549C5">
      <w:pPr>
        <w:pStyle w:val="a0"/>
        <w:ind w:firstLine="993"/>
        <w:jc w:val="both"/>
        <w:rPr>
          <w:rFonts w:cs="Times New Roman"/>
        </w:rPr>
      </w:pPr>
    </w:p>
    <w:p w14:paraId="3F74525D" w14:textId="77777777" w:rsidR="00B81AEA" w:rsidRPr="003D71E1" w:rsidRDefault="00B81AEA" w:rsidP="00B81AEA">
      <w:pPr>
        <w:pStyle w:val="2"/>
        <w:ind w:left="0" w:firstLine="0"/>
      </w:pPr>
      <w:bookmarkStart w:id="227" w:name="_Toc45099618"/>
      <w:bookmarkStart w:id="228" w:name="_Toc45614813"/>
      <w:bookmarkStart w:id="229" w:name="_Toc54952851"/>
      <w:bookmarkStart w:id="230" w:name="_Toc212886779"/>
      <w:r w:rsidRPr="003D71E1">
        <w:t xml:space="preserve">1.8.8 </w:t>
      </w:r>
      <w:bookmarkStart w:id="231" w:name="OLE_LINK88"/>
      <w:bookmarkStart w:id="232" w:name="OLE_LINK89"/>
      <w:bookmarkStart w:id="233" w:name="OLE_LINK90"/>
      <w:bookmarkEnd w:id="227"/>
      <w:bookmarkEnd w:id="228"/>
      <w:bookmarkEnd w:id="229"/>
      <w:r w:rsidRPr="003D71E1">
        <w:rPr>
          <w:szCs w:val="22"/>
        </w:rPr>
        <w:t xml:space="preserve">Описание изменений в топливных балансах источников тепловой энергии </w:t>
      </w:r>
      <w:bookmarkEnd w:id="231"/>
      <w:bookmarkEnd w:id="232"/>
      <w:bookmarkEnd w:id="233"/>
      <w:r w:rsidRPr="003D71E1">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30"/>
    </w:p>
    <w:p w14:paraId="6C889F63" w14:textId="77777777" w:rsidR="00B81AEA" w:rsidRPr="003D71E1" w:rsidRDefault="00B81AEA" w:rsidP="00B81AEA">
      <w:pPr>
        <w:ind w:firstLine="709"/>
        <w:jc w:val="center"/>
        <w:rPr>
          <w:rFonts w:cs="Times New Roman"/>
          <w:lang w:eastAsia="ru-RU"/>
        </w:rPr>
      </w:pPr>
      <w:bookmarkStart w:id="234" w:name="OLE_LINK50"/>
      <w:bookmarkStart w:id="235" w:name="OLE_LINK51"/>
      <w:bookmarkStart w:id="236" w:name="OLE_LINK52"/>
      <w:bookmarkEnd w:id="234"/>
      <w:bookmarkEnd w:id="235"/>
      <w:bookmarkEnd w:id="236"/>
    </w:p>
    <w:p w14:paraId="50577E7E" w14:textId="77777777" w:rsidR="00B81AEA" w:rsidRPr="003D71E1" w:rsidRDefault="00B81AEA" w:rsidP="00B81AEA">
      <w:pPr>
        <w:pStyle w:val="a0"/>
        <w:ind w:firstLine="709"/>
        <w:jc w:val="both"/>
        <w:rPr>
          <w:rFonts w:cs="Times New Roman"/>
          <w:lang w:eastAsia="ru-RU"/>
        </w:rPr>
      </w:pPr>
      <w:r w:rsidRPr="003D71E1">
        <w:rPr>
          <w:rFonts w:cs="Times New Roman"/>
          <w:lang w:eastAsia="ru-RU"/>
        </w:rPr>
        <w:t>Описание изменений в топливных балансах систем теплоснабжение представлено в таблице ниже.</w:t>
      </w:r>
    </w:p>
    <w:p w14:paraId="479C8668" w14:textId="77777777" w:rsidR="00DC748A" w:rsidRPr="003D71E1" w:rsidRDefault="00B81AEA">
      <w:pPr>
        <w:spacing w:before="400" w:after="200"/>
        <w:rPr>
          <w:rFonts w:cs="Times New Roman"/>
        </w:rPr>
      </w:pPr>
      <w:r w:rsidRPr="003D71E1">
        <w:rPr>
          <w:rFonts w:cs="Times New Roman"/>
          <w:b/>
        </w:rPr>
        <w:t>Таблица 1.8.8.1 - Изменения в топливных балансах</w:t>
      </w:r>
    </w:p>
    <w:tbl>
      <w:tblPr>
        <w:tblStyle w:val="a8"/>
        <w:tblW w:w="4631" w:type="pct"/>
        <w:jc w:val="center"/>
        <w:tblLook w:val="04A0" w:firstRow="1" w:lastRow="0" w:firstColumn="1" w:lastColumn="0" w:noHBand="0" w:noVBand="1"/>
      </w:tblPr>
      <w:tblGrid>
        <w:gridCol w:w="2527"/>
        <w:gridCol w:w="1600"/>
        <w:gridCol w:w="1128"/>
        <w:gridCol w:w="1700"/>
        <w:gridCol w:w="1700"/>
      </w:tblGrid>
      <w:tr w:rsidR="006549C5" w:rsidRPr="003D71E1" w14:paraId="0B2C4A9E" w14:textId="77777777" w:rsidTr="006549C5">
        <w:trPr>
          <w:trHeight w:val="344"/>
          <w:jc w:val="center"/>
        </w:trPr>
        <w:tc>
          <w:tcPr>
            <w:tcW w:w="2527" w:type="dxa"/>
            <w:shd w:val="clear" w:color="auto" w:fill="F2F2F2"/>
            <w:tcMar>
              <w:top w:w="120" w:type="dxa"/>
              <w:left w:w="200" w:type="dxa"/>
              <w:bottom w:w="120" w:type="dxa"/>
              <w:right w:w="200" w:type="dxa"/>
            </w:tcMar>
            <w:vAlign w:val="center"/>
          </w:tcPr>
          <w:p w14:paraId="5ADD2D6E" w14:textId="77777777" w:rsidR="006549C5" w:rsidRPr="003D71E1" w:rsidRDefault="006549C5">
            <w:pPr>
              <w:jc w:val="center"/>
              <w:rPr>
                <w:rFonts w:cs="Times New Roman"/>
              </w:rPr>
            </w:pPr>
            <w:r w:rsidRPr="003D71E1">
              <w:rPr>
                <w:rFonts w:eastAsia="Times New Roman" w:cs="Times New Roman"/>
                <w:sz w:val="22"/>
              </w:rPr>
              <w:t>Наименование источника</w:t>
            </w:r>
          </w:p>
        </w:tc>
        <w:tc>
          <w:tcPr>
            <w:tcW w:w="1600" w:type="dxa"/>
            <w:shd w:val="clear" w:color="auto" w:fill="F2F2F2"/>
            <w:tcMar>
              <w:top w:w="120" w:type="dxa"/>
              <w:left w:w="200" w:type="dxa"/>
              <w:bottom w:w="120" w:type="dxa"/>
              <w:right w:w="200" w:type="dxa"/>
            </w:tcMar>
            <w:vAlign w:val="center"/>
          </w:tcPr>
          <w:p w14:paraId="7224B325" w14:textId="77777777" w:rsidR="006549C5" w:rsidRPr="003D71E1" w:rsidRDefault="006549C5">
            <w:pPr>
              <w:jc w:val="center"/>
              <w:rPr>
                <w:rFonts w:cs="Times New Roman"/>
              </w:rPr>
            </w:pPr>
            <w:r w:rsidRPr="003D71E1">
              <w:rPr>
                <w:rFonts w:eastAsia="Times New Roman" w:cs="Times New Roman"/>
                <w:sz w:val="22"/>
              </w:rPr>
              <w:t>Вид топлива</w:t>
            </w:r>
          </w:p>
        </w:tc>
        <w:tc>
          <w:tcPr>
            <w:tcW w:w="1128" w:type="dxa"/>
            <w:shd w:val="clear" w:color="auto" w:fill="F2F2F2"/>
            <w:tcMar>
              <w:top w:w="120" w:type="dxa"/>
              <w:left w:w="200" w:type="dxa"/>
              <w:bottom w:w="120" w:type="dxa"/>
              <w:right w:w="200" w:type="dxa"/>
            </w:tcMar>
            <w:vAlign w:val="center"/>
          </w:tcPr>
          <w:p w14:paraId="04F978A6" w14:textId="77777777" w:rsidR="006549C5" w:rsidRPr="003D71E1" w:rsidRDefault="006549C5">
            <w:pPr>
              <w:jc w:val="center"/>
              <w:rPr>
                <w:rFonts w:cs="Times New Roman"/>
              </w:rPr>
            </w:pPr>
            <w:r w:rsidRPr="003D71E1">
              <w:rPr>
                <w:rFonts w:eastAsia="Times New Roman" w:cs="Times New Roman"/>
                <w:sz w:val="22"/>
              </w:rPr>
              <w:t>Ед. изм.</w:t>
            </w:r>
          </w:p>
        </w:tc>
        <w:tc>
          <w:tcPr>
            <w:tcW w:w="1700" w:type="dxa"/>
            <w:shd w:val="clear" w:color="auto" w:fill="F2F2F2"/>
            <w:tcMar>
              <w:top w:w="120" w:type="dxa"/>
              <w:left w:w="200" w:type="dxa"/>
              <w:bottom w:w="120" w:type="dxa"/>
              <w:right w:w="200" w:type="dxa"/>
            </w:tcMar>
            <w:vAlign w:val="center"/>
          </w:tcPr>
          <w:p w14:paraId="7196227D" w14:textId="77777777" w:rsidR="006549C5" w:rsidRPr="003D71E1" w:rsidRDefault="006549C5">
            <w:pPr>
              <w:jc w:val="center"/>
              <w:rPr>
                <w:rFonts w:cs="Times New Roman"/>
              </w:rPr>
            </w:pPr>
            <w:r w:rsidRPr="003D71E1">
              <w:rPr>
                <w:rFonts w:eastAsia="Times New Roman" w:cs="Times New Roman"/>
                <w:sz w:val="22"/>
              </w:rPr>
              <w:t>2023</w:t>
            </w:r>
          </w:p>
        </w:tc>
        <w:tc>
          <w:tcPr>
            <w:tcW w:w="1700" w:type="dxa"/>
            <w:shd w:val="clear" w:color="auto" w:fill="F2F2F2"/>
            <w:tcMar>
              <w:top w:w="120" w:type="dxa"/>
              <w:left w:w="200" w:type="dxa"/>
              <w:bottom w:w="120" w:type="dxa"/>
              <w:right w:w="200" w:type="dxa"/>
            </w:tcMar>
            <w:vAlign w:val="center"/>
          </w:tcPr>
          <w:p w14:paraId="27B5F95E" w14:textId="77777777" w:rsidR="006549C5" w:rsidRPr="003D71E1" w:rsidRDefault="006549C5">
            <w:pPr>
              <w:jc w:val="center"/>
              <w:rPr>
                <w:rFonts w:cs="Times New Roman"/>
              </w:rPr>
            </w:pPr>
            <w:r w:rsidRPr="003D71E1">
              <w:rPr>
                <w:rFonts w:eastAsia="Times New Roman" w:cs="Times New Roman"/>
                <w:sz w:val="22"/>
              </w:rPr>
              <w:t>2024</w:t>
            </w:r>
          </w:p>
        </w:tc>
      </w:tr>
      <w:tr w:rsidR="006549C5" w:rsidRPr="003D71E1" w14:paraId="2C1F3E96" w14:textId="77777777" w:rsidTr="006549C5">
        <w:trPr>
          <w:trHeight w:val="510"/>
          <w:jc w:val="center"/>
        </w:trPr>
        <w:tc>
          <w:tcPr>
            <w:tcW w:w="2527" w:type="dxa"/>
            <w:shd w:val="clear" w:color="auto" w:fill="FFFFFF"/>
            <w:tcMar>
              <w:top w:w="40" w:type="dxa"/>
              <w:left w:w="200" w:type="dxa"/>
              <w:bottom w:w="40" w:type="dxa"/>
              <w:right w:w="200" w:type="dxa"/>
            </w:tcMar>
            <w:vAlign w:val="center"/>
          </w:tcPr>
          <w:p w14:paraId="3D373D1B" w14:textId="77777777" w:rsidR="006549C5" w:rsidRPr="003D71E1" w:rsidRDefault="006549C5">
            <w:pPr>
              <w:jc w:val="center"/>
              <w:rPr>
                <w:rFonts w:cs="Times New Roman"/>
              </w:rPr>
            </w:pPr>
            <w:r w:rsidRPr="003D71E1">
              <w:rPr>
                <w:rFonts w:eastAsia="Times New Roman" w:cs="Times New Roman"/>
                <w:sz w:val="22"/>
              </w:rPr>
              <w:t>Котельная «Хилганайская СОШ»</w:t>
            </w:r>
          </w:p>
        </w:tc>
        <w:tc>
          <w:tcPr>
            <w:tcW w:w="1600" w:type="dxa"/>
            <w:shd w:val="clear" w:color="auto" w:fill="FFFFFF"/>
            <w:tcMar>
              <w:top w:w="40" w:type="dxa"/>
              <w:left w:w="200" w:type="dxa"/>
              <w:bottom w:w="40" w:type="dxa"/>
              <w:right w:w="200" w:type="dxa"/>
            </w:tcMar>
            <w:vAlign w:val="center"/>
          </w:tcPr>
          <w:p w14:paraId="0B300702" w14:textId="77777777" w:rsidR="006549C5" w:rsidRPr="003D71E1" w:rsidRDefault="006549C5">
            <w:pPr>
              <w:jc w:val="center"/>
              <w:rPr>
                <w:rFonts w:cs="Times New Roman"/>
              </w:rPr>
            </w:pPr>
            <w:r w:rsidRPr="003D71E1">
              <w:rPr>
                <w:rFonts w:eastAsia="Times New Roman" w:cs="Times New Roman"/>
                <w:sz w:val="22"/>
              </w:rPr>
              <w:t>Уголь</w:t>
            </w:r>
          </w:p>
        </w:tc>
        <w:tc>
          <w:tcPr>
            <w:tcW w:w="1128" w:type="dxa"/>
            <w:shd w:val="clear" w:color="auto" w:fill="FFFFFF"/>
            <w:tcMar>
              <w:top w:w="40" w:type="dxa"/>
              <w:left w:w="200" w:type="dxa"/>
              <w:bottom w:w="40" w:type="dxa"/>
              <w:right w:w="200" w:type="dxa"/>
            </w:tcMar>
            <w:vAlign w:val="center"/>
          </w:tcPr>
          <w:p w14:paraId="4C89952B" w14:textId="77777777" w:rsidR="006549C5" w:rsidRPr="003D71E1" w:rsidRDefault="006549C5">
            <w:pPr>
              <w:jc w:val="center"/>
              <w:rPr>
                <w:rFonts w:cs="Times New Roman"/>
              </w:rPr>
            </w:pPr>
            <w:r w:rsidRPr="003D71E1">
              <w:rPr>
                <w:rFonts w:eastAsia="Times New Roman" w:cs="Times New Roman"/>
                <w:sz w:val="22"/>
              </w:rPr>
              <w:t>т.у.т</w:t>
            </w:r>
          </w:p>
        </w:tc>
        <w:tc>
          <w:tcPr>
            <w:tcW w:w="1700" w:type="dxa"/>
            <w:shd w:val="clear" w:color="auto" w:fill="FFFFFF"/>
            <w:tcMar>
              <w:top w:w="40" w:type="dxa"/>
              <w:left w:w="200" w:type="dxa"/>
              <w:bottom w:w="40" w:type="dxa"/>
              <w:right w:w="200" w:type="dxa"/>
            </w:tcMar>
            <w:vAlign w:val="center"/>
          </w:tcPr>
          <w:p w14:paraId="552C6A5C" w14:textId="77777777" w:rsidR="006549C5" w:rsidRPr="003D71E1" w:rsidRDefault="006549C5">
            <w:pPr>
              <w:jc w:val="center"/>
              <w:rPr>
                <w:rFonts w:cs="Times New Roman"/>
              </w:rPr>
            </w:pPr>
            <w:r w:rsidRPr="003D71E1">
              <w:rPr>
                <w:rFonts w:eastAsia="Times New Roman" w:cs="Times New Roman"/>
                <w:sz w:val="22"/>
              </w:rPr>
              <w:t>292,9700</w:t>
            </w:r>
          </w:p>
        </w:tc>
        <w:tc>
          <w:tcPr>
            <w:tcW w:w="1700" w:type="dxa"/>
            <w:shd w:val="clear" w:color="auto" w:fill="FFFFFF"/>
            <w:tcMar>
              <w:top w:w="40" w:type="dxa"/>
              <w:left w:w="200" w:type="dxa"/>
              <w:bottom w:w="40" w:type="dxa"/>
              <w:right w:w="200" w:type="dxa"/>
            </w:tcMar>
            <w:vAlign w:val="center"/>
          </w:tcPr>
          <w:p w14:paraId="23F9402A" w14:textId="77777777" w:rsidR="006549C5" w:rsidRPr="003D71E1" w:rsidRDefault="006549C5">
            <w:pPr>
              <w:jc w:val="center"/>
              <w:rPr>
                <w:rFonts w:cs="Times New Roman"/>
              </w:rPr>
            </w:pPr>
            <w:r w:rsidRPr="003D71E1">
              <w:rPr>
                <w:rFonts w:eastAsia="Times New Roman" w:cs="Times New Roman"/>
                <w:sz w:val="22"/>
              </w:rPr>
              <w:t>304,8700</w:t>
            </w:r>
          </w:p>
        </w:tc>
      </w:tr>
    </w:tbl>
    <w:p w14:paraId="45B0C43A" w14:textId="77777777" w:rsidR="00B81AEA" w:rsidRPr="003D71E1" w:rsidRDefault="00B81AEA" w:rsidP="00B81AEA">
      <w:pPr>
        <w:pStyle w:val="a0"/>
        <w:rPr>
          <w:rFonts w:cs="Times New Roman"/>
          <w:lang w:val="en-US"/>
        </w:rPr>
      </w:pPr>
    </w:p>
    <w:p w14:paraId="2964C6B4" w14:textId="77777777" w:rsidR="00B81AEA" w:rsidRPr="003D71E1" w:rsidRDefault="00473CE7" w:rsidP="00B81AEA">
      <w:pPr>
        <w:pStyle w:val="2"/>
        <w:ind w:left="0" w:firstLine="0"/>
      </w:pPr>
      <w:hyperlink r:id="rId96" w:anchor="bookmark88" w:history="1">
        <w:bookmarkStart w:id="237" w:name="_Toc30058747"/>
        <w:bookmarkStart w:id="238" w:name="_Toc31810098"/>
        <w:bookmarkStart w:id="239" w:name="_Toc212886780"/>
        <w:r w:rsidR="00B81AEA" w:rsidRPr="003D71E1">
          <w:t>Часть 9. НАДЕЖНОСТЬ ТЕПЛОСНАБЖЕНИЯ</w:t>
        </w:r>
        <w:bookmarkEnd w:id="237"/>
        <w:bookmarkEnd w:id="238"/>
        <w:bookmarkEnd w:id="239"/>
      </w:hyperlink>
    </w:p>
    <w:p w14:paraId="1A27B4DE" w14:textId="77777777" w:rsidR="00B81AEA" w:rsidRPr="003D71E1" w:rsidRDefault="00B81AEA" w:rsidP="00B81AEA">
      <w:pPr>
        <w:rPr>
          <w:rFonts w:cs="Times New Roman"/>
        </w:rPr>
      </w:pPr>
      <w:bookmarkStart w:id="240" w:name="_Toc30058748"/>
      <w:bookmarkStart w:id="241" w:name="_Toc31810099"/>
    </w:p>
    <w:p w14:paraId="00527B73" w14:textId="77777777" w:rsidR="00B81AEA" w:rsidRPr="003D71E1" w:rsidRDefault="00B81AEA" w:rsidP="00B81AEA">
      <w:pPr>
        <w:pStyle w:val="2"/>
        <w:ind w:left="0" w:firstLine="0"/>
        <w:rPr>
          <w:szCs w:val="22"/>
        </w:rPr>
      </w:pPr>
      <w:bookmarkStart w:id="242" w:name="_Toc212886781"/>
      <w:r w:rsidRPr="003D71E1">
        <w:rPr>
          <w:szCs w:val="22"/>
        </w:rPr>
        <w:t xml:space="preserve">1.9.1 </w:t>
      </w:r>
      <w:hyperlink r:id="rId97" w:anchor="bookmark89" w:history="1">
        <w:r w:rsidRPr="003D71E1">
          <w:rPr>
            <w:szCs w:val="22"/>
          </w:rPr>
          <w:t>Поток отказов (частота отказов) участков тепловых сетей</w:t>
        </w:r>
        <w:bookmarkEnd w:id="240"/>
        <w:bookmarkEnd w:id="241"/>
        <w:bookmarkEnd w:id="242"/>
      </w:hyperlink>
    </w:p>
    <w:p w14:paraId="7756933C" w14:textId="77777777" w:rsidR="00B81AEA" w:rsidRPr="003D71E1" w:rsidRDefault="00B81AEA" w:rsidP="00B81AEA">
      <w:pPr>
        <w:ind w:firstLine="709"/>
        <w:rPr>
          <w:rFonts w:cs="Times New Roman"/>
          <w:lang w:eastAsia="ru-RU"/>
        </w:rPr>
      </w:pPr>
    </w:p>
    <w:p w14:paraId="4F5B684C"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Основные определения: </w:t>
      </w:r>
    </w:p>
    <w:p w14:paraId="00BD0B72"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6F6CD41A"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3D11D26C"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6FC24AAE"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0 - 0,5 ненадежные; </w:t>
      </w:r>
    </w:p>
    <w:p w14:paraId="0BB7E010"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0,5 - 0,74 малонадежные; </w:t>
      </w:r>
    </w:p>
    <w:p w14:paraId="281B7A30"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0,75 - 0,89 надежные; </w:t>
      </w:r>
    </w:p>
    <w:p w14:paraId="412B5C01"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0,9 - 1 высоконадежные. </w:t>
      </w:r>
    </w:p>
    <w:p w14:paraId="377560AA"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2D0A2C7B"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 источников тепловой энергии Рит = 0,97; </w:t>
      </w:r>
    </w:p>
    <w:p w14:paraId="7A593289"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 тепловых сетей Ртс = 0,9; </w:t>
      </w:r>
    </w:p>
    <w:p w14:paraId="4AF4B964"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-потребителя тепловой энергии Рпт = 0,99; </w:t>
      </w:r>
    </w:p>
    <w:p w14:paraId="2979027A"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 системы централизованного теплоснабжения в целом Рсцт = 0,97·0,9·0,99 = 0,86. </w:t>
      </w:r>
    </w:p>
    <w:p w14:paraId="2260D14C"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774A1551"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7020B3EB"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31A32300"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5A828EBD"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К свойствам надежности, регламентированным, относятся: </w:t>
      </w:r>
    </w:p>
    <w:p w14:paraId="5DAADD66"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безотказность, долговечность, ремонтопригодность, сохраняемость. </w:t>
      </w:r>
    </w:p>
    <w:p w14:paraId="7EFC6BBE"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34BE421F"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01FB80E6" w14:textId="77777777" w:rsidR="00B81AEA" w:rsidRPr="003D71E1" w:rsidRDefault="00B81AEA" w:rsidP="006549C5">
      <w:pPr>
        <w:ind w:firstLine="709"/>
        <w:jc w:val="both"/>
        <w:rPr>
          <w:rFonts w:cs="Times New Roman"/>
          <w:lang w:eastAsia="ru-RU"/>
        </w:rPr>
      </w:pPr>
      <w:r w:rsidRPr="003D71E1">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288C9EAB" w14:textId="77777777" w:rsidR="00B81AEA" w:rsidRPr="003D71E1" w:rsidRDefault="00B81AEA" w:rsidP="006549C5">
      <w:pPr>
        <w:ind w:firstLine="709"/>
        <w:jc w:val="both"/>
        <w:rPr>
          <w:rFonts w:cs="Times New Roman"/>
          <w:lang w:eastAsia="ru-RU"/>
        </w:rPr>
      </w:pPr>
      <w:r w:rsidRPr="003D71E1">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35AFD8EC" w14:textId="77777777" w:rsidR="00B81AEA" w:rsidRPr="003D71E1" w:rsidRDefault="00B81AEA" w:rsidP="006549C5">
      <w:pPr>
        <w:ind w:firstLine="709"/>
        <w:jc w:val="both"/>
        <w:rPr>
          <w:rFonts w:cs="Times New Roman"/>
          <w:lang w:eastAsia="ru-RU"/>
        </w:rPr>
      </w:pPr>
    </w:p>
    <w:p w14:paraId="36219533" w14:textId="77777777" w:rsidR="00B81AEA" w:rsidRPr="003D71E1" w:rsidRDefault="00B81AEA" w:rsidP="00B81AEA">
      <w:pPr>
        <w:pStyle w:val="2"/>
        <w:ind w:left="0" w:firstLine="0"/>
        <w:rPr>
          <w:szCs w:val="22"/>
        </w:rPr>
      </w:pPr>
      <w:bookmarkStart w:id="243" w:name="_Toc30058749"/>
      <w:bookmarkStart w:id="244" w:name="_Toc31810100"/>
      <w:bookmarkStart w:id="245" w:name="_Toc212886782"/>
      <w:r w:rsidRPr="003D71E1">
        <w:rPr>
          <w:szCs w:val="22"/>
        </w:rPr>
        <w:t xml:space="preserve">1.9.2 </w:t>
      </w:r>
      <w:hyperlink r:id="rId98" w:anchor="bookmark90" w:history="1">
        <w:r w:rsidRPr="003D71E1">
          <w:rPr>
            <w:szCs w:val="22"/>
          </w:rPr>
          <w:t>Частота отключений потребителей</w:t>
        </w:r>
        <w:bookmarkEnd w:id="243"/>
        <w:bookmarkEnd w:id="244"/>
        <w:bookmarkEnd w:id="245"/>
      </w:hyperlink>
    </w:p>
    <w:p w14:paraId="41659999" w14:textId="77777777" w:rsidR="00DC748A" w:rsidRPr="003D71E1" w:rsidRDefault="00B81AEA">
      <w:pPr>
        <w:spacing w:before="400" w:after="200"/>
        <w:rPr>
          <w:rFonts w:cs="Times New Roman"/>
        </w:rPr>
      </w:pPr>
      <w:r w:rsidRPr="003D71E1">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53"/>
        <w:gridCol w:w="3292"/>
        <w:gridCol w:w="2800"/>
        <w:gridCol w:w="2800"/>
      </w:tblGrid>
      <w:tr w:rsidR="00DC748A" w:rsidRPr="003D71E1" w14:paraId="729B673B" w14:textId="77777777" w:rsidTr="006549C5">
        <w:trPr>
          <w:jc w:val="center"/>
        </w:trPr>
        <w:tc>
          <w:tcPr>
            <w:tcW w:w="453" w:type="dxa"/>
            <w:shd w:val="clear" w:color="auto" w:fill="F2F2F2"/>
            <w:tcMar>
              <w:top w:w="120" w:type="dxa"/>
              <w:left w:w="20" w:type="dxa"/>
              <w:bottom w:w="120" w:type="dxa"/>
              <w:right w:w="20" w:type="dxa"/>
            </w:tcMar>
            <w:vAlign w:val="center"/>
          </w:tcPr>
          <w:p w14:paraId="71C254C7" w14:textId="77777777" w:rsidR="00DC748A" w:rsidRPr="003D71E1" w:rsidRDefault="00B81AEA">
            <w:pPr>
              <w:jc w:val="center"/>
              <w:rPr>
                <w:rFonts w:cs="Times New Roman"/>
              </w:rPr>
            </w:pPr>
            <w:r w:rsidRPr="003D71E1">
              <w:rPr>
                <w:rFonts w:eastAsia="Times New Roman" w:cs="Times New Roman"/>
                <w:sz w:val="22"/>
              </w:rPr>
              <w:t>№</w:t>
            </w:r>
          </w:p>
        </w:tc>
        <w:tc>
          <w:tcPr>
            <w:tcW w:w="3292" w:type="dxa"/>
            <w:shd w:val="clear" w:color="auto" w:fill="F2F2F2"/>
            <w:tcMar>
              <w:top w:w="120" w:type="dxa"/>
              <w:left w:w="200" w:type="dxa"/>
              <w:bottom w:w="120" w:type="dxa"/>
              <w:right w:w="200" w:type="dxa"/>
            </w:tcMar>
            <w:vAlign w:val="center"/>
          </w:tcPr>
          <w:p w14:paraId="473B3A19" w14:textId="77777777" w:rsidR="00DC748A" w:rsidRPr="003D71E1" w:rsidRDefault="00B81AEA">
            <w:pPr>
              <w:jc w:val="center"/>
              <w:rPr>
                <w:rFonts w:cs="Times New Roman"/>
              </w:rPr>
            </w:pPr>
            <w:r w:rsidRPr="003D71E1">
              <w:rPr>
                <w:rFonts w:eastAsia="Times New Roman" w:cs="Times New Roman"/>
                <w:sz w:val="22"/>
              </w:rPr>
              <w:t>Источник тепловой энергии</w:t>
            </w:r>
          </w:p>
        </w:tc>
        <w:tc>
          <w:tcPr>
            <w:tcW w:w="2800" w:type="dxa"/>
            <w:shd w:val="clear" w:color="auto" w:fill="F2F2F2"/>
            <w:tcMar>
              <w:top w:w="120" w:type="dxa"/>
              <w:left w:w="200" w:type="dxa"/>
              <w:bottom w:w="120" w:type="dxa"/>
              <w:right w:w="200" w:type="dxa"/>
            </w:tcMar>
            <w:vAlign w:val="center"/>
          </w:tcPr>
          <w:p w14:paraId="4630A8D3" w14:textId="77777777" w:rsidR="00DC748A" w:rsidRPr="003D71E1" w:rsidRDefault="00B81AEA">
            <w:pPr>
              <w:jc w:val="center"/>
              <w:rPr>
                <w:rFonts w:cs="Times New Roman"/>
              </w:rPr>
            </w:pPr>
            <w:r w:rsidRPr="003D71E1">
              <w:rPr>
                <w:rFonts w:eastAsia="Times New Roman" w:cs="Times New Roman"/>
                <w:sz w:val="22"/>
              </w:rPr>
              <w:t>Кол-во отключений</w:t>
            </w:r>
          </w:p>
        </w:tc>
        <w:tc>
          <w:tcPr>
            <w:tcW w:w="2800" w:type="dxa"/>
            <w:shd w:val="clear" w:color="auto" w:fill="F2F2F2"/>
            <w:tcMar>
              <w:top w:w="120" w:type="dxa"/>
              <w:left w:w="200" w:type="dxa"/>
              <w:bottom w:w="120" w:type="dxa"/>
              <w:right w:w="200" w:type="dxa"/>
            </w:tcMar>
            <w:vAlign w:val="center"/>
          </w:tcPr>
          <w:p w14:paraId="53C97507" w14:textId="77777777" w:rsidR="00DC748A" w:rsidRPr="003D71E1" w:rsidRDefault="00B81AEA">
            <w:pPr>
              <w:jc w:val="center"/>
              <w:rPr>
                <w:rFonts w:cs="Times New Roman"/>
              </w:rPr>
            </w:pPr>
            <w:r w:rsidRPr="003D71E1">
              <w:rPr>
                <w:rFonts w:eastAsia="Times New Roman" w:cs="Times New Roman"/>
                <w:sz w:val="22"/>
              </w:rPr>
              <w:t>Кол-во отключений на сетях</w:t>
            </w:r>
          </w:p>
        </w:tc>
      </w:tr>
      <w:tr w:rsidR="00DC748A" w:rsidRPr="003D71E1" w14:paraId="2CF61CEB" w14:textId="77777777" w:rsidTr="006549C5">
        <w:trPr>
          <w:jc w:val="center"/>
        </w:trPr>
        <w:tc>
          <w:tcPr>
            <w:tcW w:w="453" w:type="dxa"/>
            <w:shd w:val="clear" w:color="auto" w:fill="FFFFFF"/>
            <w:tcMar>
              <w:top w:w="40" w:type="dxa"/>
              <w:left w:w="20" w:type="dxa"/>
              <w:bottom w:w="40" w:type="dxa"/>
              <w:right w:w="20" w:type="dxa"/>
            </w:tcMar>
            <w:vAlign w:val="center"/>
          </w:tcPr>
          <w:p w14:paraId="4ED42C88" w14:textId="77777777" w:rsidR="00DC748A" w:rsidRPr="003D71E1" w:rsidRDefault="00B81AEA">
            <w:pPr>
              <w:jc w:val="center"/>
              <w:rPr>
                <w:rFonts w:cs="Times New Roman"/>
              </w:rPr>
            </w:pPr>
            <w:r w:rsidRPr="003D71E1">
              <w:rPr>
                <w:rFonts w:eastAsia="Times New Roman" w:cs="Times New Roman"/>
                <w:sz w:val="22"/>
              </w:rPr>
              <w:t>1</w:t>
            </w:r>
          </w:p>
        </w:tc>
        <w:tc>
          <w:tcPr>
            <w:tcW w:w="3292" w:type="dxa"/>
            <w:shd w:val="clear" w:color="auto" w:fill="FFFFFF"/>
            <w:tcMar>
              <w:top w:w="40" w:type="dxa"/>
              <w:left w:w="200" w:type="dxa"/>
              <w:bottom w:w="40" w:type="dxa"/>
              <w:right w:w="200" w:type="dxa"/>
            </w:tcMar>
            <w:vAlign w:val="center"/>
          </w:tcPr>
          <w:p w14:paraId="3CBD3F0A" w14:textId="77777777" w:rsidR="00DC748A" w:rsidRPr="003D71E1" w:rsidRDefault="00B81AEA">
            <w:pPr>
              <w:jc w:val="center"/>
              <w:rPr>
                <w:rFonts w:cs="Times New Roman"/>
              </w:rPr>
            </w:pPr>
            <w:r w:rsidRPr="003D71E1">
              <w:rPr>
                <w:rFonts w:eastAsia="Times New Roman" w:cs="Times New Roman"/>
                <w:sz w:val="22"/>
              </w:rPr>
              <w:t>Котельная «Хилганайская СОШ»</w:t>
            </w:r>
          </w:p>
        </w:tc>
        <w:tc>
          <w:tcPr>
            <w:tcW w:w="2800" w:type="dxa"/>
            <w:shd w:val="clear" w:color="auto" w:fill="FFFFFF"/>
            <w:tcMar>
              <w:top w:w="40" w:type="dxa"/>
              <w:left w:w="200" w:type="dxa"/>
              <w:bottom w:w="40" w:type="dxa"/>
              <w:right w:w="200" w:type="dxa"/>
            </w:tcMar>
            <w:vAlign w:val="center"/>
          </w:tcPr>
          <w:p w14:paraId="4328301C" w14:textId="77777777" w:rsidR="00DC748A" w:rsidRPr="003D71E1" w:rsidRDefault="00B81AEA">
            <w:pPr>
              <w:jc w:val="center"/>
              <w:rPr>
                <w:rFonts w:cs="Times New Roman"/>
              </w:rPr>
            </w:pPr>
            <w:r w:rsidRPr="003D71E1">
              <w:rPr>
                <w:rFonts w:eastAsia="Times New Roman" w:cs="Times New Roman"/>
                <w:sz w:val="22"/>
              </w:rPr>
              <w:t>0</w:t>
            </w:r>
          </w:p>
        </w:tc>
        <w:tc>
          <w:tcPr>
            <w:tcW w:w="2800" w:type="dxa"/>
            <w:shd w:val="clear" w:color="auto" w:fill="FFFFFF"/>
            <w:tcMar>
              <w:top w:w="40" w:type="dxa"/>
              <w:left w:w="200" w:type="dxa"/>
              <w:bottom w:w="40" w:type="dxa"/>
              <w:right w:w="200" w:type="dxa"/>
            </w:tcMar>
            <w:vAlign w:val="center"/>
          </w:tcPr>
          <w:p w14:paraId="77CA74F7" w14:textId="77777777" w:rsidR="00DC748A" w:rsidRPr="003D71E1" w:rsidRDefault="00B81AEA">
            <w:pPr>
              <w:jc w:val="center"/>
              <w:rPr>
                <w:rFonts w:cs="Times New Roman"/>
              </w:rPr>
            </w:pPr>
            <w:r w:rsidRPr="003D71E1">
              <w:rPr>
                <w:rFonts w:eastAsia="Times New Roman" w:cs="Times New Roman"/>
                <w:sz w:val="22"/>
              </w:rPr>
              <w:t>0</w:t>
            </w:r>
          </w:p>
        </w:tc>
      </w:tr>
    </w:tbl>
    <w:p w14:paraId="78C04081" w14:textId="77777777" w:rsidR="00B81AEA" w:rsidRPr="003D71E1" w:rsidRDefault="00B81AEA" w:rsidP="00B81AEA">
      <w:pPr>
        <w:ind w:firstLine="709"/>
        <w:jc w:val="center"/>
        <w:rPr>
          <w:rFonts w:cs="Times New Roman"/>
          <w:lang w:eastAsia="ru-RU"/>
        </w:rPr>
      </w:pPr>
    </w:p>
    <w:p w14:paraId="02778C9A" w14:textId="77777777" w:rsidR="00B81AEA" w:rsidRPr="003D71E1" w:rsidRDefault="00B81AEA" w:rsidP="00B81AEA">
      <w:pPr>
        <w:pStyle w:val="2"/>
        <w:ind w:left="0" w:firstLine="0"/>
        <w:rPr>
          <w:szCs w:val="22"/>
        </w:rPr>
      </w:pPr>
      <w:bookmarkStart w:id="246" w:name="_Toc30058750"/>
      <w:bookmarkStart w:id="247" w:name="_Toc31810101"/>
      <w:bookmarkStart w:id="248" w:name="_Toc212886783"/>
      <w:r w:rsidRPr="003D71E1">
        <w:rPr>
          <w:szCs w:val="22"/>
        </w:rPr>
        <w:t xml:space="preserve">1.9.3 </w:t>
      </w:r>
      <w:hyperlink r:id="rId99" w:anchor="bookmark91" w:history="1">
        <w:r w:rsidRPr="003D71E1">
          <w:rPr>
            <w:szCs w:val="22"/>
          </w:rPr>
          <w:t>Поток (частота) и время восстановления теплоснабжения потребителей после</w:t>
        </w:r>
      </w:hyperlink>
      <w:r w:rsidRPr="003D71E1">
        <w:rPr>
          <w:szCs w:val="22"/>
        </w:rPr>
        <w:t xml:space="preserve"> </w:t>
      </w:r>
      <w:hyperlink r:id="rId100" w:anchor="bookmark91" w:history="1">
        <w:r w:rsidRPr="003D71E1">
          <w:rPr>
            <w:szCs w:val="22"/>
          </w:rPr>
          <w:t>отключений</w:t>
        </w:r>
        <w:bookmarkEnd w:id="246"/>
        <w:bookmarkEnd w:id="247"/>
        <w:bookmarkEnd w:id="248"/>
      </w:hyperlink>
    </w:p>
    <w:p w14:paraId="3F59AD9D" w14:textId="77777777" w:rsidR="00B81AEA" w:rsidRPr="003D71E1" w:rsidRDefault="00B81AEA" w:rsidP="00B81AEA">
      <w:pPr>
        <w:rPr>
          <w:rFonts w:cs="Times New Roman"/>
          <w:lang w:eastAsia="ru-RU"/>
        </w:rPr>
      </w:pPr>
    </w:p>
    <w:p w14:paraId="6E662651" w14:textId="77777777" w:rsidR="006549C5" w:rsidRPr="003D71E1" w:rsidRDefault="006549C5" w:rsidP="006549C5">
      <w:pPr>
        <w:pStyle w:val="a0"/>
        <w:ind w:firstLine="709"/>
        <w:rPr>
          <w:rFonts w:cs="Times New Roman"/>
          <w:lang w:eastAsia="ru-RU"/>
        </w:rPr>
      </w:pPr>
      <w:bookmarkStart w:id="249" w:name="_Hlk212726794"/>
      <w:r w:rsidRPr="003D71E1">
        <w:rPr>
          <w:rFonts w:cs="Times New Roman"/>
          <w:lang w:eastAsia="ru-RU"/>
        </w:rPr>
        <w:t>Отключения отсутствовали.</w:t>
      </w:r>
    </w:p>
    <w:bookmarkEnd w:id="249"/>
    <w:p w14:paraId="5FD8F0CD" w14:textId="77777777" w:rsidR="006549C5" w:rsidRPr="003D71E1" w:rsidRDefault="006549C5" w:rsidP="006549C5">
      <w:pPr>
        <w:pStyle w:val="a0"/>
        <w:rPr>
          <w:rFonts w:cs="Times New Roman"/>
          <w:lang w:eastAsia="ru-RU"/>
        </w:rPr>
      </w:pPr>
    </w:p>
    <w:p w14:paraId="209AE096" w14:textId="77777777" w:rsidR="00B81AEA" w:rsidRPr="003D71E1" w:rsidRDefault="00B81AEA" w:rsidP="00B81AEA">
      <w:pPr>
        <w:pStyle w:val="2"/>
        <w:ind w:left="0" w:firstLine="0"/>
        <w:rPr>
          <w:szCs w:val="22"/>
        </w:rPr>
      </w:pPr>
      <w:bookmarkStart w:id="250" w:name="_Toc53926951"/>
      <w:bookmarkStart w:id="251" w:name="_Toc54952878"/>
      <w:bookmarkStart w:id="252" w:name="_Toc212886784"/>
      <w:r w:rsidRPr="003D71E1">
        <w:rPr>
          <w:szCs w:val="22"/>
        </w:rPr>
        <w:t>1.9.4. Графические материалы (карты-схемы тепловых сетей и зон ненормативной надежности и безопасности теплоснабжения)</w:t>
      </w:r>
      <w:bookmarkEnd w:id="250"/>
      <w:bookmarkEnd w:id="251"/>
      <w:bookmarkEnd w:id="252"/>
    </w:p>
    <w:p w14:paraId="70A6947C" w14:textId="77777777" w:rsidR="00B81AEA" w:rsidRPr="003D71E1" w:rsidRDefault="00B81AEA" w:rsidP="00B81AEA">
      <w:pPr>
        <w:ind w:firstLine="709"/>
        <w:rPr>
          <w:rFonts w:cs="Times New Roman"/>
          <w:lang w:eastAsia="ru-RU"/>
        </w:rPr>
      </w:pPr>
    </w:p>
    <w:p w14:paraId="419B4984" w14:textId="77777777" w:rsidR="00B81AEA" w:rsidRPr="003D71E1" w:rsidRDefault="00B81AEA" w:rsidP="00B81AEA">
      <w:pPr>
        <w:ind w:firstLine="709"/>
        <w:rPr>
          <w:rFonts w:cs="Times New Roman"/>
          <w:lang w:eastAsia="ru-RU"/>
        </w:rPr>
      </w:pPr>
      <w:r w:rsidRPr="003D71E1">
        <w:rPr>
          <w:rFonts w:cs="Times New Roman"/>
          <w:lang w:eastAsia="ru-RU"/>
        </w:rPr>
        <w:t>Зоны ненормативной надежности отсутствуют</w:t>
      </w:r>
    </w:p>
    <w:p w14:paraId="7D601927" w14:textId="77777777" w:rsidR="00B81AEA" w:rsidRPr="003D71E1" w:rsidRDefault="00B81AEA" w:rsidP="00B81AEA">
      <w:pPr>
        <w:ind w:firstLine="709"/>
        <w:rPr>
          <w:rFonts w:cs="Times New Roman"/>
          <w:lang w:eastAsia="ru-RU"/>
        </w:rPr>
      </w:pPr>
    </w:p>
    <w:p w14:paraId="6AB1E2F4" w14:textId="77777777" w:rsidR="00B81AEA" w:rsidRPr="003D71E1" w:rsidRDefault="00B81AEA" w:rsidP="00B81AEA">
      <w:pPr>
        <w:pStyle w:val="2"/>
        <w:ind w:left="0" w:firstLine="0"/>
        <w:rPr>
          <w:szCs w:val="22"/>
        </w:rPr>
      </w:pPr>
      <w:bookmarkStart w:id="253" w:name="_Toc30058752"/>
      <w:bookmarkStart w:id="254" w:name="_Toc31810103"/>
      <w:bookmarkStart w:id="255" w:name="_Toc212886785"/>
      <w:r w:rsidRPr="003D71E1">
        <w:rPr>
          <w:szCs w:val="22"/>
        </w:rPr>
        <w:t xml:space="preserve">1.9.5 </w:t>
      </w:r>
      <w:hyperlink r:id="rId101" w:anchor="bookmark93" w:history="1">
        <w:r w:rsidRPr="003D71E1">
          <w:rPr>
            <w:szCs w:val="22"/>
          </w:rPr>
          <w:t>Результаты анализа аварийных ситуаций при теплоснабжении, расследование причин</w:t>
        </w:r>
      </w:hyperlink>
      <w:r w:rsidRPr="003D71E1">
        <w:rPr>
          <w:szCs w:val="22"/>
        </w:rPr>
        <w:t xml:space="preserve"> </w:t>
      </w:r>
      <w:hyperlink r:id="rId102" w:anchor="bookmark93" w:history="1">
        <w:r w:rsidRPr="003D71E1">
          <w:rPr>
            <w:szCs w:val="22"/>
          </w:rPr>
          <w:t>которых осуществляется федеральным органом исполнительной власти, уполномоченным</w:t>
        </w:r>
      </w:hyperlink>
      <w:r w:rsidRPr="003D71E1">
        <w:rPr>
          <w:szCs w:val="22"/>
        </w:rPr>
        <w:t xml:space="preserve"> </w:t>
      </w:r>
      <w:hyperlink r:id="rId103" w:anchor="bookmark93" w:history="1">
        <w:r w:rsidRPr="003D71E1">
          <w:rPr>
            <w:szCs w:val="22"/>
          </w:rPr>
          <w:t>на осуществление федерального государственного энергетического надзора, в</w:t>
        </w:r>
      </w:hyperlink>
      <w:r w:rsidRPr="003D71E1">
        <w:rPr>
          <w:szCs w:val="22"/>
        </w:rPr>
        <w:t xml:space="preserve"> </w:t>
      </w:r>
      <w:hyperlink r:id="rId104" w:anchor="bookmark93" w:history="1">
        <w:r w:rsidRPr="003D71E1">
          <w:rPr>
            <w:szCs w:val="22"/>
          </w:rPr>
          <w:t>соответствии с Правилами расследования причин аварийных ситуаций при</w:t>
        </w:r>
      </w:hyperlink>
      <w:r w:rsidRPr="003D71E1">
        <w:rPr>
          <w:szCs w:val="22"/>
        </w:rPr>
        <w:t xml:space="preserve"> </w:t>
      </w:r>
      <w:hyperlink r:id="rId105" w:anchor="bookmark93" w:history="1">
        <w:r w:rsidRPr="003D71E1">
          <w:rPr>
            <w:szCs w:val="22"/>
          </w:rPr>
          <w:t>теплоснабжении, утвержденными постановлением Правительства Российской Федерации</w:t>
        </w:r>
      </w:hyperlink>
      <w:r w:rsidRPr="003D71E1">
        <w:rPr>
          <w:szCs w:val="22"/>
        </w:rPr>
        <w:t xml:space="preserve"> </w:t>
      </w:r>
      <w:hyperlink r:id="rId106" w:anchor="bookmark93" w:history="1">
        <w:r w:rsidRPr="003D71E1">
          <w:rPr>
            <w:szCs w:val="22"/>
          </w:rPr>
          <w:t>от 17 октября 2015 г. N 1114 "О расследовании причин аварийных ситуаций при</w:t>
        </w:r>
      </w:hyperlink>
      <w:r w:rsidRPr="003D71E1">
        <w:rPr>
          <w:szCs w:val="22"/>
        </w:rPr>
        <w:t xml:space="preserve"> </w:t>
      </w:r>
      <w:hyperlink r:id="rId107" w:anchor="bookmark93" w:history="1">
        <w:r w:rsidRPr="003D71E1">
          <w:rPr>
            <w:szCs w:val="22"/>
          </w:rPr>
          <w:t>теплоснабжении и о признании утратившими силу отдельных положений Правил</w:t>
        </w:r>
      </w:hyperlink>
      <w:r w:rsidRPr="003D71E1">
        <w:rPr>
          <w:szCs w:val="22"/>
        </w:rPr>
        <w:t xml:space="preserve"> </w:t>
      </w:r>
      <w:hyperlink r:id="rId108" w:anchor="bookmark93" w:history="1">
        <w:r w:rsidRPr="003D71E1">
          <w:rPr>
            <w:szCs w:val="22"/>
          </w:rPr>
          <w:t>расследования причин аварий в электроэнергетике"</w:t>
        </w:r>
        <w:bookmarkEnd w:id="253"/>
        <w:bookmarkEnd w:id="254"/>
        <w:bookmarkEnd w:id="255"/>
      </w:hyperlink>
    </w:p>
    <w:p w14:paraId="455C9929" w14:textId="77777777" w:rsidR="00B81AEA" w:rsidRPr="003D71E1" w:rsidRDefault="00B81AEA" w:rsidP="00B81AEA">
      <w:pPr>
        <w:ind w:firstLine="709"/>
        <w:rPr>
          <w:rFonts w:cs="Times New Roman"/>
          <w:lang w:eastAsia="ru-RU"/>
        </w:rPr>
      </w:pPr>
    </w:p>
    <w:p w14:paraId="0C6C90AA" w14:textId="77777777" w:rsidR="00B81AEA" w:rsidRPr="003D71E1" w:rsidRDefault="00B81AEA" w:rsidP="00B81AEA">
      <w:pPr>
        <w:ind w:firstLine="709"/>
        <w:rPr>
          <w:rFonts w:cs="Times New Roman"/>
          <w:lang w:eastAsia="ru-RU"/>
        </w:rPr>
      </w:pPr>
      <w:r w:rsidRPr="003D71E1">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3BF68A46" w14:textId="77777777" w:rsidR="00B81AEA" w:rsidRPr="003D71E1" w:rsidRDefault="00B81AEA" w:rsidP="00B81AEA">
      <w:pPr>
        <w:ind w:firstLine="709"/>
        <w:rPr>
          <w:rFonts w:cs="Times New Roman"/>
          <w:lang w:eastAsia="ru-RU"/>
        </w:rPr>
      </w:pPr>
    </w:p>
    <w:p w14:paraId="7C2361F6" w14:textId="77777777" w:rsidR="00B81AEA" w:rsidRPr="003D71E1" w:rsidRDefault="00B81AEA" w:rsidP="00B81AEA">
      <w:pPr>
        <w:pStyle w:val="2"/>
        <w:ind w:left="0" w:firstLine="0"/>
        <w:rPr>
          <w:szCs w:val="22"/>
        </w:rPr>
      </w:pPr>
      <w:bookmarkStart w:id="256" w:name="_Toc30058753"/>
      <w:bookmarkStart w:id="257" w:name="_Toc31810104"/>
      <w:bookmarkStart w:id="258" w:name="_Toc212886786"/>
      <w:r w:rsidRPr="003D71E1">
        <w:rPr>
          <w:szCs w:val="22"/>
        </w:rPr>
        <w:t xml:space="preserve">1.9.6 </w:t>
      </w:r>
      <w:hyperlink r:id="rId109" w:anchor="bookmark94" w:history="1">
        <w:r w:rsidRPr="003D71E1">
          <w:rPr>
            <w:szCs w:val="22"/>
          </w:rPr>
          <w:t>Результаты анализа времени восстановления теплоснабжения потребителей,</w:t>
        </w:r>
      </w:hyperlink>
      <w:r w:rsidRPr="003D71E1">
        <w:rPr>
          <w:szCs w:val="22"/>
        </w:rPr>
        <w:t xml:space="preserve"> </w:t>
      </w:r>
      <w:hyperlink r:id="rId110" w:anchor="bookmark94" w:history="1">
        <w:r w:rsidRPr="003D71E1">
          <w:rPr>
            <w:szCs w:val="22"/>
          </w:rPr>
          <w:t>отключенных в результате аварийных ситуаций при теплоснабжении</w:t>
        </w:r>
        <w:bookmarkEnd w:id="256"/>
        <w:bookmarkEnd w:id="257"/>
        <w:bookmarkEnd w:id="258"/>
      </w:hyperlink>
    </w:p>
    <w:p w14:paraId="747225F5" w14:textId="77777777" w:rsidR="00B81AEA" w:rsidRPr="003D71E1" w:rsidRDefault="00B81AEA" w:rsidP="00B81AEA">
      <w:pPr>
        <w:ind w:firstLine="709"/>
        <w:rPr>
          <w:rFonts w:cs="Times New Roman"/>
          <w:lang w:eastAsia="ru-RU"/>
        </w:rPr>
      </w:pPr>
    </w:p>
    <w:p w14:paraId="5A271121" w14:textId="77777777" w:rsidR="006549C5" w:rsidRPr="003D71E1" w:rsidRDefault="006549C5" w:rsidP="006549C5">
      <w:pPr>
        <w:pStyle w:val="a0"/>
        <w:ind w:firstLine="709"/>
        <w:rPr>
          <w:rFonts w:cs="Times New Roman"/>
          <w:lang w:eastAsia="ru-RU"/>
        </w:rPr>
      </w:pPr>
      <w:r w:rsidRPr="003D71E1">
        <w:rPr>
          <w:rFonts w:cs="Times New Roman"/>
          <w:lang w:eastAsia="ru-RU"/>
        </w:rPr>
        <w:t>Отключения отсутствовали.</w:t>
      </w:r>
    </w:p>
    <w:p w14:paraId="27C8F2D6" w14:textId="77777777" w:rsidR="00B81AEA" w:rsidRPr="003D71E1" w:rsidRDefault="00B81AEA" w:rsidP="00B81AEA">
      <w:pPr>
        <w:rPr>
          <w:rFonts w:cs="Times New Roman"/>
          <w:lang w:eastAsia="ru-RU"/>
        </w:rPr>
      </w:pPr>
    </w:p>
    <w:p w14:paraId="6318B908" w14:textId="77777777" w:rsidR="00B81AEA" w:rsidRPr="003D71E1" w:rsidRDefault="00B81AEA" w:rsidP="00B81AEA">
      <w:pPr>
        <w:pStyle w:val="2"/>
        <w:ind w:left="0" w:firstLine="0"/>
      </w:pPr>
      <w:bookmarkStart w:id="259" w:name="_Toc53926946"/>
      <w:bookmarkStart w:id="260" w:name="_Toc54952874"/>
      <w:bookmarkStart w:id="261" w:name="_Toc212886787"/>
      <w:r w:rsidRPr="003D71E1">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59"/>
      <w:bookmarkEnd w:id="260"/>
      <w:bookmarkEnd w:id="261"/>
    </w:p>
    <w:p w14:paraId="467F5813" w14:textId="77777777" w:rsidR="00B81AEA" w:rsidRPr="003D71E1" w:rsidRDefault="00B81AEA" w:rsidP="00B81AEA">
      <w:pPr>
        <w:ind w:firstLine="709"/>
        <w:rPr>
          <w:rFonts w:cs="Times New Roman"/>
          <w:lang w:eastAsia="ru-RU"/>
        </w:rPr>
      </w:pPr>
    </w:p>
    <w:p w14:paraId="1E62A786" w14:textId="77777777" w:rsidR="00B81AEA" w:rsidRPr="003D71E1" w:rsidRDefault="006549C5" w:rsidP="00B81AEA">
      <w:pPr>
        <w:ind w:firstLine="709"/>
        <w:rPr>
          <w:rFonts w:cs="Times New Roman"/>
          <w:lang w:eastAsia="ru-RU"/>
        </w:rPr>
      </w:pPr>
      <w:r w:rsidRPr="003D71E1">
        <w:rPr>
          <w:rFonts w:cs="Times New Roman"/>
          <w:lang w:eastAsia="ru-RU"/>
        </w:rPr>
        <w:t>Изменения отсутствуют.</w:t>
      </w:r>
    </w:p>
    <w:p w14:paraId="49C17242" w14:textId="77777777" w:rsidR="00B81AEA" w:rsidRPr="003D71E1" w:rsidRDefault="00B81AEA" w:rsidP="00B81AEA">
      <w:pPr>
        <w:pStyle w:val="a0"/>
        <w:rPr>
          <w:rFonts w:cs="Times New Roman"/>
          <w:lang w:eastAsia="ru-RU"/>
        </w:rPr>
      </w:pPr>
    </w:p>
    <w:p w14:paraId="1D4918C2" w14:textId="77777777" w:rsidR="00B81AEA" w:rsidRPr="003D71E1" w:rsidRDefault="00473CE7" w:rsidP="00B81AEA">
      <w:pPr>
        <w:pStyle w:val="2"/>
        <w:ind w:left="0" w:firstLine="0"/>
      </w:pPr>
      <w:hyperlink r:id="rId111" w:anchor="bookmark95" w:history="1">
        <w:bookmarkStart w:id="262" w:name="_Toc30058754"/>
        <w:bookmarkStart w:id="263" w:name="_Toc31810105"/>
        <w:bookmarkStart w:id="264" w:name="_Toc212886788"/>
        <w:r w:rsidR="00B81AEA" w:rsidRPr="003D71E1">
          <w:t>Часть 10. ТЕХНИКО-ЭКОНОМИЧЕСКИЕ ПОКАЗАТЕЛИ ТЕПЛОСНАБЖАЮЩИХ И</w:t>
        </w:r>
      </w:hyperlink>
      <w:r w:rsidR="00B81AEA" w:rsidRPr="003D71E1">
        <w:t xml:space="preserve"> </w:t>
      </w:r>
      <w:hyperlink r:id="rId112" w:anchor="bookmark95" w:history="1">
        <w:r w:rsidR="00B81AEA" w:rsidRPr="003D71E1">
          <w:t>ТЕПЛОСЕТЕВЫХ ОРГАНИЗАЦИЙ</w:t>
        </w:r>
        <w:bookmarkEnd w:id="262"/>
        <w:bookmarkEnd w:id="263"/>
        <w:bookmarkEnd w:id="264"/>
      </w:hyperlink>
    </w:p>
    <w:p w14:paraId="18478898" w14:textId="77777777" w:rsidR="00B81AEA" w:rsidRPr="003D71E1" w:rsidRDefault="00B81AEA" w:rsidP="00B81AEA">
      <w:pPr>
        <w:pStyle w:val="ad"/>
        <w:kinsoku w:val="0"/>
        <w:overflowPunct w:val="0"/>
        <w:spacing w:before="161"/>
        <w:ind w:left="0" w:right="160" w:firstLine="567"/>
        <w:jc w:val="both"/>
        <w:rPr>
          <w:rFonts w:cs="Times New Roman"/>
          <w:spacing w:val="-1"/>
          <w:lang w:val="ru-RU"/>
        </w:rPr>
      </w:pPr>
      <w:r w:rsidRPr="003D71E1">
        <w:rPr>
          <w:rFonts w:cs="Times New Roman"/>
          <w:spacing w:val="-1"/>
          <w:lang w:val="ru-RU"/>
        </w:rPr>
        <w:t>Основные</w:t>
      </w:r>
      <w:r w:rsidRPr="003D71E1">
        <w:rPr>
          <w:rFonts w:cs="Times New Roman"/>
          <w:spacing w:val="27"/>
          <w:lang w:val="ru-RU"/>
        </w:rPr>
        <w:t xml:space="preserve"> </w:t>
      </w:r>
      <w:r w:rsidRPr="003D71E1">
        <w:rPr>
          <w:rFonts w:cs="Times New Roman"/>
          <w:spacing w:val="-1"/>
          <w:lang w:val="ru-RU"/>
        </w:rPr>
        <w:t>технико-экономические</w:t>
      </w:r>
      <w:r w:rsidRPr="003D71E1">
        <w:rPr>
          <w:rFonts w:cs="Times New Roman"/>
          <w:spacing w:val="27"/>
          <w:lang w:val="ru-RU"/>
        </w:rPr>
        <w:t xml:space="preserve"> </w:t>
      </w:r>
      <w:r w:rsidRPr="003D71E1">
        <w:rPr>
          <w:rFonts w:cs="Times New Roman"/>
          <w:spacing w:val="-1"/>
          <w:lang w:val="ru-RU"/>
        </w:rPr>
        <w:t>показатели</w:t>
      </w:r>
      <w:r w:rsidRPr="003D71E1">
        <w:rPr>
          <w:rFonts w:cs="Times New Roman"/>
          <w:spacing w:val="27"/>
          <w:lang w:val="ru-RU"/>
        </w:rPr>
        <w:t xml:space="preserve"> </w:t>
      </w:r>
      <w:r w:rsidRPr="003D71E1">
        <w:rPr>
          <w:rFonts w:cs="Times New Roman"/>
          <w:spacing w:val="-1"/>
          <w:lang w:val="ru-RU"/>
        </w:rPr>
        <w:t>предприятия</w:t>
      </w:r>
      <w:r w:rsidRPr="003D71E1">
        <w:rPr>
          <w:rFonts w:cs="Times New Roman"/>
          <w:spacing w:val="32"/>
          <w:lang w:val="ru-RU"/>
        </w:rPr>
        <w:t xml:space="preserve"> </w:t>
      </w:r>
      <w:r w:rsidRPr="003D71E1">
        <w:rPr>
          <w:rFonts w:cs="Times New Roman"/>
          <w:lang w:val="ru-RU"/>
        </w:rPr>
        <w:t>-</w:t>
      </w:r>
      <w:r w:rsidRPr="003D71E1">
        <w:rPr>
          <w:rFonts w:cs="Times New Roman"/>
          <w:spacing w:val="27"/>
          <w:lang w:val="ru-RU"/>
        </w:rPr>
        <w:t xml:space="preserve"> </w:t>
      </w:r>
      <w:r w:rsidRPr="003D71E1">
        <w:rPr>
          <w:rFonts w:cs="Times New Roman"/>
          <w:lang w:val="ru-RU"/>
        </w:rPr>
        <w:t>это</w:t>
      </w:r>
      <w:r w:rsidRPr="003D71E1">
        <w:rPr>
          <w:rFonts w:cs="Times New Roman"/>
          <w:spacing w:val="27"/>
          <w:lang w:val="ru-RU"/>
        </w:rPr>
        <w:t xml:space="preserve"> </w:t>
      </w:r>
      <w:r w:rsidRPr="003D71E1">
        <w:rPr>
          <w:rFonts w:cs="Times New Roman"/>
          <w:spacing w:val="-1"/>
          <w:lang w:val="ru-RU"/>
        </w:rPr>
        <w:t>система</w:t>
      </w:r>
      <w:r w:rsidRPr="003D71E1">
        <w:rPr>
          <w:rFonts w:cs="Times New Roman"/>
          <w:spacing w:val="27"/>
          <w:lang w:val="ru-RU"/>
        </w:rPr>
        <w:t xml:space="preserve"> </w:t>
      </w:r>
      <w:r w:rsidRPr="003D71E1">
        <w:rPr>
          <w:rFonts w:cs="Times New Roman"/>
          <w:spacing w:val="-1"/>
          <w:lang w:val="ru-RU"/>
        </w:rPr>
        <w:t>измерителей,</w:t>
      </w:r>
      <w:r w:rsidRPr="003D71E1">
        <w:rPr>
          <w:rFonts w:cs="Times New Roman"/>
          <w:spacing w:val="53"/>
          <w:lang w:val="ru-RU"/>
        </w:rPr>
        <w:t xml:space="preserve"> </w:t>
      </w:r>
      <w:r w:rsidRPr="003D71E1">
        <w:rPr>
          <w:rFonts w:cs="Times New Roman"/>
          <w:spacing w:val="-1"/>
          <w:lang w:val="ru-RU"/>
        </w:rPr>
        <w:t>абсолютных</w:t>
      </w:r>
      <w:r w:rsidRPr="003D71E1">
        <w:rPr>
          <w:rFonts w:cs="Times New Roman"/>
          <w:spacing w:val="54"/>
          <w:lang w:val="ru-RU"/>
        </w:rPr>
        <w:t xml:space="preserve"> </w:t>
      </w:r>
      <w:r w:rsidRPr="003D71E1">
        <w:rPr>
          <w:rFonts w:cs="Times New Roman"/>
          <w:lang w:val="ru-RU"/>
        </w:rPr>
        <w:t>и</w:t>
      </w:r>
      <w:r w:rsidRPr="003D71E1">
        <w:rPr>
          <w:rFonts w:cs="Times New Roman"/>
          <w:spacing w:val="54"/>
          <w:lang w:val="ru-RU"/>
        </w:rPr>
        <w:t xml:space="preserve"> </w:t>
      </w:r>
      <w:r w:rsidRPr="003D71E1">
        <w:rPr>
          <w:rFonts w:cs="Times New Roman"/>
          <w:spacing w:val="-1"/>
          <w:lang w:val="ru-RU"/>
        </w:rPr>
        <w:t>относительных</w:t>
      </w:r>
      <w:r w:rsidRPr="003D71E1">
        <w:rPr>
          <w:rFonts w:cs="Times New Roman"/>
          <w:spacing w:val="52"/>
          <w:lang w:val="ru-RU"/>
        </w:rPr>
        <w:t xml:space="preserve"> </w:t>
      </w:r>
      <w:r w:rsidRPr="003D71E1">
        <w:rPr>
          <w:rFonts w:cs="Times New Roman"/>
          <w:spacing w:val="-1"/>
          <w:lang w:val="ru-RU"/>
        </w:rPr>
        <w:t>показателей,</w:t>
      </w:r>
      <w:r w:rsidRPr="003D71E1">
        <w:rPr>
          <w:rFonts w:cs="Times New Roman"/>
          <w:spacing w:val="53"/>
          <w:lang w:val="ru-RU"/>
        </w:rPr>
        <w:t xml:space="preserve"> </w:t>
      </w:r>
      <w:r w:rsidRPr="003D71E1">
        <w:rPr>
          <w:rFonts w:cs="Times New Roman"/>
          <w:spacing w:val="-1"/>
          <w:lang w:val="ru-RU"/>
        </w:rPr>
        <w:t>которая</w:t>
      </w:r>
      <w:r w:rsidRPr="003D71E1">
        <w:rPr>
          <w:rFonts w:cs="Times New Roman"/>
          <w:spacing w:val="52"/>
          <w:lang w:val="ru-RU"/>
        </w:rPr>
        <w:t xml:space="preserve"> </w:t>
      </w:r>
      <w:r w:rsidRPr="003D71E1">
        <w:rPr>
          <w:rFonts w:cs="Times New Roman"/>
          <w:spacing w:val="-1"/>
          <w:lang w:val="ru-RU"/>
        </w:rPr>
        <w:t>характеризует</w:t>
      </w:r>
      <w:r w:rsidRPr="003D71E1">
        <w:rPr>
          <w:rFonts w:cs="Times New Roman"/>
          <w:spacing w:val="39"/>
          <w:lang w:val="ru-RU"/>
        </w:rPr>
        <w:t xml:space="preserve"> </w:t>
      </w:r>
      <w:r w:rsidRPr="003D71E1">
        <w:rPr>
          <w:rFonts w:cs="Times New Roman"/>
          <w:spacing w:val="-1"/>
          <w:lang w:val="ru-RU"/>
        </w:rPr>
        <w:t>хозяйственно-экономическую</w:t>
      </w:r>
      <w:r w:rsidRPr="003D71E1">
        <w:rPr>
          <w:rFonts w:cs="Times New Roman"/>
          <w:spacing w:val="4"/>
          <w:lang w:val="ru-RU"/>
        </w:rPr>
        <w:t xml:space="preserve"> </w:t>
      </w:r>
      <w:r w:rsidRPr="003D71E1">
        <w:rPr>
          <w:rFonts w:cs="Times New Roman"/>
          <w:spacing w:val="-1"/>
          <w:lang w:val="ru-RU"/>
        </w:rPr>
        <w:t>деятельность</w:t>
      </w:r>
      <w:r w:rsidRPr="003D71E1">
        <w:rPr>
          <w:rFonts w:cs="Times New Roman"/>
          <w:spacing w:val="4"/>
          <w:lang w:val="ru-RU"/>
        </w:rPr>
        <w:t xml:space="preserve"> </w:t>
      </w:r>
      <w:r w:rsidRPr="003D71E1">
        <w:rPr>
          <w:rFonts w:cs="Times New Roman"/>
          <w:spacing w:val="-2"/>
          <w:lang w:val="ru-RU"/>
        </w:rPr>
        <w:t>предприятия.</w:t>
      </w:r>
      <w:r w:rsidRPr="003D71E1">
        <w:rPr>
          <w:rFonts w:cs="Times New Roman"/>
          <w:spacing w:val="5"/>
          <w:lang w:val="ru-RU"/>
        </w:rPr>
        <w:t xml:space="preserve"> </w:t>
      </w:r>
      <w:r w:rsidRPr="003D71E1">
        <w:rPr>
          <w:rFonts w:cs="Times New Roman"/>
          <w:spacing w:val="-1"/>
          <w:lang w:val="ru-RU"/>
        </w:rPr>
        <w:t>Комплексный</w:t>
      </w:r>
      <w:r w:rsidRPr="003D71E1">
        <w:rPr>
          <w:rFonts w:cs="Times New Roman"/>
          <w:spacing w:val="6"/>
          <w:lang w:val="ru-RU"/>
        </w:rPr>
        <w:t xml:space="preserve"> </w:t>
      </w:r>
      <w:r w:rsidRPr="003D71E1">
        <w:rPr>
          <w:rFonts w:cs="Times New Roman"/>
          <w:spacing w:val="-1"/>
          <w:lang w:val="ru-RU"/>
        </w:rPr>
        <w:t>характер</w:t>
      </w:r>
      <w:r w:rsidRPr="003D71E1">
        <w:rPr>
          <w:rFonts w:cs="Times New Roman"/>
          <w:spacing w:val="65"/>
          <w:lang w:val="ru-RU"/>
        </w:rPr>
        <w:t xml:space="preserve"> </w:t>
      </w:r>
      <w:r w:rsidRPr="003D71E1">
        <w:rPr>
          <w:rFonts w:cs="Times New Roman"/>
          <w:spacing w:val="-1"/>
          <w:lang w:val="ru-RU"/>
        </w:rPr>
        <w:t>системы</w:t>
      </w:r>
      <w:r w:rsidRPr="003D71E1">
        <w:rPr>
          <w:rFonts w:cs="Times New Roman"/>
          <w:spacing w:val="51"/>
          <w:lang w:val="ru-RU"/>
        </w:rPr>
        <w:t xml:space="preserve"> </w:t>
      </w:r>
      <w:r w:rsidRPr="003D71E1">
        <w:rPr>
          <w:rFonts w:cs="Times New Roman"/>
          <w:spacing w:val="-1"/>
          <w:lang w:val="ru-RU"/>
        </w:rPr>
        <w:t>технико-экономических</w:t>
      </w:r>
      <w:r w:rsidRPr="003D71E1">
        <w:rPr>
          <w:rFonts w:cs="Times New Roman"/>
          <w:spacing w:val="51"/>
          <w:lang w:val="ru-RU"/>
        </w:rPr>
        <w:t xml:space="preserve"> </w:t>
      </w:r>
      <w:r w:rsidRPr="003D71E1">
        <w:rPr>
          <w:rFonts w:cs="Times New Roman"/>
          <w:spacing w:val="-1"/>
          <w:lang w:val="ru-RU"/>
        </w:rPr>
        <w:t>показателей</w:t>
      </w:r>
      <w:r w:rsidRPr="003D71E1">
        <w:rPr>
          <w:rFonts w:cs="Times New Roman"/>
          <w:spacing w:val="49"/>
          <w:lang w:val="ru-RU"/>
        </w:rPr>
        <w:t xml:space="preserve"> </w:t>
      </w:r>
      <w:r w:rsidRPr="003D71E1">
        <w:rPr>
          <w:rFonts w:cs="Times New Roman"/>
          <w:spacing w:val="-1"/>
          <w:lang w:val="ru-RU"/>
        </w:rPr>
        <w:t>позволяет</w:t>
      </w:r>
      <w:r w:rsidRPr="003D71E1">
        <w:rPr>
          <w:rFonts w:cs="Times New Roman"/>
          <w:spacing w:val="50"/>
          <w:lang w:val="ru-RU"/>
        </w:rPr>
        <w:t xml:space="preserve"> </w:t>
      </w:r>
      <w:r w:rsidRPr="003D71E1">
        <w:rPr>
          <w:rFonts w:cs="Times New Roman"/>
          <w:spacing w:val="-1"/>
          <w:lang w:val="ru-RU"/>
        </w:rPr>
        <w:t>адекватно</w:t>
      </w:r>
      <w:r w:rsidRPr="003D71E1">
        <w:rPr>
          <w:rFonts w:cs="Times New Roman"/>
          <w:spacing w:val="51"/>
          <w:lang w:val="ru-RU"/>
        </w:rPr>
        <w:t xml:space="preserve"> </w:t>
      </w:r>
      <w:r w:rsidRPr="003D71E1">
        <w:rPr>
          <w:rFonts w:cs="Times New Roman"/>
          <w:spacing w:val="-1"/>
          <w:lang w:val="ru-RU"/>
        </w:rPr>
        <w:t>оценить</w:t>
      </w:r>
      <w:r w:rsidRPr="003D71E1">
        <w:rPr>
          <w:rFonts w:cs="Times New Roman"/>
          <w:spacing w:val="61"/>
          <w:lang w:val="ru-RU"/>
        </w:rPr>
        <w:t xml:space="preserve"> </w:t>
      </w:r>
      <w:r w:rsidRPr="003D71E1">
        <w:rPr>
          <w:rFonts w:cs="Times New Roman"/>
          <w:spacing w:val="-1"/>
          <w:lang w:val="ru-RU"/>
        </w:rPr>
        <w:t>деятельность</w:t>
      </w:r>
      <w:r w:rsidRPr="003D71E1">
        <w:rPr>
          <w:rFonts w:cs="Times New Roman"/>
          <w:spacing w:val="-4"/>
          <w:lang w:val="ru-RU"/>
        </w:rPr>
        <w:t xml:space="preserve"> </w:t>
      </w:r>
      <w:r w:rsidRPr="003D71E1">
        <w:rPr>
          <w:rFonts w:cs="Times New Roman"/>
          <w:spacing w:val="-1"/>
          <w:lang w:val="ru-RU"/>
        </w:rPr>
        <w:t>отдельного</w:t>
      </w:r>
      <w:r w:rsidRPr="003D71E1">
        <w:rPr>
          <w:rFonts w:cs="Times New Roman"/>
          <w:spacing w:val="1"/>
          <w:lang w:val="ru-RU"/>
        </w:rPr>
        <w:t xml:space="preserve"> </w:t>
      </w:r>
      <w:r w:rsidRPr="003D71E1">
        <w:rPr>
          <w:rFonts w:cs="Times New Roman"/>
          <w:spacing w:val="-2"/>
          <w:lang w:val="ru-RU"/>
        </w:rPr>
        <w:t>предприятия</w:t>
      </w:r>
      <w:r w:rsidRPr="003D71E1">
        <w:rPr>
          <w:rFonts w:cs="Times New Roman"/>
          <w:lang w:val="ru-RU"/>
        </w:rPr>
        <w:t xml:space="preserve"> и</w:t>
      </w:r>
      <w:r w:rsidRPr="003D71E1">
        <w:rPr>
          <w:rFonts w:cs="Times New Roman"/>
          <w:spacing w:val="-3"/>
          <w:lang w:val="ru-RU"/>
        </w:rPr>
        <w:t xml:space="preserve"> </w:t>
      </w:r>
      <w:r w:rsidRPr="003D71E1">
        <w:rPr>
          <w:rFonts w:cs="Times New Roman"/>
          <w:spacing w:val="-1"/>
          <w:lang w:val="ru-RU"/>
        </w:rPr>
        <w:t>сопоставить его</w:t>
      </w:r>
      <w:r w:rsidRPr="003D71E1">
        <w:rPr>
          <w:rFonts w:cs="Times New Roman"/>
          <w:spacing w:val="1"/>
          <w:lang w:val="ru-RU"/>
        </w:rPr>
        <w:t xml:space="preserve"> </w:t>
      </w:r>
      <w:r w:rsidRPr="003D71E1">
        <w:rPr>
          <w:rFonts w:cs="Times New Roman"/>
          <w:spacing w:val="-1"/>
          <w:lang w:val="ru-RU"/>
        </w:rPr>
        <w:t>результаты</w:t>
      </w:r>
      <w:r w:rsidRPr="003D71E1">
        <w:rPr>
          <w:rFonts w:cs="Times New Roman"/>
          <w:lang w:val="ru-RU"/>
        </w:rPr>
        <w:t xml:space="preserve"> в</w:t>
      </w:r>
      <w:r w:rsidRPr="003D71E1">
        <w:rPr>
          <w:rFonts w:cs="Times New Roman"/>
          <w:spacing w:val="-2"/>
          <w:lang w:val="ru-RU"/>
        </w:rPr>
        <w:t xml:space="preserve"> </w:t>
      </w:r>
      <w:r w:rsidRPr="003D71E1">
        <w:rPr>
          <w:rFonts w:cs="Times New Roman"/>
          <w:spacing w:val="-1"/>
          <w:lang w:val="ru-RU"/>
        </w:rPr>
        <w:t>динамике.</w:t>
      </w:r>
    </w:p>
    <w:p w14:paraId="0B4FF8F4" w14:textId="77777777" w:rsidR="006549C5" w:rsidRPr="003D71E1" w:rsidRDefault="006549C5" w:rsidP="006549C5">
      <w:pPr>
        <w:pStyle w:val="ad"/>
        <w:kinsoku w:val="0"/>
        <w:overflowPunct w:val="0"/>
        <w:spacing w:before="5"/>
        <w:ind w:left="0" w:right="161" w:firstLine="567"/>
        <w:jc w:val="both"/>
        <w:rPr>
          <w:rFonts w:cs="Times New Roman"/>
          <w:spacing w:val="-1"/>
          <w:lang w:val="ru-RU"/>
        </w:rPr>
      </w:pPr>
      <w:r w:rsidRPr="003D71E1">
        <w:rPr>
          <w:rFonts w:cs="Times New Roman"/>
          <w:spacing w:val="-1"/>
          <w:lang w:val="ru-RU"/>
        </w:rPr>
        <w:t xml:space="preserve">Технико-экономические показатели </w:t>
      </w:r>
      <w:r w:rsidRPr="003D71E1">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3D71E1">
        <w:rPr>
          <w:rFonts w:cs="Times New Roman"/>
          <w:spacing w:val="-1"/>
          <w:lang w:val="ru-RU"/>
        </w:rPr>
        <w:t>.</w:t>
      </w:r>
    </w:p>
    <w:p w14:paraId="160E51EE" w14:textId="77777777" w:rsidR="00B81AEA" w:rsidRPr="003D71E1" w:rsidRDefault="00B81AEA" w:rsidP="00B81AEA">
      <w:pPr>
        <w:pStyle w:val="a0"/>
        <w:rPr>
          <w:rFonts w:cs="Times New Roman"/>
          <w:lang w:eastAsia="ru-RU"/>
        </w:rPr>
      </w:pPr>
    </w:p>
    <w:p w14:paraId="3E69CE29" w14:textId="77777777" w:rsidR="00B81AEA" w:rsidRPr="003D71E1" w:rsidRDefault="00473CE7" w:rsidP="00B81AEA">
      <w:pPr>
        <w:pStyle w:val="2"/>
        <w:ind w:left="0" w:firstLine="0"/>
      </w:pPr>
      <w:hyperlink r:id="rId113" w:anchor="bookmark96" w:history="1">
        <w:bookmarkStart w:id="265" w:name="_Toc30058755"/>
        <w:bookmarkStart w:id="266" w:name="_Toc31810106"/>
        <w:bookmarkStart w:id="267" w:name="_Toc212886789"/>
        <w:r w:rsidR="00B81AEA" w:rsidRPr="003D71E1">
          <w:t>Часть 11. ЦЕНЫ (ТАРИФЫ) В СФЕРЕ ТЕПЛОСНАБЖЕНИЯ</w:t>
        </w:r>
        <w:bookmarkEnd w:id="265"/>
        <w:bookmarkEnd w:id="266"/>
        <w:bookmarkEnd w:id="267"/>
      </w:hyperlink>
    </w:p>
    <w:p w14:paraId="7C16C54C" w14:textId="77777777" w:rsidR="00B81AEA" w:rsidRPr="003D71E1" w:rsidRDefault="00B81AEA" w:rsidP="00B81AEA">
      <w:pPr>
        <w:rPr>
          <w:rFonts w:cs="Times New Roman"/>
          <w:lang w:eastAsia="ru-RU"/>
        </w:rPr>
      </w:pPr>
    </w:p>
    <w:p w14:paraId="109BDC9D" w14:textId="77777777" w:rsidR="00B81AEA" w:rsidRPr="003D71E1" w:rsidRDefault="00B81AEA" w:rsidP="00B81AEA">
      <w:pPr>
        <w:pStyle w:val="2"/>
        <w:ind w:left="0" w:firstLine="0"/>
        <w:rPr>
          <w:szCs w:val="22"/>
        </w:rPr>
      </w:pPr>
      <w:bookmarkStart w:id="268" w:name="_Toc212886790"/>
      <w:r w:rsidRPr="003D71E1">
        <w:rPr>
          <w:szCs w:val="22"/>
        </w:rPr>
        <w:t xml:space="preserve">1.11.1 </w:t>
      </w:r>
      <w:hyperlink r:id="rId114" w:anchor="bookmark97" w:history="1">
        <w:r w:rsidRPr="003D71E1">
          <w:rPr>
            <w:szCs w:val="22"/>
          </w:rPr>
          <w:t>Описание динамики утвержденных цен (тарифов), устанавливаемых органами</w:t>
        </w:r>
      </w:hyperlink>
      <w:r w:rsidRPr="003D71E1">
        <w:rPr>
          <w:szCs w:val="22"/>
        </w:rPr>
        <w:t xml:space="preserve"> </w:t>
      </w:r>
      <w:hyperlink r:id="rId115" w:anchor="bookmark97" w:history="1">
        <w:r w:rsidRPr="003D71E1">
          <w:rPr>
            <w:szCs w:val="22"/>
          </w:rPr>
          <w:t>исполнительной власти субъекта Российской Федерации в области государственного</w:t>
        </w:r>
      </w:hyperlink>
      <w:r w:rsidRPr="003D71E1">
        <w:rPr>
          <w:szCs w:val="22"/>
        </w:rPr>
        <w:t xml:space="preserve"> </w:t>
      </w:r>
      <w:hyperlink r:id="rId116" w:anchor="bookmark97" w:history="1">
        <w:r w:rsidRPr="003D71E1">
          <w:rPr>
            <w:szCs w:val="22"/>
          </w:rPr>
          <w:t>регулирования цен (тарифов) по каждому из регулируемых видов деятельности и по</w:t>
        </w:r>
      </w:hyperlink>
      <w:r w:rsidRPr="003D71E1">
        <w:rPr>
          <w:szCs w:val="22"/>
        </w:rPr>
        <w:t xml:space="preserve"> </w:t>
      </w:r>
      <w:hyperlink r:id="rId117" w:anchor="bookmark97" w:history="1">
        <w:r w:rsidRPr="003D71E1">
          <w:rPr>
            <w:szCs w:val="22"/>
          </w:rPr>
          <w:t>каждой теплосетевой и теплоснабжающей организации с учетом последних 3 лет</w:t>
        </w:r>
        <w:bookmarkEnd w:id="268"/>
        <w:r w:rsidRPr="003D71E1">
          <w:rPr>
            <w:szCs w:val="22"/>
          </w:rPr>
          <w:t xml:space="preserve"> </w:t>
        </w:r>
      </w:hyperlink>
    </w:p>
    <w:p w14:paraId="466B2B02" w14:textId="77777777" w:rsidR="00B81AEA" w:rsidRPr="003D71E1" w:rsidRDefault="00B81AEA" w:rsidP="00B81AEA">
      <w:pPr>
        <w:pStyle w:val="a0"/>
        <w:rPr>
          <w:rFonts w:cs="Times New Roman"/>
          <w:lang w:eastAsia="ru-RU"/>
        </w:rPr>
      </w:pPr>
    </w:p>
    <w:p w14:paraId="185DB981" w14:textId="77777777" w:rsidR="006549C5" w:rsidRPr="003D71E1" w:rsidRDefault="006549C5" w:rsidP="006549C5">
      <w:pPr>
        <w:tabs>
          <w:tab w:val="left" w:pos="1234"/>
        </w:tabs>
        <w:ind w:firstLine="709"/>
        <w:jc w:val="both"/>
        <w:rPr>
          <w:rFonts w:cs="Times New Roman"/>
          <w:lang w:eastAsia="ru-RU"/>
        </w:rPr>
      </w:pPr>
      <w:r w:rsidRPr="003D71E1">
        <w:rPr>
          <w:rFonts w:cs="Times New Roman"/>
          <w:lang w:eastAsia="ru-RU"/>
        </w:rPr>
        <w:t xml:space="preserve">На территории СП «Хилганайское» расположена одна локальная школьная котельная </w:t>
      </w:r>
      <w:r w:rsidRPr="003D71E1">
        <w:rPr>
          <w:rFonts w:eastAsia="Times New Roman" w:cs="Times New Roman"/>
          <w:sz w:val="22"/>
        </w:rPr>
        <w:t>«Хилганайская СОШ»</w:t>
      </w:r>
      <w:r w:rsidRPr="003D71E1">
        <w:rPr>
          <w:rFonts w:cs="Times New Roman"/>
          <w:lang w:eastAsia="ru-RU"/>
        </w:rPr>
        <w:t>, которая осуществляют теплоснабжение только на собственные нужды.</w:t>
      </w:r>
    </w:p>
    <w:p w14:paraId="5EA2522B" w14:textId="77777777" w:rsidR="006549C5" w:rsidRPr="003D71E1" w:rsidRDefault="006549C5" w:rsidP="006549C5">
      <w:pPr>
        <w:pStyle w:val="a0"/>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14372054" w14:textId="77777777" w:rsidR="00B81AEA" w:rsidRPr="003D71E1" w:rsidRDefault="00B81AEA" w:rsidP="00B81AEA">
      <w:pPr>
        <w:pStyle w:val="a0"/>
        <w:rPr>
          <w:rFonts w:cs="Times New Roman"/>
          <w:lang w:eastAsia="ru-RU"/>
        </w:rPr>
      </w:pPr>
    </w:p>
    <w:p w14:paraId="21DFEECA" w14:textId="77777777" w:rsidR="00B81AEA" w:rsidRPr="003D71E1" w:rsidRDefault="00B81AEA" w:rsidP="00B81AEA">
      <w:pPr>
        <w:pStyle w:val="2"/>
        <w:ind w:left="0" w:firstLine="0"/>
        <w:rPr>
          <w:szCs w:val="22"/>
        </w:rPr>
      </w:pPr>
      <w:bookmarkStart w:id="269" w:name="_Toc30058756"/>
      <w:bookmarkStart w:id="270" w:name="_Toc31810107"/>
      <w:bookmarkStart w:id="271" w:name="_Toc212886791"/>
      <w:r w:rsidRPr="003D71E1">
        <w:rPr>
          <w:szCs w:val="22"/>
        </w:rPr>
        <w:t xml:space="preserve">1.11.2 </w:t>
      </w:r>
      <w:bookmarkEnd w:id="269"/>
      <w:bookmarkEnd w:id="270"/>
      <w:r w:rsidRPr="003D71E1">
        <w:fldChar w:fldCharType="begin"/>
      </w:r>
      <w:r w:rsidRPr="003D71E1">
        <w:instrText xml:space="preserve"> HYPERLINK "file:///C:\\Users\\t1\\Desktop\\кировск\\2019%20Том%201%20Схема%20ТС%20Кировск.doc" \l "bookmark98" </w:instrText>
      </w:r>
      <w:r w:rsidRPr="003D71E1">
        <w:fldChar w:fldCharType="separate"/>
      </w:r>
      <w:r w:rsidRPr="003D71E1">
        <w:rPr>
          <w:szCs w:val="22"/>
        </w:rPr>
        <w:t>Описание структуры цен (тарифов), установленных на момент разработки схемы</w:t>
      </w:r>
      <w:r w:rsidRPr="003D71E1">
        <w:rPr>
          <w:szCs w:val="22"/>
        </w:rPr>
        <w:fldChar w:fldCharType="end"/>
      </w:r>
      <w:r w:rsidRPr="003D71E1">
        <w:rPr>
          <w:szCs w:val="22"/>
        </w:rPr>
        <w:t xml:space="preserve"> </w:t>
      </w:r>
      <w:hyperlink r:id="rId118" w:anchor="bookmark98" w:history="1">
        <w:r w:rsidRPr="003D71E1">
          <w:rPr>
            <w:szCs w:val="22"/>
          </w:rPr>
          <w:t>теплоснабжения</w:t>
        </w:r>
        <w:bookmarkEnd w:id="271"/>
      </w:hyperlink>
    </w:p>
    <w:p w14:paraId="26D87EAC" w14:textId="77777777" w:rsidR="00B81AEA" w:rsidRPr="003D71E1" w:rsidRDefault="00B81AEA" w:rsidP="00B81AEA">
      <w:pPr>
        <w:pStyle w:val="a0"/>
        <w:rPr>
          <w:rFonts w:cs="Times New Roman"/>
          <w:lang w:eastAsia="ru-RU"/>
        </w:rPr>
      </w:pPr>
    </w:p>
    <w:p w14:paraId="5A80444E" w14:textId="77777777" w:rsidR="006549C5" w:rsidRPr="003D71E1" w:rsidRDefault="006549C5" w:rsidP="006549C5">
      <w:pPr>
        <w:ind w:firstLine="567"/>
        <w:jc w:val="both"/>
        <w:rPr>
          <w:rFonts w:cs="Times New Roman"/>
          <w:lang w:eastAsia="ru-RU"/>
        </w:rPr>
      </w:pPr>
      <w:r w:rsidRPr="003D71E1">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05C94A8B" w14:textId="77777777" w:rsidR="00B81AEA" w:rsidRPr="003D71E1" w:rsidRDefault="00B81AEA" w:rsidP="00B81AEA">
      <w:pPr>
        <w:pStyle w:val="a0"/>
        <w:rPr>
          <w:rFonts w:cs="Times New Roman"/>
          <w:lang w:eastAsia="ru-RU"/>
        </w:rPr>
      </w:pPr>
    </w:p>
    <w:p w14:paraId="163D60AF" w14:textId="77777777" w:rsidR="00B81AEA" w:rsidRPr="003D71E1" w:rsidRDefault="00B81AEA" w:rsidP="00B81AEA">
      <w:pPr>
        <w:pStyle w:val="2"/>
        <w:ind w:left="0" w:firstLine="0"/>
        <w:rPr>
          <w:szCs w:val="22"/>
        </w:rPr>
      </w:pPr>
      <w:bookmarkStart w:id="272" w:name="_Toc212886792"/>
      <w:r w:rsidRPr="003D71E1">
        <w:t xml:space="preserve">1.11.3 </w:t>
      </w:r>
      <w:hyperlink r:id="rId119" w:anchor="bookmark99" w:history="1">
        <w:r w:rsidRPr="003D71E1">
          <w:rPr>
            <w:szCs w:val="22"/>
          </w:rPr>
          <w:t>Описание платы за подключение к системе теплоснабжения</w:t>
        </w:r>
        <w:bookmarkEnd w:id="272"/>
      </w:hyperlink>
    </w:p>
    <w:p w14:paraId="4BB2D72A" w14:textId="77777777" w:rsidR="00B81AEA" w:rsidRPr="003D71E1" w:rsidRDefault="00B81AEA" w:rsidP="00B81AEA">
      <w:pPr>
        <w:ind w:firstLine="709"/>
        <w:rPr>
          <w:rFonts w:cs="Times New Roman"/>
          <w:lang w:eastAsia="ru-RU"/>
        </w:rPr>
      </w:pPr>
    </w:p>
    <w:p w14:paraId="26F54BF0" w14:textId="77777777" w:rsidR="00B81AEA" w:rsidRPr="003D71E1" w:rsidRDefault="00B81AEA" w:rsidP="00B81AEA">
      <w:pPr>
        <w:ind w:firstLine="709"/>
        <w:rPr>
          <w:rFonts w:cs="Times New Roman"/>
          <w:lang w:eastAsia="ru-RU"/>
        </w:rPr>
      </w:pPr>
      <w:r w:rsidRPr="003D71E1">
        <w:rPr>
          <w:rFonts w:cs="Times New Roman"/>
          <w:lang w:eastAsia="ru-RU"/>
        </w:rPr>
        <w:t>Плата за подключение к системе теплоснабжения не установлена.</w:t>
      </w:r>
    </w:p>
    <w:p w14:paraId="2B6EFC52" w14:textId="77777777" w:rsidR="00B81AEA" w:rsidRPr="003D71E1" w:rsidRDefault="00B81AEA" w:rsidP="00B81AEA">
      <w:pPr>
        <w:rPr>
          <w:rFonts w:cs="Times New Roman"/>
        </w:rPr>
      </w:pPr>
    </w:p>
    <w:p w14:paraId="5BD2B03A" w14:textId="77777777" w:rsidR="00B81AEA" w:rsidRPr="003D71E1" w:rsidRDefault="00B81AEA" w:rsidP="00B81AEA">
      <w:pPr>
        <w:pStyle w:val="2"/>
        <w:ind w:left="0" w:firstLine="0"/>
        <w:rPr>
          <w:szCs w:val="22"/>
        </w:rPr>
      </w:pPr>
      <w:bookmarkStart w:id="273" w:name="_Toc212886793"/>
      <w:r w:rsidRPr="003D71E1">
        <w:t xml:space="preserve">1.11.4 </w:t>
      </w:r>
      <w:hyperlink r:id="rId120" w:anchor="bookmark100" w:history="1">
        <w:r w:rsidRPr="003D71E1">
          <w:rPr>
            <w:szCs w:val="22"/>
          </w:rPr>
          <w:t>Описание платы за услуги по поддержанию резервной тепловой мощности, в том</w:t>
        </w:r>
      </w:hyperlink>
      <w:r w:rsidRPr="003D71E1">
        <w:rPr>
          <w:szCs w:val="22"/>
        </w:rPr>
        <w:t xml:space="preserve"> </w:t>
      </w:r>
      <w:hyperlink r:id="rId121" w:anchor="bookmark100" w:history="1">
        <w:r w:rsidRPr="003D71E1">
          <w:rPr>
            <w:szCs w:val="22"/>
          </w:rPr>
          <w:t>числе для социально значимых категорий потребителе</w:t>
        </w:r>
        <w:bookmarkEnd w:id="273"/>
      </w:hyperlink>
    </w:p>
    <w:p w14:paraId="3CBF8420" w14:textId="77777777" w:rsidR="00B81AEA" w:rsidRPr="003D71E1" w:rsidRDefault="00B81AEA" w:rsidP="00B81AEA">
      <w:pPr>
        <w:ind w:firstLine="709"/>
        <w:rPr>
          <w:rFonts w:cs="Times New Roman"/>
          <w:lang w:eastAsia="ru-RU"/>
        </w:rPr>
      </w:pPr>
    </w:p>
    <w:p w14:paraId="1A3C9E69" w14:textId="77777777" w:rsidR="00B81AEA" w:rsidRPr="003D71E1" w:rsidRDefault="00B81AEA" w:rsidP="00B81AEA">
      <w:pPr>
        <w:ind w:firstLine="709"/>
        <w:rPr>
          <w:rFonts w:cs="Times New Roman"/>
          <w:lang w:eastAsia="ru-RU"/>
        </w:rPr>
      </w:pPr>
      <w:r w:rsidRPr="003D71E1">
        <w:rPr>
          <w:rFonts w:cs="Times New Roman"/>
          <w:lang w:eastAsia="ru-RU"/>
        </w:rPr>
        <w:t>Плата за поддержание резервной мощности не предусмотрена.</w:t>
      </w:r>
    </w:p>
    <w:p w14:paraId="2295F35E" w14:textId="77777777" w:rsidR="00B81AEA" w:rsidRPr="003D71E1" w:rsidRDefault="00B81AEA" w:rsidP="00B81AEA">
      <w:pPr>
        <w:rPr>
          <w:rFonts w:cs="Times New Roman"/>
        </w:rPr>
      </w:pPr>
    </w:p>
    <w:p w14:paraId="6DA63317" w14:textId="77777777" w:rsidR="00B81AEA" w:rsidRPr="003D71E1" w:rsidRDefault="00B81AEA" w:rsidP="00B81AEA">
      <w:pPr>
        <w:pStyle w:val="2"/>
        <w:ind w:left="0" w:firstLine="0"/>
      </w:pPr>
      <w:bookmarkStart w:id="274" w:name="_Toc45614844"/>
      <w:bookmarkStart w:id="275" w:name="_Toc54952889"/>
      <w:bookmarkStart w:id="276" w:name="_Toc212886794"/>
      <w:r w:rsidRPr="003D71E1">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74"/>
      <w:bookmarkEnd w:id="275"/>
      <w:bookmarkEnd w:id="276"/>
    </w:p>
    <w:p w14:paraId="1C02E04F" w14:textId="77777777" w:rsidR="00B81AEA" w:rsidRPr="003D71E1" w:rsidRDefault="00B81AEA" w:rsidP="00B81AEA">
      <w:pPr>
        <w:rPr>
          <w:rFonts w:cs="Times New Roman"/>
          <w:lang w:eastAsia="ru-RU"/>
        </w:rPr>
      </w:pPr>
    </w:p>
    <w:p w14:paraId="3564005B" w14:textId="77777777" w:rsidR="00B81AEA" w:rsidRPr="003D71E1" w:rsidRDefault="00B81AEA" w:rsidP="00B81AEA">
      <w:pPr>
        <w:pStyle w:val="a0"/>
        <w:ind w:firstLine="567"/>
        <w:rPr>
          <w:rFonts w:cs="Times New Roman"/>
          <w:lang w:eastAsia="ru-RU"/>
        </w:rPr>
      </w:pPr>
      <w:r w:rsidRPr="003D71E1">
        <w:rPr>
          <w:rFonts w:cs="Times New Roman"/>
          <w:lang w:eastAsia="ru-RU"/>
        </w:rPr>
        <w:t>Потребители в утвержденных ценовых зонах отсутствуют.</w:t>
      </w:r>
    </w:p>
    <w:p w14:paraId="586E6BBD" w14:textId="77777777" w:rsidR="00B81AEA" w:rsidRPr="003D71E1" w:rsidRDefault="00B81AEA" w:rsidP="00B81AEA">
      <w:pPr>
        <w:rPr>
          <w:rFonts w:cs="Times New Roman"/>
        </w:rPr>
      </w:pPr>
    </w:p>
    <w:p w14:paraId="1F2812D8" w14:textId="77777777" w:rsidR="00B81AEA" w:rsidRPr="003D71E1" w:rsidRDefault="00B81AEA" w:rsidP="00B81AEA">
      <w:pPr>
        <w:pStyle w:val="2"/>
        <w:ind w:left="0" w:firstLine="0"/>
      </w:pPr>
      <w:bookmarkStart w:id="277" w:name="_Toc45614845"/>
      <w:bookmarkStart w:id="278" w:name="_Toc54952890"/>
      <w:bookmarkStart w:id="279" w:name="_Toc212886795"/>
      <w:bookmarkStart w:id="280" w:name="_Toc29998124"/>
      <w:bookmarkStart w:id="281" w:name="_Toc30058687"/>
      <w:bookmarkStart w:id="282" w:name="_Toc31810042"/>
      <w:r w:rsidRPr="003D71E1">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77"/>
      <w:bookmarkEnd w:id="278"/>
      <w:bookmarkEnd w:id="279"/>
    </w:p>
    <w:p w14:paraId="5F67B27F" w14:textId="77777777" w:rsidR="00B81AEA" w:rsidRPr="003D71E1" w:rsidRDefault="00B81AEA" w:rsidP="00B81AEA">
      <w:pPr>
        <w:rPr>
          <w:rFonts w:cs="Times New Roman"/>
          <w:lang w:eastAsia="ru-RU"/>
        </w:rPr>
      </w:pPr>
    </w:p>
    <w:p w14:paraId="28379DA9" w14:textId="77777777" w:rsidR="00B81AEA" w:rsidRPr="003D71E1" w:rsidRDefault="00B81AEA" w:rsidP="00B81AEA">
      <w:pPr>
        <w:pStyle w:val="a0"/>
        <w:ind w:firstLine="567"/>
        <w:rPr>
          <w:rFonts w:eastAsia="Times New Roman" w:cs="Times New Roman"/>
          <w:b/>
          <w:bCs/>
          <w:szCs w:val="24"/>
          <w:lang w:eastAsia="ru-RU"/>
        </w:rPr>
      </w:pPr>
      <w:r w:rsidRPr="003D71E1">
        <w:rPr>
          <w:rFonts w:cs="Times New Roman"/>
          <w:lang w:eastAsia="ru-RU"/>
        </w:rPr>
        <w:t>Потребители в утвержденных ценовых зонах отсутствуют.</w:t>
      </w:r>
      <w:bookmarkEnd w:id="280"/>
      <w:bookmarkEnd w:id="281"/>
      <w:bookmarkEnd w:id="282"/>
    </w:p>
    <w:p w14:paraId="78A828F8" w14:textId="77777777" w:rsidR="00B81AEA" w:rsidRPr="003D71E1" w:rsidRDefault="00B81AEA" w:rsidP="00B81AEA">
      <w:pPr>
        <w:rPr>
          <w:rFonts w:cs="Times New Roman"/>
        </w:rPr>
      </w:pPr>
    </w:p>
    <w:p w14:paraId="6638A45B" w14:textId="77777777" w:rsidR="00B81AEA" w:rsidRPr="003D71E1" w:rsidRDefault="00B81AEA" w:rsidP="00B81AEA">
      <w:pPr>
        <w:pStyle w:val="2"/>
        <w:ind w:left="0" w:firstLine="0"/>
        <w:rPr>
          <w:szCs w:val="22"/>
        </w:rPr>
      </w:pPr>
      <w:bookmarkStart w:id="283" w:name="_Toc53926957"/>
      <w:bookmarkStart w:id="284" w:name="_Toc54952884"/>
      <w:bookmarkStart w:id="285" w:name="_Toc212886796"/>
      <w:r w:rsidRPr="003D71E1">
        <w:t xml:space="preserve">1.11.7 </w:t>
      </w:r>
      <w:r w:rsidRPr="003D71E1">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83"/>
      <w:bookmarkEnd w:id="284"/>
      <w:bookmarkEnd w:id="285"/>
    </w:p>
    <w:p w14:paraId="2606376A" w14:textId="77777777" w:rsidR="00B81AEA" w:rsidRPr="003D71E1" w:rsidRDefault="00B81AEA" w:rsidP="00B81AEA">
      <w:pPr>
        <w:rPr>
          <w:rFonts w:cs="Times New Roman"/>
        </w:rPr>
      </w:pPr>
    </w:p>
    <w:p w14:paraId="578896C0" w14:textId="77777777" w:rsidR="00B81AEA" w:rsidRPr="003D71E1" w:rsidRDefault="006549C5" w:rsidP="00B81AEA">
      <w:pPr>
        <w:pStyle w:val="ad"/>
        <w:ind w:left="218" w:firstLine="679"/>
        <w:rPr>
          <w:rFonts w:cs="Times New Roman"/>
          <w:lang w:val="ru-RU"/>
        </w:rPr>
      </w:pPr>
      <w:r w:rsidRPr="003D71E1">
        <w:rPr>
          <w:rFonts w:cs="Times New Roman"/>
          <w:lang w:val="ru-RU"/>
        </w:rPr>
        <w:t>Изменения отсутствуют</w:t>
      </w:r>
      <w:r w:rsidR="00B81AEA" w:rsidRPr="003D71E1">
        <w:rPr>
          <w:rFonts w:cs="Times New Roman"/>
          <w:lang w:val="ru-RU"/>
        </w:rPr>
        <w:t>.</w:t>
      </w:r>
    </w:p>
    <w:p w14:paraId="2E0C3B43" w14:textId="77777777" w:rsidR="00B81AEA" w:rsidRPr="003D71E1" w:rsidRDefault="00B81AEA" w:rsidP="00B81AEA">
      <w:pPr>
        <w:rPr>
          <w:rFonts w:cs="Times New Roman"/>
        </w:rPr>
      </w:pPr>
    </w:p>
    <w:p w14:paraId="264A4851" w14:textId="77777777" w:rsidR="00B81AEA" w:rsidRPr="003D71E1" w:rsidRDefault="00473CE7" w:rsidP="00B81AEA">
      <w:pPr>
        <w:pStyle w:val="2"/>
        <w:ind w:left="0" w:firstLine="0"/>
      </w:pPr>
      <w:hyperlink r:id="rId122" w:anchor="bookmark101" w:history="1">
        <w:bookmarkStart w:id="286" w:name="_Toc54952891"/>
        <w:bookmarkStart w:id="287" w:name="_Toc212886797"/>
        <w:r w:rsidR="00B81AEA" w:rsidRPr="003D71E1">
          <w:t>Часть 12. ОПИСАНИЕ СУЩЕСТВУЮЩИХ ТЕХНИЧЕСКИХ И ТЕХНОЛОГИЧЕСКИХ</w:t>
        </w:r>
      </w:hyperlink>
      <w:r w:rsidR="00B81AEA" w:rsidRPr="003D71E1">
        <w:t xml:space="preserve"> </w:t>
      </w:r>
      <w:hyperlink r:id="rId123" w:anchor="bookmark101" w:history="1">
        <w:r w:rsidR="00B81AEA" w:rsidRPr="003D71E1">
          <w:t>ПРОБЛЕМ В СИСТЕМАХ ТЕПЛОСНАБЖЕНИЯ</w:t>
        </w:r>
      </w:hyperlink>
      <w:r w:rsidR="00B81AEA" w:rsidRPr="003D71E1">
        <w:t xml:space="preserve"> ПОСЕЛЕНИЯ, ГОРОДСКОГО ОКРУГА, ГОРОДА ФЕДЕРАЛЬНОГО ЗНАЧЕНИЯ</w:t>
      </w:r>
      <w:bookmarkEnd w:id="286"/>
      <w:bookmarkEnd w:id="287"/>
    </w:p>
    <w:p w14:paraId="0AC51023" w14:textId="77777777" w:rsidR="00B81AEA" w:rsidRPr="003D71E1" w:rsidRDefault="00B81AEA" w:rsidP="00B81AEA">
      <w:pPr>
        <w:pStyle w:val="a0"/>
        <w:rPr>
          <w:rFonts w:cs="Times New Roman"/>
          <w:lang w:eastAsia="ru-RU"/>
        </w:rPr>
      </w:pPr>
    </w:p>
    <w:p w14:paraId="4508D7D8" w14:textId="77777777" w:rsidR="00B81AEA" w:rsidRPr="003D71E1" w:rsidRDefault="00B81AEA" w:rsidP="00B81AEA">
      <w:pPr>
        <w:pStyle w:val="2"/>
        <w:ind w:left="0" w:firstLine="0"/>
        <w:rPr>
          <w:szCs w:val="22"/>
        </w:rPr>
      </w:pPr>
      <w:bookmarkStart w:id="288" w:name="_Toc45099648"/>
      <w:bookmarkStart w:id="289" w:name="_Toc45614847"/>
      <w:bookmarkStart w:id="290" w:name="_Toc54952893"/>
      <w:bookmarkStart w:id="291" w:name="_Toc212886798"/>
      <w:r w:rsidRPr="003D71E1">
        <w:rPr>
          <w:szCs w:val="22"/>
        </w:rPr>
        <w:t xml:space="preserve">1.12.1 </w:t>
      </w:r>
      <w:hyperlink r:id="rId124" w:anchor="bookmark102" w:history="1">
        <w:r w:rsidRPr="003D71E1">
          <w:rPr>
            <w:szCs w:val="22"/>
          </w:rPr>
          <w:t>Описание существующих проблем организации качественного теплоснабжения</w:t>
        </w:r>
        <w:bookmarkEnd w:id="288"/>
      </w:hyperlink>
      <w:r w:rsidRPr="003D71E1">
        <w:rPr>
          <w:szCs w:val="22"/>
        </w:rPr>
        <w:t xml:space="preserve"> </w:t>
      </w:r>
      <w:r w:rsidRPr="003D71E1">
        <w:t>(перечень причин, приводящих к снижению качества теплоснабжения, включая проблемы в работе теплопотребляющих установок потребителей)</w:t>
      </w:r>
      <w:bookmarkEnd w:id="289"/>
      <w:bookmarkEnd w:id="290"/>
      <w:bookmarkEnd w:id="291"/>
    </w:p>
    <w:p w14:paraId="7F4D5E18" w14:textId="77777777" w:rsidR="00B81AEA" w:rsidRPr="003D71E1" w:rsidRDefault="00B81AEA" w:rsidP="00B81AEA">
      <w:pPr>
        <w:pStyle w:val="ad"/>
        <w:kinsoku w:val="0"/>
        <w:overflowPunct w:val="0"/>
        <w:spacing w:before="1" w:line="279" w:lineRule="auto"/>
        <w:ind w:left="0" w:right="113"/>
        <w:jc w:val="both"/>
        <w:rPr>
          <w:rFonts w:cs="Times New Roman"/>
          <w:lang w:val="ru-RU"/>
        </w:rPr>
      </w:pPr>
      <w:bookmarkStart w:id="292" w:name="_Toc30058762"/>
      <w:bookmarkStart w:id="293" w:name="_Toc31810113"/>
    </w:p>
    <w:p w14:paraId="561FBCBF" w14:textId="77777777" w:rsidR="006549C5" w:rsidRPr="003D71E1" w:rsidRDefault="006549C5" w:rsidP="006549C5">
      <w:pPr>
        <w:widowControl w:val="0"/>
        <w:kinsoku w:val="0"/>
        <w:overflowPunct w:val="0"/>
        <w:spacing w:line="275" w:lineRule="exact"/>
        <w:ind w:firstLine="567"/>
        <w:jc w:val="both"/>
        <w:rPr>
          <w:rFonts w:cs="Times New Roman"/>
        </w:rPr>
      </w:pPr>
      <w:bookmarkStart w:id="294" w:name="_Toc53926965"/>
      <w:bookmarkStart w:id="295" w:name="_Toc54952892"/>
      <w:bookmarkEnd w:id="292"/>
      <w:bookmarkEnd w:id="293"/>
      <w:r w:rsidRPr="003D71E1">
        <w:rPr>
          <w:rFonts w:eastAsia="Times New Roman" w:cs="Times New Roman"/>
          <w:szCs w:val="24"/>
        </w:rPr>
        <w:t>Проблемы организации</w:t>
      </w:r>
      <w:r w:rsidRPr="003D71E1">
        <w:rPr>
          <w:rFonts w:eastAsia="Times New Roman" w:cs="Times New Roman"/>
          <w:spacing w:val="22"/>
          <w:szCs w:val="24"/>
        </w:rPr>
        <w:t xml:space="preserve"> </w:t>
      </w:r>
      <w:r w:rsidRPr="003D71E1">
        <w:rPr>
          <w:rFonts w:eastAsia="Times New Roman" w:cs="Times New Roman"/>
          <w:bCs/>
          <w:iCs/>
          <w:spacing w:val="-1"/>
          <w:szCs w:val="24"/>
        </w:rPr>
        <w:t>качественного</w:t>
      </w:r>
      <w:r w:rsidRPr="003D71E1">
        <w:rPr>
          <w:rFonts w:eastAsia="Times New Roman" w:cs="Times New Roman"/>
          <w:bCs/>
          <w:iCs/>
          <w:szCs w:val="24"/>
        </w:rPr>
        <w:t xml:space="preserve"> теплоснабжения</w:t>
      </w:r>
      <w:r w:rsidRPr="003D71E1">
        <w:rPr>
          <w:rFonts w:eastAsia="Times New Roman" w:cs="Times New Roman"/>
          <w:szCs w:val="24"/>
        </w:rPr>
        <w:t xml:space="preserve"> </w:t>
      </w:r>
      <w:r w:rsidRPr="003D71E1">
        <w:rPr>
          <w:rFonts w:eastAsia="Times New Roman" w:cs="Times New Roman"/>
          <w:spacing w:val="-1"/>
          <w:szCs w:val="24"/>
        </w:rPr>
        <w:t>не выявлены.</w:t>
      </w:r>
    </w:p>
    <w:p w14:paraId="1A98D94F" w14:textId="77777777" w:rsidR="006549C5" w:rsidRPr="003D71E1" w:rsidRDefault="006549C5" w:rsidP="006549C5">
      <w:pPr>
        <w:ind w:firstLine="709"/>
        <w:rPr>
          <w:rFonts w:cs="Times New Roman"/>
          <w:lang w:eastAsia="ru-RU"/>
        </w:rPr>
      </w:pPr>
    </w:p>
    <w:p w14:paraId="74D57114" w14:textId="77777777" w:rsidR="006549C5" w:rsidRPr="003D71E1" w:rsidRDefault="006549C5" w:rsidP="006549C5">
      <w:pPr>
        <w:pStyle w:val="2"/>
        <w:ind w:left="0" w:firstLine="0"/>
      </w:pPr>
      <w:bookmarkStart w:id="296" w:name="_Toc45099649"/>
      <w:bookmarkStart w:id="297" w:name="_Toc45614848"/>
      <w:bookmarkStart w:id="298" w:name="_Toc54952894"/>
      <w:bookmarkStart w:id="299" w:name="_Toc185961936"/>
      <w:bookmarkStart w:id="300" w:name="_Toc185962182"/>
      <w:bookmarkStart w:id="301" w:name="_Toc212886799"/>
      <w:r w:rsidRPr="003D71E1">
        <w:rPr>
          <w:szCs w:val="22"/>
        </w:rPr>
        <w:t xml:space="preserve">1.12.2 </w:t>
      </w:r>
      <w:bookmarkEnd w:id="296"/>
      <w:r w:rsidRPr="003D71E1">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97"/>
      <w:bookmarkEnd w:id="298"/>
      <w:bookmarkEnd w:id="299"/>
      <w:bookmarkEnd w:id="300"/>
      <w:bookmarkEnd w:id="301"/>
    </w:p>
    <w:p w14:paraId="3B60141C" w14:textId="77777777" w:rsidR="006549C5" w:rsidRPr="003D71E1" w:rsidRDefault="006549C5" w:rsidP="006549C5">
      <w:pPr>
        <w:rPr>
          <w:rFonts w:cs="Times New Roman"/>
          <w:lang w:eastAsia="ru-RU"/>
        </w:rPr>
      </w:pPr>
    </w:p>
    <w:p w14:paraId="6FF05C26" w14:textId="77777777" w:rsidR="006549C5" w:rsidRPr="003D71E1" w:rsidRDefault="006549C5" w:rsidP="006549C5">
      <w:pPr>
        <w:widowControl w:val="0"/>
        <w:kinsoku w:val="0"/>
        <w:overflowPunct w:val="0"/>
        <w:spacing w:line="275" w:lineRule="exact"/>
        <w:ind w:firstLine="567"/>
        <w:jc w:val="both"/>
        <w:rPr>
          <w:rFonts w:cs="Times New Roman"/>
        </w:rPr>
      </w:pPr>
      <w:r w:rsidRPr="003D71E1">
        <w:rPr>
          <w:rFonts w:eastAsia="Times New Roman" w:cs="Times New Roman"/>
          <w:szCs w:val="24"/>
        </w:rPr>
        <w:t>Проблемы организации</w:t>
      </w:r>
      <w:r w:rsidRPr="003D71E1">
        <w:rPr>
          <w:rFonts w:eastAsia="Times New Roman" w:cs="Times New Roman"/>
          <w:spacing w:val="22"/>
          <w:szCs w:val="24"/>
        </w:rPr>
        <w:t xml:space="preserve"> </w:t>
      </w:r>
      <w:r w:rsidRPr="003D71E1">
        <w:rPr>
          <w:rFonts w:eastAsia="Times New Roman" w:cs="Times New Roman"/>
          <w:bCs/>
          <w:iCs/>
          <w:spacing w:val="-1"/>
          <w:szCs w:val="24"/>
        </w:rPr>
        <w:t>надежного</w:t>
      </w:r>
      <w:r w:rsidRPr="003D71E1">
        <w:rPr>
          <w:rFonts w:eastAsia="Times New Roman" w:cs="Times New Roman"/>
          <w:bCs/>
          <w:iCs/>
          <w:szCs w:val="24"/>
        </w:rPr>
        <w:t xml:space="preserve"> теплоснабжения</w:t>
      </w:r>
      <w:r w:rsidRPr="003D71E1">
        <w:rPr>
          <w:rFonts w:eastAsia="Times New Roman" w:cs="Times New Roman"/>
          <w:szCs w:val="24"/>
        </w:rPr>
        <w:t xml:space="preserve"> </w:t>
      </w:r>
      <w:r w:rsidRPr="003D71E1">
        <w:rPr>
          <w:rFonts w:eastAsia="Times New Roman" w:cs="Times New Roman"/>
          <w:spacing w:val="-1"/>
          <w:szCs w:val="24"/>
        </w:rPr>
        <w:t>не выявлены.</w:t>
      </w:r>
    </w:p>
    <w:p w14:paraId="730BFFCF" w14:textId="77777777" w:rsidR="006549C5" w:rsidRPr="003D71E1" w:rsidRDefault="006549C5" w:rsidP="006549C5">
      <w:pPr>
        <w:pStyle w:val="a0"/>
        <w:rPr>
          <w:rFonts w:cs="Times New Roman"/>
          <w:lang w:eastAsia="ru-RU"/>
        </w:rPr>
      </w:pPr>
    </w:p>
    <w:p w14:paraId="2E619885" w14:textId="77777777" w:rsidR="006549C5" w:rsidRPr="003D71E1" w:rsidRDefault="006549C5" w:rsidP="006549C5">
      <w:pPr>
        <w:pStyle w:val="2"/>
        <w:ind w:left="0" w:firstLine="0"/>
        <w:rPr>
          <w:szCs w:val="22"/>
        </w:rPr>
      </w:pPr>
      <w:bookmarkStart w:id="302" w:name="_Toc30058763"/>
      <w:bookmarkStart w:id="303" w:name="_Toc31810114"/>
      <w:bookmarkStart w:id="304" w:name="_Toc185961937"/>
      <w:bookmarkStart w:id="305" w:name="_Toc185962183"/>
      <w:bookmarkStart w:id="306" w:name="_Toc212886800"/>
      <w:r w:rsidRPr="003D71E1">
        <w:rPr>
          <w:szCs w:val="22"/>
        </w:rPr>
        <w:t xml:space="preserve">1.12.3 </w:t>
      </w:r>
      <w:hyperlink r:id="rId125" w:anchor="bookmark104" w:history="1">
        <w:r w:rsidRPr="003D71E1">
          <w:rPr>
            <w:szCs w:val="22"/>
          </w:rPr>
          <w:t>Описание существующих проблем развития систем теплоснабжения</w:t>
        </w:r>
        <w:bookmarkEnd w:id="302"/>
        <w:bookmarkEnd w:id="303"/>
        <w:bookmarkEnd w:id="304"/>
        <w:bookmarkEnd w:id="305"/>
        <w:bookmarkEnd w:id="306"/>
      </w:hyperlink>
    </w:p>
    <w:p w14:paraId="7124E494" w14:textId="77777777" w:rsidR="006549C5" w:rsidRPr="003D71E1" w:rsidRDefault="006549C5" w:rsidP="006549C5">
      <w:pPr>
        <w:ind w:firstLine="709"/>
        <w:rPr>
          <w:rFonts w:cs="Times New Roman"/>
          <w:lang w:eastAsia="ru-RU"/>
        </w:rPr>
      </w:pPr>
    </w:p>
    <w:p w14:paraId="2F61FFCC" w14:textId="77777777" w:rsidR="006549C5" w:rsidRPr="003D71E1" w:rsidRDefault="006549C5" w:rsidP="006549C5">
      <w:pPr>
        <w:ind w:firstLine="709"/>
        <w:jc w:val="both"/>
        <w:rPr>
          <w:rFonts w:cs="Times New Roman"/>
          <w:lang w:eastAsia="ru-RU"/>
        </w:rPr>
      </w:pPr>
      <w:r w:rsidRPr="003D71E1">
        <w:rPr>
          <w:rFonts w:cs="Times New Roman"/>
          <w:lang w:eastAsia="ru-RU"/>
        </w:rPr>
        <w:t>Проблемы развития систем теплоснабжения отсутствуют.</w:t>
      </w:r>
    </w:p>
    <w:p w14:paraId="5D9EFCAA" w14:textId="77777777" w:rsidR="006549C5" w:rsidRPr="003D71E1" w:rsidRDefault="006549C5" w:rsidP="006549C5">
      <w:pPr>
        <w:ind w:firstLine="709"/>
        <w:rPr>
          <w:rFonts w:cs="Times New Roman"/>
          <w:lang w:eastAsia="ru-RU"/>
        </w:rPr>
      </w:pPr>
    </w:p>
    <w:p w14:paraId="374FF181" w14:textId="77777777" w:rsidR="006549C5" w:rsidRPr="003D71E1" w:rsidRDefault="006549C5" w:rsidP="006549C5">
      <w:pPr>
        <w:pStyle w:val="2"/>
        <w:ind w:left="0" w:firstLine="0"/>
        <w:rPr>
          <w:szCs w:val="22"/>
        </w:rPr>
      </w:pPr>
      <w:bookmarkStart w:id="307" w:name="_Toc30058764"/>
      <w:bookmarkStart w:id="308" w:name="_Toc31810115"/>
      <w:bookmarkStart w:id="309" w:name="_Toc185961938"/>
      <w:bookmarkStart w:id="310" w:name="_Toc185962184"/>
      <w:bookmarkStart w:id="311" w:name="_Toc212886801"/>
      <w:r w:rsidRPr="003D71E1">
        <w:rPr>
          <w:szCs w:val="22"/>
        </w:rPr>
        <w:t xml:space="preserve">1.12.4 </w:t>
      </w:r>
      <w:hyperlink r:id="rId126" w:anchor="bookmark105" w:history="1">
        <w:r w:rsidRPr="003D71E1">
          <w:rPr>
            <w:szCs w:val="22"/>
          </w:rPr>
          <w:t>Описание существующих проблем надежного и эффективного снабжения топливом</w:t>
        </w:r>
      </w:hyperlink>
      <w:r w:rsidRPr="003D71E1">
        <w:rPr>
          <w:szCs w:val="22"/>
        </w:rPr>
        <w:t xml:space="preserve"> </w:t>
      </w:r>
      <w:hyperlink r:id="rId127" w:anchor="bookmark105" w:history="1">
        <w:r w:rsidRPr="003D71E1">
          <w:rPr>
            <w:szCs w:val="22"/>
          </w:rPr>
          <w:t>действующих систем теплоснабжения</w:t>
        </w:r>
        <w:bookmarkEnd w:id="307"/>
        <w:bookmarkEnd w:id="308"/>
        <w:bookmarkEnd w:id="309"/>
        <w:bookmarkEnd w:id="310"/>
        <w:bookmarkEnd w:id="311"/>
      </w:hyperlink>
    </w:p>
    <w:p w14:paraId="10F0C359" w14:textId="77777777" w:rsidR="006549C5" w:rsidRPr="003D71E1" w:rsidRDefault="006549C5" w:rsidP="006549C5">
      <w:pPr>
        <w:ind w:firstLine="709"/>
        <w:rPr>
          <w:rFonts w:cs="Times New Roman"/>
          <w:lang w:eastAsia="ru-RU"/>
        </w:rPr>
      </w:pPr>
    </w:p>
    <w:p w14:paraId="7F82ECDE" w14:textId="77777777" w:rsidR="006549C5" w:rsidRPr="003D71E1" w:rsidRDefault="006549C5" w:rsidP="006549C5">
      <w:pPr>
        <w:ind w:firstLine="709"/>
        <w:rPr>
          <w:rFonts w:cs="Times New Roman"/>
          <w:lang w:eastAsia="ru-RU"/>
        </w:rPr>
      </w:pPr>
      <w:r w:rsidRPr="003D71E1">
        <w:rPr>
          <w:rFonts w:cs="Times New Roman"/>
          <w:lang w:eastAsia="ru-RU"/>
        </w:rPr>
        <w:t>Надежность снабжения топливом обуславливается наличием хранилищ топлива, где имеются необходимые резервы.</w:t>
      </w:r>
    </w:p>
    <w:p w14:paraId="5CC6020C" w14:textId="77777777" w:rsidR="006549C5" w:rsidRPr="003D71E1" w:rsidRDefault="006549C5" w:rsidP="006549C5">
      <w:pPr>
        <w:ind w:firstLine="709"/>
        <w:rPr>
          <w:rFonts w:cs="Times New Roman"/>
          <w:lang w:eastAsia="ru-RU"/>
        </w:rPr>
      </w:pPr>
    </w:p>
    <w:p w14:paraId="33497AE0" w14:textId="77777777" w:rsidR="006549C5" w:rsidRPr="003D71E1" w:rsidRDefault="006549C5" w:rsidP="006549C5">
      <w:pPr>
        <w:pStyle w:val="2"/>
        <w:ind w:left="0" w:firstLine="0"/>
      </w:pPr>
      <w:bookmarkStart w:id="312" w:name="_Toc30058765"/>
      <w:bookmarkStart w:id="313" w:name="_Toc31810116"/>
      <w:bookmarkStart w:id="314" w:name="_Toc185961939"/>
      <w:bookmarkStart w:id="315" w:name="_Toc185962185"/>
      <w:bookmarkStart w:id="316" w:name="_Toc212886802"/>
      <w:r w:rsidRPr="003D71E1">
        <w:rPr>
          <w:szCs w:val="22"/>
        </w:rPr>
        <w:t xml:space="preserve">1.12.5 </w:t>
      </w:r>
      <w:hyperlink r:id="rId128" w:anchor="bookmark106" w:history="1">
        <w:r w:rsidRPr="003D71E1">
          <w:t>Анализ предписаний надзорных органов об устранении нарушений, влияющих на</w:t>
        </w:r>
      </w:hyperlink>
      <w:r w:rsidRPr="003D71E1">
        <w:rPr>
          <w:szCs w:val="22"/>
        </w:rPr>
        <w:t xml:space="preserve"> </w:t>
      </w:r>
      <w:hyperlink r:id="rId129" w:anchor="bookmark106" w:history="1">
        <w:r w:rsidRPr="003D71E1">
          <w:t>безопасность и надежность системы теплоснабжения</w:t>
        </w:r>
        <w:bookmarkEnd w:id="312"/>
        <w:bookmarkEnd w:id="313"/>
        <w:bookmarkEnd w:id="314"/>
        <w:bookmarkEnd w:id="315"/>
        <w:bookmarkEnd w:id="316"/>
        <w:r w:rsidRPr="003D71E1">
          <w:tab/>
        </w:r>
      </w:hyperlink>
    </w:p>
    <w:p w14:paraId="24FBA829" w14:textId="77777777" w:rsidR="006549C5" w:rsidRPr="003D71E1" w:rsidRDefault="006549C5" w:rsidP="006549C5">
      <w:pPr>
        <w:ind w:firstLine="709"/>
        <w:rPr>
          <w:rFonts w:cs="Times New Roman"/>
          <w:lang w:eastAsia="ru-RU"/>
        </w:rPr>
      </w:pPr>
    </w:p>
    <w:p w14:paraId="656EFCFE" w14:textId="77777777" w:rsidR="006549C5" w:rsidRPr="003D71E1" w:rsidRDefault="006549C5" w:rsidP="006549C5">
      <w:pPr>
        <w:ind w:firstLine="709"/>
        <w:jc w:val="both"/>
        <w:rPr>
          <w:rFonts w:cs="Times New Roman"/>
          <w:lang w:eastAsia="ru-RU"/>
        </w:rPr>
      </w:pPr>
      <w:r w:rsidRPr="003D71E1">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6DEC7CC7" w14:textId="77777777" w:rsidR="00B81AEA" w:rsidRPr="003D71E1" w:rsidRDefault="00B81AEA" w:rsidP="00B81AEA">
      <w:pPr>
        <w:rPr>
          <w:rFonts w:cs="Times New Roman"/>
          <w:highlight w:val="yellow"/>
        </w:rPr>
      </w:pPr>
    </w:p>
    <w:p w14:paraId="247BDCB3" w14:textId="77777777" w:rsidR="00B81AEA" w:rsidRPr="003D71E1" w:rsidRDefault="00B81AEA" w:rsidP="00B81AEA">
      <w:pPr>
        <w:pStyle w:val="2"/>
        <w:ind w:left="0" w:firstLine="0"/>
        <w:rPr>
          <w:szCs w:val="22"/>
        </w:rPr>
      </w:pPr>
      <w:bookmarkStart w:id="317" w:name="_Toc212886803"/>
      <w:r w:rsidRPr="003D71E1">
        <w:rPr>
          <w:szCs w:val="22"/>
        </w:rPr>
        <w:t xml:space="preserve">1.12.6 </w:t>
      </w:r>
      <w:bookmarkEnd w:id="294"/>
      <w:bookmarkEnd w:id="295"/>
      <w:r w:rsidRPr="003D71E1">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17"/>
    </w:p>
    <w:p w14:paraId="3ECE82FD" w14:textId="77777777" w:rsidR="006549C5" w:rsidRPr="003D71E1" w:rsidRDefault="006549C5" w:rsidP="006549C5">
      <w:pPr>
        <w:pStyle w:val="ad"/>
        <w:ind w:left="218" w:firstLine="679"/>
        <w:rPr>
          <w:rFonts w:cs="Times New Roman"/>
          <w:lang w:val="ru-RU"/>
        </w:rPr>
      </w:pPr>
    </w:p>
    <w:p w14:paraId="1383F416" w14:textId="77777777" w:rsidR="006549C5" w:rsidRPr="003D71E1" w:rsidRDefault="006549C5" w:rsidP="006549C5">
      <w:pPr>
        <w:pStyle w:val="ad"/>
        <w:ind w:left="218" w:firstLine="679"/>
        <w:rPr>
          <w:rFonts w:cs="Times New Roman"/>
          <w:lang w:val="ru-RU"/>
        </w:rPr>
      </w:pPr>
      <w:r w:rsidRPr="003D71E1">
        <w:rPr>
          <w:rFonts w:cs="Times New Roman"/>
          <w:lang w:val="ru-RU"/>
        </w:rPr>
        <w:t>Изменения отсутствуют.</w:t>
      </w:r>
    </w:p>
    <w:p w14:paraId="4837B11B" w14:textId="77777777" w:rsidR="00FC43DB" w:rsidRPr="003D71E1" w:rsidRDefault="00FC43DB" w:rsidP="00FC43DB">
      <w:pPr>
        <w:jc w:val="center"/>
        <w:rPr>
          <w:rFonts w:cs="Times New Roman"/>
          <w:sz w:val="28"/>
          <w:szCs w:val="28"/>
        </w:rPr>
      </w:pPr>
    </w:p>
    <w:p w14:paraId="1B922CBB" w14:textId="77777777" w:rsidR="00FC43DB" w:rsidRPr="003D71E1" w:rsidRDefault="00FC43DB" w:rsidP="00FC43DB">
      <w:pPr>
        <w:rPr>
          <w:rFonts w:cs="Times New Roman"/>
        </w:rPr>
        <w:sectPr w:rsidR="00FC43DB" w:rsidRPr="003D71E1" w:rsidSect="0045682B">
          <w:pgSz w:w="11906" w:h="16838"/>
          <w:pgMar w:top="1134" w:right="850" w:bottom="1134" w:left="1701" w:header="708" w:footer="708" w:gutter="0"/>
          <w:cols w:space="708"/>
          <w:docGrid w:linePitch="360"/>
        </w:sectPr>
      </w:pPr>
    </w:p>
    <w:p w14:paraId="51CAC631" w14:textId="77777777" w:rsidR="00FC43DB" w:rsidRPr="003D71E1" w:rsidRDefault="00473CE7" w:rsidP="00FC43DB">
      <w:pPr>
        <w:pStyle w:val="2"/>
        <w:ind w:left="0" w:firstLine="0"/>
      </w:pPr>
      <w:hyperlink r:id="rId130" w:anchor="bookmark0" w:history="1">
        <w:bookmarkStart w:id="318" w:name="_Toc30081802"/>
        <w:bookmarkStart w:id="319" w:name="_Toc30085036"/>
        <w:bookmarkStart w:id="320" w:name="_Toc32845302"/>
        <w:bookmarkStart w:id="321" w:name="_Toc212886804"/>
        <w:r w:rsidR="00FC43DB" w:rsidRPr="003D71E1">
          <w:t>ГЛАВА 2. СУЩЕСТВУЮЩЕЕ И ПЕРСПЕКТИВНОЕ ПОТРЕБЛЕНИЕ ТЕПЛОВОЙ</w:t>
        </w:r>
      </w:hyperlink>
      <w:r w:rsidR="00FC43DB" w:rsidRPr="003D71E1">
        <w:t xml:space="preserve"> </w:t>
      </w:r>
      <w:hyperlink r:id="rId131" w:anchor="bookmark0" w:history="1">
        <w:r w:rsidR="00FC43DB" w:rsidRPr="003D71E1">
          <w:t>ЭНЕРГИИ НА ЦЕЛИ ТЕПЛОСНАБЖЕНИЯ</w:t>
        </w:r>
        <w:bookmarkEnd w:id="318"/>
        <w:bookmarkEnd w:id="319"/>
        <w:bookmarkEnd w:id="320"/>
        <w:bookmarkEnd w:id="321"/>
        <w:r w:rsidR="00FC43DB" w:rsidRPr="003D71E1">
          <w:t xml:space="preserve"> </w:t>
        </w:r>
      </w:hyperlink>
    </w:p>
    <w:p w14:paraId="6B2231D8" w14:textId="77777777" w:rsidR="00FC43DB" w:rsidRPr="003D71E1" w:rsidRDefault="00FC43DB" w:rsidP="00FC43DB">
      <w:pPr>
        <w:pStyle w:val="a0"/>
        <w:rPr>
          <w:rFonts w:cs="Times New Roman"/>
        </w:rPr>
      </w:pPr>
    </w:p>
    <w:p w14:paraId="19DF28D4" w14:textId="77777777" w:rsidR="00FC43DB" w:rsidRPr="003D71E1" w:rsidRDefault="00473CE7" w:rsidP="00FC43DB">
      <w:pPr>
        <w:pStyle w:val="2"/>
        <w:ind w:left="0" w:firstLine="0"/>
      </w:pPr>
      <w:hyperlink r:id="rId132" w:anchor="bookmark1" w:history="1">
        <w:bookmarkStart w:id="322" w:name="_Toc30081803"/>
        <w:bookmarkStart w:id="323" w:name="_Toc30085037"/>
        <w:bookmarkStart w:id="324" w:name="_Toc32845303"/>
        <w:bookmarkStart w:id="325" w:name="_Toc212886805"/>
        <w:r w:rsidR="00FC43DB" w:rsidRPr="003D71E1">
          <w:t>Часть 1. ДАННЫЕ БАЗОВОГО УРОВНЯ ПОТРЕБЛЕНИЯ ТЕПЛА НА ЦЕЛИ</w:t>
        </w:r>
      </w:hyperlink>
      <w:r w:rsidR="00FC43DB" w:rsidRPr="003D71E1">
        <w:t xml:space="preserve"> </w:t>
      </w:r>
      <w:hyperlink r:id="rId133" w:anchor="bookmark1" w:history="1">
        <w:r w:rsidR="00FC43DB" w:rsidRPr="003D71E1">
          <w:t>ТЕПЛОСНАБЖЕНИЯ</w:t>
        </w:r>
        <w:bookmarkEnd w:id="322"/>
        <w:bookmarkEnd w:id="323"/>
        <w:bookmarkEnd w:id="324"/>
        <w:bookmarkEnd w:id="325"/>
        <w:r w:rsidR="00017572" w:rsidRPr="003D71E1">
          <w:t xml:space="preserve"> </w:t>
        </w:r>
      </w:hyperlink>
    </w:p>
    <w:p w14:paraId="212DFC26" w14:textId="77777777" w:rsidR="00FC43DB" w:rsidRPr="003D71E1" w:rsidRDefault="00FC43DB" w:rsidP="00FC43DB">
      <w:pPr>
        <w:pStyle w:val="a0"/>
        <w:rPr>
          <w:rFonts w:cs="Times New Roman"/>
          <w:lang w:eastAsia="ru-RU"/>
        </w:rPr>
      </w:pPr>
    </w:p>
    <w:p w14:paraId="7C2EFAF1" w14:textId="77777777" w:rsidR="00FC43DB" w:rsidRPr="003D71E1" w:rsidRDefault="00FC43DB" w:rsidP="00FC43DB">
      <w:pPr>
        <w:ind w:firstLine="567"/>
        <w:rPr>
          <w:rFonts w:cs="Times New Roman"/>
        </w:rPr>
      </w:pPr>
      <w:r w:rsidRPr="003D71E1">
        <w:rPr>
          <w:rFonts w:cs="Times New Roman"/>
        </w:rPr>
        <w:t>Объем потребления тепловой энергии на цели теплоснабжения представлен в таблице 2.1.1.</w:t>
      </w:r>
    </w:p>
    <w:p w14:paraId="315DF825" w14:textId="77777777" w:rsidR="00FC43DB" w:rsidRPr="003D71E1" w:rsidRDefault="00FC43DB" w:rsidP="00FC43DB">
      <w:pPr>
        <w:pStyle w:val="a0"/>
        <w:jc w:val="center"/>
        <w:rPr>
          <w:rFonts w:cs="Times New Roman"/>
          <w:lang w:eastAsia="ru-RU"/>
        </w:rPr>
      </w:pPr>
    </w:p>
    <w:p w14:paraId="7D05825F" w14:textId="77777777" w:rsidR="00FC43DB" w:rsidRPr="003D71E1" w:rsidRDefault="00FC43DB" w:rsidP="00FC43DB">
      <w:pPr>
        <w:spacing w:before="400" w:after="200"/>
        <w:rPr>
          <w:rFonts w:cs="Times New Roman"/>
        </w:rPr>
      </w:pPr>
      <w:r w:rsidRPr="003D71E1">
        <w:rPr>
          <w:rFonts w:cs="Times New Roman"/>
          <w:b/>
        </w:rPr>
        <w:t>Таблица 2.1.1 - Объем потребления тепловой энергии</w:t>
      </w:r>
    </w:p>
    <w:tbl>
      <w:tblPr>
        <w:tblStyle w:val="a8"/>
        <w:tblW w:w="5000" w:type="pct"/>
        <w:jc w:val="center"/>
        <w:tblLook w:val="04A0" w:firstRow="1" w:lastRow="0" w:firstColumn="1" w:lastColumn="0" w:noHBand="0" w:noVBand="1"/>
      </w:tblPr>
      <w:tblGrid>
        <w:gridCol w:w="1821"/>
        <w:gridCol w:w="1462"/>
        <w:gridCol w:w="842"/>
        <w:gridCol w:w="1019"/>
        <w:gridCol w:w="1287"/>
        <w:gridCol w:w="1287"/>
        <w:gridCol w:w="1287"/>
        <w:gridCol w:w="1287"/>
        <w:gridCol w:w="1287"/>
        <w:gridCol w:w="1287"/>
        <w:gridCol w:w="1287"/>
        <w:gridCol w:w="1288"/>
      </w:tblGrid>
      <w:tr w:rsidR="00FC43DB" w:rsidRPr="003D71E1" w14:paraId="49E54B01" w14:textId="77777777" w:rsidTr="0045682B">
        <w:trPr>
          <w:jc w:val="center"/>
        </w:trPr>
        <w:tc>
          <w:tcPr>
            <w:tcW w:w="573" w:type="pct"/>
            <w:shd w:val="clear" w:color="auto" w:fill="F2F2F2"/>
            <w:tcMar>
              <w:top w:w="120" w:type="dxa"/>
              <w:left w:w="200" w:type="dxa"/>
              <w:bottom w:w="120" w:type="dxa"/>
              <w:right w:w="200" w:type="dxa"/>
            </w:tcMar>
            <w:vAlign w:val="center"/>
          </w:tcPr>
          <w:p w14:paraId="57677C08" w14:textId="77777777" w:rsidR="00FC43DB" w:rsidRPr="003D71E1" w:rsidRDefault="00FC43DB" w:rsidP="0045682B">
            <w:pPr>
              <w:jc w:val="center"/>
              <w:rPr>
                <w:rFonts w:cs="Times New Roman"/>
              </w:rPr>
            </w:pPr>
            <w:r w:rsidRPr="003D71E1">
              <w:rPr>
                <w:rFonts w:eastAsia="Times New Roman" w:cs="Times New Roman"/>
                <w:sz w:val="22"/>
              </w:rPr>
              <w:t>Источник тепловой энергии</w:t>
            </w:r>
          </w:p>
        </w:tc>
        <w:tc>
          <w:tcPr>
            <w:tcW w:w="461" w:type="pct"/>
            <w:shd w:val="clear" w:color="auto" w:fill="F2F2F2"/>
            <w:tcMar>
              <w:top w:w="120" w:type="dxa"/>
              <w:left w:w="200" w:type="dxa"/>
              <w:bottom w:w="120" w:type="dxa"/>
              <w:right w:w="200" w:type="dxa"/>
            </w:tcMar>
            <w:vAlign w:val="center"/>
          </w:tcPr>
          <w:p w14:paraId="380E331F" w14:textId="77777777" w:rsidR="00FC43DB" w:rsidRPr="003D71E1" w:rsidRDefault="00FC43DB" w:rsidP="0045682B">
            <w:pPr>
              <w:jc w:val="center"/>
              <w:rPr>
                <w:rFonts w:cs="Times New Roman"/>
              </w:rPr>
            </w:pPr>
            <w:r w:rsidRPr="003D71E1">
              <w:rPr>
                <w:rFonts w:eastAsia="Times New Roman" w:cs="Times New Roman"/>
                <w:sz w:val="22"/>
              </w:rPr>
              <w:t>Показатель</w:t>
            </w:r>
          </w:p>
        </w:tc>
        <w:tc>
          <w:tcPr>
            <w:tcW w:w="267" w:type="pct"/>
            <w:shd w:val="clear" w:color="auto" w:fill="F2F2F2"/>
            <w:tcMar>
              <w:top w:w="120" w:type="dxa"/>
              <w:left w:w="200" w:type="dxa"/>
              <w:bottom w:w="120" w:type="dxa"/>
              <w:right w:w="200" w:type="dxa"/>
            </w:tcMar>
            <w:vAlign w:val="center"/>
          </w:tcPr>
          <w:p w14:paraId="13CBFB8A" w14:textId="77777777" w:rsidR="00FC43DB" w:rsidRPr="003D71E1" w:rsidRDefault="00FC43DB" w:rsidP="0045682B">
            <w:pPr>
              <w:jc w:val="center"/>
              <w:rPr>
                <w:rFonts w:cs="Times New Roman"/>
              </w:rPr>
            </w:pPr>
            <w:r w:rsidRPr="003D71E1">
              <w:rPr>
                <w:rFonts w:eastAsia="Times New Roman" w:cs="Times New Roman"/>
                <w:sz w:val="22"/>
              </w:rPr>
              <w:t>Ед. изм.</w:t>
            </w:r>
          </w:p>
        </w:tc>
        <w:tc>
          <w:tcPr>
            <w:tcW w:w="323" w:type="pct"/>
            <w:shd w:val="clear" w:color="auto" w:fill="F2F2F2"/>
            <w:tcMar>
              <w:top w:w="120" w:type="dxa"/>
              <w:left w:w="200" w:type="dxa"/>
              <w:bottom w:w="120" w:type="dxa"/>
              <w:right w:w="200" w:type="dxa"/>
            </w:tcMar>
            <w:vAlign w:val="center"/>
          </w:tcPr>
          <w:p w14:paraId="137D975B" w14:textId="77777777" w:rsidR="00FC43DB" w:rsidRPr="003D71E1" w:rsidRDefault="00FC43DB" w:rsidP="0045682B">
            <w:pPr>
              <w:jc w:val="center"/>
              <w:rPr>
                <w:rFonts w:cs="Times New Roman"/>
              </w:rPr>
            </w:pPr>
            <w:r w:rsidRPr="003D71E1">
              <w:rPr>
                <w:rFonts w:eastAsia="Times New Roman" w:cs="Times New Roman"/>
                <w:sz w:val="22"/>
              </w:rPr>
              <w:t>2024</w:t>
            </w:r>
          </w:p>
        </w:tc>
        <w:tc>
          <w:tcPr>
            <w:tcW w:w="422" w:type="pct"/>
            <w:shd w:val="clear" w:color="auto" w:fill="F2F2F2"/>
            <w:tcMar>
              <w:top w:w="120" w:type="dxa"/>
              <w:left w:w="200" w:type="dxa"/>
              <w:bottom w:w="120" w:type="dxa"/>
              <w:right w:w="200" w:type="dxa"/>
            </w:tcMar>
            <w:vAlign w:val="center"/>
          </w:tcPr>
          <w:p w14:paraId="542436B4" w14:textId="77777777" w:rsidR="00FC43DB" w:rsidRPr="003D71E1" w:rsidRDefault="00FC43DB" w:rsidP="0045682B">
            <w:pPr>
              <w:jc w:val="center"/>
              <w:rPr>
                <w:rFonts w:cs="Times New Roman"/>
              </w:rPr>
            </w:pPr>
            <w:r w:rsidRPr="003D71E1">
              <w:rPr>
                <w:rFonts w:eastAsia="Times New Roman" w:cs="Times New Roman"/>
                <w:sz w:val="22"/>
              </w:rPr>
              <w:t>2025</w:t>
            </w:r>
          </w:p>
        </w:tc>
        <w:tc>
          <w:tcPr>
            <w:tcW w:w="422" w:type="pct"/>
            <w:shd w:val="clear" w:color="auto" w:fill="F2F2F2"/>
            <w:tcMar>
              <w:top w:w="120" w:type="dxa"/>
              <w:left w:w="200" w:type="dxa"/>
              <w:bottom w:w="120" w:type="dxa"/>
              <w:right w:w="200" w:type="dxa"/>
            </w:tcMar>
            <w:vAlign w:val="center"/>
          </w:tcPr>
          <w:p w14:paraId="0C537D85" w14:textId="77777777" w:rsidR="00FC43DB" w:rsidRPr="003D71E1" w:rsidRDefault="00FC43DB" w:rsidP="0045682B">
            <w:pPr>
              <w:jc w:val="center"/>
              <w:rPr>
                <w:rFonts w:cs="Times New Roman"/>
              </w:rPr>
            </w:pPr>
            <w:r w:rsidRPr="003D71E1">
              <w:rPr>
                <w:rFonts w:eastAsia="Times New Roman" w:cs="Times New Roman"/>
                <w:sz w:val="22"/>
              </w:rPr>
              <w:t>2026</w:t>
            </w:r>
          </w:p>
        </w:tc>
        <w:tc>
          <w:tcPr>
            <w:tcW w:w="422" w:type="pct"/>
            <w:shd w:val="clear" w:color="auto" w:fill="F2F2F2"/>
            <w:tcMar>
              <w:top w:w="120" w:type="dxa"/>
              <w:left w:w="200" w:type="dxa"/>
              <w:bottom w:w="120" w:type="dxa"/>
              <w:right w:w="200" w:type="dxa"/>
            </w:tcMar>
            <w:vAlign w:val="center"/>
          </w:tcPr>
          <w:p w14:paraId="7A0320E5" w14:textId="77777777" w:rsidR="00FC43DB" w:rsidRPr="003D71E1" w:rsidRDefault="00FC43DB" w:rsidP="0045682B">
            <w:pPr>
              <w:jc w:val="center"/>
              <w:rPr>
                <w:rFonts w:cs="Times New Roman"/>
              </w:rPr>
            </w:pPr>
            <w:r w:rsidRPr="003D71E1">
              <w:rPr>
                <w:rFonts w:eastAsia="Times New Roman" w:cs="Times New Roman"/>
                <w:sz w:val="22"/>
              </w:rPr>
              <w:t>2027</w:t>
            </w:r>
          </w:p>
        </w:tc>
        <w:tc>
          <w:tcPr>
            <w:tcW w:w="422" w:type="pct"/>
            <w:shd w:val="clear" w:color="auto" w:fill="F2F2F2"/>
            <w:tcMar>
              <w:top w:w="120" w:type="dxa"/>
              <w:left w:w="200" w:type="dxa"/>
              <w:bottom w:w="120" w:type="dxa"/>
              <w:right w:w="200" w:type="dxa"/>
            </w:tcMar>
            <w:vAlign w:val="center"/>
          </w:tcPr>
          <w:p w14:paraId="6511D944" w14:textId="77777777" w:rsidR="00FC43DB" w:rsidRPr="003D71E1" w:rsidRDefault="00FC43DB" w:rsidP="0045682B">
            <w:pPr>
              <w:jc w:val="center"/>
              <w:rPr>
                <w:rFonts w:cs="Times New Roman"/>
              </w:rPr>
            </w:pPr>
            <w:r w:rsidRPr="003D71E1">
              <w:rPr>
                <w:rFonts w:eastAsia="Times New Roman" w:cs="Times New Roman"/>
                <w:sz w:val="22"/>
              </w:rPr>
              <w:t>2028</w:t>
            </w:r>
          </w:p>
        </w:tc>
        <w:tc>
          <w:tcPr>
            <w:tcW w:w="422" w:type="pct"/>
            <w:shd w:val="clear" w:color="auto" w:fill="F2F2F2"/>
            <w:tcMar>
              <w:top w:w="120" w:type="dxa"/>
              <w:left w:w="200" w:type="dxa"/>
              <w:bottom w:w="120" w:type="dxa"/>
              <w:right w:w="200" w:type="dxa"/>
            </w:tcMar>
            <w:vAlign w:val="center"/>
          </w:tcPr>
          <w:p w14:paraId="78C8EB14" w14:textId="77777777" w:rsidR="00FC43DB" w:rsidRPr="003D71E1" w:rsidRDefault="00FC43DB" w:rsidP="0045682B">
            <w:pPr>
              <w:jc w:val="center"/>
              <w:rPr>
                <w:rFonts w:cs="Times New Roman"/>
              </w:rPr>
            </w:pPr>
            <w:r w:rsidRPr="003D71E1">
              <w:rPr>
                <w:rFonts w:eastAsia="Times New Roman" w:cs="Times New Roman"/>
                <w:sz w:val="22"/>
              </w:rPr>
              <w:t>2029</w:t>
            </w:r>
          </w:p>
        </w:tc>
        <w:tc>
          <w:tcPr>
            <w:tcW w:w="422" w:type="pct"/>
            <w:shd w:val="clear" w:color="auto" w:fill="F2F2F2"/>
            <w:tcMar>
              <w:top w:w="120" w:type="dxa"/>
              <w:left w:w="200" w:type="dxa"/>
              <w:bottom w:w="120" w:type="dxa"/>
              <w:right w:w="200" w:type="dxa"/>
            </w:tcMar>
            <w:vAlign w:val="center"/>
          </w:tcPr>
          <w:p w14:paraId="4EEF5540" w14:textId="77777777" w:rsidR="00FC43DB" w:rsidRPr="003D71E1" w:rsidRDefault="00FC43DB" w:rsidP="0045682B">
            <w:pPr>
              <w:jc w:val="center"/>
              <w:rPr>
                <w:rFonts w:cs="Times New Roman"/>
              </w:rPr>
            </w:pPr>
            <w:r w:rsidRPr="003D71E1">
              <w:rPr>
                <w:rFonts w:eastAsia="Times New Roman" w:cs="Times New Roman"/>
                <w:sz w:val="22"/>
              </w:rPr>
              <w:t>2030</w:t>
            </w:r>
          </w:p>
        </w:tc>
        <w:tc>
          <w:tcPr>
            <w:tcW w:w="422" w:type="pct"/>
            <w:shd w:val="clear" w:color="auto" w:fill="F2F2F2"/>
            <w:tcMar>
              <w:top w:w="120" w:type="dxa"/>
              <w:left w:w="200" w:type="dxa"/>
              <w:bottom w:w="120" w:type="dxa"/>
              <w:right w:w="200" w:type="dxa"/>
            </w:tcMar>
            <w:vAlign w:val="center"/>
          </w:tcPr>
          <w:p w14:paraId="4EA6632C" w14:textId="77777777" w:rsidR="00FC43DB" w:rsidRPr="003D71E1" w:rsidRDefault="00FC43DB" w:rsidP="0045682B">
            <w:pPr>
              <w:jc w:val="center"/>
              <w:rPr>
                <w:rFonts w:cs="Times New Roman"/>
              </w:rPr>
            </w:pPr>
            <w:r w:rsidRPr="003D71E1">
              <w:rPr>
                <w:rFonts w:eastAsia="Times New Roman" w:cs="Times New Roman"/>
                <w:sz w:val="22"/>
              </w:rPr>
              <w:t>2031-2034</w:t>
            </w:r>
          </w:p>
        </w:tc>
        <w:tc>
          <w:tcPr>
            <w:tcW w:w="422" w:type="pct"/>
            <w:shd w:val="clear" w:color="auto" w:fill="F2F2F2"/>
            <w:tcMar>
              <w:top w:w="120" w:type="dxa"/>
              <w:left w:w="200" w:type="dxa"/>
              <w:bottom w:w="120" w:type="dxa"/>
              <w:right w:w="200" w:type="dxa"/>
            </w:tcMar>
            <w:vAlign w:val="center"/>
          </w:tcPr>
          <w:p w14:paraId="6037708A" w14:textId="77777777" w:rsidR="00FC43DB" w:rsidRPr="003D71E1" w:rsidRDefault="00FC43DB" w:rsidP="0045682B">
            <w:pPr>
              <w:jc w:val="center"/>
              <w:rPr>
                <w:rFonts w:cs="Times New Roman"/>
              </w:rPr>
            </w:pPr>
            <w:r w:rsidRPr="003D71E1">
              <w:rPr>
                <w:rFonts w:eastAsia="Times New Roman" w:cs="Times New Roman"/>
                <w:sz w:val="22"/>
              </w:rPr>
              <w:t>2035-2039</w:t>
            </w:r>
          </w:p>
        </w:tc>
      </w:tr>
      <w:tr w:rsidR="00FC43DB" w:rsidRPr="003D71E1" w14:paraId="6CDBDC95" w14:textId="77777777" w:rsidTr="0045682B">
        <w:trPr>
          <w:jc w:val="center"/>
        </w:trPr>
        <w:tc>
          <w:tcPr>
            <w:tcW w:w="573" w:type="pct"/>
            <w:vMerge w:val="restart"/>
            <w:shd w:val="clear" w:color="auto" w:fill="FFFFFF"/>
            <w:tcMar>
              <w:top w:w="40" w:type="dxa"/>
              <w:left w:w="200" w:type="dxa"/>
              <w:bottom w:w="40" w:type="dxa"/>
              <w:right w:w="200" w:type="dxa"/>
            </w:tcMar>
            <w:vAlign w:val="center"/>
          </w:tcPr>
          <w:p w14:paraId="7C7B3C47" w14:textId="77777777" w:rsidR="00FC43DB" w:rsidRPr="003D71E1" w:rsidRDefault="00FC43DB" w:rsidP="0045682B">
            <w:pPr>
              <w:rPr>
                <w:rFonts w:cs="Times New Roman"/>
              </w:rPr>
            </w:pPr>
            <w:r w:rsidRPr="003D71E1">
              <w:rPr>
                <w:rFonts w:eastAsia="Times New Roman" w:cs="Times New Roman"/>
                <w:sz w:val="22"/>
              </w:rPr>
              <w:t>Котельная «Хилганайская СОШ»</w:t>
            </w:r>
          </w:p>
        </w:tc>
        <w:tc>
          <w:tcPr>
            <w:tcW w:w="461" w:type="pct"/>
            <w:shd w:val="clear" w:color="auto" w:fill="FFFFFF"/>
            <w:tcMar>
              <w:top w:w="40" w:type="dxa"/>
              <w:left w:w="200" w:type="dxa"/>
              <w:bottom w:w="40" w:type="dxa"/>
              <w:right w:w="200" w:type="dxa"/>
            </w:tcMar>
            <w:vAlign w:val="center"/>
          </w:tcPr>
          <w:p w14:paraId="1EC4649C" w14:textId="77777777" w:rsidR="00FC43DB" w:rsidRPr="003D71E1" w:rsidRDefault="00FC43DB" w:rsidP="0045682B">
            <w:pPr>
              <w:ind w:left="-176" w:right="-175"/>
              <w:rPr>
                <w:rFonts w:cs="Times New Roman"/>
              </w:rPr>
            </w:pPr>
            <w:r w:rsidRPr="003D71E1">
              <w:rPr>
                <w:rFonts w:eastAsia="Times New Roman" w:cs="Times New Roman"/>
                <w:sz w:val="22"/>
              </w:rPr>
              <w:t>Выработка ТЭ</w:t>
            </w:r>
          </w:p>
        </w:tc>
        <w:tc>
          <w:tcPr>
            <w:tcW w:w="267" w:type="pct"/>
            <w:shd w:val="clear" w:color="auto" w:fill="FFFFFF"/>
            <w:tcMar>
              <w:top w:w="40" w:type="dxa"/>
              <w:left w:w="200" w:type="dxa"/>
              <w:bottom w:w="40" w:type="dxa"/>
              <w:right w:w="200" w:type="dxa"/>
            </w:tcMar>
            <w:vAlign w:val="center"/>
          </w:tcPr>
          <w:p w14:paraId="6F546F0A" w14:textId="77777777" w:rsidR="00FC43DB" w:rsidRPr="003D71E1" w:rsidRDefault="00FC43DB" w:rsidP="0045682B">
            <w:pPr>
              <w:ind w:left="-142" w:right="-135"/>
              <w:jc w:val="center"/>
              <w:rPr>
                <w:rFonts w:cs="Times New Roman"/>
              </w:rPr>
            </w:pPr>
            <w:r w:rsidRPr="003D71E1">
              <w:rPr>
                <w:rFonts w:eastAsia="Times New Roman" w:cs="Times New Roman"/>
                <w:sz w:val="22"/>
              </w:rPr>
              <w:t>Гкал</w:t>
            </w:r>
          </w:p>
        </w:tc>
        <w:tc>
          <w:tcPr>
            <w:tcW w:w="323" w:type="pct"/>
            <w:shd w:val="clear" w:color="auto" w:fill="FFFFFF"/>
            <w:tcMar>
              <w:top w:w="40" w:type="dxa"/>
              <w:left w:w="200" w:type="dxa"/>
              <w:bottom w:w="40" w:type="dxa"/>
              <w:right w:w="200" w:type="dxa"/>
            </w:tcMar>
            <w:vAlign w:val="center"/>
          </w:tcPr>
          <w:p w14:paraId="1534BF95"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23A66ECD"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42F586BD"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603ED973"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6628F3FB"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4C24D0E7"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3B6F1D43"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30C26A08"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c>
          <w:tcPr>
            <w:tcW w:w="422" w:type="pct"/>
            <w:shd w:val="clear" w:color="auto" w:fill="FFFFFF"/>
            <w:tcMar>
              <w:top w:w="40" w:type="dxa"/>
              <w:left w:w="200" w:type="dxa"/>
              <w:bottom w:w="40" w:type="dxa"/>
              <w:right w:w="200" w:type="dxa"/>
            </w:tcMar>
            <w:vAlign w:val="center"/>
          </w:tcPr>
          <w:p w14:paraId="2D6A94D1" w14:textId="77777777" w:rsidR="00FC43DB" w:rsidRPr="003D71E1" w:rsidRDefault="00FC43DB" w:rsidP="0045682B">
            <w:pPr>
              <w:ind w:left="-96" w:right="-81"/>
              <w:jc w:val="center"/>
              <w:rPr>
                <w:rFonts w:cs="Times New Roman"/>
              </w:rPr>
            </w:pPr>
            <w:r w:rsidRPr="003D71E1">
              <w:rPr>
                <w:rFonts w:eastAsia="Times New Roman" w:cs="Times New Roman"/>
                <w:sz w:val="22"/>
              </w:rPr>
              <w:t>1385,51</w:t>
            </w:r>
          </w:p>
        </w:tc>
      </w:tr>
      <w:tr w:rsidR="00FC43DB" w:rsidRPr="003D71E1" w14:paraId="12F4E0B1" w14:textId="77777777" w:rsidTr="0045682B">
        <w:trPr>
          <w:jc w:val="center"/>
        </w:trPr>
        <w:tc>
          <w:tcPr>
            <w:tcW w:w="573" w:type="pct"/>
            <w:vMerge/>
          </w:tcPr>
          <w:p w14:paraId="49AA24FB" w14:textId="77777777" w:rsidR="00FC43DB" w:rsidRPr="003D71E1" w:rsidRDefault="00FC43DB" w:rsidP="0045682B">
            <w:pPr>
              <w:rPr>
                <w:rFonts w:cs="Times New Roman"/>
              </w:rPr>
            </w:pPr>
          </w:p>
        </w:tc>
        <w:tc>
          <w:tcPr>
            <w:tcW w:w="461" w:type="pct"/>
            <w:shd w:val="clear" w:color="auto" w:fill="FFFFFF"/>
            <w:tcMar>
              <w:top w:w="40" w:type="dxa"/>
              <w:left w:w="200" w:type="dxa"/>
              <w:bottom w:w="40" w:type="dxa"/>
              <w:right w:w="200" w:type="dxa"/>
            </w:tcMar>
            <w:vAlign w:val="center"/>
          </w:tcPr>
          <w:p w14:paraId="1F599DE8" w14:textId="77777777" w:rsidR="00FC43DB" w:rsidRPr="003D71E1" w:rsidRDefault="00FC43DB" w:rsidP="0045682B">
            <w:pPr>
              <w:ind w:left="-176" w:right="-175"/>
              <w:rPr>
                <w:rFonts w:eastAsia="Times New Roman" w:cs="Times New Roman"/>
                <w:sz w:val="22"/>
              </w:rPr>
            </w:pPr>
            <w:r w:rsidRPr="003D71E1">
              <w:rPr>
                <w:rFonts w:eastAsia="Times New Roman" w:cs="Times New Roman"/>
                <w:sz w:val="22"/>
              </w:rPr>
              <w:t>Отпуск ТЭ в сеть</w:t>
            </w:r>
          </w:p>
        </w:tc>
        <w:tc>
          <w:tcPr>
            <w:tcW w:w="267" w:type="pct"/>
            <w:shd w:val="clear" w:color="auto" w:fill="FFFFFF"/>
            <w:tcMar>
              <w:top w:w="40" w:type="dxa"/>
              <w:left w:w="200" w:type="dxa"/>
              <w:bottom w:w="40" w:type="dxa"/>
              <w:right w:w="200" w:type="dxa"/>
            </w:tcMar>
            <w:vAlign w:val="center"/>
          </w:tcPr>
          <w:p w14:paraId="4C0B9643" w14:textId="77777777" w:rsidR="00FC43DB" w:rsidRPr="003D71E1" w:rsidRDefault="00FC43DB" w:rsidP="0045682B">
            <w:pPr>
              <w:jc w:val="center"/>
              <w:rPr>
                <w:rFonts w:cs="Times New Roman"/>
              </w:rPr>
            </w:pPr>
            <w:r w:rsidRPr="003D71E1">
              <w:rPr>
                <w:rFonts w:eastAsia="Times New Roman" w:cs="Times New Roman"/>
                <w:sz w:val="22"/>
              </w:rPr>
              <w:t>Гкал</w:t>
            </w:r>
          </w:p>
        </w:tc>
        <w:tc>
          <w:tcPr>
            <w:tcW w:w="323" w:type="pct"/>
            <w:shd w:val="clear" w:color="auto" w:fill="FFFFFF"/>
            <w:tcMar>
              <w:top w:w="40" w:type="dxa"/>
              <w:left w:w="200" w:type="dxa"/>
              <w:bottom w:w="40" w:type="dxa"/>
              <w:right w:w="200" w:type="dxa"/>
            </w:tcMar>
            <w:vAlign w:val="center"/>
          </w:tcPr>
          <w:p w14:paraId="73905F07"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049A95D2"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39723995"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6E17EDFB"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2711A2C2"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6A9DA798"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3D33581F"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75C8784C"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c>
          <w:tcPr>
            <w:tcW w:w="422" w:type="pct"/>
            <w:shd w:val="clear" w:color="auto" w:fill="FFFFFF"/>
            <w:tcMar>
              <w:top w:w="40" w:type="dxa"/>
              <w:left w:w="200" w:type="dxa"/>
              <w:bottom w:w="40" w:type="dxa"/>
              <w:right w:w="200" w:type="dxa"/>
            </w:tcMar>
            <w:vAlign w:val="center"/>
          </w:tcPr>
          <w:p w14:paraId="26BBF00D" w14:textId="77777777" w:rsidR="00FC43DB" w:rsidRPr="003D71E1" w:rsidRDefault="00FC43DB" w:rsidP="0045682B">
            <w:pPr>
              <w:ind w:left="-96" w:right="-81"/>
              <w:jc w:val="center"/>
              <w:rPr>
                <w:rFonts w:cs="Times New Roman"/>
              </w:rPr>
            </w:pPr>
            <w:r w:rsidRPr="003D71E1">
              <w:rPr>
                <w:rFonts w:eastAsia="Times New Roman" w:cs="Times New Roman"/>
                <w:sz w:val="22"/>
              </w:rPr>
              <w:t>1270,83</w:t>
            </w:r>
          </w:p>
        </w:tc>
      </w:tr>
      <w:tr w:rsidR="00FC43DB" w:rsidRPr="003D71E1" w14:paraId="7F87CEC4" w14:textId="77777777" w:rsidTr="0045682B">
        <w:trPr>
          <w:jc w:val="center"/>
        </w:trPr>
        <w:tc>
          <w:tcPr>
            <w:tcW w:w="573" w:type="pct"/>
            <w:vMerge/>
          </w:tcPr>
          <w:p w14:paraId="575CA218" w14:textId="77777777" w:rsidR="00FC43DB" w:rsidRPr="003D71E1" w:rsidRDefault="00FC43DB" w:rsidP="0045682B">
            <w:pPr>
              <w:rPr>
                <w:rFonts w:cs="Times New Roman"/>
              </w:rPr>
            </w:pPr>
          </w:p>
        </w:tc>
        <w:tc>
          <w:tcPr>
            <w:tcW w:w="461" w:type="pct"/>
            <w:shd w:val="clear" w:color="auto" w:fill="FFFFFF"/>
            <w:tcMar>
              <w:top w:w="40" w:type="dxa"/>
              <w:left w:w="200" w:type="dxa"/>
              <w:bottom w:w="40" w:type="dxa"/>
              <w:right w:w="200" w:type="dxa"/>
            </w:tcMar>
            <w:vAlign w:val="center"/>
          </w:tcPr>
          <w:p w14:paraId="17C34A9D" w14:textId="77777777" w:rsidR="00FC43DB" w:rsidRPr="003D71E1" w:rsidRDefault="00FC43DB" w:rsidP="0045682B">
            <w:pPr>
              <w:ind w:left="-176" w:right="-175"/>
              <w:rPr>
                <w:rFonts w:eastAsia="Times New Roman" w:cs="Times New Roman"/>
                <w:sz w:val="22"/>
              </w:rPr>
            </w:pPr>
            <w:r w:rsidRPr="003D71E1">
              <w:rPr>
                <w:rFonts w:eastAsia="Times New Roman" w:cs="Times New Roman"/>
                <w:sz w:val="22"/>
              </w:rPr>
              <w:t>Потери в сетях</w:t>
            </w:r>
          </w:p>
        </w:tc>
        <w:tc>
          <w:tcPr>
            <w:tcW w:w="267" w:type="pct"/>
            <w:shd w:val="clear" w:color="auto" w:fill="FFFFFF"/>
            <w:tcMar>
              <w:top w:w="40" w:type="dxa"/>
              <w:left w:w="200" w:type="dxa"/>
              <w:bottom w:w="40" w:type="dxa"/>
              <w:right w:w="200" w:type="dxa"/>
            </w:tcMar>
            <w:vAlign w:val="center"/>
          </w:tcPr>
          <w:p w14:paraId="3A121EFC" w14:textId="77777777" w:rsidR="00FC43DB" w:rsidRPr="003D71E1" w:rsidRDefault="00FC43DB" w:rsidP="0045682B">
            <w:pPr>
              <w:jc w:val="center"/>
              <w:rPr>
                <w:rFonts w:cs="Times New Roman"/>
              </w:rPr>
            </w:pPr>
            <w:r w:rsidRPr="003D71E1">
              <w:rPr>
                <w:rFonts w:eastAsia="Times New Roman" w:cs="Times New Roman"/>
                <w:sz w:val="22"/>
              </w:rPr>
              <w:t>Гкал</w:t>
            </w:r>
          </w:p>
        </w:tc>
        <w:tc>
          <w:tcPr>
            <w:tcW w:w="323" w:type="pct"/>
            <w:shd w:val="clear" w:color="auto" w:fill="FFFFFF"/>
            <w:tcMar>
              <w:top w:w="40" w:type="dxa"/>
              <w:left w:w="200" w:type="dxa"/>
              <w:bottom w:w="40" w:type="dxa"/>
              <w:right w:w="200" w:type="dxa"/>
            </w:tcMar>
            <w:vAlign w:val="center"/>
          </w:tcPr>
          <w:p w14:paraId="643B7AFE"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58EA4D1F"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2F9D78DA"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47320DD3"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66492E31"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207E0623"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1DBE3B9E"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2601DA24"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c>
          <w:tcPr>
            <w:tcW w:w="422" w:type="pct"/>
            <w:shd w:val="clear" w:color="auto" w:fill="FFFFFF"/>
            <w:tcMar>
              <w:top w:w="40" w:type="dxa"/>
              <w:left w:w="200" w:type="dxa"/>
              <w:bottom w:w="40" w:type="dxa"/>
              <w:right w:w="200" w:type="dxa"/>
            </w:tcMar>
            <w:vAlign w:val="center"/>
          </w:tcPr>
          <w:p w14:paraId="301A6455"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114,68</w:t>
            </w:r>
          </w:p>
        </w:tc>
      </w:tr>
      <w:tr w:rsidR="00FC43DB" w:rsidRPr="003D71E1" w14:paraId="16CE2E0A" w14:textId="77777777" w:rsidTr="0045682B">
        <w:trPr>
          <w:jc w:val="center"/>
        </w:trPr>
        <w:tc>
          <w:tcPr>
            <w:tcW w:w="573" w:type="pct"/>
            <w:vMerge/>
          </w:tcPr>
          <w:p w14:paraId="181436C2" w14:textId="77777777" w:rsidR="00FC43DB" w:rsidRPr="003D71E1" w:rsidRDefault="00FC43DB" w:rsidP="0045682B">
            <w:pPr>
              <w:rPr>
                <w:rFonts w:cs="Times New Roman"/>
              </w:rPr>
            </w:pPr>
          </w:p>
        </w:tc>
        <w:tc>
          <w:tcPr>
            <w:tcW w:w="461" w:type="pct"/>
            <w:shd w:val="clear" w:color="auto" w:fill="FFFFFF"/>
            <w:tcMar>
              <w:top w:w="40" w:type="dxa"/>
              <w:left w:w="200" w:type="dxa"/>
              <w:bottom w:w="40" w:type="dxa"/>
              <w:right w:w="200" w:type="dxa"/>
            </w:tcMar>
            <w:vAlign w:val="center"/>
          </w:tcPr>
          <w:p w14:paraId="5A856633" w14:textId="77777777" w:rsidR="00FC43DB" w:rsidRPr="003D71E1" w:rsidRDefault="00FC43DB" w:rsidP="0045682B">
            <w:pPr>
              <w:ind w:left="-176" w:right="-175"/>
              <w:rPr>
                <w:rFonts w:eastAsia="Times New Roman" w:cs="Times New Roman"/>
                <w:sz w:val="22"/>
              </w:rPr>
            </w:pPr>
            <w:r w:rsidRPr="003D71E1">
              <w:rPr>
                <w:rFonts w:eastAsia="Times New Roman" w:cs="Times New Roman"/>
                <w:sz w:val="22"/>
              </w:rPr>
              <w:t xml:space="preserve">Полезный отпуск </w:t>
            </w:r>
          </w:p>
        </w:tc>
        <w:tc>
          <w:tcPr>
            <w:tcW w:w="267" w:type="pct"/>
            <w:shd w:val="clear" w:color="auto" w:fill="FFFFFF"/>
            <w:tcMar>
              <w:top w:w="40" w:type="dxa"/>
              <w:left w:w="200" w:type="dxa"/>
              <w:bottom w:w="40" w:type="dxa"/>
              <w:right w:w="200" w:type="dxa"/>
            </w:tcMar>
            <w:vAlign w:val="center"/>
          </w:tcPr>
          <w:p w14:paraId="4AAE956F" w14:textId="77777777" w:rsidR="00FC43DB" w:rsidRPr="003D71E1" w:rsidRDefault="00FC43DB" w:rsidP="0045682B">
            <w:pPr>
              <w:jc w:val="center"/>
              <w:rPr>
                <w:rFonts w:cs="Times New Roman"/>
              </w:rPr>
            </w:pPr>
            <w:r w:rsidRPr="003D71E1">
              <w:rPr>
                <w:rFonts w:eastAsia="Times New Roman" w:cs="Times New Roman"/>
                <w:sz w:val="22"/>
              </w:rPr>
              <w:t>Гкал</w:t>
            </w:r>
          </w:p>
        </w:tc>
        <w:tc>
          <w:tcPr>
            <w:tcW w:w="323" w:type="pct"/>
            <w:shd w:val="clear" w:color="auto" w:fill="FFFFFF"/>
            <w:tcMar>
              <w:top w:w="40" w:type="dxa"/>
              <w:left w:w="200" w:type="dxa"/>
              <w:bottom w:w="40" w:type="dxa"/>
              <w:right w:w="200" w:type="dxa"/>
            </w:tcMar>
            <w:vAlign w:val="center"/>
          </w:tcPr>
          <w:p w14:paraId="26A7942C"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05EC3574"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51CB51F8"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00148518"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2E428FB5"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4A8FF01E"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0EFB7C74"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60E2218A"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c>
          <w:tcPr>
            <w:tcW w:w="422" w:type="pct"/>
            <w:shd w:val="clear" w:color="auto" w:fill="FFFFFF"/>
            <w:tcMar>
              <w:top w:w="40" w:type="dxa"/>
              <w:left w:w="200" w:type="dxa"/>
              <w:bottom w:w="40" w:type="dxa"/>
              <w:right w:w="200" w:type="dxa"/>
            </w:tcMar>
            <w:vAlign w:val="center"/>
          </w:tcPr>
          <w:p w14:paraId="5E2D9C33" w14:textId="77777777" w:rsidR="00FC43DB" w:rsidRPr="003D71E1" w:rsidRDefault="00FC43DB" w:rsidP="0045682B">
            <w:pPr>
              <w:ind w:left="-96" w:right="-81"/>
              <w:jc w:val="center"/>
              <w:rPr>
                <w:rFonts w:eastAsia="Times New Roman" w:cs="Times New Roman"/>
                <w:sz w:val="22"/>
              </w:rPr>
            </w:pPr>
            <w:r w:rsidRPr="003D71E1">
              <w:rPr>
                <w:rFonts w:eastAsia="Times New Roman" w:cs="Times New Roman"/>
                <w:sz w:val="22"/>
              </w:rPr>
              <w:t>1165,83</w:t>
            </w:r>
          </w:p>
        </w:tc>
      </w:tr>
    </w:tbl>
    <w:p w14:paraId="7EC9037B" w14:textId="77777777" w:rsidR="00FC43DB" w:rsidRPr="003D71E1" w:rsidRDefault="00FC43DB" w:rsidP="00FC43DB">
      <w:pPr>
        <w:pStyle w:val="a0"/>
        <w:rPr>
          <w:rFonts w:cs="Times New Roman"/>
          <w:lang w:val="en-US" w:eastAsia="ru-RU"/>
        </w:rPr>
      </w:pPr>
    </w:p>
    <w:p w14:paraId="00977B53" w14:textId="77777777" w:rsidR="00FC43DB" w:rsidRPr="003D71E1" w:rsidRDefault="00FC43DB" w:rsidP="00FC43DB">
      <w:pPr>
        <w:rPr>
          <w:rFonts w:cs="Times New Roman"/>
        </w:rPr>
        <w:sectPr w:rsidR="00FC43DB" w:rsidRPr="003D71E1" w:rsidSect="0045682B">
          <w:pgSz w:w="16838" w:h="11906" w:orient="landscape"/>
          <w:pgMar w:top="1134" w:right="536" w:bottom="1134" w:left="851" w:header="708" w:footer="708" w:gutter="0"/>
          <w:cols w:space="708"/>
          <w:docGrid w:linePitch="360"/>
        </w:sectPr>
      </w:pPr>
    </w:p>
    <w:p w14:paraId="4E62D985" w14:textId="77777777" w:rsidR="00FC43DB" w:rsidRPr="003D71E1" w:rsidRDefault="00473CE7" w:rsidP="00FC43DB">
      <w:pPr>
        <w:pStyle w:val="2"/>
        <w:ind w:left="0" w:firstLine="0"/>
      </w:pPr>
      <w:hyperlink r:id="rId134" w:anchor="bookmark5" w:history="1">
        <w:bookmarkStart w:id="326" w:name="_Toc30081807"/>
        <w:bookmarkStart w:id="327" w:name="_Toc30085041"/>
        <w:bookmarkStart w:id="328" w:name="_Toc32845307"/>
        <w:bookmarkStart w:id="329" w:name="_Toc212886806"/>
        <w:r w:rsidR="00FC43DB" w:rsidRPr="003D71E1">
          <w:t>Часть 2. ПРОГНОЗЫ ПРИРОСТОВ СТРОИТЕЛЬНЫХ ПЛОЩАДЕЙ ФОНДОВ,</w:t>
        </w:r>
      </w:hyperlink>
      <w:r w:rsidR="00FC43DB" w:rsidRPr="003D71E1">
        <w:t xml:space="preserve"> </w:t>
      </w:r>
      <w:hyperlink r:id="rId135" w:anchor="bookmark5" w:history="1">
        <w:r w:rsidR="00FC43DB" w:rsidRPr="003D71E1">
          <w:t>СГРУПИРОВАННЫЕ ПО РАСЧЕТНЫМ ЭЛЕМЕНТАМ ТЕРРИТОРИАЛЬНОГО ДЕЛЕНИЯ</w:t>
        </w:r>
      </w:hyperlink>
      <w:r w:rsidR="00FC43DB" w:rsidRPr="003D71E1">
        <w:t xml:space="preserve"> </w:t>
      </w:r>
      <w:hyperlink r:id="rId136" w:anchor="bookmark5" w:history="1">
        <w:r w:rsidR="00FC43DB" w:rsidRPr="003D71E1">
          <w:t>И ПО ЗОНАМ ДЕЙСТВИЯ ИСТОЧНИКОВ ТЕПЛОВОЙ ЭНЕРГИИ С РАЗДЕЛЕНИЕМ</w:t>
        </w:r>
      </w:hyperlink>
      <w:r w:rsidR="00FC43DB" w:rsidRPr="003D71E1">
        <w:t xml:space="preserve"> </w:t>
      </w:r>
      <w:hyperlink r:id="rId137" w:anchor="bookmark5" w:history="1">
        <w:r w:rsidR="00FC43DB" w:rsidRPr="003D71E1">
          <w:t>ОБЪЕКТОВ СТРОИТЕЛЬСТВА НА МНОГКВАРТИРНЫЕ ДОМА, ИНДИВИДУАЛЬНЫЕ</w:t>
        </w:r>
      </w:hyperlink>
      <w:r w:rsidR="00FC43DB" w:rsidRPr="003D71E1">
        <w:t xml:space="preserve"> </w:t>
      </w:r>
      <w:hyperlink r:id="rId138" w:anchor="bookmark5" w:history="1">
        <w:r w:rsidR="00FC43DB" w:rsidRPr="003D71E1">
          <w:t>ЖИЛЫЕ ДОМА, ОБЩЕСТВЕННЫЕ ЗДАНИЯ, ПРОИЗВОДСТВЕННЫЕ ЗДАНИЯ</w:t>
        </w:r>
      </w:hyperlink>
      <w:r w:rsidR="00FC43DB" w:rsidRPr="003D71E1">
        <w:t xml:space="preserve"> </w:t>
      </w:r>
      <w:hyperlink r:id="rId139" w:anchor="bookmark5" w:history="1">
        <w:r w:rsidR="00FC43DB" w:rsidRPr="003D71E1">
          <w:t>ПРОМЫШЛЕННЫХ ПРЕДПРИЯТИЙ НА КАЖДОМ ЭТАПЕ</w:t>
        </w:r>
        <w:bookmarkEnd w:id="326"/>
        <w:bookmarkEnd w:id="327"/>
        <w:bookmarkEnd w:id="328"/>
        <w:bookmarkEnd w:id="329"/>
      </w:hyperlink>
    </w:p>
    <w:p w14:paraId="413FB043" w14:textId="77777777" w:rsidR="00FC43DB" w:rsidRPr="003D71E1" w:rsidRDefault="00FC43DB" w:rsidP="00FC43DB">
      <w:pPr>
        <w:pStyle w:val="a0"/>
        <w:rPr>
          <w:rFonts w:cs="Times New Roman"/>
          <w:lang w:eastAsia="ru-RU"/>
        </w:rPr>
      </w:pPr>
    </w:p>
    <w:p w14:paraId="4359E3B0" w14:textId="77777777" w:rsidR="00FC43DB" w:rsidRPr="003D71E1" w:rsidRDefault="00FC43DB" w:rsidP="00FC43DB">
      <w:pPr>
        <w:ind w:firstLine="709"/>
        <w:jc w:val="both"/>
        <w:rPr>
          <w:rFonts w:cs="Times New Roman"/>
          <w:szCs w:val="23"/>
        </w:rPr>
      </w:pPr>
      <w:r w:rsidRPr="003D71E1">
        <w:rPr>
          <w:rFonts w:cs="Times New Roman"/>
          <w:szCs w:val="23"/>
        </w:rPr>
        <w:t>В зоне действия системы теплоснабжения от Котельная «Хилганайская СОШ» приростов не планируется.</w:t>
      </w:r>
    </w:p>
    <w:p w14:paraId="6A80BF9C" w14:textId="77777777" w:rsidR="00FC43DB" w:rsidRPr="003D71E1" w:rsidRDefault="00FC43DB" w:rsidP="00FC43DB">
      <w:pPr>
        <w:pStyle w:val="a0"/>
        <w:rPr>
          <w:rFonts w:cs="Times New Roman"/>
        </w:rPr>
      </w:pPr>
    </w:p>
    <w:p w14:paraId="6843BA5B" w14:textId="77777777" w:rsidR="00FC43DB" w:rsidRPr="003D71E1" w:rsidRDefault="00473CE7" w:rsidP="00FC43DB">
      <w:pPr>
        <w:pStyle w:val="2"/>
        <w:ind w:left="0" w:firstLine="0"/>
      </w:pPr>
      <w:hyperlink r:id="rId140" w:anchor="bookmark9" w:history="1">
        <w:bookmarkStart w:id="330" w:name="_Toc212886807"/>
        <w:r w:rsidR="00FC43DB" w:rsidRPr="003D71E1">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FC43DB" w:rsidRPr="003D71E1">
        <w:t>СТАНАВЛИВАЕМЫХ В СООТВЕТСТВИИ С ЗАКОНОДАТЕЛЬСТВОМ РОССИЙСКОЙ ФЕДЕРАЦИИ</w:t>
      </w:r>
      <w:bookmarkEnd w:id="330"/>
      <w:r w:rsidR="00FC43DB" w:rsidRPr="003D71E1">
        <w:t xml:space="preserve"> </w:t>
      </w:r>
    </w:p>
    <w:p w14:paraId="09512A7A" w14:textId="77777777" w:rsidR="00FC43DB" w:rsidRPr="003D71E1" w:rsidRDefault="00FC43DB" w:rsidP="00FC43DB">
      <w:pPr>
        <w:pStyle w:val="a0"/>
        <w:rPr>
          <w:rFonts w:cs="Times New Roman"/>
          <w:lang w:eastAsia="ru-RU"/>
        </w:rPr>
      </w:pPr>
    </w:p>
    <w:p w14:paraId="09D72FA3" w14:textId="77777777" w:rsidR="00FC43DB" w:rsidRPr="003D71E1" w:rsidRDefault="00FC43DB" w:rsidP="00FC43DB">
      <w:pPr>
        <w:ind w:firstLine="709"/>
        <w:rPr>
          <w:rFonts w:cs="Times New Roman"/>
          <w:lang w:eastAsia="ru-RU"/>
        </w:rPr>
      </w:pPr>
      <w:bookmarkStart w:id="331" w:name="_Hlk185515871"/>
      <w:r w:rsidRPr="003D71E1">
        <w:rPr>
          <w:rFonts w:cs="Times New Roman"/>
          <w:lang w:eastAsia="ru-RU"/>
        </w:rPr>
        <w:t>Удельные расходы тепловой энергии останутся неизменными.</w:t>
      </w:r>
    </w:p>
    <w:bookmarkEnd w:id="331"/>
    <w:p w14:paraId="1F4B453A" w14:textId="77777777" w:rsidR="00FC43DB" w:rsidRPr="003D71E1" w:rsidRDefault="00FC43DB" w:rsidP="00FC43DB">
      <w:pPr>
        <w:pStyle w:val="a0"/>
        <w:rPr>
          <w:rFonts w:cs="Times New Roman"/>
          <w:lang w:eastAsia="ru-RU"/>
        </w:rPr>
      </w:pPr>
    </w:p>
    <w:p w14:paraId="25AB80B6" w14:textId="77777777" w:rsidR="00FC43DB" w:rsidRPr="003D71E1" w:rsidRDefault="00473CE7" w:rsidP="00FC43DB">
      <w:pPr>
        <w:pStyle w:val="2"/>
        <w:ind w:left="0" w:firstLine="0"/>
      </w:pPr>
      <w:hyperlink r:id="rId141" w:anchor="bookmark9" w:history="1">
        <w:bookmarkStart w:id="332" w:name="_Toc30085045"/>
        <w:bookmarkStart w:id="333" w:name="_Toc32845311"/>
        <w:bookmarkStart w:id="334" w:name="_Toc212886808"/>
        <w:r w:rsidR="00FC43DB" w:rsidRPr="003D71E1">
          <w:t>Часть 4. ПРОГНОЗЫ ПРИРОСТОВ ОБЪЕМОВ ПОТРЕБЛЕНИЯ ТЕПЛОВОЙ ЭНЕРГИИ</w:t>
        </w:r>
      </w:hyperlink>
      <w:r w:rsidR="00FC43DB" w:rsidRPr="003D71E1">
        <w:t xml:space="preserve"> </w:t>
      </w:r>
      <w:hyperlink r:id="rId142" w:anchor="bookmark9" w:history="1">
        <w:r w:rsidR="00FC43DB" w:rsidRPr="003D71E1">
          <w:t>(МОЩНОСТИ) И ТЕПЛОНОСИТЕЛЯ С РАЗДЕЛЕНИЕМ ПО ВИДАМ</w:t>
        </w:r>
      </w:hyperlink>
      <w:r w:rsidR="00FC43DB" w:rsidRPr="003D71E1">
        <w:t xml:space="preserve"> </w:t>
      </w:r>
      <w:hyperlink r:id="rId143" w:anchor="bookmark9" w:history="1">
        <w:r w:rsidR="00FC43DB" w:rsidRPr="003D71E1">
          <w:t>ТЕПЛОПОТРЕБЛЕНИЯ В КАЖДОМ РАСЧЕТНОМ ЭЛЕМЕНТЕ ТЕРРИТОРИАЛЬНОГО</w:t>
        </w:r>
      </w:hyperlink>
      <w:r w:rsidR="00FC43DB" w:rsidRPr="003D71E1">
        <w:t xml:space="preserve"> </w:t>
      </w:r>
      <w:hyperlink r:id="rId144" w:anchor="bookmark9" w:history="1">
        <w:r w:rsidR="00FC43DB" w:rsidRPr="003D71E1">
          <w:t>ДЕЛЕНИЯ И В ЗОНЕ ДЕЙСТВИЯ КАЖДОГО ИЗ СУЩЕСТВУЮЩИХ ИЛИ</w:t>
        </w:r>
      </w:hyperlink>
      <w:r w:rsidR="00FC43DB" w:rsidRPr="003D71E1">
        <w:t xml:space="preserve"> </w:t>
      </w:r>
      <w:hyperlink r:id="rId145" w:anchor="bookmark9" w:history="1">
        <w:r w:rsidR="00FC43DB" w:rsidRPr="003D71E1">
          <w:t>ПРЕДЛАГАЕМЫХ ДЛЯ СТРОИТЕЛЬСТВА ИСТОЧНИКОВ ТЕПЛОВОЙ ЭНЕРГИИ НА</w:t>
        </w:r>
      </w:hyperlink>
      <w:r w:rsidR="00FC43DB" w:rsidRPr="003D71E1">
        <w:t xml:space="preserve"> </w:t>
      </w:r>
      <w:hyperlink r:id="rId146" w:anchor="bookmark9" w:history="1">
        <w:r w:rsidR="00FC43DB" w:rsidRPr="003D71E1">
          <w:t>КАЖДОМ ЭТАПЕ</w:t>
        </w:r>
        <w:bookmarkEnd w:id="332"/>
        <w:bookmarkEnd w:id="333"/>
        <w:bookmarkEnd w:id="334"/>
      </w:hyperlink>
    </w:p>
    <w:p w14:paraId="3F759A43" w14:textId="77777777" w:rsidR="00FC43DB" w:rsidRPr="003D71E1" w:rsidRDefault="00FC43DB" w:rsidP="00FC43DB">
      <w:pPr>
        <w:spacing w:before="400" w:after="200"/>
        <w:rPr>
          <w:rFonts w:cs="Times New Roman"/>
          <w:b/>
        </w:rPr>
      </w:pPr>
      <w:bookmarkStart w:id="335" w:name="OLE_LINK1"/>
      <w:bookmarkStart w:id="336" w:name="OLE_LINK2"/>
      <w:bookmarkStart w:id="337" w:name="OLE_LINK3"/>
      <w:bookmarkStart w:id="338" w:name="_Hlk212733709"/>
      <w:bookmarkEnd w:id="335"/>
      <w:bookmarkEnd w:id="336"/>
      <w:bookmarkEnd w:id="337"/>
      <w:r w:rsidRPr="003D71E1">
        <w:rPr>
          <w:rFonts w:cs="Times New Roman"/>
          <w:b/>
        </w:rPr>
        <w:t>Таблица 2.4.2 -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127"/>
        <w:gridCol w:w="2120"/>
      </w:tblGrid>
      <w:tr w:rsidR="00FC43DB" w:rsidRPr="003D71E1" w14:paraId="6DE319EE" w14:textId="77777777" w:rsidTr="0045682B">
        <w:trPr>
          <w:trHeight w:val="499"/>
        </w:trPr>
        <w:tc>
          <w:tcPr>
            <w:tcW w:w="3119" w:type="dxa"/>
            <w:shd w:val="clear" w:color="000000" w:fill="F2F2F2"/>
            <w:noWrap/>
            <w:vAlign w:val="center"/>
            <w:hideMark/>
          </w:tcPr>
          <w:p w14:paraId="1DABD582" w14:textId="77777777" w:rsidR="00FC43DB" w:rsidRPr="003D71E1" w:rsidRDefault="00FC43DB" w:rsidP="0045682B">
            <w:pPr>
              <w:jc w:val="center"/>
              <w:rPr>
                <w:rFonts w:cs="Times New Roman"/>
              </w:rPr>
            </w:pPr>
            <w:bookmarkStart w:id="339" w:name="_Hlk185498332"/>
            <w:r w:rsidRPr="003D71E1">
              <w:rPr>
                <w:rFonts w:eastAsia="Times New Roman" w:cs="Times New Roman"/>
                <w:sz w:val="22"/>
              </w:rPr>
              <w:t>Источник тепловой энергии</w:t>
            </w:r>
          </w:p>
        </w:tc>
        <w:tc>
          <w:tcPr>
            <w:tcW w:w="1984" w:type="dxa"/>
            <w:shd w:val="clear" w:color="000000" w:fill="F2F2F2"/>
            <w:noWrap/>
            <w:vAlign w:val="center"/>
            <w:hideMark/>
          </w:tcPr>
          <w:p w14:paraId="642A958B" w14:textId="77777777" w:rsidR="00FC43DB" w:rsidRPr="003D71E1" w:rsidRDefault="00FC43DB" w:rsidP="0045682B">
            <w:pPr>
              <w:jc w:val="center"/>
              <w:rPr>
                <w:rFonts w:cs="Times New Roman"/>
              </w:rPr>
            </w:pPr>
            <w:r w:rsidRPr="003D71E1">
              <w:rPr>
                <w:rFonts w:eastAsia="Times New Roman" w:cs="Times New Roman"/>
                <w:sz w:val="22"/>
              </w:rPr>
              <w:t>Наименование объекта</w:t>
            </w:r>
          </w:p>
        </w:tc>
        <w:tc>
          <w:tcPr>
            <w:tcW w:w="2127" w:type="dxa"/>
            <w:shd w:val="clear" w:color="000000" w:fill="F2F2F2"/>
            <w:vAlign w:val="center"/>
          </w:tcPr>
          <w:p w14:paraId="50B7F3F9" w14:textId="77777777" w:rsidR="00FC43DB" w:rsidRPr="003D71E1" w:rsidRDefault="00FC43DB" w:rsidP="0045682B">
            <w:pPr>
              <w:jc w:val="center"/>
              <w:rPr>
                <w:rFonts w:eastAsia="Times New Roman" w:cs="Times New Roman"/>
                <w:sz w:val="22"/>
                <w:szCs w:val="20"/>
                <w:lang w:eastAsia="ru-RU"/>
              </w:rPr>
            </w:pPr>
            <w:r w:rsidRPr="003D71E1">
              <w:rPr>
                <w:rFonts w:eastAsia="Times New Roman" w:cs="Times New Roman"/>
                <w:sz w:val="22"/>
              </w:rPr>
              <w:t>Расчетные прирост тепловой нагрузки, Гкал/ч</w:t>
            </w:r>
          </w:p>
        </w:tc>
        <w:tc>
          <w:tcPr>
            <w:tcW w:w="2120" w:type="dxa"/>
            <w:shd w:val="clear" w:color="000000" w:fill="F2F2F2"/>
            <w:vAlign w:val="center"/>
          </w:tcPr>
          <w:p w14:paraId="3C1788AD" w14:textId="77777777" w:rsidR="00FC43DB" w:rsidRPr="003D71E1" w:rsidRDefault="00FC43DB" w:rsidP="0045682B">
            <w:pPr>
              <w:jc w:val="center"/>
              <w:rPr>
                <w:rFonts w:eastAsia="Times New Roman" w:cs="Times New Roman"/>
                <w:sz w:val="22"/>
                <w:szCs w:val="20"/>
                <w:lang w:eastAsia="ru-RU"/>
              </w:rPr>
            </w:pPr>
            <w:r w:rsidRPr="003D71E1">
              <w:rPr>
                <w:rFonts w:eastAsia="Times New Roman" w:cs="Times New Roman"/>
                <w:sz w:val="22"/>
              </w:rPr>
              <w:t>Год ввода в эксплуатацию</w:t>
            </w:r>
          </w:p>
        </w:tc>
      </w:tr>
      <w:tr w:rsidR="00FC43DB" w:rsidRPr="003D71E1" w14:paraId="2196BCBF" w14:textId="77777777" w:rsidTr="0045682B">
        <w:trPr>
          <w:trHeight w:val="216"/>
        </w:trPr>
        <w:tc>
          <w:tcPr>
            <w:tcW w:w="3119" w:type="dxa"/>
            <w:shd w:val="clear" w:color="auto" w:fill="auto"/>
            <w:noWrap/>
            <w:vAlign w:val="center"/>
            <w:hideMark/>
          </w:tcPr>
          <w:p w14:paraId="3C66AB6F" w14:textId="77777777" w:rsidR="00FC43DB" w:rsidRPr="003D71E1" w:rsidRDefault="00FC43DB" w:rsidP="0045682B">
            <w:pPr>
              <w:rPr>
                <w:rFonts w:cs="Times New Roman"/>
              </w:rPr>
            </w:pPr>
            <w:r w:rsidRPr="003D71E1">
              <w:rPr>
                <w:rFonts w:eastAsia="Times New Roman" w:cs="Times New Roman"/>
                <w:sz w:val="22"/>
              </w:rPr>
              <w:t>Котельная «Хилганайская СОШ»</w:t>
            </w:r>
          </w:p>
        </w:tc>
        <w:tc>
          <w:tcPr>
            <w:tcW w:w="6231" w:type="dxa"/>
            <w:gridSpan w:val="3"/>
            <w:shd w:val="clear" w:color="auto" w:fill="auto"/>
            <w:noWrap/>
            <w:vAlign w:val="center"/>
            <w:hideMark/>
          </w:tcPr>
          <w:p w14:paraId="49CB916C" w14:textId="77777777" w:rsidR="00FC43DB" w:rsidRPr="003D71E1" w:rsidRDefault="00FC43DB" w:rsidP="0045682B">
            <w:pPr>
              <w:jc w:val="center"/>
              <w:rPr>
                <w:rFonts w:eastAsia="Times New Roman" w:cs="Times New Roman"/>
                <w:sz w:val="22"/>
                <w:szCs w:val="20"/>
                <w:lang w:eastAsia="ru-RU"/>
              </w:rPr>
            </w:pPr>
            <w:r w:rsidRPr="003D71E1">
              <w:rPr>
                <w:rFonts w:eastAsia="Times New Roman" w:cs="Times New Roman"/>
                <w:sz w:val="22"/>
              </w:rPr>
              <w:t>Прирост не планируется</w:t>
            </w:r>
          </w:p>
        </w:tc>
      </w:tr>
      <w:bookmarkEnd w:id="338"/>
      <w:bookmarkEnd w:id="339"/>
    </w:tbl>
    <w:p w14:paraId="2ED39D11" w14:textId="77777777" w:rsidR="00FC43DB" w:rsidRPr="003D71E1" w:rsidRDefault="00FC43DB" w:rsidP="00FC43DB">
      <w:pPr>
        <w:pStyle w:val="a0"/>
        <w:rPr>
          <w:rFonts w:cs="Times New Roman"/>
        </w:rPr>
      </w:pPr>
    </w:p>
    <w:p w14:paraId="073D5911" w14:textId="77777777" w:rsidR="00FC43DB" w:rsidRPr="003D71E1" w:rsidRDefault="00473CE7" w:rsidP="00FC43DB">
      <w:pPr>
        <w:pStyle w:val="2"/>
        <w:ind w:left="0" w:firstLine="0"/>
      </w:pPr>
      <w:hyperlink r:id="rId147" w:anchor="bookmark13" w:history="1">
        <w:bookmarkStart w:id="340" w:name="_Toc30081814"/>
        <w:bookmarkStart w:id="341" w:name="_Toc30085049"/>
        <w:bookmarkStart w:id="342" w:name="_Toc32845315"/>
        <w:bookmarkStart w:id="343" w:name="_Toc212886809"/>
        <w:r w:rsidR="00FC43DB" w:rsidRPr="003D71E1">
          <w:t>Часть 5. ПРОГНОЗЫ ПРИРОСТОВ ОБЪЕМОВ ПОТРЕБЛЕНИЯ ТЕПЛОВОЙ ЭНЕРГИИ</w:t>
        </w:r>
      </w:hyperlink>
      <w:r w:rsidR="00FC43DB" w:rsidRPr="003D71E1">
        <w:t xml:space="preserve"> </w:t>
      </w:r>
      <w:hyperlink r:id="rId148" w:anchor="bookmark13" w:history="1">
        <w:r w:rsidR="00FC43DB" w:rsidRPr="003D71E1">
          <w:t>(МОЩНОСТИ) И ТЕПЛОНОСИТЕЛЯ С РАЗДЕЛЕНИЕМ ПО ВИДАМ</w:t>
        </w:r>
      </w:hyperlink>
      <w:r w:rsidR="00FC43DB" w:rsidRPr="003D71E1">
        <w:t xml:space="preserve"> </w:t>
      </w:r>
      <w:hyperlink r:id="rId149" w:anchor="bookmark13" w:history="1">
        <w:r w:rsidR="00FC43DB" w:rsidRPr="003D71E1">
          <w:t>ТЕПЛОПОТРЕБЛЕНИЯ В РАСЧЕТНЫХ ЭЛЕМЕНТАХ ТЕРРИТОРИАЛЬНОГО ДЕЛЕНИЯ</w:t>
        </w:r>
      </w:hyperlink>
      <w:r w:rsidR="00FC43DB" w:rsidRPr="003D71E1">
        <w:t xml:space="preserve"> </w:t>
      </w:r>
      <w:hyperlink r:id="rId150" w:anchor="bookmark13" w:history="1">
        <w:r w:rsidR="00FC43DB" w:rsidRPr="003D71E1">
          <w:t>И В ЗОНАХ ИНДИВИДУАЛЬНОГО ТЕПЛОСНАБЖЕНИЯ НА КАЖДОМ ЭТАПЕ</w:t>
        </w:r>
        <w:bookmarkEnd w:id="340"/>
        <w:bookmarkEnd w:id="341"/>
        <w:bookmarkEnd w:id="342"/>
        <w:bookmarkEnd w:id="343"/>
      </w:hyperlink>
    </w:p>
    <w:p w14:paraId="578E8404" w14:textId="77777777" w:rsidR="00FC43DB" w:rsidRPr="003D71E1" w:rsidRDefault="00FC43DB" w:rsidP="00FC43DB">
      <w:pPr>
        <w:jc w:val="both"/>
        <w:rPr>
          <w:rFonts w:cs="Times New Roman"/>
          <w:sz w:val="23"/>
          <w:szCs w:val="23"/>
        </w:rPr>
      </w:pPr>
    </w:p>
    <w:p w14:paraId="116B790E" w14:textId="77777777" w:rsidR="00FC43DB" w:rsidRPr="003D71E1" w:rsidRDefault="00FC43DB" w:rsidP="00FC43DB">
      <w:pPr>
        <w:ind w:firstLine="708"/>
        <w:jc w:val="both"/>
        <w:rPr>
          <w:rFonts w:cs="Times New Roman"/>
          <w:szCs w:val="23"/>
        </w:rPr>
      </w:pPr>
      <w:r w:rsidRPr="003D71E1">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630FBB44" w14:textId="77777777" w:rsidR="00FC43DB" w:rsidRPr="003D71E1" w:rsidRDefault="00FC43DB" w:rsidP="00FC43DB">
      <w:pPr>
        <w:pStyle w:val="a0"/>
        <w:rPr>
          <w:rFonts w:cs="Times New Roman"/>
          <w:lang w:eastAsia="ru-RU"/>
        </w:rPr>
      </w:pPr>
    </w:p>
    <w:p w14:paraId="6D900DD8" w14:textId="77777777" w:rsidR="00FC43DB" w:rsidRPr="003D71E1" w:rsidRDefault="00473CE7" w:rsidP="00FC43DB">
      <w:pPr>
        <w:pStyle w:val="2"/>
        <w:ind w:left="0" w:firstLine="0"/>
      </w:pPr>
      <w:hyperlink r:id="rId151" w:anchor="bookmark17" w:history="1">
        <w:bookmarkStart w:id="344" w:name="_Toc30081818"/>
        <w:bookmarkStart w:id="345" w:name="_Toc30085053"/>
        <w:bookmarkStart w:id="346" w:name="_Toc32845319"/>
        <w:bookmarkStart w:id="347" w:name="_Toc212886810"/>
        <w:r w:rsidR="00FC43DB" w:rsidRPr="003D71E1">
          <w:t>Часть 6. ПРОГНОЗЫ</w:t>
        </w:r>
        <w:r w:rsidR="00017572" w:rsidRPr="003D71E1">
          <w:t xml:space="preserve"> </w:t>
        </w:r>
        <w:r w:rsidR="00FC43DB" w:rsidRPr="003D71E1">
          <w:t>ПРИРОСТОВ ОБЪЕМОВ</w:t>
        </w:r>
        <w:r w:rsidR="00017572" w:rsidRPr="003D71E1">
          <w:t xml:space="preserve"> </w:t>
        </w:r>
        <w:r w:rsidR="00FC43DB" w:rsidRPr="003D71E1">
          <w:t>ПОТРЕБЛЕНИИ ТЕПЛОВОЙ</w:t>
        </w:r>
      </w:hyperlink>
      <w:r w:rsidR="00FC43DB" w:rsidRPr="003D71E1">
        <w:t xml:space="preserve"> </w:t>
      </w:r>
      <w:hyperlink r:id="rId152" w:anchor="bookmark17" w:history="1">
        <w:r w:rsidR="00FC43DB" w:rsidRPr="003D71E1">
          <w:t>ЭНЕРГИИ</w:t>
        </w:r>
        <w:bookmarkEnd w:id="344"/>
        <w:bookmarkEnd w:id="345"/>
        <w:bookmarkEnd w:id="346"/>
      </w:hyperlink>
      <w:r w:rsidR="00FC43DB" w:rsidRPr="003D71E1">
        <w:t xml:space="preserve"> </w:t>
      </w:r>
      <w:hyperlink r:id="rId153" w:anchor="bookmark13" w:history="1">
        <w:r w:rsidR="00FC43DB" w:rsidRPr="003D71E1">
          <w:t xml:space="preserve">(МОЩНОСТИ) И ТЕПЛОНОСИТЕЛЯ ОБЪЕКТАМИ, РАСПОЛОЖЕННЫМИ В ПРОИЗВОДСТВЕННЫХ ЗОНАХ, ПРИ </w:t>
        </w:r>
      </w:hyperlink>
      <w:r w:rsidR="00FC43DB" w:rsidRPr="003D71E1">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017572" w:rsidRPr="003D71E1">
        <w:t xml:space="preserve"> </w:t>
      </w:r>
      <w:r w:rsidR="00FC43DB" w:rsidRPr="003D71E1">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47"/>
    </w:p>
    <w:p w14:paraId="4A70181F" w14:textId="77777777" w:rsidR="00FC43DB" w:rsidRPr="003D71E1" w:rsidRDefault="00FC43DB" w:rsidP="00FC43DB">
      <w:pPr>
        <w:rPr>
          <w:rFonts w:cs="Times New Roman"/>
          <w:highlight w:val="yellow"/>
          <w:lang w:eastAsia="ru-RU"/>
        </w:rPr>
      </w:pPr>
    </w:p>
    <w:p w14:paraId="495A3274" w14:textId="77777777" w:rsidR="00FC43DB" w:rsidRPr="003D71E1" w:rsidRDefault="00FC43DB" w:rsidP="00FC43DB">
      <w:pPr>
        <w:ind w:firstLine="709"/>
        <w:rPr>
          <w:rFonts w:cs="Times New Roman"/>
          <w:lang w:eastAsia="ru-RU"/>
        </w:rPr>
      </w:pPr>
      <w:r w:rsidRPr="003D71E1">
        <w:rPr>
          <w:rFonts w:cs="Times New Roman"/>
          <w:lang w:eastAsia="ru-RU"/>
        </w:rPr>
        <w:t>Прогноз приростов в промышленных зонах отсутствует.</w:t>
      </w:r>
    </w:p>
    <w:p w14:paraId="244E7A23" w14:textId="77777777" w:rsidR="00FC43DB" w:rsidRPr="003D71E1" w:rsidRDefault="00FC43DB" w:rsidP="00FC43DB">
      <w:pPr>
        <w:pStyle w:val="a0"/>
        <w:rPr>
          <w:rFonts w:cs="Times New Roman"/>
          <w:lang w:eastAsia="ru-RU"/>
        </w:rPr>
      </w:pPr>
    </w:p>
    <w:p w14:paraId="71B05D10" w14:textId="77777777" w:rsidR="00FC43DB" w:rsidRPr="003D71E1" w:rsidRDefault="00FC43DB" w:rsidP="00FC43DB">
      <w:pPr>
        <w:pStyle w:val="2"/>
        <w:ind w:left="0" w:firstLine="0"/>
      </w:pPr>
      <w:bookmarkStart w:id="348" w:name="_Toc53927635"/>
      <w:bookmarkStart w:id="349" w:name="_Toc212886811"/>
      <w:r w:rsidRPr="003D71E1">
        <w:t xml:space="preserve">Часть 7. </w:t>
      </w:r>
      <w:bookmarkStart w:id="350" w:name="OLE_LINK27"/>
      <w:r w:rsidRPr="003D71E1">
        <w:t>ОПИСАНИЕ ИЗМЕНЕНИЙ ПОКАЗАТЕЛЕЙ СУЩЕСТВУЮЩЕГО И ПЕРСПЕКТИВНОГО ПОТРЕБЛЕНИЯ ТЕПЛОВОЙ ЭНЕРГИИ НА ЦЕЛИ ТЕПЛОСНАБЖЕНИЯ</w:t>
      </w:r>
      <w:bookmarkEnd w:id="348"/>
      <w:bookmarkEnd w:id="349"/>
      <w:bookmarkEnd w:id="350"/>
    </w:p>
    <w:p w14:paraId="15EF328A" w14:textId="77777777" w:rsidR="00FC43DB" w:rsidRPr="003D71E1" w:rsidRDefault="00FC43DB" w:rsidP="00FC43DB">
      <w:pPr>
        <w:rPr>
          <w:rFonts w:cs="Times New Roman"/>
          <w:lang w:eastAsia="ru-RU"/>
        </w:rPr>
      </w:pPr>
    </w:p>
    <w:p w14:paraId="14729833" w14:textId="77777777" w:rsidR="00FC43DB" w:rsidRPr="003D71E1" w:rsidRDefault="00FC43DB" w:rsidP="00FC43DB">
      <w:pPr>
        <w:spacing w:before="400" w:after="200"/>
        <w:rPr>
          <w:rFonts w:cs="Times New Roman"/>
        </w:rPr>
      </w:pPr>
      <w:bookmarkStart w:id="351" w:name="OLE_LINK28"/>
      <w:bookmarkEnd w:id="351"/>
      <w:r w:rsidRPr="003D71E1">
        <w:rPr>
          <w:rFonts w:cs="Times New Roman"/>
          <w:b/>
        </w:rPr>
        <w:t>Таблица 2.7.1 - Описание изменений тепловой энергии на цели теплоснабжения</w:t>
      </w:r>
    </w:p>
    <w:tbl>
      <w:tblPr>
        <w:tblStyle w:val="a8"/>
        <w:tblW w:w="4604" w:type="pct"/>
        <w:jc w:val="center"/>
        <w:tblLook w:val="04A0" w:firstRow="1" w:lastRow="0" w:firstColumn="1" w:lastColumn="0" w:noHBand="0" w:noVBand="1"/>
      </w:tblPr>
      <w:tblGrid>
        <w:gridCol w:w="669"/>
        <w:gridCol w:w="3986"/>
        <w:gridCol w:w="1988"/>
        <w:gridCol w:w="1962"/>
      </w:tblGrid>
      <w:tr w:rsidR="00FC43DB" w:rsidRPr="003D71E1" w14:paraId="2311630D" w14:textId="77777777" w:rsidTr="0045682B">
        <w:trPr>
          <w:jc w:val="center"/>
        </w:trPr>
        <w:tc>
          <w:tcPr>
            <w:tcW w:w="668" w:type="dxa"/>
            <w:vMerge w:val="restart"/>
            <w:shd w:val="clear" w:color="auto" w:fill="F2F2F2"/>
            <w:tcMar>
              <w:top w:w="120" w:type="dxa"/>
              <w:left w:w="200" w:type="dxa"/>
              <w:bottom w:w="120" w:type="dxa"/>
              <w:right w:w="200" w:type="dxa"/>
            </w:tcMar>
            <w:vAlign w:val="center"/>
          </w:tcPr>
          <w:p w14:paraId="0B459B9F" w14:textId="77777777" w:rsidR="00FC43DB" w:rsidRPr="003D71E1" w:rsidRDefault="00FC43DB" w:rsidP="0045682B">
            <w:pPr>
              <w:jc w:val="center"/>
              <w:rPr>
                <w:rFonts w:cs="Times New Roman"/>
              </w:rPr>
            </w:pPr>
            <w:r w:rsidRPr="003D71E1">
              <w:rPr>
                <w:rFonts w:eastAsia="Times New Roman" w:cs="Times New Roman"/>
                <w:sz w:val="22"/>
              </w:rPr>
              <w:t>№</w:t>
            </w:r>
          </w:p>
        </w:tc>
        <w:tc>
          <w:tcPr>
            <w:tcW w:w="3986" w:type="dxa"/>
            <w:vMerge w:val="restart"/>
            <w:shd w:val="clear" w:color="auto" w:fill="F2F2F2"/>
            <w:tcMar>
              <w:top w:w="120" w:type="dxa"/>
              <w:left w:w="200" w:type="dxa"/>
              <w:bottom w:w="120" w:type="dxa"/>
              <w:right w:w="200" w:type="dxa"/>
            </w:tcMar>
            <w:vAlign w:val="center"/>
          </w:tcPr>
          <w:p w14:paraId="086FD3FE" w14:textId="77777777" w:rsidR="00FC43DB" w:rsidRPr="003D71E1" w:rsidRDefault="00FC43DB" w:rsidP="0045682B">
            <w:pPr>
              <w:jc w:val="center"/>
              <w:rPr>
                <w:rFonts w:cs="Times New Roman"/>
              </w:rPr>
            </w:pPr>
            <w:r w:rsidRPr="003D71E1">
              <w:rPr>
                <w:rFonts w:eastAsia="Times New Roman" w:cs="Times New Roman"/>
                <w:sz w:val="22"/>
              </w:rPr>
              <w:t>Наименование источника</w:t>
            </w:r>
          </w:p>
        </w:tc>
        <w:tc>
          <w:tcPr>
            <w:tcW w:w="3950" w:type="dxa"/>
            <w:gridSpan w:val="2"/>
            <w:shd w:val="clear" w:color="auto" w:fill="F2F2F2"/>
            <w:tcMar>
              <w:top w:w="120" w:type="dxa"/>
              <w:left w:w="200" w:type="dxa"/>
              <w:bottom w:w="120" w:type="dxa"/>
              <w:right w:w="200" w:type="dxa"/>
            </w:tcMar>
            <w:vAlign w:val="center"/>
          </w:tcPr>
          <w:p w14:paraId="452477B6" w14:textId="77777777" w:rsidR="00FC43DB" w:rsidRPr="003D71E1" w:rsidRDefault="00FC43DB" w:rsidP="0045682B">
            <w:pPr>
              <w:jc w:val="center"/>
              <w:rPr>
                <w:rFonts w:cs="Times New Roman"/>
              </w:rPr>
            </w:pPr>
            <w:r w:rsidRPr="003D71E1">
              <w:rPr>
                <w:rFonts w:eastAsia="Times New Roman" w:cs="Times New Roman"/>
                <w:sz w:val="22"/>
              </w:rPr>
              <w:t>Потребление тепловой энергии, Гкал/год</w:t>
            </w:r>
          </w:p>
        </w:tc>
      </w:tr>
      <w:tr w:rsidR="00FC43DB" w:rsidRPr="003D71E1" w14:paraId="1429B99C" w14:textId="77777777" w:rsidTr="0045682B">
        <w:trPr>
          <w:jc w:val="center"/>
        </w:trPr>
        <w:tc>
          <w:tcPr>
            <w:tcW w:w="668" w:type="dxa"/>
            <w:vMerge/>
          </w:tcPr>
          <w:p w14:paraId="6D11ACB5" w14:textId="77777777" w:rsidR="00FC43DB" w:rsidRPr="003D71E1" w:rsidRDefault="00FC43DB" w:rsidP="0045682B">
            <w:pPr>
              <w:rPr>
                <w:rFonts w:cs="Times New Roman"/>
              </w:rPr>
            </w:pPr>
          </w:p>
        </w:tc>
        <w:tc>
          <w:tcPr>
            <w:tcW w:w="3986" w:type="dxa"/>
            <w:vMerge/>
          </w:tcPr>
          <w:p w14:paraId="5A1B846D" w14:textId="77777777" w:rsidR="00FC43DB" w:rsidRPr="003D71E1" w:rsidRDefault="00FC43DB" w:rsidP="0045682B">
            <w:pPr>
              <w:rPr>
                <w:rFonts w:cs="Times New Roman"/>
              </w:rPr>
            </w:pPr>
          </w:p>
        </w:tc>
        <w:tc>
          <w:tcPr>
            <w:tcW w:w="1988" w:type="dxa"/>
            <w:shd w:val="clear" w:color="auto" w:fill="F2F2F2"/>
            <w:tcMar>
              <w:top w:w="120" w:type="dxa"/>
              <w:left w:w="200" w:type="dxa"/>
              <w:bottom w:w="120" w:type="dxa"/>
              <w:right w:w="200" w:type="dxa"/>
            </w:tcMar>
            <w:vAlign w:val="center"/>
          </w:tcPr>
          <w:p w14:paraId="6CB4405B" w14:textId="77777777" w:rsidR="00FC43DB" w:rsidRPr="003D71E1" w:rsidRDefault="00FC43DB" w:rsidP="0045682B">
            <w:pPr>
              <w:jc w:val="center"/>
              <w:rPr>
                <w:rFonts w:cs="Times New Roman"/>
              </w:rPr>
            </w:pPr>
            <w:r w:rsidRPr="003D71E1">
              <w:rPr>
                <w:rFonts w:eastAsia="Times New Roman" w:cs="Times New Roman"/>
                <w:sz w:val="22"/>
              </w:rPr>
              <w:t>существующее</w:t>
            </w:r>
          </w:p>
        </w:tc>
        <w:tc>
          <w:tcPr>
            <w:tcW w:w="1962" w:type="dxa"/>
            <w:shd w:val="clear" w:color="auto" w:fill="F2F2F2"/>
            <w:tcMar>
              <w:top w:w="120" w:type="dxa"/>
              <w:left w:w="200" w:type="dxa"/>
              <w:bottom w:w="120" w:type="dxa"/>
              <w:right w:w="200" w:type="dxa"/>
            </w:tcMar>
            <w:vAlign w:val="center"/>
          </w:tcPr>
          <w:p w14:paraId="5A15DF70" w14:textId="77777777" w:rsidR="00FC43DB" w:rsidRPr="003D71E1" w:rsidRDefault="00FC43DB" w:rsidP="0045682B">
            <w:pPr>
              <w:jc w:val="center"/>
              <w:rPr>
                <w:rFonts w:cs="Times New Roman"/>
              </w:rPr>
            </w:pPr>
            <w:r w:rsidRPr="003D71E1">
              <w:rPr>
                <w:rFonts w:eastAsia="Times New Roman" w:cs="Times New Roman"/>
                <w:sz w:val="22"/>
              </w:rPr>
              <w:t>перспективное</w:t>
            </w:r>
          </w:p>
        </w:tc>
      </w:tr>
      <w:tr w:rsidR="00FC43DB" w:rsidRPr="003D71E1" w14:paraId="314961FD" w14:textId="77777777" w:rsidTr="0045682B">
        <w:trPr>
          <w:jc w:val="center"/>
        </w:trPr>
        <w:tc>
          <w:tcPr>
            <w:tcW w:w="668" w:type="dxa"/>
            <w:shd w:val="clear" w:color="auto" w:fill="FFFFFF"/>
            <w:tcMar>
              <w:top w:w="40" w:type="dxa"/>
              <w:left w:w="20" w:type="dxa"/>
              <w:bottom w:w="40" w:type="dxa"/>
              <w:right w:w="20" w:type="dxa"/>
            </w:tcMar>
            <w:vAlign w:val="center"/>
          </w:tcPr>
          <w:p w14:paraId="1FC25B0F" w14:textId="77777777" w:rsidR="00FC43DB" w:rsidRPr="003D71E1" w:rsidRDefault="00FC43DB" w:rsidP="0045682B">
            <w:pPr>
              <w:jc w:val="center"/>
              <w:rPr>
                <w:rFonts w:cs="Times New Roman"/>
              </w:rPr>
            </w:pPr>
            <w:r w:rsidRPr="003D71E1">
              <w:rPr>
                <w:rFonts w:eastAsia="Times New Roman" w:cs="Times New Roman"/>
                <w:sz w:val="22"/>
              </w:rPr>
              <w:t>1</w:t>
            </w:r>
          </w:p>
        </w:tc>
        <w:tc>
          <w:tcPr>
            <w:tcW w:w="3986" w:type="dxa"/>
            <w:shd w:val="clear" w:color="auto" w:fill="FFFFFF"/>
            <w:tcMar>
              <w:top w:w="40" w:type="dxa"/>
              <w:left w:w="200" w:type="dxa"/>
              <w:bottom w:w="40" w:type="dxa"/>
              <w:right w:w="200" w:type="dxa"/>
            </w:tcMar>
            <w:vAlign w:val="center"/>
          </w:tcPr>
          <w:p w14:paraId="7E2C0990" w14:textId="77777777" w:rsidR="00FC43DB" w:rsidRPr="003D71E1" w:rsidRDefault="00FC43DB" w:rsidP="0045682B">
            <w:pPr>
              <w:jc w:val="center"/>
              <w:rPr>
                <w:rFonts w:cs="Times New Roman"/>
              </w:rPr>
            </w:pPr>
            <w:r w:rsidRPr="003D71E1">
              <w:rPr>
                <w:rFonts w:eastAsia="Times New Roman" w:cs="Times New Roman"/>
                <w:sz w:val="22"/>
              </w:rPr>
              <w:t>Котельная «Хилганайская СОШ»</w:t>
            </w:r>
          </w:p>
        </w:tc>
        <w:tc>
          <w:tcPr>
            <w:tcW w:w="1988" w:type="dxa"/>
            <w:shd w:val="clear" w:color="auto" w:fill="FFFFFF"/>
            <w:tcMar>
              <w:top w:w="40" w:type="dxa"/>
              <w:left w:w="200" w:type="dxa"/>
              <w:bottom w:w="40" w:type="dxa"/>
              <w:right w:w="200" w:type="dxa"/>
            </w:tcMar>
            <w:vAlign w:val="center"/>
          </w:tcPr>
          <w:p w14:paraId="7A77E593" w14:textId="77777777" w:rsidR="00FC43DB" w:rsidRPr="003D71E1" w:rsidRDefault="00FC43DB" w:rsidP="0045682B">
            <w:pPr>
              <w:jc w:val="center"/>
              <w:rPr>
                <w:rFonts w:cs="Times New Roman"/>
              </w:rPr>
            </w:pPr>
            <w:r w:rsidRPr="003D71E1">
              <w:rPr>
                <w:rFonts w:eastAsia="Times New Roman" w:cs="Times New Roman"/>
                <w:sz w:val="22"/>
              </w:rPr>
              <w:t>1165,8300</w:t>
            </w:r>
          </w:p>
        </w:tc>
        <w:tc>
          <w:tcPr>
            <w:tcW w:w="1962" w:type="dxa"/>
            <w:shd w:val="clear" w:color="auto" w:fill="FFFFFF"/>
            <w:tcMar>
              <w:top w:w="40" w:type="dxa"/>
              <w:left w:w="200" w:type="dxa"/>
              <w:bottom w:w="40" w:type="dxa"/>
              <w:right w:w="200" w:type="dxa"/>
            </w:tcMar>
            <w:vAlign w:val="center"/>
          </w:tcPr>
          <w:p w14:paraId="64AF39CD" w14:textId="77777777" w:rsidR="00FC43DB" w:rsidRPr="003D71E1" w:rsidRDefault="00FC43DB" w:rsidP="0045682B">
            <w:pPr>
              <w:jc w:val="center"/>
              <w:rPr>
                <w:rFonts w:cs="Times New Roman"/>
              </w:rPr>
            </w:pPr>
            <w:r w:rsidRPr="003D71E1">
              <w:rPr>
                <w:rFonts w:eastAsia="Times New Roman" w:cs="Times New Roman"/>
                <w:sz w:val="22"/>
              </w:rPr>
              <w:t>1165,8300</w:t>
            </w:r>
          </w:p>
        </w:tc>
      </w:tr>
    </w:tbl>
    <w:p w14:paraId="6740EBB1" w14:textId="77777777" w:rsidR="00FC43DB" w:rsidRPr="003D71E1" w:rsidRDefault="00FC43DB" w:rsidP="00FC43DB">
      <w:pPr>
        <w:pStyle w:val="a0"/>
        <w:ind w:firstLine="567"/>
        <w:rPr>
          <w:rFonts w:cs="Times New Roman"/>
          <w:b/>
        </w:rPr>
      </w:pPr>
    </w:p>
    <w:p w14:paraId="409EDBC3" w14:textId="77777777" w:rsidR="00FC43DB" w:rsidRPr="003D71E1" w:rsidRDefault="00FC43DB" w:rsidP="00FC43DB">
      <w:pPr>
        <w:pStyle w:val="2"/>
        <w:ind w:left="0" w:firstLine="0"/>
      </w:pPr>
      <w:bookmarkStart w:id="352" w:name="_Toc53927636"/>
      <w:bookmarkStart w:id="353" w:name="_Toc212886812"/>
      <w:r w:rsidRPr="003D71E1">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52"/>
      <w:bookmarkEnd w:id="353"/>
    </w:p>
    <w:p w14:paraId="2961A859" w14:textId="77777777" w:rsidR="00FC43DB" w:rsidRPr="003D71E1" w:rsidRDefault="00FC43DB" w:rsidP="00FC43DB">
      <w:pPr>
        <w:rPr>
          <w:rFonts w:cs="Times New Roman"/>
          <w:lang w:eastAsia="ru-RU"/>
        </w:rPr>
      </w:pPr>
    </w:p>
    <w:p w14:paraId="22843660" w14:textId="77777777" w:rsidR="00FC43DB" w:rsidRPr="003D71E1" w:rsidRDefault="00FC43DB" w:rsidP="00FC43DB">
      <w:pPr>
        <w:pStyle w:val="a0"/>
        <w:ind w:firstLine="567"/>
        <w:jc w:val="both"/>
        <w:rPr>
          <w:rFonts w:cs="Times New Roman"/>
          <w:lang w:eastAsia="ru-RU"/>
        </w:rPr>
      </w:pPr>
      <w:r w:rsidRPr="003D71E1">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4526C4C3" w14:textId="77777777" w:rsidR="00FC43DB" w:rsidRPr="003D71E1" w:rsidRDefault="00FC43DB" w:rsidP="00FC43DB">
      <w:pPr>
        <w:pStyle w:val="a0"/>
        <w:rPr>
          <w:rFonts w:cs="Times New Roman"/>
          <w:lang w:eastAsia="ru-RU"/>
        </w:rPr>
      </w:pPr>
    </w:p>
    <w:p w14:paraId="7B57360B" w14:textId="77777777" w:rsidR="00FC43DB" w:rsidRPr="003D71E1" w:rsidRDefault="00FC43DB" w:rsidP="00FC43DB">
      <w:pPr>
        <w:pStyle w:val="2"/>
        <w:ind w:left="0" w:firstLine="0"/>
      </w:pPr>
      <w:bookmarkStart w:id="354" w:name="_Toc53927637"/>
      <w:bookmarkStart w:id="355" w:name="_Toc212886813"/>
      <w:r w:rsidRPr="003D71E1">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54"/>
      <w:bookmarkEnd w:id="355"/>
    </w:p>
    <w:p w14:paraId="5BC12F97" w14:textId="77777777" w:rsidR="00FC43DB" w:rsidRPr="003D71E1" w:rsidRDefault="00FC43DB" w:rsidP="00FC43DB">
      <w:pPr>
        <w:pStyle w:val="a0"/>
        <w:rPr>
          <w:rFonts w:eastAsia="Calibri" w:cs="Times New Roman"/>
        </w:rPr>
      </w:pPr>
    </w:p>
    <w:p w14:paraId="1D4BADC4" w14:textId="77777777" w:rsidR="00FC43DB" w:rsidRPr="003D71E1" w:rsidRDefault="00FC43DB" w:rsidP="00FC43DB">
      <w:pPr>
        <w:pStyle w:val="a0"/>
        <w:ind w:firstLine="567"/>
        <w:jc w:val="both"/>
        <w:rPr>
          <w:rFonts w:cs="Times New Roman"/>
          <w:szCs w:val="28"/>
        </w:rPr>
      </w:pPr>
      <w:r w:rsidRPr="003D71E1">
        <w:rPr>
          <w:rFonts w:cs="Times New Roman"/>
        </w:rPr>
        <w:t xml:space="preserve">Актуализированный прогноз перспективной застройки представлен в </w:t>
      </w:r>
      <w:r w:rsidRPr="003D71E1">
        <w:rPr>
          <w:rFonts w:cs="Times New Roman"/>
          <w:szCs w:val="28"/>
        </w:rPr>
        <w:t>части 4, текущей главы.</w:t>
      </w:r>
    </w:p>
    <w:p w14:paraId="7B55FFFB" w14:textId="77777777" w:rsidR="00FC43DB" w:rsidRPr="003D71E1" w:rsidRDefault="00FC43DB" w:rsidP="00FC43DB">
      <w:pPr>
        <w:pStyle w:val="a0"/>
        <w:rPr>
          <w:rFonts w:cs="Times New Roman"/>
          <w:lang w:eastAsia="ru-RU"/>
        </w:rPr>
      </w:pPr>
    </w:p>
    <w:p w14:paraId="2D4A40D6" w14:textId="77777777" w:rsidR="00FC43DB" w:rsidRPr="003D71E1" w:rsidRDefault="00FC43DB" w:rsidP="00FC43DB">
      <w:pPr>
        <w:pStyle w:val="2"/>
        <w:ind w:left="0" w:firstLine="0"/>
      </w:pPr>
      <w:bookmarkStart w:id="356" w:name="_Toc53927638"/>
      <w:bookmarkStart w:id="357" w:name="_Toc212886814"/>
      <w:r w:rsidRPr="003D71E1">
        <w:t xml:space="preserve">Часть </w:t>
      </w:r>
      <w:bookmarkStart w:id="358" w:name="OLE_LINK49"/>
      <w:r w:rsidRPr="003D71E1">
        <w:t>10. РАСЧЕТНАЯ ТЕПЛОВАЯ НАГРУЗКА НА КОЛЛЕКТОРАХ ИСТОЧНИКОВ ТЕПЛОВОЙ ЭНЕРГИИ</w:t>
      </w:r>
      <w:bookmarkEnd w:id="356"/>
      <w:bookmarkEnd w:id="357"/>
      <w:bookmarkEnd w:id="358"/>
    </w:p>
    <w:p w14:paraId="14A626F0" w14:textId="77777777" w:rsidR="00FC43DB" w:rsidRPr="003D71E1" w:rsidRDefault="00FC43DB" w:rsidP="00FC43DB">
      <w:pPr>
        <w:pStyle w:val="a0"/>
        <w:ind w:firstLine="567"/>
        <w:rPr>
          <w:rFonts w:cs="Times New Roman"/>
          <w:lang w:eastAsia="ru-RU"/>
        </w:rPr>
      </w:pPr>
    </w:p>
    <w:p w14:paraId="45308CD2" w14:textId="77777777" w:rsidR="00FC43DB" w:rsidRPr="003D71E1" w:rsidRDefault="00FC43DB" w:rsidP="00FC43DB">
      <w:pPr>
        <w:pStyle w:val="a0"/>
        <w:ind w:firstLine="567"/>
        <w:jc w:val="both"/>
        <w:rPr>
          <w:rFonts w:cs="Times New Roman"/>
          <w:lang w:eastAsia="ru-RU"/>
        </w:rPr>
      </w:pPr>
      <w:r w:rsidRPr="003D71E1">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2024 года (рассмотрено в Главе 1 п/п 1.5.2).</w:t>
      </w:r>
    </w:p>
    <w:p w14:paraId="729720A3" w14:textId="77777777" w:rsidR="00FC43DB" w:rsidRPr="003D71E1" w:rsidRDefault="00FC43DB" w:rsidP="00FC43DB">
      <w:pPr>
        <w:pStyle w:val="a0"/>
        <w:ind w:firstLine="567"/>
        <w:rPr>
          <w:rFonts w:cs="Times New Roman"/>
          <w:lang w:eastAsia="ru-RU"/>
        </w:rPr>
      </w:pPr>
    </w:p>
    <w:p w14:paraId="2ACC10F1" w14:textId="77777777" w:rsidR="00FC43DB" w:rsidRPr="003D71E1" w:rsidRDefault="00FC43DB" w:rsidP="00FC43DB">
      <w:pPr>
        <w:pStyle w:val="a0"/>
        <w:rPr>
          <w:rFonts w:cs="Times New Roman"/>
          <w:lang w:eastAsia="ru-RU"/>
        </w:rPr>
      </w:pPr>
    </w:p>
    <w:p w14:paraId="71B2AD9D" w14:textId="77777777" w:rsidR="00FC43DB" w:rsidRPr="003D71E1" w:rsidRDefault="00473CE7" w:rsidP="00FC43DB">
      <w:pPr>
        <w:pStyle w:val="2"/>
        <w:ind w:left="0" w:firstLine="0"/>
      </w:pPr>
      <w:hyperlink r:id="rId154" w:anchor="bookmark29" w:history="1">
        <w:bookmarkStart w:id="359" w:name="_Toc30081830"/>
        <w:bookmarkStart w:id="360" w:name="_Toc30085065"/>
        <w:bookmarkStart w:id="361" w:name="_Toc32845331"/>
        <w:bookmarkStart w:id="362" w:name="_Toc212886815"/>
        <w:r w:rsidR="00FC43DB" w:rsidRPr="003D71E1">
          <w:t>ГЛАВА 3.</w:t>
        </w:r>
        <w:r w:rsidR="00017572" w:rsidRPr="003D71E1">
          <w:t xml:space="preserve"> </w:t>
        </w:r>
        <w:r w:rsidR="00FC43DB" w:rsidRPr="003D71E1">
          <w:t>ЭЛЕКТРОННАЯ</w:t>
        </w:r>
        <w:r w:rsidR="00017572" w:rsidRPr="003D71E1">
          <w:t xml:space="preserve"> </w:t>
        </w:r>
        <w:r w:rsidR="00FC43DB" w:rsidRPr="003D71E1">
          <w:t>МОДЕЛЬ</w:t>
        </w:r>
        <w:r w:rsidR="00017572" w:rsidRPr="003D71E1">
          <w:t xml:space="preserve"> </w:t>
        </w:r>
        <w:r w:rsidR="00FC43DB" w:rsidRPr="003D71E1">
          <w:t>СИСТЕМЫ</w:t>
        </w:r>
        <w:r w:rsidR="00017572" w:rsidRPr="003D71E1">
          <w:t xml:space="preserve"> </w:t>
        </w:r>
        <w:r w:rsidR="00FC43DB" w:rsidRPr="003D71E1">
          <w:t>ТЕПЛОСНАБЖЕНИЯ</w:t>
        </w:r>
        <w:r w:rsidR="00017572" w:rsidRPr="003D71E1">
          <w:t xml:space="preserve"> </w:t>
        </w:r>
        <w:r w:rsidR="00FC43DB" w:rsidRPr="003D71E1">
          <w:t>ПОСЕЛЕНИЯ,</w:t>
        </w:r>
      </w:hyperlink>
      <w:r w:rsidR="00FC43DB" w:rsidRPr="003D71E1">
        <w:t xml:space="preserve"> </w:t>
      </w:r>
      <w:hyperlink r:id="rId155" w:anchor="bookmark29" w:history="1">
        <w:r w:rsidR="00FC43DB" w:rsidRPr="003D71E1">
          <w:t>ГОРОДСКОГО ОКРУГА</w:t>
        </w:r>
        <w:bookmarkEnd w:id="359"/>
        <w:bookmarkEnd w:id="360"/>
        <w:bookmarkEnd w:id="361"/>
        <w:bookmarkEnd w:id="362"/>
      </w:hyperlink>
    </w:p>
    <w:p w14:paraId="6EBB457C" w14:textId="77777777" w:rsidR="00FC43DB" w:rsidRPr="003D71E1" w:rsidRDefault="00FC43DB" w:rsidP="00FC43DB">
      <w:pPr>
        <w:pStyle w:val="a0"/>
        <w:ind w:firstLine="567"/>
        <w:jc w:val="both"/>
        <w:rPr>
          <w:rFonts w:eastAsia="Arial" w:cs="Times New Roman"/>
          <w:szCs w:val="28"/>
          <w:lang w:eastAsia="zh-CN"/>
        </w:rPr>
      </w:pPr>
    </w:p>
    <w:p w14:paraId="2165A427" w14:textId="77777777" w:rsidR="00FC43DB" w:rsidRPr="003D71E1" w:rsidRDefault="00FC43DB" w:rsidP="00FC43DB">
      <w:pPr>
        <w:pStyle w:val="a0"/>
        <w:ind w:firstLine="567"/>
        <w:jc w:val="both"/>
        <w:rPr>
          <w:rFonts w:cs="Times New Roman"/>
          <w:sz w:val="28"/>
          <w:lang w:eastAsia="zh-CN"/>
        </w:rPr>
      </w:pPr>
      <w:r w:rsidRPr="003D71E1">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53573A9E" w14:textId="77777777" w:rsidR="00FC43DB" w:rsidRPr="003D71E1" w:rsidRDefault="00FC43DB" w:rsidP="00FC43DB">
      <w:pPr>
        <w:pStyle w:val="a0"/>
        <w:rPr>
          <w:rFonts w:cs="Times New Roman"/>
        </w:rPr>
      </w:pPr>
    </w:p>
    <w:p w14:paraId="5470A00E" w14:textId="77777777" w:rsidR="00FC43DB" w:rsidRPr="003D71E1" w:rsidRDefault="00FC43DB" w:rsidP="00FC43DB">
      <w:pPr>
        <w:rPr>
          <w:rFonts w:cs="Times New Roman"/>
        </w:rPr>
        <w:sectPr w:rsidR="00FC43DB" w:rsidRPr="003D71E1">
          <w:pgSz w:w="11906" w:h="16838"/>
          <w:pgMar w:top="1134" w:right="850" w:bottom="1134" w:left="1701" w:header="708" w:footer="708" w:gutter="0"/>
          <w:cols w:space="708"/>
          <w:docGrid w:linePitch="360"/>
        </w:sectPr>
      </w:pPr>
    </w:p>
    <w:p w14:paraId="7FB91F0F" w14:textId="77777777" w:rsidR="00FC43DB" w:rsidRPr="003D71E1" w:rsidRDefault="00473CE7" w:rsidP="00FC43DB">
      <w:pPr>
        <w:pStyle w:val="2"/>
        <w:ind w:left="0" w:firstLine="0"/>
      </w:pPr>
      <w:hyperlink r:id="rId156" w:anchor="bookmark46" w:history="1">
        <w:bookmarkStart w:id="363" w:name="_Toc30081847"/>
        <w:bookmarkStart w:id="364" w:name="_Toc30085082"/>
        <w:bookmarkStart w:id="365" w:name="_Toc32845348"/>
        <w:bookmarkStart w:id="366" w:name="_Toc212886816"/>
        <w:r w:rsidR="00FC43DB" w:rsidRPr="003D71E1">
          <w:t>ГЛАВА 4. СУЩЕСТВУЮЩИЕ И ПЕРСПЕКТИВНЫЕ БАЛАНСЫ ТЕПЛОВОЙ</w:t>
        </w:r>
      </w:hyperlink>
      <w:r w:rsidR="00FC43DB" w:rsidRPr="003D71E1">
        <w:t xml:space="preserve"> </w:t>
      </w:r>
      <w:hyperlink r:id="rId157" w:anchor="bookmark46" w:history="1">
        <w:r w:rsidR="00FC43DB" w:rsidRPr="003D71E1">
          <w:t>МОЩНОСТИ ИСТОЧНИКОВ ТЕПЛОВОЙ ЭНЕРГИИ И ТЕПЛОВОЙ НАГРУЗКИ</w:t>
        </w:r>
        <w:bookmarkEnd w:id="363"/>
        <w:bookmarkEnd w:id="364"/>
        <w:bookmarkEnd w:id="365"/>
        <w:bookmarkEnd w:id="366"/>
        <w:r w:rsidR="00FC43DB" w:rsidRPr="003D71E1">
          <w:t xml:space="preserve"> </w:t>
        </w:r>
      </w:hyperlink>
    </w:p>
    <w:p w14:paraId="7BE98AD1" w14:textId="77777777" w:rsidR="00FC43DB" w:rsidRPr="003D71E1" w:rsidRDefault="00FC43DB" w:rsidP="00FC43DB">
      <w:pPr>
        <w:pStyle w:val="a0"/>
        <w:rPr>
          <w:rFonts w:cs="Times New Roman"/>
        </w:rPr>
      </w:pPr>
    </w:p>
    <w:p w14:paraId="497F643E" w14:textId="77777777" w:rsidR="00FC43DB" w:rsidRPr="003D71E1" w:rsidRDefault="00473CE7" w:rsidP="00FC43DB">
      <w:pPr>
        <w:pStyle w:val="2"/>
        <w:ind w:left="0" w:firstLine="0"/>
      </w:pPr>
      <w:hyperlink r:id="rId158" w:anchor="bookmark47" w:history="1">
        <w:bookmarkStart w:id="367" w:name="_Toc30081848"/>
        <w:bookmarkStart w:id="368" w:name="_Toc30085083"/>
        <w:bookmarkStart w:id="369" w:name="_Toc32845349"/>
        <w:bookmarkStart w:id="370" w:name="_Toc212886817"/>
        <w:r w:rsidR="00FC43DB" w:rsidRPr="003D71E1">
          <w:t>Часть 1. БАЛАНСЫ СУЩЕСТВУЮЩЕЙ НА БАЗОВЫЙ ПЕРИОД СХЕМЫ</w:t>
        </w:r>
      </w:hyperlink>
      <w:r w:rsidR="00FC43DB" w:rsidRPr="003D71E1">
        <w:t xml:space="preserve"> </w:t>
      </w:r>
      <w:hyperlink r:id="rId159" w:anchor="bookmark47" w:history="1">
        <w:r w:rsidR="00FC43DB" w:rsidRPr="003D71E1">
          <w:t>ТЕПЛОСНАБЖЕНИЯ (АКТУАЛИЗАЦИИ СХЕМЫ ТЕПЛОСНАБЖЕНИЯ) ТЕПЛОВО</w:t>
        </w:r>
      </w:hyperlink>
      <w:r w:rsidR="00FC43DB" w:rsidRPr="003D71E1">
        <w:t xml:space="preserve">Й </w:t>
      </w:r>
      <w:hyperlink r:id="rId160" w:anchor="bookmark47" w:history="1">
        <w:r w:rsidR="00FC43DB" w:rsidRPr="003D71E1">
          <w:t>МОЩНОСТИ И ПЕРСПЕКТИВНОЙ ТЕПЛОВОЙ НАГРУЗКИ В КАЖДОМ ИЗ ЗОН</w:t>
        </w:r>
      </w:hyperlink>
      <w:r w:rsidR="00FC43DB" w:rsidRPr="003D71E1">
        <w:t xml:space="preserve"> </w:t>
      </w:r>
      <w:hyperlink r:id="rId161" w:anchor="bookmark47" w:history="1">
        <w:r w:rsidR="00FC43DB" w:rsidRPr="003D71E1">
          <w:t>ДЕЙСТВИЯ ИСТОЧНИКОВ ТЕПЛОВОЙ ЭНЕРГИИ С ОПРЕДЕЛЕНИЕМ РЕЗЕРВОВ</w:t>
        </w:r>
      </w:hyperlink>
      <w:r w:rsidR="00FC43DB" w:rsidRPr="003D71E1">
        <w:t xml:space="preserve"> </w:t>
      </w:r>
      <w:hyperlink r:id="rId162" w:anchor="bookmark47" w:history="1">
        <w:r w:rsidR="00FC43DB" w:rsidRPr="003D71E1">
          <w:t>(ДЕФИЦИТОВ) СУЩЕСТВУЮЩЕЙ РАСПОЛАГАЕМОЙ ТЕПЛОВОЙ МОЩНОСТИ</w:t>
        </w:r>
      </w:hyperlink>
      <w:r w:rsidR="00FC43DB" w:rsidRPr="003D71E1">
        <w:t xml:space="preserve"> </w:t>
      </w:r>
      <w:hyperlink r:id="rId163" w:anchor="bookmark47" w:history="1">
        <w:r w:rsidR="00FC43DB" w:rsidRPr="003D71E1">
          <w:t>ИСТОЧНИКОВ ТЕПЛОВОЙ ЭНЕРГИИ, УСТАНАВЛИВАЕМЫХ НА ОСНОВАНИИ</w:t>
        </w:r>
      </w:hyperlink>
      <w:r w:rsidR="00FC43DB" w:rsidRPr="003D71E1">
        <w:t xml:space="preserve"> </w:t>
      </w:r>
      <w:hyperlink r:id="rId164" w:anchor="bookmark47" w:history="1">
        <w:r w:rsidR="00FC43DB" w:rsidRPr="003D71E1">
          <w:t>ВЕЛИЧИН РАСЧЕТНОЙ ТЕПЛОВОЙ НАГРУЗКИ</w:t>
        </w:r>
        <w:bookmarkEnd w:id="367"/>
        <w:bookmarkEnd w:id="368"/>
        <w:bookmarkEnd w:id="369"/>
        <w:bookmarkEnd w:id="370"/>
      </w:hyperlink>
    </w:p>
    <w:p w14:paraId="37358327" w14:textId="77777777" w:rsidR="00FC43DB" w:rsidRPr="003D71E1" w:rsidRDefault="00FC43DB" w:rsidP="00FC43DB">
      <w:pPr>
        <w:rPr>
          <w:rFonts w:cs="Times New Roman"/>
          <w:lang w:eastAsia="ru-RU"/>
        </w:rPr>
      </w:pPr>
    </w:p>
    <w:p w14:paraId="1AF546D6" w14:textId="77777777" w:rsidR="00FC43DB" w:rsidRPr="003D71E1" w:rsidRDefault="00FC43DB" w:rsidP="00FC43DB">
      <w:pPr>
        <w:pStyle w:val="a0"/>
        <w:ind w:firstLine="709"/>
        <w:jc w:val="both"/>
        <w:rPr>
          <w:rFonts w:cs="Times New Roman"/>
          <w:lang w:eastAsia="ru-RU"/>
        </w:rPr>
      </w:pPr>
      <w:r w:rsidRPr="003D71E1">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4EAB4726" w14:textId="77777777" w:rsidR="00FC43DB" w:rsidRPr="003D71E1" w:rsidRDefault="00FC43DB" w:rsidP="00FC43DB">
      <w:pPr>
        <w:pStyle w:val="a0"/>
        <w:jc w:val="center"/>
        <w:rPr>
          <w:rFonts w:cs="Times New Roman"/>
          <w:lang w:eastAsia="ru-RU"/>
        </w:rPr>
      </w:pPr>
    </w:p>
    <w:p w14:paraId="1BD55A9E" w14:textId="77777777" w:rsidR="00FC43DB" w:rsidRPr="003D71E1" w:rsidRDefault="00FC43DB" w:rsidP="00FC43DB">
      <w:pPr>
        <w:spacing w:before="400" w:after="200"/>
        <w:rPr>
          <w:rFonts w:cs="Times New Roman"/>
        </w:rPr>
      </w:pPr>
      <w:r w:rsidRPr="003D71E1">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884"/>
        <w:gridCol w:w="2885"/>
        <w:gridCol w:w="958"/>
        <w:gridCol w:w="1050"/>
        <w:gridCol w:w="1050"/>
        <w:gridCol w:w="1050"/>
        <w:gridCol w:w="1050"/>
        <w:gridCol w:w="1050"/>
        <w:gridCol w:w="1050"/>
        <w:gridCol w:w="1050"/>
        <w:gridCol w:w="1050"/>
      </w:tblGrid>
      <w:tr w:rsidR="00FC43DB" w:rsidRPr="003D71E1" w14:paraId="1C3C84FD" w14:textId="77777777" w:rsidTr="0045682B">
        <w:trPr>
          <w:jc w:val="center"/>
        </w:trPr>
        <w:tc>
          <w:tcPr>
            <w:tcW w:w="2310" w:type="pct"/>
            <w:shd w:val="clear" w:color="auto" w:fill="F2F2F2"/>
            <w:tcMar>
              <w:top w:w="120" w:type="dxa"/>
              <w:left w:w="200" w:type="dxa"/>
              <w:bottom w:w="120" w:type="dxa"/>
              <w:right w:w="200" w:type="dxa"/>
            </w:tcMar>
            <w:vAlign w:val="center"/>
          </w:tcPr>
          <w:p w14:paraId="630222C2" w14:textId="77777777" w:rsidR="00FC43DB" w:rsidRPr="003D71E1" w:rsidRDefault="00FC43DB" w:rsidP="0045682B">
            <w:pPr>
              <w:jc w:val="center"/>
              <w:rPr>
                <w:rFonts w:cs="Times New Roman"/>
                <w:sz w:val="20"/>
              </w:rPr>
            </w:pPr>
            <w:r w:rsidRPr="003D71E1">
              <w:rPr>
                <w:rFonts w:eastAsia="Times New Roman" w:cs="Times New Roman"/>
                <w:sz w:val="20"/>
              </w:rPr>
              <w:t>Источник тепловой энергии</w:t>
            </w:r>
          </w:p>
        </w:tc>
        <w:tc>
          <w:tcPr>
            <w:tcW w:w="2310" w:type="pct"/>
            <w:shd w:val="clear" w:color="auto" w:fill="F2F2F2"/>
            <w:tcMar>
              <w:top w:w="120" w:type="dxa"/>
              <w:left w:w="200" w:type="dxa"/>
              <w:bottom w:w="120" w:type="dxa"/>
              <w:right w:w="200" w:type="dxa"/>
            </w:tcMar>
            <w:vAlign w:val="center"/>
          </w:tcPr>
          <w:p w14:paraId="63FC51A1" w14:textId="77777777" w:rsidR="00FC43DB" w:rsidRPr="003D71E1" w:rsidRDefault="00FC43DB" w:rsidP="0045682B">
            <w:pPr>
              <w:jc w:val="center"/>
              <w:rPr>
                <w:rFonts w:cs="Times New Roman"/>
                <w:sz w:val="20"/>
              </w:rPr>
            </w:pPr>
            <w:r w:rsidRPr="003D71E1">
              <w:rPr>
                <w:rFonts w:eastAsia="Times New Roman" w:cs="Times New Roman"/>
                <w:sz w:val="20"/>
              </w:rPr>
              <w:t>Показатель</w:t>
            </w:r>
          </w:p>
        </w:tc>
        <w:tc>
          <w:tcPr>
            <w:tcW w:w="2310" w:type="pct"/>
            <w:shd w:val="clear" w:color="auto" w:fill="F2F2F2"/>
            <w:tcMar>
              <w:top w:w="120" w:type="dxa"/>
              <w:left w:w="200" w:type="dxa"/>
              <w:bottom w:w="120" w:type="dxa"/>
              <w:right w:w="200" w:type="dxa"/>
            </w:tcMar>
            <w:vAlign w:val="center"/>
          </w:tcPr>
          <w:p w14:paraId="61D46F91" w14:textId="77777777" w:rsidR="00FC43DB" w:rsidRPr="003D71E1" w:rsidRDefault="00FC43DB" w:rsidP="0045682B">
            <w:pPr>
              <w:jc w:val="center"/>
              <w:rPr>
                <w:rFonts w:cs="Times New Roman"/>
                <w:sz w:val="20"/>
              </w:rPr>
            </w:pPr>
            <w:r w:rsidRPr="003D71E1">
              <w:rPr>
                <w:rFonts w:eastAsia="Times New Roman" w:cs="Times New Roman"/>
                <w:sz w:val="20"/>
              </w:rPr>
              <w:t>Ед. изм.</w:t>
            </w:r>
          </w:p>
        </w:tc>
        <w:tc>
          <w:tcPr>
            <w:tcW w:w="2310" w:type="pct"/>
            <w:shd w:val="clear" w:color="auto" w:fill="F2F2F2"/>
            <w:tcMar>
              <w:top w:w="120" w:type="dxa"/>
              <w:left w:w="200" w:type="dxa"/>
              <w:bottom w:w="120" w:type="dxa"/>
              <w:right w:w="200" w:type="dxa"/>
            </w:tcMar>
            <w:vAlign w:val="center"/>
          </w:tcPr>
          <w:p w14:paraId="2DC904F7" w14:textId="77777777" w:rsidR="00FC43DB" w:rsidRPr="003D71E1" w:rsidRDefault="00FC43DB" w:rsidP="0045682B">
            <w:pPr>
              <w:jc w:val="center"/>
              <w:rPr>
                <w:rFonts w:cs="Times New Roman"/>
                <w:sz w:val="20"/>
              </w:rPr>
            </w:pPr>
            <w:r w:rsidRPr="003D71E1">
              <w:rPr>
                <w:rFonts w:eastAsia="Times New Roman" w:cs="Times New Roman"/>
                <w:sz w:val="20"/>
              </w:rPr>
              <w:t>2024</w:t>
            </w:r>
          </w:p>
        </w:tc>
        <w:tc>
          <w:tcPr>
            <w:tcW w:w="2310" w:type="pct"/>
            <w:shd w:val="clear" w:color="auto" w:fill="F2F2F2"/>
            <w:tcMar>
              <w:top w:w="120" w:type="dxa"/>
              <w:left w:w="200" w:type="dxa"/>
              <w:bottom w:w="120" w:type="dxa"/>
              <w:right w:w="200" w:type="dxa"/>
            </w:tcMar>
            <w:vAlign w:val="center"/>
          </w:tcPr>
          <w:p w14:paraId="13D031CE" w14:textId="77777777" w:rsidR="00FC43DB" w:rsidRPr="003D71E1" w:rsidRDefault="00FC43DB" w:rsidP="0045682B">
            <w:pPr>
              <w:jc w:val="center"/>
              <w:rPr>
                <w:rFonts w:cs="Times New Roman"/>
                <w:sz w:val="20"/>
              </w:rPr>
            </w:pPr>
            <w:r w:rsidRPr="003D71E1">
              <w:rPr>
                <w:rFonts w:eastAsia="Times New Roman" w:cs="Times New Roman"/>
                <w:sz w:val="20"/>
              </w:rPr>
              <w:t>2025</w:t>
            </w:r>
          </w:p>
        </w:tc>
        <w:tc>
          <w:tcPr>
            <w:tcW w:w="2310" w:type="pct"/>
            <w:shd w:val="clear" w:color="auto" w:fill="F2F2F2"/>
            <w:tcMar>
              <w:top w:w="120" w:type="dxa"/>
              <w:left w:w="200" w:type="dxa"/>
              <w:bottom w:w="120" w:type="dxa"/>
              <w:right w:w="200" w:type="dxa"/>
            </w:tcMar>
            <w:vAlign w:val="center"/>
          </w:tcPr>
          <w:p w14:paraId="3513568C" w14:textId="77777777" w:rsidR="00FC43DB" w:rsidRPr="003D71E1" w:rsidRDefault="00FC43DB" w:rsidP="0045682B">
            <w:pPr>
              <w:jc w:val="center"/>
              <w:rPr>
                <w:rFonts w:cs="Times New Roman"/>
                <w:sz w:val="20"/>
              </w:rPr>
            </w:pPr>
            <w:r w:rsidRPr="003D71E1">
              <w:rPr>
                <w:rFonts w:eastAsia="Times New Roman" w:cs="Times New Roman"/>
                <w:sz w:val="20"/>
              </w:rPr>
              <w:t>2026</w:t>
            </w:r>
          </w:p>
        </w:tc>
        <w:tc>
          <w:tcPr>
            <w:tcW w:w="2310" w:type="pct"/>
            <w:shd w:val="clear" w:color="auto" w:fill="F2F2F2"/>
            <w:tcMar>
              <w:top w:w="120" w:type="dxa"/>
              <w:left w:w="200" w:type="dxa"/>
              <w:bottom w:w="120" w:type="dxa"/>
              <w:right w:w="200" w:type="dxa"/>
            </w:tcMar>
            <w:vAlign w:val="center"/>
          </w:tcPr>
          <w:p w14:paraId="41EC00DE" w14:textId="77777777" w:rsidR="00FC43DB" w:rsidRPr="003D71E1" w:rsidRDefault="00FC43DB" w:rsidP="0045682B">
            <w:pPr>
              <w:jc w:val="center"/>
              <w:rPr>
                <w:rFonts w:cs="Times New Roman"/>
                <w:sz w:val="20"/>
              </w:rPr>
            </w:pPr>
            <w:r w:rsidRPr="003D71E1">
              <w:rPr>
                <w:rFonts w:eastAsia="Times New Roman" w:cs="Times New Roman"/>
                <w:sz w:val="20"/>
              </w:rPr>
              <w:t>2027</w:t>
            </w:r>
          </w:p>
        </w:tc>
        <w:tc>
          <w:tcPr>
            <w:tcW w:w="2310" w:type="pct"/>
            <w:shd w:val="clear" w:color="auto" w:fill="F2F2F2"/>
            <w:tcMar>
              <w:top w:w="120" w:type="dxa"/>
              <w:left w:w="200" w:type="dxa"/>
              <w:bottom w:w="120" w:type="dxa"/>
              <w:right w:w="200" w:type="dxa"/>
            </w:tcMar>
            <w:vAlign w:val="center"/>
          </w:tcPr>
          <w:p w14:paraId="15EA0D7B" w14:textId="77777777" w:rsidR="00FC43DB" w:rsidRPr="003D71E1" w:rsidRDefault="00FC43DB" w:rsidP="0045682B">
            <w:pPr>
              <w:jc w:val="center"/>
              <w:rPr>
                <w:rFonts w:cs="Times New Roman"/>
                <w:sz w:val="20"/>
              </w:rPr>
            </w:pPr>
            <w:r w:rsidRPr="003D71E1">
              <w:rPr>
                <w:rFonts w:eastAsia="Times New Roman" w:cs="Times New Roman"/>
                <w:sz w:val="20"/>
              </w:rPr>
              <w:t>2028</w:t>
            </w:r>
          </w:p>
        </w:tc>
        <w:tc>
          <w:tcPr>
            <w:tcW w:w="2310" w:type="pct"/>
            <w:shd w:val="clear" w:color="auto" w:fill="F2F2F2"/>
            <w:tcMar>
              <w:top w:w="120" w:type="dxa"/>
              <w:left w:w="200" w:type="dxa"/>
              <w:bottom w:w="120" w:type="dxa"/>
              <w:right w:w="200" w:type="dxa"/>
            </w:tcMar>
            <w:vAlign w:val="center"/>
          </w:tcPr>
          <w:p w14:paraId="4F13F070" w14:textId="77777777" w:rsidR="00FC43DB" w:rsidRPr="003D71E1" w:rsidRDefault="00FC43DB" w:rsidP="0045682B">
            <w:pPr>
              <w:jc w:val="center"/>
              <w:rPr>
                <w:rFonts w:cs="Times New Roman"/>
                <w:sz w:val="20"/>
              </w:rPr>
            </w:pPr>
            <w:r w:rsidRPr="003D71E1">
              <w:rPr>
                <w:rFonts w:eastAsia="Times New Roman" w:cs="Times New Roman"/>
                <w:sz w:val="20"/>
              </w:rPr>
              <w:t>2029</w:t>
            </w:r>
          </w:p>
        </w:tc>
        <w:tc>
          <w:tcPr>
            <w:tcW w:w="2310" w:type="pct"/>
            <w:shd w:val="clear" w:color="auto" w:fill="F2F2F2"/>
            <w:tcMar>
              <w:top w:w="120" w:type="dxa"/>
              <w:left w:w="200" w:type="dxa"/>
              <w:bottom w:w="120" w:type="dxa"/>
              <w:right w:w="200" w:type="dxa"/>
            </w:tcMar>
            <w:vAlign w:val="center"/>
          </w:tcPr>
          <w:p w14:paraId="4AFBE0D6" w14:textId="77777777" w:rsidR="00FC43DB" w:rsidRPr="003D71E1" w:rsidRDefault="00FC43DB" w:rsidP="0045682B">
            <w:pPr>
              <w:jc w:val="center"/>
              <w:rPr>
                <w:rFonts w:cs="Times New Roman"/>
                <w:sz w:val="20"/>
              </w:rPr>
            </w:pPr>
            <w:r w:rsidRPr="003D71E1">
              <w:rPr>
                <w:rFonts w:eastAsia="Times New Roman" w:cs="Times New Roman"/>
                <w:sz w:val="20"/>
              </w:rPr>
              <w:t>2030-2034</w:t>
            </w:r>
          </w:p>
        </w:tc>
        <w:tc>
          <w:tcPr>
            <w:tcW w:w="2310" w:type="pct"/>
            <w:shd w:val="clear" w:color="auto" w:fill="F2F2F2"/>
            <w:tcMar>
              <w:top w:w="120" w:type="dxa"/>
              <w:left w:w="200" w:type="dxa"/>
              <w:bottom w:w="120" w:type="dxa"/>
              <w:right w:w="200" w:type="dxa"/>
            </w:tcMar>
            <w:vAlign w:val="center"/>
          </w:tcPr>
          <w:p w14:paraId="3BED5E04" w14:textId="77777777" w:rsidR="00FC43DB" w:rsidRPr="003D71E1" w:rsidRDefault="00FC43DB" w:rsidP="0045682B">
            <w:pPr>
              <w:jc w:val="center"/>
              <w:rPr>
                <w:rFonts w:cs="Times New Roman"/>
                <w:sz w:val="20"/>
              </w:rPr>
            </w:pPr>
            <w:r w:rsidRPr="003D71E1">
              <w:rPr>
                <w:rFonts w:eastAsia="Times New Roman" w:cs="Times New Roman"/>
                <w:sz w:val="20"/>
              </w:rPr>
              <w:t>2035-2039</w:t>
            </w:r>
          </w:p>
        </w:tc>
      </w:tr>
      <w:tr w:rsidR="00FC43DB" w:rsidRPr="003D71E1" w14:paraId="58002F64" w14:textId="77777777" w:rsidTr="0045682B">
        <w:trPr>
          <w:jc w:val="center"/>
        </w:trPr>
        <w:tc>
          <w:tcPr>
            <w:tcW w:w="2310" w:type="pct"/>
            <w:gridSpan w:val="11"/>
            <w:shd w:val="clear" w:color="auto" w:fill="DBE5F1"/>
            <w:tcMar>
              <w:top w:w="40" w:type="dxa"/>
              <w:left w:w="200" w:type="dxa"/>
              <w:bottom w:w="40" w:type="dxa"/>
              <w:right w:w="200" w:type="dxa"/>
            </w:tcMar>
            <w:vAlign w:val="center"/>
          </w:tcPr>
          <w:p w14:paraId="58C6A6F7"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6C3CC9D0" w14:textId="77777777" w:rsidTr="0045682B">
        <w:trPr>
          <w:jc w:val="center"/>
        </w:trPr>
        <w:tc>
          <w:tcPr>
            <w:tcW w:w="2310" w:type="pct"/>
            <w:vMerge w:val="restart"/>
            <w:shd w:val="clear" w:color="auto" w:fill="FFFFFF"/>
            <w:tcMar>
              <w:top w:w="40" w:type="dxa"/>
              <w:left w:w="200" w:type="dxa"/>
              <w:bottom w:w="40" w:type="dxa"/>
              <w:right w:w="200" w:type="dxa"/>
            </w:tcMar>
            <w:vAlign w:val="center"/>
          </w:tcPr>
          <w:p w14:paraId="1A26EB1E" w14:textId="77777777" w:rsidR="00FC43DB" w:rsidRPr="003D71E1" w:rsidRDefault="00FC43DB" w:rsidP="0045682B">
            <w:pPr>
              <w:rPr>
                <w:rFonts w:cs="Times New Roman"/>
                <w:sz w:val="20"/>
              </w:rPr>
            </w:pPr>
            <w:r w:rsidRPr="003D71E1">
              <w:rPr>
                <w:rFonts w:eastAsia="Times New Roman" w:cs="Times New Roman"/>
                <w:sz w:val="20"/>
              </w:rPr>
              <w:t>Котельная «Хилганайская СОШ»</w:t>
            </w:r>
          </w:p>
        </w:tc>
        <w:tc>
          <w:tcPr>
            <w:tcW w:w="2310" w:type="pct"/>
            <w:shd w:val="clear" w:color="auto" w:fill="FFFFFF"/>
            <w:tcMar>
              <w:top w:w="40" w:type="dxa"/>
              <w:left w:w="200" w:type="dxa"/>
              <w:bottom w:w="40" w:type="dxa"/>
              <w:right w:w="200" w:type="dxa"/>
            </w:tcMar>
            <w:vAlign w:val="center"/>
          </w:tcPr>
          <w:p w14:paraId="6216A4EE" w14:textId="77777777" w:rsidR="00FC43DB" w:rsidRPr="003D71E1" w:rsidRDefault="00FC43DB" w:rsidP="0045682B">
            <w:pPr>
              <w:rPr>
                <w:rFonts w:cs="Times New Roman"/>
                <w:sz w:val="20"/>
              </w:rPr>
            </w:pPr>
            <w:r w:rsidRPr="003D71E1">
              <w:rPr>
                <w:rFonts w:eastAsia="Times New Roman" w:cs="Times New Roman"/>
                <w:sz w:val="20"/>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19C21FCC"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474A86B6"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111ED766"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673A3161"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3E854176"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192D22F0"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73A20735"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29FB7B09"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2FABC8A2" w14:textId="77777777" w:rsidR="00FC43DB" w:rsidRPr="003D71E1" w:rsidRDefault="00FC43DB" w:rsidP="0045682B">
            <w:pPr>
              <w:jc w:val="center"/>
              <w:rPr>
                <w:rFonts w:cs="Times New Roman"/>
                <w:sz w:val="20"/>
              </w:rPr>
            </w:pPr>
            <w:r w:rsidRPr="003D71E1">
              <w:rPr>
                <w:rFonts w:eastAsia="Times New Roman" w:cs="Times New Roman"/>
                <w:sz w:val="20"/>
              </w:rPr>
              <w:t>1,5480</w:t>
            </w:r>
          </w:p>
        </w:tc>
      </w:tr>
      <w:tr w:rsidR="00FC43DB" w:rsidRPr="003D71E1" w14:paraId="025E67D9" w14:textId="77777777" w:rsidTr="0045682B">
        <w:trPr>
          <w:jc w:val="center"/>
        </w:trPr>
        <w:tc>
          <w:tcPr>
            <w:tcW w:w="2310" w:type="pct"/>
            <w:vMerge/>
          </w:tcPr>
          <w:p w14:paraId="73171E08" w14:textId="77777777" w:rsidR="00FC43DB" w:rsidRPr="003D71E1" w:rsidRDefault="00FC43DB" w:rsidP="0045682B">
            <w:pPr>
              <w:rPr>
                <w:rFonts w:cs="Times New Roman"/>
                <w:sz w:val="20"/>
              </w:rPr>
            </w:pPr>
          </w:p>
        </w:tc>
        <w:tc>
          <w:tcPr>
            <w:tcW w:w="2310" w:type="pct"/>
            <w:shd w:val="clear" w:color="auto" w:fill="FFFFFF"/>
            <w:tcMar>
              <w:top w:w="40" w:type="dxa"/>
              <w:left w:w="200" w:type="dxa"/>
              <w:bottom w:w="40" w:type="dxa"/>
              <w:right w:w="200" w:type="dxa"/>
            </w:tcMar>
            <w:vAlign w:val="center"/>
          </w:tcPr>
          <w:p w14:paraId="58E80148" w14:textId="77777777" w:rsidR="00FC43DB" w:rsidRPr="003D71E1" w:rsidRDefault="00FC43DB" w:rsidP="0045682B">
            <w:pPr>
              <w:rPr>
                <w:rFonts w:cs="Times New Roman"/>
                <w:sz w:val="20"/>
              </w:rPr>
            </w:pPr>
            <w:r w:rsidRPr="003D71E1">
              <w:rPr>
                <w:rFonts w:eastAsia="Times New Roman" w:cs="Times New Roman"/>
                <w:sz w:val="20"/>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5786020B"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4B09467F"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3DE2628F"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30EBDB6C"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634D7F0C"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2F0FCDC5"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0C55D350"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5398683F" w14:textId="77777777" w:rsidR="00FC43DB" w:rsidRPr="003D71E1" w:rsidRDefault="00FC43DB" w:rsidP="0045682B">
            <w:pPr>
              <w:jc w:val="center"/>
              <w:rPr>
                <w:rFonts w:cs="Times New Roman"/>
                <w:sz w:val="20"/>
              </w:rPr>
            </w:pPr>
            <w:r w:rsidRPr="003D71E1">
              <w:rPr>
                <w:rFonts w:eastAsia="Times New Roman" w:cs="Times New Roman"/>
                <w:sz w:val="20"/>
              </w:rPr>
              <w:t>1,5480</w:t>
            </w:r>
          </w:p>
        </w:tc>
        <w:tc>
          <w:tcPr>
            <w:tcW w:w="2310" w:type="pct"/>
            <w:shd w:val="clear" w:color="auto" w:fill="FFFFFF"/>
            <w:tcMar>
              <w:top w:w="40" w:type="dxa"/>
              <w:left w:w="200" w:type="dxa"/>
              <w:bottom w:w="40" w:type="dxa"/>
              <w:right w:w="200" w:type="dxa"/>
            </w:tcMar>
            <w:vAlign w:val="center"/>
          </w:tcPr>
          <w:p w14:paraId="18E41DF8" w14:textId="77777777" w:rsidR="00FC43DB" w:rsidRPr="003D71E1" w:rsidRDefault="00FC43DB" w:rsidP="0045682B">
            <w:pPr>
              <w:jc w:val="center"/>
              <w:rPr>
                <w:rFonts w:cs="Times New Roman"/>
                <w:sz w:val="20"/>
              </w:rPr>
            </w:pPr>
            <w:r w:rsidRPr="003D71E1">
              <w:rPr>
                <w:rFonts w:eastAsia="Times New Roman" w:cs="Times New Roman"/>
                <w:sz w:val="20"/>
              </w:rPr>
              <w:t>1,5480</w:t>
            </w:r>
          </w:p>
        </w:tc>
      </w:tr>
      <w:tr w:rsidR="00FC43DB" w:rsidRPr="003D71E1" w14:paraId="798208E3" w14:textId="77777777" w:rsidTr="0045682B">
        <w:trPr>
          <w:jc w:val="center"/>
        </w:trPr>
        <w:tc>
          <w:tcPr>
            <w:tcW w:w="2310" w:type="pct"/>
            <w:vMerge/>
          </w:tcPr>
          <w:p w14:paraId="7AC29E82" w14:textId="77777777" w:rsidR="00FC43DB" w:rsidRPr="003D71E1" w:rsidRDefault="00FC43DB" w:rsidP="0045682B">
            <w:pPr>
              <w:rPr>
                <w:rFonts w:cs="Times New Roman"/>
                <w:sz w:val="20"/>
              </w:rPr>
            </w:pPr>
          </w:p>
        </w:tc>
        <w:tc>
          <w:tcPr>
            <w:tcW w:w="2310" w:type="pct"/>
            <w:shd w:val="clear" w:color="auto" w:fill="FFFFFF"/>
            <w:tcMar>
              <w:top w:w="40" w:type="dxa"/>
              <w:left w:w="200" w:type="dxa"/>
              <w:bottom w:w="40" w:type="dxa"/>
              <w:right w:w="200" w:type="dxa"/>
            </w:tcMar>
            <w:vAlign w:val="center"/>
          </w:tcPr>
          <w:p w14:paraId="1747E7A7" w14:textId="77777777" w:rsidR="00FC43DB" w:rsidRPr="003D71E1" w:rsidRDefault="00FC43DB" w:rsidP="0045682B">
            <w:pPr>
              <w:rPr>
                <w:rFonts w:cs="Times New Roman"/>
                <w:sz w:val="20"/>
              </w:rPr>
            </w:pPr>
            <w:r w:rsidRPr="003D71E1">
              <w:rPr>
                <w:rFonts w:eastAsia="Times New Roman" w:cs="Times New Roman"/>
                <w:sz w:val="20"/>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3C8EB6FA"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4A0E6F55"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26D1F9E8"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606CED94"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4DE33EBA"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21EA37FE"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3172DD9F"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1EACE824"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2310" w:type="pct"/>
            <w:shd w:val="clear" w:color="auto" w:fill="FFFFFF"/>
            <w:tcMar>
              <w:top w:w="40" w:type="dxa"/>
              <w:left w:w="200" w:type="dxa"/>
              <w:bottom w:w="40" w:type="dxa"/>
              <w:right w:w="200" w:type="dxa"/>
            </w:tcMar>
            <w:vAlign w:val="center"/>
          </w:tcPr>
          <w:p w14:paraId="6A527C93" w14:textId="77777777" w:rsidR="00FC43DB" w:rsidRPr="003D71E1" w:rsidRDefault="00FC43DB" w:rsidP="0045682B">
            <w:pPr>
              <w:jc w:val="center"/>
              <w:rPr>
                <w:rFonts w:cs="Times New Roman"/>
                <w:sz w:val="20"/>
              </w:rPr>
            </w:pPr>
            <w:r w:rsidRPr="003D71E1">
              <w:rPr>
                <w:rFonts w:eastAsia="Times New Roman" w:cs="Times New Roman"/>
                <w:sz w:val="20"/>
              </w:rPr>
              <w:t>0,0180</w:t>
            </w:r>
          </w:p>
        </w:tc>
      </w:tr>
      <w:tr w:rsidR="00FC43DB" w:rsidRPr="003D71E1" w14:paraId="2E1933D1" w14:textId="77777777" w:rsidTr="0045682B">
        <w:trPr>
          <w:jc w:val="center"/>
        </w:trPr>
        <w:tc>
          <w:tcPr>
            <w:tcW w:w="2310" w:type="pct"/>
            <w:vMerge/>
          </w:tcPr>
          <w:p w14:paraId="0C9BE57A" w14:textId="77777777" w:rsidR="00FC43DB" w:rsidRPr="003D71E1" w:rsidRDefault="00FC43DB" w:rsidP="0045682B">
            <w:pPr>
              <w:rPr>
                <w:rFonts w:cs="Times New Roman"/>
                <w:sz w:val="20"/>
              </w:rPr>
            </w:pPr>
          </w:p>
        </w:tc>
        <w:tc>
          <w:tcPr>
            <w:tcW w:w="2310" w:type="pct"/>
            <w:shd w:val="clear" w:color="auto" w:fill="FFFFFF"/>
            <w:tcMar>
              <w:top w:w="40" w:type="dxa"/>
              <w:left w:w="200" w:type="dxa"/>
              <w:bottom w:w="40" w:type="dxa"/>
              <w:right w:w="200" w:type="dxa"/>
            </w:tcMar>
            <w:vAlign w:val="center"/>
          </w:tcPr>
          <w:p w14:paraId="53BF3A48" w14:textId="77777777" w:rsidR="00FC43DB" w:rsidRPr="003D71E1" w:rsidRDefault="00FC43DB" w:rsidP="0045682B">
            <w:pPr>
              <w:rPr>
                <w:rFonts w:cs="Times New Roman"/>
                <w:sz w:val="20"/>
              </w:rPr>
            </w:pPr>
            <w:r w:rsidRPr="003D71E1">
              <w:rPr>
                <w:rFonts w:eastAsia="Times New Roman" w:cs="Times New Roman"/>
                <w:sz w:val="20"/>
              </w:rPr>
              <w:t>Тепловая мощность нетто</w:t>
            </w:r>
          </w:p>
        </w:tc>
        <w:tc>
          <w:tcPr>
            <w:tcW w:w="2310" w:type="pct"/>
            <w:shd w:val="clear" w:color="auto" w:fill="FFFFFF"/>
            <w:tcMar>
              <w:top w:w="40" w:type="dxa"/>
              <w:left w:w="200" w:type="dxa"/>
              <w:bottom w:w="40" w:type="dxa"/>
              <w:right w:w="200" w:type="dxa"/>
            </w:tcMar>
            <w:vAlign w:val="center"/>
          </w:tcPr>
          <w:p w14:paraId="6A2BC880"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2CB7C95E"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21B4E016"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330563AA"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70CD4905"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0E7743F9"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10776461"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4F528433"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2310" w:type="pct"/>
            <w:shd w:val="clear" w:color="auto" w:fill="FFFFFF"/>
            <w:tcMar>
              <w:top w:w="40" w:type="dxa"/>
              <w:left w:w="200" w:type="dxa"/>
              <w:bottom w:w="40" w:type="dxa"/>
              <w:right w:w="200" w:type="dxa"/>
            </w:tcMar>
            <w:vAlign w:val="center"/>
          </w:tcPr>
          <w:p w14:paraId="2BA683C0" w14:textId="77777777" w:rsidR="00FC43DB" w:rsidRPr="003D71E1" w:rsidRDefault="00FC43DB" w:rsidP="0045682B">
            <w:pPr>
              <w:jc w:val="center"/>
              <w:rPr>
                <w:rFonts w:cs="Times New Roman"/>
                <w:sz w:val="20"/>
              </w:rPr>
            </w:pPr>
            <w:r w:rsidRPr="003D71E1">
              <w:rPr>
                <w:rFonts w:eastAsia="Times New Roman" w:cs="Times New Roman"/>
                <w:sz w:val="20"/>
              </w:rPr>
              <w:t>1,5300</w:t>
            </w:r>
          </w:p>
        </w:tc>
      </w:tr>
      <w:tr w:rsidR="00FC43DB" w:rsidRPr="003D71E1" w14:paraId="4CC1AC5B" w14:textId="77777777" w:rsidTr="0045682B">
        <w:trPr>
          <w:jc w:val="center"/>
        </w:trPr>
        <w:tc>
          <w:tcPr>
            <w:tcW w:w="2310" w:type="pct"/>
            <w:vMerge/>
          </w:tcPr>
          <w:p w14:paraId="17E5B551" w14:textId="77777777" w:rsidR="00FC43DB" w:rsidRPr="003D71E1" w:rsidRDefault="00FC43DB" w:rsidP="0045682B">
            <w:pPr>
              <w:rPr>
                <w:rFonts w:cs="Times New Roman"/>
                <w:sz w:val="20"/>
              </w:rPr>
            </w:pPr>
          </w:p>
        </w:tc>
        <w:tc>
          <w:tcPr>
            <w:tcW w:w="2310" w:type="pct"/>
            <w:shd w:val="clear" w:color="auto" w:fill="FFFFFF"/>
            <w:tcMar>
              <w:top w:w="40" w:type="dxa"/>
              <w:left w:w="200" w:type="dxa"/>
              <w:bottom w:w="40" w:type="dxa"/>
              <w:right w:w="200" w:type="dxa"/>
            </w:tcMar>
            <w:vAlign w:val="center"/>
          </w:tcPr>
          <w:p w14:paraId="6269967A" w14:textId="77777777" w:rsidR="00FC43DB" w:rsidRPr="003D71E1" w:rsidRDefault="00FC43DB" w:rsidP="0045682B">
            <w:pPr>
              <w:rPr>
                <w:rFonts w:cs="Times New Roman"/>
                <w:sz w:val="20"/>
              </w:rPr>
            </w:pPr>
            <w:r w:rsidRPr="003D71E1">
              <w:rPr>
                <w:rFonts w:eastAsia="Times New Roman" w:cs="Times New Roman"/>
                <w:sz w:val="20"/>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07BEAD0D"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39018053"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09A4B743"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0F174748"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0B1642A4"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70074ADE"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62D016D0"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6408269E"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2310" w:type="pct"/>
            <w:shd w:val="clear" w:color="auto" w:fill="FFFFFF"/>
            <w:tcMar>
              <w:top w:w="40" w:type="dxa"/>
              <w:left w:w="200" w:type="dxa"/>
              <w:bottom w:w="40" w:type="dxa"/>
              <w:right w:w="200" w:type="dxa"/>
            </w:tcMar>
            <w:vAlign w:val="center"/>
          </w:tcPr>
          <w:p w14:paraId="27BE5B4F" w14:textId="77777777" w:rsidR="00FC43DB" w:rsidRPr="003D71E1" w:rsidRDefault="00FC43DB" w:rsidP="0045682B">
            <w:pPr>
              <w:jc w:val="center"/>
              <w:rPr>
                <w:rFonts w:cs="Times New Roman"/>
                <w:sz w:val="20"/>
              </w:rPr>
            </w:pPr>
            <w:r w:rsidRPr="003D71E1">
              <w:rPr>
                <w:rFonts w:eastAsia="Times New Roman" w:cs="Times New Roman"/>
                <w:sz w:val="20"/>
              </w:rPr>
              <w:t>0,1980</w:t>
            </w:r>
          </w:p>
        </w:tc>
      </w:tr>
      <w:tr w:rsidR="00FC43DB" w:rsidRPr="003D71E1" w14:paraId="5143D02D" w14:textId="77777777" w:rsidTr="0045682B">
        <w:trPr>
          <w:jc w:val="center"/>
        </w:trPr>
        <w:tc>
          <w:tcPr>
            <w:tcW w:w="2310" w:type="pct"/>
            <w:vMerge/>
          </w:tcPr>
          <w:p w14:paraId="3CFE03EA" w14:textId="77777777" w:rsidR="00FC43DB" w:rsidRPr="003D71E1" w:rsidRDefault="00FC43DB" w:rsidP="0045682B">
            <w:pPr>
              <w:rPr>
                <w:rFonts w:cs="Times New Roman"/>
                <w:sz w:val="20"/>
              </w:rPr>
            </w:pPr>
          </w:p>
        </w:tc>
        <w:tc>
          <w:tcPr>
            <w:tcW w:w="2310" w:type="pct"/>
            <w:shd w:val="clear" w:color="auto" w:fill="FFFFFF"/>
            <w:tcMar>
              <w:top w:w="40" w:type="dxa"/>
              <w:left w:w="200" w:type="dxa"/>
              <w:bottom w:w="40" w:type="dxa"/>
              <w:right w:w="200" w:type="dxa"/>
            </w:tcMar>
            <w:vAlign w:val="center"/>
          </w:tcPr>
          <w:p w14:paraId="77E8EE36" w14:textId="77777777" w:rsidR="00FC43DB" w:rsidRPr="003D71E1" w:rsidRDefault="00FC43DB" w:rsidP="0045682B">
            <w:pPr>
              <w:rPr>
                <w:rFonts w:cs="Times New Roman"/>
                <w:sz w:val="20"/>
              </w:rPr>
            </w:pPr>
            <w:r w:rsidRPr="003D71E1">
              <w:rPr>
                <w:rFonts w:eastAsia="Times New Roman" w:cs="Times New Roman"/>
                <w:sz w:val="20"/>
              </w:rPr>
              <w:t>Потери в тепловых сетях</w:t>
            </w:r>
          </w:p>
        </w:tc>
        <w:tc>
          <w:tcPr>
            <w:tcW w:w="2310" w:type="pct"/>
            <w:shd w:val="clear" w:color="auto" w:fill="FFFFFF"/>
            <w:tcMar>
              <w:top w:w="40" w:type="dxa"/>
              <w:left w:w="200" w:type="dxa"/>
              <w:bottom w:w="40" w:type="dxa"/>
              <w:right w:w="200" w:type="dxa"/>
            </w:tcMar>
            <w:vAlign w:val="center"/>
          </w:tcPr>
          <w:p w14:paraId="3E079563"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43FAD5E6"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08ECB7B8"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7C50B52E"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3F438D69"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1D94DDF9"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7314515A"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6D81D6DD"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2310" w:type="pct"/>
            <w:shd w:val="clear" w:color="auto" w:fill="FFFFFF"/>
            <w:tcMar>
              <w:top w:w="40" w:type="dxa"/>
              <w:left w:w="200" w:type="dxa"/>
              <w:bottom w:w="40" w:type="dxa"/>
              <w:right w:w="200" w:type="dxa"/>
            </w:tcMar>
            <w:vAlign w:val="center"/>
          </w:tcPr>
          <w:p w14:paraId="291CCF27" w14:textId="77777777" w:rsidR="00FC43DB" w:rsidRPr="003D71E1" w:rsidRDefault="00FC43DB" w:rsidP="0045682B">
            <w:pPr>
              <w:jc w:val="center"/>
              <w:rPr>
                <w:rFonts w:cs="Times New Roman"/>
                <w:sz w:val="20"/>
              </w:rPr>
            </w:pPr>
            <w:r w:rsidRPr="003D71E1">
              <w:rPr>
                <w:rFonts w:eastAsia="Times New Roman" w:cs="Times New Roman"/>
                <w:sz w:val="20"/>
              </w:rPr>
              <w:t>0,0200</w:t>
            </w:r>
          </w:p>
        </w:tc>
      </w:tr>
      <w:tr w:rsidR="00FC43DB" w:rsidRPr="003D71E1" w14:paraId="5363098B" w14:textId="77777777" w:rsidTr="0045682B">
        <w:trPr>
          <w:jc w:val="center"/>
        </w:trPr>
        <w:tc>
          <w:tcPr>
            <w:tcW w:w="2310" w:type="pct"/>
            <w:vMerge/>
          </w:tcPr>
          <w:p w14:paraId="3196335A" w14:textId="77777777" w:rsidR="00FC43DB" w:rsidRPr="003D71E1" w:rsidRDefault="00FC43DB" w:rsidP="0045682B">
            <w:pPr>
              <w:rPr>
                <w:rFonts w:cs="Times New Roman"/>
                <w:sz w:val="20"/>
              </w:rPr>
            </w:pPr>
          </w:p>
        </w:tc>
        <w:tc>
          <w:tcPr>
            <w:tcW w:w="2310" w:type="pct"/>
            <w:vMerge w:val="restart"/>
            <w:shd w:val="clear" w:color="auto" w:fill="FFFFFF"/>
            <w:tcMar>
              <w:top w:w="40" w:type="dxa"/>
              <w:left w:w="200" w:type="dxa"/>
              <w:bottom w:w="40" w:type="dxa"/>
              <w:right w:w="200" w:type="dxa"/>
            </w:tcMar>
            <w:vAlign w:val="center"/>
          </w:tcPr>
          <w:p w14:paraId="6A3CD7D6" w14:textId="77777777" w:rsidR="00FC43DB" w:rsidRPr="003D71E1" w:rsidRDefault="00FC43DB" w:rsidP="0045682B">
            <w:pPr>
              <w:rPr>
                <w:rFonts w:cs="Times New Roman"/>
                <w:sz w:val="20"/>
              </w:rPr>
            </w:pPr>
            <w:r w:rsidRPr="003D71E1">
              <w:rPr>
                <w:rFonts w:eastAsia="Times New Roman" w:cs="Times New Roman"/>
                <w:sz w:val="20"/>
              </w:rPr>
              <w:t>Резерв(+)/Дефицит(-) источника</w:t>
            </w:r>
          </w:p>
        </w:tc>
        <w:tc>
          <w:tcPr>
            <w:tcW w:w="2310" w:type="pct"/>
            <w:shd w:val="clear" w:color="auto" w:fill="FFFFFF"/>
            <w:tcMar>
              <w:top w:w="40" w:type="dxa"/>
              <w:left w:w="200" w:type="dxa"/>
              <w:bottom w:w="40" w:type="dxa"/>
              <w:right w:w="200" w:type="dxa"/>
            </w:tcMar>
            <w:vAlign w:val="center"/>
          </w:tcPr>
          <w:p w14:paraId="3B312C45" w14:textId="77777777" w:rsidR="00FC43DB" w:rsidRPr="003D71E1" w:rsidRDefault="00FC43DB" w:rsidP="0045682B">
            <w:pPr>
              <w:jc w:val="center"/>
              <w:rPr>
                <w:rFonts w:cs="Times New Roman"/>
                <w:sz w:val="20"/>
              </w:rPr>
            </w:pPr>
            <w:r w:rsidRPr="003D71E1">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687C32BF"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7FB3C7DD"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2F075A81"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4827CC06"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39CACEC2"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346AB461"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7C96C726"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2310" w:type="pct"/>
            <w:shd w:val="clear" w:color="auto" w:fill="FFFFFF"/>
            <w:tcMar>
              <w:top w:w="40" w:type="dxa"/>
              <w:left w:w="200" w:type="dxa"/>
              <w:bottom w:w="40" w:type="dxa"/>
              <w:right w:w="200" w:type="dxa"/>
            </w:tcMar>
            <w:vAlign w:val="center"/>
          </w:tcPr>
          <w:p w14:paraId="3F62FBCF" w14:textId="77777777" w:rsidR="00FC43DB" w:rsidRPr="003D71E1" w:rsidRDefault="00FC43DB" w:rsidP="0045682B">
            <w:pPr>
              <w:jc w:val="center"/>
              <w:rPr>
                <w:rFonts w:cs="Times New Roman"/>
                <w:sz w:val="20"/>
              </w:rPr>
            </w:pPr>
            <w:r w:rsidRPr="003D71E1">
              <w:rPr>
                <w:rFonts w:eastAsia="Times New Roman" w:cs="Times New Roman"/>
                <w:sz w:val="20"/>
              </w:rPr>
              <w:t>1,3120</w:t>
            </w:r>
          </w:p>
        </w:tc>
      </w:tr>
      <w:tr w:rsidR="00FC43DB" w:rsidRPr="003D71E1" w14:paraId="13A9E89B" w14:textId="77777777" w:rsidTr="0045682B">
        <w:trPr>
          <w:jc w:val="center"/>
        </w:trPr>
        <w:tc>
          <w:tcPr>
            <w:tcW w:w="2310" w:type="pct"/>
            <w:vMerge/>
          </w:tcPr>
          <w:p w14:paraId="1971EF11" w14:textId="77777777" w:rsidR="00FC43DB" w:rsidRPr="003D71E1" w:rsidRDefault="00FC43DB" w:rsidP="0045682B">
            <w:pPr>
              <w:rPr>
                <w:rFonts w:cs="Times New Roman"/>
                <w:sz w:val="20"/>
              </w:rPr>
            </w:pPr>
          </w:p>
        </w:tc>
        <w:tc>
          <w:tcPr>
            <w:tcW w:w="2310" w:type="pct"/>
            <w:vMerge/>
          </w:tcPr>
          <w:p w14:paraId="42ED2349" w14:textId="77777777" w:rsidR="00FC43DB" w:rsidRPr="003D71E1" w:rsidRDefault="00FC43DB" w:rsidP="0045682B">
            <w:pPr>
              <w:rPr>
                <w:rFonts w:cs="Times New Roman"/>
                <w:sz w:val="20"/>
              </w:rPr>
            </w:pPr>
          </w:p>
        </w:tc>
        <w:tc>
          <w:tcPr>
            <w:tcW w:w="2310" w:type="pct"/>
            <w:shd w:val="clear" w:color="auto" w:fill="FFFFFF"/>
            <w:tcMar>
              <w:top w:w="40" w:type="dxa"/>
              <w:left w:w="200" w:type="dxa"/>
              <w:bottom w:w="40" w:type="dxa"/>
              <w:right w:w="200" w:type="dxa"/>
            </w:tcMar>
            <w:vAlign w:val="center"/>
          </w:tcPr>
          <w:p w14:paraId="1E6F85A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2310" w:type="pct"/>
            <w:shd w:val="clear" w:color="auto" w:fill="FFFFFF"/>
            <w:tcMar>
              <w:top w:w="40" w:type="dxa"/>
              <w:left w:w="200" w:type="dxa"/>
              <w:bottom w:w="40" w:type="dxa"/>
              <w:right w:w="200" w:type="dxa"/>
            </w:tcMar>
            <w:vAlign w:val="center"/>
          </w:tcPr>
          <w:p w14:paraId="376650B9"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6B339DE0"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363C7DF5"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49B8E2EA"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54E60CB7"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18829CED"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65CAFEC5" w14:textId="77777777" w:rsidR="00FC43DB" w:rsidRPr="003D71E1" w:rsidRDefault="00FC43DB" w:rsidP="0045682B">
            <w:pPr>
              <w:jc w:val="center"/>
              <w:rPr>
                <w:rFonts w:cs="Times New Roman"/>
                <w:sz w:val="20"/>
              </w:rPr>
            </w:pPr>
            <w:r w:rsidRPr="003D71E1">
              <w:rPr>
                <w:rFonts w:eastAsia="Times New Roman" w:cs="Times New Roman"/>
                <w:sz w:val="20"/>
              </w:rPr>
              <w:t>84,7545</w:t>
            </w:r>
          </w:p>
        </w:tc>
        <w:tc>
          <w:tcPr>
            <w:tcW w:w="2310" w:type="pct"/>
            <w:shd w:val="clear" w:color="auto" w:fill="FFFFFF"/>
            <w:tcMar>
              <w:top w:w="40" w:type="dxa"/>
              <w:left w:w="200" w:type="dxa"/>
              <w:bottom w:w="40" w:type="dxa"/>
              <w:right w:w="200" w:type="dxa"/>
            </w:tcMar>
            <w:vAlign w:val="center"/>
          </w:tcPr>
          <w:p w14:paraId="379CC121" w14:textId="77777777" w:rsidR="00FC43DB" w:rsidRPr="003D71E1" w:rsidRDefault="00FC43DB" w:rsidP="0045682B">
            <w:pPr>
              <w:jc w:val="center"/>
              <w:rPr>
                <w:rFonts w:cs="Times New Roman"/>
                <w:sz w:val="20"/>
              </w:rPr>
            </w:pPr>
            <w:r w:rsidRPr="003D71E1">
              <w:rPr>
                <w:rFonts w:eastAsia="Times New Roman" w:cs="Times New Roman"/>
                <w:sz w:val="20"/>
              </w:rPr>
              <w:t>84,7545</w:t>
            </w:r>
          </w:p>
        </w:tc>
      </w:tr>
    </w:tbl>
    <w:p w14:paraId="784D3F13" w14:textId="77777777" w:rsidR="00FC43DB" w:rsidRPr="003D71E1" w:rsidRDefault="00FC43DB" w:rsidP="00FC43DB">
      <w:pPr>
        <w:pStyle w:val="a0"/>
        <w:rPr>
          <w:rFonts w:cs="Times New Roman"/>
        </w:rPr>
      </w:pPr>
    </w:p>
    <w:p w14:paraId="4679A1A8" w14:textId="77777777" w:rsidR="00FC43DB" w:rsidRPr="003D71E1" w:rsidRDefault="00FC43DB" w:rsidP="00FC43DB">
      <w:pPr>
        <w:rPr>
          <w:rFonts w:cs="Times New Roman"/>
        </w:rPr>
        <w:sectPr w:rsidR="00FC43DB" w:rsidRPr="003D71E1" w:rsidSect="0045682B">
          <w:pgSz w:w="16838" w:h="11906" w:orient="landscape"/>
          <w:pgMar w:top="1134" w:right="850" w:bottom="1134" w:left="851" w:header="708" w:footer="708" w:gutter="0"/>
          <w:cols w:space="708"/>
          <w:docGrid w:linePitch="360"/>
        </w:sectPr>
      </w:pPr>
    </w:p>
    <w:p w14:paraId="433B7748" w14:textId="77777777" w:rsidR="00FC43DB" w:rsidRPr="003D71E1" w:rsidRDefault="00473CE7" w:rsidP="00FC43DB">
      <w:pPr>
        <w:pStyle w:val="2"/>
        <w:ind w:left="0" w:firstLine="0"/>
      </w:pPr>
      <w:hyperlink r:id="rId165" w:anchor="bookmark51" w:history="1">
        <w:bookmarkStart w:id="371" w:name="_Toc45625216"/>
        <w:bookmarkStart w:id="372" w:name="_Toc212886818"/>
        <w:r w:rsidR="00FC43DB" w:rsidRPr="003D71E1">
          <w:t>Часть 2. ГИДРАВЛИЧЕСКИЙ РАСЧЕТ ПЕРЕДАЧИ ТЕПЛОНОСИТЕЛЯ ДЛЯ КАЖДОГО</w:t>
        </w:r>
      </w:hyperlink>
      <w:r w:rsidR="00FC43DB" w:rsidRPr="003D71E1">
        <w:t xml:space="preserve"> </w:t>
      </w:r>
      <w:hyperlink r:id="rId166" w:anchor="bookmark51" w:history="1">
        <w:r w:rsidR="00FC43DB" w:rsidRPr="003D71E1">
          <w:t>МАГИСТРАЛЬНОГО ВЫВОДА</w:t>
        </w:r>
        <w:bookmarkEnd w:id="371"/>
      </w:hyperlink>
      <w:r w:rsidR="00FC43DB" w:rsidRPr="003D71E1">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72"/>
    </w:p>
    <w:p w14:paraId="5B5BE969" w14:textId="77777777" w:rsidR="00FC43DB" w:rsidRPr="003D71E1" w:rsidRDefault="00FC43DB" w:rsidP="00FC43DB">
      <w:pPr>
        <w:pStyle w:val="a0"/>
        <w:rPr>
          <w:rFonts w:cs="Times New Roman"/>
          <w:lang w:eastAsia="ru-RU"/>
        </w:rPr>
      </w:pPr>
    </w:p>
    <w:p w14:paraId="70163C54" w14:textId="77777777" w:rsidR="00FC43DB" w:rsidRPr="003D71E1" w:rsidRDefault="00FC43DB" w:rsidP="00FC43DB">
      <w:pPr>
        <w:ind w:firstLine="709"/>
        <w:jc w:val="both"/>
        <w:rPr>
          <w:rFonts w:cs="Times New Roman"/>
          <w:lang w:eastAsia="ru-RU"/>
        </w:rPr>
      </w:pPr>
      <w:r w:rsidRPr="003D71E1">
        <w:rPr>
          <w:rFonts w:cs="Times New Roman"/>
          <w:lang w:eastAsia="ru-RU"/>
        </w:rPr>
        <w:t>Основанием для разработки гидравлического расчета тепловых сетей является:</w:t>
      </w:r>
    </w:p>
    <w:p w14:paraId="201564E5" w14:textId="77777777" w:rsidR="00FC43DB" w:rsidRPr="003D71E1" w:rsidRDefault="00FC43DB" w:rsidP="00FC43DB">
      <w:pPr>
        <w:ind w:firstLine="709"/>
        <w:jc w:val="both"/>
        <w:rPr>
          <w:rFonts w:cs="Times New Roman"/>
          <w:lang w:eastAsia="ru-RU"/>
        </w:rPr>
      </w:pPr>
      <w:r w:rsidRPr="003D71E1">
        <w:rPr>
          <w:rFonts w:cs="Times New Roman"/>
          <w:lang w:eastAsia="ru-RU"/>
        </w:rPr>
        <w:t>– СНиП 41 -02-2003 «Тепловые сети»;</w:t>
      </w:r>
    </w:p>
    <w:p w14:paraId="6FCC5AC3" w14:textId="77777777" w:rsidR="00FC43DB" w:rsidRPr="003D71E1" w:rsidRDefault="00FC43DB" w:rsidP="00FC43DB">
      <w:pPr>
        <w:ind w:firstLine="709"/>
        <w:jc w:val="both"/>
        <w:rPr>
          <w:rFonts w:cs="Times New Roman"/>
          <w:lang w:eastAsia="ru-RU"/>
        </w:rPr>
      </w:pPr>
      <w:r w:rsidRPr="003D71E1">
        <w:rPr>
          <w:rFonts w:cs="Times New Roman"/>
          <w:lang w:eastAsia="ru-RU"/>
        </w:rPr>
        <w:t>– СНиП 41-03-2003 «Тепловая изоляция оборудования и трубопроводов»;</w:t>
      </w:r>
    </w:p>
    <w:p w14:paraId="0DC2E62D" w14:textId="77777777" w:rsidR="00FC43DB" w:rsidRPr="003D71E1" w:rsidRDefault="00FC43DB" w:rsidP="00FC43DB">
      <w:pPr>
        <w:ind w:firstLine="709"/>
        <w:jc w:val="both"/>
        <w:rPr>
          <w:rFonts w:cs="Times New Roman"/>
          <w:lang w:eastAsia="ru-RU"/>
        </w:rPr>
      </w:pPr>
      <w:r w:rsidRPr="003D71E1">
        <w:rPr>
          <w:rFonts w:cs="Times New Roman"/>
          <w:lang w:eastAsia="ru-RU"/>
        </w:rPr>
        <w:t>– СНиП 41-01-2003 «Отопление, вентиляция, кондиционирование»;</w:t>
      </w:r>
    </w:p>
    <w:p w14:paraId="0904FF3A" w14:textId="77777777" w:rsidR="00FC43DB" w:rsidRPr="003D71E1" w:rsidRDefault="00FC43DB" w:rsidP="00FC43DB">
      <w:pPr>
        <w:ind w:firstLine="709"/>
        <w:jc w:val="both"/>
        <w:rPr>
          <w:rFonts w:cs="Times New Roman"/>
          <w:lang w:eastAsia="ru-RU"/>
        </w:rPr>
      </w:pPr>
      <w:r w:rsidRPr="003D71E1">
        <w:rPr>
          <w:rFonts w:cs="Times New Roman"/>
          <w:lang w:eastAsia="ru-RU"/>
        </w:rPr>
        <w:t>– ГОСТ 21.605-82-СПД «Сети тепловые (тепломеханическая часть). Рабочие чертежи»;</w:t>
      </w:r>
    </w:p>
    <w:p w14:paraId="1FC0145C" w14:textId="77777777" w:rsidR="00FC43DB" w:rsidRPr="003D71E1" w:rsidRDefault="00FC43DB" w:rsidP="00FC43DB">
      <w:pPr>
        <w:ind w:firstLine="709"/>
        <w:jc w:val="both"/>
        <w:rPr>
          <w:rFonts w:cs="Times New Roman"/>
          <w:lang w:eastAsia="ru-RU"/>
        </w:rPr>
      </w:pPr>
      <w:r w:rsidRPr="003D71E1">
        <w:rPr>
          <w:rFonts w:cs="Times New Roman"/>
          <w:lang w:eastAsia="ru-RU"/>
        </w:rPr>
        <w:t>– ГОСТ 21.206-93 «Условные обозначения трубопроводов».</w:t>
      </w:r>
    </w:p>
    <w:p w14:paraId="26D9E16B" w14:textId="77777777" w:rsidR="00FC43DB" w:rsidRPr="003D71E1" w:rsidRDefault="00FC43DB" w:rsidP="00FC43DB">
      <w:pPr>
        <w:ind w:firstLine="709"/>
        <w:jc w:val="both"/>
        <w:rPr>
          <w:rFonts w:cs="Times New Roman"/>
          <w:lang w:eastAsia="ru-RU"/>
        </w:rPr>
      </w:pPr>
      <w:r w:rsidRPr="003D71E1">
        <w:rPr>
          <w:rFonts w:cs="Times New Roman"/>
          <w:lang w:eastAsia="ru-RU"/>
        </w:rPr>
        <w:t>Справочная литература:</w:t>
      </w:r>
    </w:p>
    <w:p w14:paraId="0FA9911A" w14:textId="77777777" w:rsidR="00FC43DB" w:rsidRPr="003D71E1" w:rsidRDefault="00FC43DB" w:rsidP="00FC43DB">
      <w:pPr>
        <w:ind w:firstLine="709"/>
        <w:jc w:val="both"/>
        <w:rPr>
          <w:rFonts w:cs="Times New Roman"/>
          <w:lang w:eastAsia="ru-RU"/>
        </w:rPr>
      </w:pPr>
      <w:r w:rsidRPr="003D71E1">
        <w:rPr>
          <w:rFonts w:cs="Times New Roman"/>
          <w:lang w:eastAsia="ru-RU"/>
        </w:rPr>
        <w:t>– Справочник проектировщика «Проектирование тепловых сетей». Автор А.А. Николаев;</w:t>
      </w:r>
    </w:p>
    <w:p w14:paraId="77305401" w14:textId="77777777" w:rsidR="00FC43DB" w:rsidRPr="003D71E1" w:rsidRDefault="00FC43DB" w:rsidP="00FC43DB">
      <w:pPr>
        <w:ind w:firstLine="709"/>
        <w:jc w:val="both"/>
        <w:rPr>
          <w:rFonts w:cs="Times New Roman"/>
          <w:lang w:eastAsia="ru-RU"/>
        </w:rPr>
      </w:pPr>
      <w:r w:rsidRPr="003D71E1">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1413A819" w14:textId="77777777" w:rsidR="00FC43DB" w:rsidRPr="003D71E1" w:rsidRDefault="00FC43DB" w:rsidP="00FC43DB">
      <w:pPr>
        <w:ind w:firstLine="709"/>
        <w:jc w:val="both"/>
        <w:rPr>
          <w:rFonts w:cs="Times New Roman"/>
          <w:lang w:eastAsia="ru-RU"/>
        </w:rPr>
      </w:pPr>
      <w:r w:rsidRPr="003D71E1">
        <w:rPr>
          <w:rFonts w:cs="Times New Roman"/>
          <w:lang w:eastAsia="ru-RU"/>
        </w:rPr>
        <w:t>– Правила технической эксплуатации тепловых энергоустановок.</w:t>
      </w:r>
    </w:p>
    <w:p w14:paraId="512472C4" w14:textId="77777777" w:rsidR="00FC43DB" w:rsidRPr="003D71E1" w:rsidRDefault="00FC43DB" w:rsidP="00FC43DB">
      <w:pPr>
        <w:ind w:firstLine="709"/>
        <w:jc w:val="both"/>
        <w:rPr>
          <w:rFonts w:cs="Times New Roman"/>
          <w:lang w:eastAsia="ru-RU"/>
        </w:rPr>
      </w:pPr>
      <w:r w:rsidRPr="003D71E1">
        <w:rPr>
          <w:rFonts w:cs="Times New Roman"/>
          <w:lang w:eastAsia="ru-RU"/>
        </w:rPr>
        <w:t>Условия проведения гидравлического расчета:</w:t>
      </w:r>
    </w:p>
    <w:p w14:paraId="7E539F11" w14:textId="77777777" w:rsidR="00FC43DB" w:rsidRPr="003D71E1" w:rsidRDefault="00FC43DB" w:rsidP="00FC43DB">
      <w:pPr>
        <w:ind w:firstLine="709"/>
        <w:jc w:val="both"/>
        <w:rPr>
          <w:rFonts w:cs="Times New Roman"/>
          <w:lang w:eastAsia="ru-RU"/>
        </w:rPr>
      </w:pPr>
      <w:r w:rsidRPr="003D71E1">
        <w:rPr>
          <w:rFonts w:cs="Times New Roman"/>
          <w:lang w:eastAsia="ru-RU"/>
        </w:rPr>
        <w:t>Схема тепловой сети – двухтрубная, тупиковая.</w:t>
      </w:r>
    </w:p>
    <w:p w14:paraId="690A5585" w14:textId="77777777" w:rsidR="00FC43DB" w:rsidRPr="003D71E1" w:rsidRDefault="00FC43DB" w:rsidP="00FC43DB">
      <w:pPr>
        <w:ind w:firstLine="709"/>
        <w:jc w:val="both"/>
        <w:rPr>
          <w:rFonts w:cs="Times New Roman"/>
          <w:lang w:eastAsia="ru-RU"/>
        </w:rPr>
      </w:pPr>
      <w:r w:rsidRPr="003D71E1">
        <w:rPr>
          <w:rFonts w:cs="Times New Roman"/>
          <w:lang w:eastAsia="ru-RU"/>
        </w:rPr>
        <w:t>Схема подключения систем теплопотребления к тепловой сети –зависимая.</w:t>
      </w:r>
    </w:p>
    <w:p w14:paraId="4C7FC361" w14:textId="77777777" w:rsidR="00FC43DB" w:rsidRPr="003D71E1" w:rsidRDefault="00FC43DB" w:rsidP="00FC43DB">
      <w:pPr>
        <w:ind w:firstLine="709"/>
        <w:jc w:val="both"/>
        <w:rPr>
          <w:rFonts w:cs="Times New Roman"/>
          <w:lang w:eastAsia="ru-RU"/>
        </w:rPr>
      </w:pPr>
      <w:r w:rsidRPr="003D71E1">
        <w:rPr>
          <w:rFonts w:cs="Times New Roman"/>
          <w:lang w:eastAsia="ru-RU"/>
        </w:rPr>
        <w:t>Параметры теплоносителя – 95/70 0С.</w:t>
      </w:r>
    </w:p>
    <w:p w14:paraId="5C7747F0" w14:textId="77777777" w:rsidR="00FC43DB" w:rsidRPr="003D71E1" w:rsidRDefault="00FC43DB" w:rsidP="00FC43DB">
      <w:pPr>
        <w:ind w:firstLine="709"/>
        <w:jc w:val="both"/>
        <w:rPr>
          <w:rFonts w:cs="Times New Roman"/>
          <w:lang w:eastAsia="ru-RU"/>
        </w:rPr>
      </w:pPr>
      <w:r w:rsidRPr="003D71E1">
        <w:rPr>
          <w:rFonts w:cs="Times New Roman"/>
          <w:lang w:eastAsia="ru-RU"/>
        </w:rPr>
        <w:t>Расчетная температура наружного воздуха: -33 0С.</w:t>
      </w:r>
    </w:p>
    <w:p w14:paraId="670FAB03" w14:textId="77777777" w:rsidR="00FC43DB" w:rsidRPr="003D71E1" w:rsidRDefault="00FC43DB" w:rsidP="00FC43DB">
      <w:pPr>
        <w:ind w:firstLine="709"/>
        <w:jc w:val="both"/>
        <w:rPr>
          <w:rFonts w:cs="Times New Roman"/>
          <w:lang w:eastAsia="ru-RU"/>
        </w:rPr>
      </w:pPr>
      <w:r w:rsidRPr="003D71E1">
        <w:rPr>
          <w:rFonts w:cs="Times New Roman"/>
          <w:lang w:eastAsia="ru-RU"/>
        </w:rPr>
        <w:t>Коэффициент эквивалентной шероховатости (поправочный коэффициент к величине удельных потерь давления) Кэ = 3,0.</w:t>
      </w:r>
    </w:p>
    <w:p w14:paraId="5F207059" w14:textId="77777777" w:rsidR="00FC43DB" w:rsidRPr="003D71E1" w:rsidRDefault="00FC43DB" w:rsidP="00FC43DB">
      <w:pPr>
        <w:ind w:firstLine="709"/>
        <w:jc w:val="both"/>
        <w:rPr>
          <w:rFonts w:cs="Times New Roman"/>
          <w:lang w:eastAsia="ru-RU"/>
        </w:rPr>
      </w:pPr>
      <w:r w:rsidRPr="003D71E1">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7A82F380" w14:textId="77777777" w:rsidR="00FC43DB" w:rsidRPr="003D71E1" w:rsidRDefault="00FC43DB" w:rsidP="00FC43DB">
      <w:pPr>
        <w:ind w:firstLine="709"/>
        <w:jc w:val="both"/>
        <w:rPr>
          <w:rFonts w:cs="Times New Roman"/>
          <w:lang w:eastAsia="ru-RU"/>
        </w:rPr>
      </w:pPr>
      <w:r w:rsidRPr="003D71E1">
        <w:rPr>
          <w:rFonts w:cs="Times New Roman"/>
          <w:lang w:eastAsia="ru-RU"/>
        </w:rPr>
        <w:t>1. Определение тепловых нагрузок потребителей, расчетных расходов теплоносителя.</w:t>
      </w:r>
    </w:p>
    <w:p w14:paraId="0CC4684B" w14:textId="77777777" w:rsidR="00FC43DB" w:rsidRPr="003D71E1" w:rsidRDefault="00FC43DB" w:rsidP="00FC43DB">
      <w:pPr>
        <w:ind w:firstLine="709"/>
        <w:jc w:val="both"/>
        <w:rPr>
          <w:rFonts w:cs="Times New Roman"/>
          <w:lang w:eastAsia="ru-RU"/>
        </w:rPr>
      </w:pPr>
      <w:r w:rsidRPr="003D71E1">
        <w:rPr>
          <w:rFonts w:cs="Times New Roman"/>
          <w:lang w:eastAsia="ru-RU"/>
        </w:rPr>
        <w:t>Расчетные расходы воды определяются по формуле:</w:t>
      </w:r>
    </w:p>
    <w:p w14:paraId="65E1C336" w14:textId="77777777" w:rsidR="00FC43DB" w:rsidRPr="003D71E1" w:rsidRDefault="00FC43DB" w:rsidP="00FC43DB">
      <w:pPr>
        <w:ind w:firstLine="709"/>
        <w:jc w:val="both"/>
        <w:rPr>
          <w:rFonts w:cs="Times New Roman"/>
          <w:lang w:eastAsia="ru-RU"/>
        </w:rPr>
      </w:pPr>
      <w:r w:rsidRPr="003D71E1">
        <w:rPr>
          <w:rFonts w:cs="Times New Roman"/>
          <w:lang w:eastAsia="ru-RU"/>
        </w:rPr>
        <w:object w:dxaOrig="2240" w:dyaOrig="859" w14:anchorId="7C7CA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7" o:title=""/>
          </v:shape>
          <o:OLEObject Type="Embed" ProgID="Equation.DSMT4" ShapeID="_x0000_i1025" DrawAspect="Content" ObjectID="_1826893572" r:id="rId168"/>
        </w:object>
      </w:r>
      <w:r w:rsidRPr="003D71E1">
        <w:rPr>
          <w:rFonts w:cs="Times New Roman"/>
          <w:lang w:eastAsia="ru-RU"/>
        </w:rPr>
        <w:t xml:space="preserve"> </w:t>
      </w:r>
    </w:p>
    <w:p w14:paraId="210AD0C7" w14:textId="77777777" w:rsidR="00FC43DB" w:rsidRPr="003D71E1" w:rsidRDefault="00FC43DB" w:rsidP="00FC43DB">
      <w:pPr>
        <w:ind w:firstLine="709"/>
        <w:jc w:val="both"/>
        <w:rPr>
          <w:rFonts w:cs="Times New Roman"/>
          <w:lang w:eastAsia="ru-RU"/>
        </w:rPr>
      </w:pPr>
      <w:r w:rsidRPr="003D71E1">
        <w:rPr>
          <w:rFonts w:cs="Times New Roman"/>
          <w:lang w:eastAsia="ru-RU"/>
        </w:rPr>
        <w:t>где:</w:t>
      </w:r>
    </w:p>
    <w:p w14:paraId="36F813D2" w14:textId="77777777" w:rsidR="00FC43DB" w:rsidRPr="003D71E1" w:rsidRDefault="00FC43DB" w:rsidP="00FC43DB">
      <w:pPr>
        <w:ind w:firstLine="709"/>
        <w:jc w:val="both"/>
        <w:rPr>
          <w:rFonts w:cs="Times New Roman"/>
          <w:lang w:eastAsia="ru-RU"/>
        </w:rPr>
      </w:pPr>
      <w:r w:rsidRPr="003D71E1">
        <w:rPr>
          <w:rFonts w:cs="Times New Roman"/>
          <w:lang w:eastAsia="ru-RU"/>
        </w:rPr>
        <w:t>– Q(P)oт - расчетная тепловая нагрузка;</w:t>
      </w:r>
    </w:p>
    <w:p w14:paraId="661D3B99" w14:textId="77777777" w:rsidR="00FC43DB" w:rsidRPr="003D71E1" w:rsidRDefault="00FC43DB" w:rsidP="00FC43DB">
      <w:pPr>
        <w:ind w:firstLine="709"/>
        <w:jc w:val="both"/>
        <w:rPr>
          <w:rFonts w:cs="Times New Roman"/>
          <w:lang w:eastAsia="ru-RU"/>
        </w:rPr>
      </w:pPr>
      <w:r w:rsidRPr="003D71E1">
        <w:rPr>
          <w:rFonts w:cs="Times New Roman"/>
          <w:lang w:eastAsia="ru-RU"/>
        </w:rPr>
        <w:t>– t1p – расчетная температура воды в подающем трубопроводе тепловой сети;</w:t>
      </w:r>
    </w:p>
    <w:p w14:paraId="0A845465" w14:textId="77777777" w:rsidR="00FC43DB" w:rsidRPr="003D71E1" w:rsidRDefault="00FC43DB" w:rsidP="00FC43DB">
      <w:pPr>
        <w:ind w:firstLine="709"/>
        <w:jc w:val="both"/>
        <w:rPr>
          <w:rFonts w:cs="Times New Roman"/>
          <w:lang w:eastAsia="ru-RU"/>
        </w:rPr>
      </w:pPr>
      <w:r w:rsidRPr="003D71E1">
        <w:rPr>
          <w:rFonts w:cs="Times New Roman"/>
          <w:lang w:eastAsia="ru-RU"/>
        </w:rPr>
        <w:t>– t2P – расчетная температура воды в обратном трубопроводе тепловой сети.</w:t>
      </w:r>
    </w:p>
    <w:p w14:paraId="11A66B2E" w14:textId="77777777" w:rsidR="00FC43DB" w:rsidRPr="003D71E1" w:rsidRDefault="00FC43DB" w:rsidP="00FC43DB">
      <w:pPr>
        <w:ind w:firstLine="709"/>
        <w:jc w:val="both"/>
        <w:rPr>
          <w:rFonts w:cs="Times New Roman"/>
          <w:lang w:eastAsia="ru-RU"/>
        </w:rPr>
      </w:pPr>
      <w:r w:rsidRPr="003D71E1">
        <w:rPr>
          <w:rFonts w:cs="Times New Roman"/>
          <w:lang w:eastAsia="ru-RU"/>
        </w:rPr>
        <w:t>2. Проведение гидравлического расчета.</w:t>
      </w:r>
    </w:p>
    <w:p w14:paraId="386A77F0" w14:textId="77777777" w:rsidR="00FC43DB" w:rsidRPr="003D71E1" w:rsidRDefault="00FC43DB" w:rsidP="00FC43DB">
      <w:pPr>
        <w:ind w:firstLine="709"/>
        <w:jc w:val="both"/>
        <w:rPr>
          <w:rFonts w:cs="Times New Roman"/>
          <w:lang w:eastAsia="ru-RU"/>
        </w:rPr>
      </w:pPr>
      <w:r w:rsidRPr="003D71E1">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6787FCD0" w14:textId="77777777" w:rsidR="00FC43DB" w:rsidRPr="003D71E1" w:rsidRDefault="00FC43DB" w:rsidP="00FC43DB">
      <w:pPr>
        <w:ind w:firstLine="709"/>
        <w:jc w:val="both"/>
        <w:rPr>
          <w:rFonts w:cs="Times New Roman"/>
          <w:lang w:eastAsia="ru-RU"/>
        </w:rPr>
      </w:pPr>
      <w:r w:rsidRPr="003D71E1">
        <w:rPr>
          <w:rFonts w:cs="Times New Roman"/>
          <w:lang w:eastAsia="ru-RU"/>
        </w:rPr>
        <w:t>∆р = ∆ртр + ∆рм;</w:t>
      </w:r>
    </w:p>
    <w:p w14:paraId="66FAB477" w14:textId="77777777" w:rsidR="00FC43DB" w:rsidRPr="003D71E1" w:rsidRDefault="00FC43DB" w:rsidP="00FC43DB">
      <w:pPr>
        <w:ind w:firstLine="709"/>
        <w:jc w:val="both"/>
        <w:rPr>
          <w:rFonts w:cs="Times New Roman"/>
          <w:lang w:eastAsia="ru-RU"/>
        </w:rPr>
      </w:pPr>
      <w:r w:rsidRPr="003D71E1">
        <w:rPr>
          <w:rFonts w:cs="Times New Roman"/>
          <w:lang w:eastAsia="ru-RU"/>
        </w:rPr>
        <w:t>Линейные потери давления пропорциональны длине труб и равны:</w:t>
      </w:r>
    </w:p>
    <w:p w14:paraId="3AEA3191" w14:textId="77777777" w:rsidR="00FC43DB" w:rsidRPr="003D71E1" w:rsidRDefault="00FC43DB" w:rsidP="00FC43DB">
      <w:pPr>
        <w:ind w:firstLine="709"/>
        <w:jc w:val="both"/>
        <w:rPr>
          <w:rFonts w:cs="Times New Roman"/>
          <w:lang w:eastAsia="ru-RU"/>
        </w:rPr>
      </w:pPr>
      <w:r w:rsidRPr="003D71E1">
        <w:rPr>
          <w:rFonts w:cs="Times New Roman"/>
          <w:lang w:eastAsia="ru-RU"/>
        </w:rPr>
        <w:t>∆pтр = R·L;</w:t>
      </w:r>
    </w:p>
    <w:p w14:paraId="457C5693" w14:textId="77777777" w:rsidR="00FC43DB" w:rsidRPr="003D71E1" w:rsidRDefault="00FC43DB" w:rsidP="00FC43DB">
      <w:pPr>
        <w:ind w:firstLine="709"/>
        <w:jc w:val="both"/>
        <w:rPr>
          <w:rFonts w:cs="Times New Roman"/>
          <w:lang w:eastAsia="ru-RU"/>
        </w:rPr>
      </w:pPr>
      <w:r w:rsidRPr="003D71E1">
        <w:rPr>
          <w:rFonts w:cs="Times New Roman"/>
          <w:lang w:eastAsia="ru-RU"/>
        </w:rPr>
        <w:t>где L – длина трубопровода, м;</w:t>
      </w:r>
    </w:p>
    <w:p w14:paraId="4E122982" w14:textId="77777777" w:rsidR="00FC43DB" w:rsidRPr="003D71E1" w:rsidRDefault="00FC43DB" w:rsidP="00FC43DB">
      <w:pPr>
        <w:ind w:firstLine="709"/>
        <w:jc w:val="both"/>
        <w:rPr>
          <w:rFonts w:cs="Times New Roman"/>
          <w:lang w:eastAsia="ru-RU"/>
        </w:rPr>
      </w:pPr>
      <w:r w:rsidRPr="003D71E1">
        <w:rPr>
          <w:rFonts w:cs="Times New Roman"/>
          <w:lang w:eastAsia="ru-RU"/>
        </w:rPr>
        <w:t>R – удельные потери давления на трение, кгс/м2.</w:t>
      </w:r>
    </w:p>
    <w:p w14:paraId="29CF2D7B" w14:textId="77777777" w:rsidR="00FC43DB" w:rsidRPr="003D71E1" w:rsidRDefault="00FC43DB" w:rsidP="00FC43DB">
      <w:pPr>
        <w:ind w:firstLine="709"/>
        <w:jc w:val="both"/>
        <w:rPr>
          <w:rFonts w:cs="Times New Roman"/>
          <w:lang w:eastAsia="ru-RU"/>
        </w:rPr>
      </w:pPr>
      <w:r w:rsidRPr="003D71E1">
        <w:rPr>
          <w:rFonts w:cs="Times New Roman"/>
          <w:lang w:eastAsia="ru-RU"/>
        </w:rPr>
        <w:object w:dxaOrig="1820" w:dyaOrig="820" w14:anchorId="5646060D">
          <v:shape id="_x0000_i1026" type="#_x0000_t75" style="width:93.75pt;height:44.15pt" o:ole="">
            <v:imagedata r:id="rId169" o:title=""/>
          </v:shape>
          <o:OLEObject Type="Embed" ProgID="Equation.DSMT4" ShapeID="_x0000_i1026" DrawAspect="Content" ObjectID="_1826893573" r:id="rId170"/>
        </w:object>
      </w:r>
    </w:p>
    <w:p w14:paraId="0C108594" w14:textId="77777777" w:rsidR="00FC43DB" w:rsidRPr="003D71E1" w:rsidRDefault="00FC43DB" w:rsidP="00FC43DB">
      <w:pPr>
        <w:ind w:firstLine="709"/>
        <w:jc w:val="both"/>
        <w:rPr>
          <w:rFonts w:cs="Times New Roman"/>
          <w:lang w:eastAsia="ru-RU"/>
        </w:rPr>
      </w:pPr>
      <w:r w:rsidRPr="003D71E1">
        <w:rPr>
          <w:rFonts w:cs="Times New Roman"/>
          <w:lang w:eastAsia="ru-RU"/>
        </w:rPr>
        <w:t>где λ – коэффициент гидравлического трения;</w:t>
      </w:r>
    </w:p>
    <w:p w14:paraId="70E13396" w14:textId="77777777" w:rsidR="00FC43DB" w:rsidRPr="003D71E1" w:rsidRDefault="00FC43DB" w:rsidP="00FC43DB">
      <w:pPr>
        <w:ind w:firstLine="709"/>
        <w:jc w:val="both"/>
        <w:rPr>
          <w:rFonts w:cs="Times New Roman"/>
          <w:lang w:eastAsia="ru-RU"/>
        </w:rPr>
      </w:pPr>
      <w:r w:rsidRPr="003D71E1">
        <w:rPr>
          <w:rFonts w:cs="Times New Roman"/>
          <w:lang w:eastAsia="ru-RU"/>
        </w:rPr>
        <w:t>v – скорость теплоносителя, м/с;</w:t>
      </w:r>
    </w:p>
    <w:p w14:paraId="0A8503DF" w14:textId="77777777" w:rsidR="00FC43DB" w:rsidRPr="003D71E1" w:rsidRDefault="00FC43DB" w:rsidP="00FC43DB">
      <w:pPr>
        <w:ind w:firstLine="709"/>
        <w:jc w:val="both"/>
        <w:rPr>
          <w:rFonts w:cs="Times New Roman"/>
          <w:lang w:eastAsia="ru-RU"/>
        </w:rPr>
      </w:pPr>
      <w:r w:rsidRPr="003D71E1">
        <w:rPr>
          <w:rFonts w:cs="Times New Roman"/>
          <w:lang w:eastAsia="ru-RU"/>
        </w:rPr>
        <w:t>ρ – плотность теплоносителя, кгс/м3;</w:t>
      </w:r>
    </w:p>
    <w:p w14:paraId="2BF23796" w14:textId="77777777" w:rsidR="00FC43DB" w:rsidRPr="003D71E1" w:rsidRDefault="00FC43DB" w:rsidP="00FC43DB">
      <w:pPr>
        <w:ind w:firstLine="709"/>
        <w:jc w:val="both"/>
        <w:rPr>
          <w:rFonts w:cs="Times New Roman"/>
          <w:lang w:eastAsia="ru-RU"/>
        </w:rPr>
      </w:pPr>
      <w:r w:rsidRPr="003D71E1">
        <w:rPr>
          <w:rFonts w:cs="Times New Roman"/>
          <w:lang w:eastAsia="ru-RU"/>
        </w:rPr>
        <w:t>g – ускорение свободного падения, м/с2;</w:t>
      </w:r>
    </w:p>
    <w:p w14:paraId="064B4A77" w14:textId="77777777" w:rsidR="00FC43DB" w:rsidRPr="003D71E1" w:rsidRDefault="00FC43DB" w:rsidP="00FC43DB">
      <w:pPr>
        <w:ind w:firstLine="709"/>
        <w:jc w:val="both"/>
        <w:rPr>
          <w:rFonts w:cs="Times New Roman"/>
          <w:lang w:eastAsia="ru-RU"/>
        </w:rPr>
      </w:pPr>
      <w:r w:rsidRPr="003D71E1">
        <w:rPr>
          <w:rFonts w:cs="Times New Roman"/>
          <w:lang w:eastAsia="ru-RU"/>
        </w:rPr>
        <w:t>dBН – внутренний диаметр трубы, м;</w:t>
      </w:r>
    </w:p>
    <w:p w14:paraId="117469F6" w14:textId="77777777" w:rsidR="00FC43DB" w:rsidRPr="003D71E1" w:rsidRDefault="00FC43DB" w:rsidP="00FC43DB">
      <w:pPr>
        <w:ind w:firstLine="709"/>
        <w:jc w:val="both"/>
        <w:rPr>
          <w:rFonts w:cs="Times New Roman"/>
          <w:lang w:eastAsia="ru-RU"/>
        </w:rPr>
      </w:pPr>
      <w:r w:rsidRPr="003D71E1">
        <w:rPr>
          <w:rFonts w:cs="Times New Roman"/>
          <w:lang w:eastAsia="ru-RU"/>
        </w:rPr>
        <w:t>G – расчетный расход теплоносителя на рассчитываемом участке, т/ч.</w:t>
      </w:r>
    </w:p>
    <w:p w14:paraId="3A11B4B8" w14:textId="77777777" w:rsidR="00FC43DB" w:rsidRPr="003D71E1" w:rsidRDefault="00FC43DB" w:rsidP="00FC43DB">
      <w:pPr>
        <w:ind w:firstLine="709"/>
        <w:jc w:val="both"/>
        <w:rPr>
          <w:rFonts w:cs="Times New Roman"/>
          <w:lang w:eastAsia="ru-RU"/>
        </w:rPr>
      </w:pPr>
      <w:r w:rsidRPr="003D71E1">
        <w:rPr>
          <w:rFonts w:cs="Times New Roman"/>
          <w:lang w:eastAsia="ru-RU"/>
        </w:rPr>
        <w:t>Потери давления в местных сопротивлениях находят по формуле:</w:t>
      </w:r>
    </w:p>
    <w:p w14:paraId="544ED314" w14:textId="77777777" w:rsidR="00FC43DB" w:rsidRPr="003D71E1" w:rsidRDefault="00FC43DB" w:rsidP="00FC43DB">
      <w:pPr>
        <w:ind w:firstLine="709"/>
        <w:jc w:val="both"/>
        <w:rPr>
          <w:rFonts w:cs="Times New Roman"/>
          <w:lang w:eastAsia="ru-RU"/>
        </w:rPr>
      </w:pPr>
      <w:r w:rsidRPr="003D71E1">
        <w:rPr>
          <w:rFonts w:cs="Times New Roman"/>
          <w:lang w:eastAsia="ru-RU"/>
        </w:rPr>
        <w:object w:dxaOrig="2180" w:dyaOrig="800" w14:anchorId="57630D71">
          <v:shape id="_x0000_i1027" type="#_x0000_t75" style="width:108.7pt;height:44.15pt" o:ole="">
            <v:imagedata r:id="rId171" o:title=""/>
          </v:shape>
          <o:OLEObject Type="Embed" ProgID="Equation.DSMT4" ShapeID="_x0000_i1027" DrawAspect="Content" ObjectID="_1826893574" r:id="rId172"/>
        </w:object>
      </w:r>
    </w:p>
    <w:p w14:paraId="6F04971B" w14:textId="77777777" w:rsidR="00FC43DB" w:rsidRPr="003D71E1" w:rsidRDefault="00FC43DB" w:rsidP="00FC43DB">
      <w:pPr>
        <w:ind w:firstLine="709"/>
        <w:jc w:val="both"/>
        <w:rPr>
          <w:rFonts w:cs="Times New Roman"/>
          <w:lang w:eastAsia="ru-RU"/>
        </w:rPr>
      </w:pPr>
      <w:r w:rsidRPr="003D71E1">
        <w:rPr>
          <w:rFonts w:cs="Times New Roman"/>
          <w:lang w:eastAsia="ru-RU"/>
        </w:rPr>
        <w:t>где Σζ – сумма коэффициентов местных сопротивлений.</w:t>
      </w:r>
    </w:p>
    <w:p w14:paraId="1E25D5C8" w14:textId="77777777" w:rsidR="00FC43DB" w:rsidRPr="003D71E1" w:rsidRDefault="00FC43DB" w:rsidP="00FC43DB">
      <w:pPr>
        <w:ind w:firstLine="709"/>
        <w:jc w:val="both"/>
        <w:rPr>
          <w:rFonts w:cs="Times New Roman"/>
          <w:lang w:eastAsia="ru-RU"/>
        </w:rPr>
      </w:pPr>
      <w:r w:rsidRPr="003D71E1">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2C870D95" w14:textId="77777777" w:rsidR="00FC43DB" w:rsidRPr="003D71E1" w:rsidRDefault="00FC43DB" w:rsidP="00FC43DB">
      <w:pPr>
        <w:ind w:firstLine="709"/>
        <w:jc w:val="both"/>
        <w:rPr>
          <w:rFonts w:cs="Times New Roman"/>
          <w:lang w:eastAsia="ru-RU"/>
        </w:rPr>
      </w:pPr>
      <w:r w:rsidRPr="003D71E1">
        <w:rPr>
          <w:rFonts w:cs="Times New Roman"/>
          <w:lang w:eastAsia="ru-RU"/>
        </w:rPr>
        <w:t>λ = 1/(1,14 + 2∙lg(Dв/ Kэ))2</w:t>
      </w:r>
    </w:p>
    <w:p w14:paraId="5420E23F" w14:textId="77777777" w:rsidR="00FC43DB" w:rsidRPr="003D71E1" w:rsidRDefault="00FC43DB" w:rsidP="00FC43DB">
      <w:pPr>
        <w:ind w:firstLine="709"/>
        <w:jc w:val="both"/>
        <w:rPr>
          <w:rFonts w:cs="Times New Roman"/>
          <w:lang w:eastAsia="ru-RU"/>
        </w:rPr>
      </w:pPr>
      <w:r w:rsidRPr="003D71E1">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3D71E1">
          <w:rPr>
            <w:rFonts w:cs="Times New Roman"/>
            <w:lang w:eastAsia="ru-RU"/>
          </w:rPr>
          <w:t>0,5 мм</w:t>
        </w:r>
      </w:smartTag>
      <w:r w:rsidRPr="003D71E1">
        <w:rPr>
          <w:rFonts w:cs="Times New Roman"/>
          <w:lang w:eastAsia="ru-RU"/>
        </w:rPr>
        <w:t>.</w:t>
      </w:r>
    </w:p>
    <w:p w14:paraId="0C9471EB" w14:textId="77777777" w:rsidR="00FC43DB" w:rsidRPr="003D71E1" w:rsidRDefault="00FC43DB" w:rsidP="00FC43DB">
      <w:pPr>
        <w:ind w:firstLine="709"/>
        <w:jc w:val="both"/>
        <w:rPr>
          <w:rFonts w:cs="Times New Roman"/>
          <w:lang w:eastAsia="ru-RU"/>
        </w:rPr>
      </w:pPr>
      <w:r w:rsidRPr="003D71E1">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3D71E1">
          <w:rPr>
            <w:rFonts w:cs="Times New Roman"/>
            <w:lang w:eastAsia="ru-RU"/>
          </w:rPr>
          <w:t>0,5 мм</w:t>
        </w:r>
      </w:smartTag>
      <w:r w:rsidRPr="003D71E1">
        <w:rPr>
          <w:rFonts w:cs="Times New Roman"/>
          <w:lang w:eastAsia="ru-RU"/>
        </w:rPr>
        <w:t>, на величину удельных потерь давления вводится поправочный коэффициент β. В этом случае:</w:t>
      </w:r>
    </w:p>
    <w:p w14:paraId="35E2EE7B" w14:textId="77777777" w:rsidR="00FC43DB" w:rsidRPr="003D71E1" w:rsidRDefault="00FC43DB" w:rsidP="00FC43DB">
      <w:pPr>
        <w:ind w:firstLine="709"/>
        <w:jc w:val="both"/>
        <w:rPr>
          <w:rFonts w:cs="Times New Roman"/>
          <w:lang w:eastAsia="ru-RU"/>
        </w:rPr>
      </w:pPr>
      <w:r w:rsidRPr="003D71E1">
        <w:rPr>
          <w:rFonts w:cs="Times New Roman"/>
          <w:lang w:eastAsia="ru-RU"/>
        </w:rPr>
        <w:t>∆р = β·R·L + ∆pм.</w:t>
      </w:r>
    </w:p>
    <w:p w14:paraId="5DE3C1AB" w14:textId="77777777" w:rsidR="00FC43DB" w:rsidRPr="003D71E1" w:rsidRDefault="00FC43DB" w:rsidP="00FC43DB">
      <w:pPr>
        <w:pStyle w:val="a0"/>
        <w:rPr>
          <w:rFonts w:cs="Times New Roman"/>
          <w:lang w:eastAsia="ru-RU"/>
        </w:rPr>
      </w:pPr>
    </w:p>
    <w:p w14:paraId="0589A6EC" w14:textId="77777777" w:rsidR="00FC43DB" w:rsidRPr="003D71E1" w:rsidRDefault="00473CE7" w:rsidP="00FC43DB">
      <w:pPr>
        <w:pStyle w:val="2"/>
        <w:ind w:left="0" w:firstLine="0"/>
      </w:pPr>
      <w:hyperlink r:id="rId173" w:anchor="bookmark55" w:history="1">
        <w:bookmarkStart w:id="373" w:name="_Toc30081856"/>
        <w:bookmarkStart w:id="374" w:name="_Toc30085091"/>
        <w:bookmarkStart w:id="375" w:name="_Toc32845357"/>
        <w:bookmarkStart w:id="376" w:name="_Toc212886819"/>
        <w:r w:rsidR="00FC43DB" w:rsidRPr="003D71E1">
          <w:t>Часть 3. ВЫВОДЫ О РЕЗЕРВАХ (ДЕФИЦИТАХ) СУЩЕСТВУЮЩЕЙ СИСТЕМЫ</w:t>
        </w:r>
      </w:hyperlink>
      <w:r w:rsidR="00FC43DB" w:rsidRPr="003D71E1">
        <w:t xml:space="preserve"> </w:t>
      </w:r>
      <w:hyperlink r:id="rId174" w:anchor="bookmark55" w:history="1">
        <w:r w:rsidR="00FC43DB" w:rsidRPr="003D71E1">
          <w:t>ТЕПЛОСНАБЖЕНИЯ ПРИ ОБЕСПЕЧЕНИИ ПЕРСПЕКТИВНОЙ ТЕПЛОВОЙ НАГРУЗКИ</w:t>
        </w:r>
      </w:hyperlink>
      <w:r w:rsidR="00FC43DB" w:rsidRPr="003D71E1">
        <w:t xml:space="preserve"> </w:t>
      </w:r>
      <w:hyperlink r:id="rId175" w:anchor="bookmark55" w:history="1">
        <w:r w:rsidR="00FC43DB" w:rsidRPr="003D71E1">
          <w:t>ПОТРЕБИТЕЛЕЙ</w:t>
        </w:r>
        <w:bookmarkEnd w:id="373"/>
        <w:bookmarkEnd w:id="374"/>
        <w:bookmarkEnd w:id="375"/>
        <w:bookmarkEnd w:id="376"/>
      </w:hyperlink>
    </w:p>
    <w:p w14:paraId="0CD5717F" w14:textId="77777777" w:rsidR="00FC43DB" w:rsidRPr="003D71E1" w:rsidRDefault="00FC43DB" w:rsidP="00FC43DB">
      <w:pPr>
        <w:jc w:val="both"/>
        <w:rPr>
          <w:rFonts w:cs="Times New Roman"/>
          <w:szCs w:val="24"/>
        </w:rPr>
      </w:pPr>
    </w:p>
    <w:p w14:paraId="736FCCBB" w14:textId="77777777" w:rsidR="00FC43DB" w:rsidRPr="003D71E1" w:rsidRDefault="00FC43DB" w:rsidP="00FC43DB">
      <w:pPr>
        <w:pStyle w:val="a0"/>
        <w:ind w:firstLine="709"/>
        <w:jc w:val="both"/>
        <w:rPr>
          <w:rFonts w:cs="Times New Roman"/>
          <w:lang w:eastAsia="ru-RU"/>
        </w:rPr>
      </w:pPr>
      <w:r w:rsidRPr="003D71E1">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230E1999" w14:textId="77777777" w:rsidR="00FC43DB" w:rsidRPr="003D71E1" w:rsidRDefault="00FC43DB" w:rsidP="00FC43DB">
      <w:pPr>
        <w:spacing w:before="400" w:after="200"/>
        <w:rPr>
          <w:rFonts w:cs="Times New Roman"/>
        </w:rPr>
      </w:pPr>
      <w:r w:rsidRPr="003D71E1">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645"/>
        <w:gridCol w:w="4698"/>
        <w:gridCol w:w="4002"/>
      </w:tblGrid>
      <w:tr w:rsidR="00FC43DB" w:rsidRPr="003D71E1" w14:paraId="1C26AA69" w14:textId="77777777" w:rsidTr="0045682B">
        <w:trPr>
          <w:jc w:val="center"/>
        </w:trPr>
        <w:tc>
          <w:tcPr>
            <w:tcW w:w="645" w:type="dxa"/>
            <w:shd w:val="clear" w:color="auto" w:fill="F2F2F2"/>
            <w:tcMar>
              <w:top w:w="120" w:type="dxa"/>
              <w:left w:w="20" w:type="dxa"/>
              <w:bottom w:w="120" w:type="dxa"/>
              <w:right w:w="20" w:type="dxa"/>
            </w:tcMar>
            <w:vAlign w:val="center"/>
          </w:tcPr>
          <w:p w14:paraId="6EF8B934" w14:textId="77777777" w:rsidR="00FC43DB" w:rsidRPr="003D71E1" w:rsidRDefault="00FC43DB" w:rsidP="0045682B">
            <w:pPr>
              <w:jc w:val="center"/>
              <w:rPr>
                <w:rFonts w:cs="Times New Roman"/>
              </w:rPr>
            </w:pPr>
            <w:r w:rsidRPr="003D71E1">
              <w:rPr>
                <w:rFonts w:eastAsia="Times New Roman" w:cs="Times New Roman"/>
                <w:sz w:val="22"/>
              </w:rPr>
              <w:t>№</w:t>
            </w:r>
          </w:p>
        </w:tc>
        <w:tc>
          <w:tcPr>
            <w:tcW w:w="4698" w:type="dxa"/>
            <w:shd w:val="clear" w:color="auto" w:fill="F2F2F2"/>
            <w:tcMar>
              <w:top w:w="120" w:type="dxa"/>
              <w:left w:w="200" w:type="dxa"/>
              <w:bottom w:w="120" w:type="dxa"/>
              <w:right w:w="200" w:type="dxa"/>
            </w:tcMar>
            <w:vAlign w:val="center"/>
          </w:tcPr>
          <w:p w14:paraId="56E5E9B0" w14:textId="77777777" w:rsidR="00FC43DB" w:rsidRPr="003D71E1" w:rsidRDefault="00FC43DB" w:rsidP="0045682B">
            <w:pPr>
              <w:jc w:val="center"/>
              <w:rPr>
                <w:rFonts w:cs="Times New Roman"/>
              </w:rPr>
            </w:pPr>
            <w:r w:rsidRPr="003D71E1">
              <w:rPr>
                <w:rFonts w:eastAsia="Times New Roman" w:cs="Times New Roman"/>
                <w:sz w:val="22"/>
              </w:rPr>
              <w:t>Источник тепловой энергии</w:t>
            </w:r>
          </w:p>
        </w:tc>
        <w:tc>
          <w:tcPr>
            <w:tcW w:w="4002" w:type="dxa"/>
            <w:shd w:val="clear" w:color="auto" w:fill="F2F2F2"/>
            <w:tcMar>
              <w:top w:w="120" w:type="dxa"/>
              <w:left w:w="200" w:type="dxa"/>
              <w:bottom w:w="120" w:type="dxa"/>
              <w:right w:w="200" w:type="dxa"/>
            </w:tcMar>
            <w:vAlign w:val="center"/>
          </w:tcPr>
          <w:p w14:paraId="4D42F10F" w14:textId="77777777" w:rsidR="00FC43DB" w:rsidRPr="003D71E1" w:rsidRDefault="00FC43DB" w:rsidP="0045682B">
            <w:pPr>
              <w:jc w:val="center"/>
              <w:rPr>
                <w:rFonts w:cs="Times New Roman"/>
              </w:rPr>
            </w:pPr>
            <w:r w:rsidRPr="003D71E1">
              <w:rPr>
                <w:rFonts w:eastAsia="Times New Roman" w:cs="Times New Roman"/>
                <w:sz w:val="22"/>
              </w:rPr>
              <w:t>Резервы (дефициты), Гкал/ч</w:t>
            </w:r>
          </w:p>
        </w:tc>
      </w:tr>
      <w:tr w:rsidR="00FC43DB" w:rsidRPr="003D71E1" w14:paraId="73981C67" w14:textId="77777777" w:rsidTr="0045682B">
        <w:trPr>
          <w:jc w:val="center"/>
        </w:trPr>
        <w:tc>
          <w:tcPr>
            <w:tcW w:w="645" w:type="dxa"/>
            <w:shd w:val="clear" w:color="auto" w:fill="FFFFFF"/>
            <w:tcMar>
              <w:top w:w="40" w:type="dxa"/>
              <w:left w:w="20" w:type="dxa"/>
              <w:bottom w:w="40" w:type="dxa"/>
              <w:right w:w="20" w:type="dxa"/>
            </w:tcMar>
            <w:vAlign w:val="center"/>
          </w:tcPr>
          <w:p w14:paraId="12644F72" w14:textId="77777777" w:rsidR="00FC43DB" w:rsidRPr="003D71E1" w:rsidRDefault="00FC43DB" w:rsidP="0045682B">
            <w:pPr>
              <w:jc w:val="center"/>
              <w:rPr>
                <w:rFonts w:cs="Times New Roman"/>
              </w:rPr>
            </w:pPr>
            <w:r w:rsidRPr="003D71E1">
              <w:rPr>
                <w:rFonts w:cs="Times New Roman"/>
              </w:rPr>
              <w:t>1</w:t>
            </w:r>
          </w:p>
        </w:tc>
        <w:tc>
          <w:tcPr>
            <w:tcW w:w="4698" w:type="dxa"/>
            <w:shd w:val="clear" w:color="auto" w:fill="FFFFFF"/>
            <w:tcMar>
              <w:top w:w="40" w:type="dxa"/>
              <w:left w:w="200" w:type="dxa"/>
              <w:bottom w:w="40" w:type="dxa"/>
              <w:right w:w="200" w:type="dxa"/>
            </w:tcMar>
            <w:vAlign w:val="center"/>
          </w:tcPr>
          <w:p w14:paraId="2D487EF7" w14:textId="77777777" w:rsidR="00FC43DB" w:rsidRPr="003D71E1" w:rsidRDefault="00FC43DB" w:rsidP="0045682B">
            <w:pPr>
              <w:jc w:val="center"/>
              <w:rPr>
                <w:rFonts w:cs="Times New Roman"/>
              </w:rPr>
            </w:pPr>
            <w:r w:rsidRPr="003D71E1">
              <w:rPr>
                <w:rFonts w:eastAsia="Times New Roman" w:cs="Times New Roman"/>
                <w:sz w:val="22"/>
              </w:rPr>
              <w:t>Котельная «Хилганайская СОШ»</w:t>
            </w:r>
          </w:p>
        </w:tc>
        <w:tc>
          <w:tcPr>
            <w:tcW w:w="4002" w:type="dxa"/>
            <w:shd w:val="clear" w:color="auto" w:fill="FFFFFF"/>
            <w:tcMar>
              <w:top w:w="40" w:type="dxa"/>
              <w:left w:w="200" w:type="dxa"/>
              <w:bottom w:w="40" w:type="dxa"/>
              <w:right w:w="200" w:type="dxa"/>
            </w:tcMar>
            <w:vAlign w:val="center"/>
          </w:tcPr>
          <w:p w14:paraId="513B8632" w14:textId="77777777" w:rsidR="00FC43DB" w:rsidRPr="003D71E1" w:rsidRDefault="00FC43DB" w:rsidP="0045682B">
            <w:pPr>
              <w:jc w:val="center"/>
              <w:rPr>
                <w:rFonts w:cs="Times New Roman"/>
              </w:rPr>
            </w:pPr>
            <w:r w:rsidRPr="003D71E1">
              <w:rPr>
                <w:rFonts w:eastAsia="Times New Roman" w:cs="Times New Roman"/>
                <w:sz w:val="22"/>
              </w:rPr>
              <w:t>1,3120</w:t>
            </w:r>
          </w:p>
        </w:tc>
      </w:tr>
    </w:tbl>
    <w:p w14:paraId="2D869F5E" w14:textId="77777777" w:rsidR="00FC43DB" w:rsidRPr="003D71E1" w:rsidRDefault="00FC43DB" w:rsidP="00FC43DB">
      <w:pPr>
        <w:pStyle w:val="a0"/>
        <w:rPr>
          <w:rFonts w:eastAsia="Times New Roman" w:cs="Times New Roman"/>
          <w:b/>
          <w:bCs/>
          <w:szCs w:val="24"/>
          <w:lang w:eastAsia="ru-RU"/>
        </w:rPr>
      </w:pPr>
    </w:p>
    <w:p w14:paraId="209CAE0B" w14:textId="77777777" w:rsidR="00FC43DB" w:rsidRPr="003D71E1" w:rsidRDefault="00FC43DB" w:rsidP="00FC43DB">
      <w:pPr>
        <w:pStyle w:val="2"/>
        <w:ind w:left="0" w:firstLine="0"/>
      </w:pPr>
      <w:bookmarkStart w:id="377" w:name="_Toc212886820"/>
      <w:r w:rsidRPr="003D71E1">
        <w:t xml:space="preserve">Часть 4. </w:t>
      </w:r>
      <w:bookmarkStart w:id="378" w:name="OLE_LINK203"/>
      <w:bookmarkStart w:id="379" w:name="OLE_LINK204"/>
      <w:bookmarkStart w:id="380" w:name="OLE_LINK205"/>
      <w:r w:rsidRPr="003D71E1">
        <w:t xml:space="preserve">ОПИСАНИЕ ИЗМЕНЕНИЙ СУЩЕСТВУЮЩИХ И ПЕРСПЕКТИВНЫХ БАЛАНСОВ </w:t>
      </w:r>
      <w:bookmarkEnd w:id="378"/>
      <w:bookmarkEnd w:id="379"/>
      <w:bookmarkEnd w:id="380"/>
      <w:r w:rsidRPr="003D71E1">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77"/>
    </w:p>
    <w:p w14:paraId="35CDAE1E" w14:textId="77777777" w:rsidR="00FC43DB" w:rsidRPr="003D71E1" w:rsidRDefault="00FC43DB" w:rsidP="00FC43DB">
      <w:pPr>
        <w:spacing w:before="400" w:after="200"/>
        <w:rPr>
          <w:rFonts w:cs="Times New Roman"/>
        </w:rPr>
      </w:pPr>
      <w:r w:rsidRPr="003D71E1">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61"/>
        <w:gridCol w:w="2102"/>
        <w:gridCol w:w="1558"/>
        <w:gridCol w:w="1966"/>
        <w:gridCol w:w="1558"/>
      </w:tblGrid>
      <w:tr w:rsidR="00FC43DB" w:rsidRPr="003D71E1" w14:paraId="5C78357A" w14:textId="77777777" w:rsidTr="0045682B">
        <w:trPr>
          <w:tblHeader/>
          <w:jc w:val="center"/>
        </w:trPr>
        <w:tc>
          <w:tcPr>
            <w:tcW w:w="1156" w:type="pct"/>
            <w:vMerge w:val="restart"/>
            <w:shd w:val="clear" w:color="auto" w:fill="F2F2F2"/>
            <w:tcMar>
              <w:top w:w="120" w:type="dxa"/>
              <w:left w:w="200" w:type="dxa"/>
              <w:bottom w:w="120" w:type="dxa"/>
              <w:right w:w="200" w:type="dxa"/>
            </w:tcMar>
            <w:vAlign w:val="center"/>
          </w:tcPr>
          <w:p w14:paraId="2E9D91BC" w14:textId="77777777" w:rsidR="00FC43DB" w:rsidRPr="003D71E1" w:rsidRDefault="00FC43DB" w:rsidP="0045682B">
            <w:pPr>
              <w:jc w:val="center"/>
              <w:rPr>
                <w:rFonts w:cs="Times New Roman"/>
                <w:sz w:val="20"/>
              </w:rPr>
            </w:pPr>
            <w:r w:rsidRPr="003D71E1">
              <w:rPr>
                <w:rFonts w:eastAsia="Times New Roman" w:cs="Times New Roman"/>
                <w:sz w:val="20"/>
              </w:rPr>
              <w:t>Показатель</w:t>
            </w:r>
          </w:p>
        </w:tc>
        <w:tc>
          <w:tcPr>
            <w:tcW w:w="1958" w:type="pct"/>
            <w:gridSpan w:val="2"/>
            <w:shd w:val="clear" w:color="auto" w:fill="F2F2F2"/>
            <w:tcMar>
              <w:top w:w="120" w:type="dxa"/>
              <w:left w:w="200" w:type="dxa"/>
              <w:bottom w:w="120" w:type="dxa"/>
              <w:right w:w="200" w:type="dxa"/>
            </w:tcMar>
            <w:vAlign w:val="center"/>
          </w:tcPr>
          <w:p w14:paraId="6DECB528" w14:textId="77777777" w:rsidR="00FC43DB" w:rsidRPr="003D71E1" w:rsidRDefault="00FC43DB" w:rsidP="0045682B">
            <w:pPr>
              <w:jc w:val="center"/>
              <w:rPr>
                <w:rFonts w:cs="Times New Roman"/>
                <w:sz w:val="20"/>
              </w:rPr>
            </w:pPr>
            <w:r w:rsidRPr="003D71E1">
              <w:rPr>
                <w:rFonts w:eastAsia="Times New Roman" w:cs="Times New Roman"/>
                <w:sz w:val="20"/>
              </w:rPr>
              <w:t>Существующий баланс, Гкал/ч</w:t>
            </w:r>
          </w:p>
        </w:tc>
        <w:tc>
          <w:tcPr>
            <w:tcW w:w="1886" w:type="pct"/>
            <w:gridSpan w:val="2"/>
            <w:shd w:val="clear" w:color="auto" w:fill="F2F2F2"/>
            <w:tcMar>
              <w:top w:w="120" w:type="dxa"/>
              <w:left w:w="200" w:type="dxa"/>
              <w:bottom w:w="120" w:type="dxa"/>
              <w:right w:w="200" w:type="dxa"/>
            </w:tcMar>
            <w:vAlign w:val="center"/>
          </w:tcPr>
          <w:p w14:paraId="2CEEB3E5" w14:textId="77777777" w:rsidR="00FC43DB" w:rsidRPr="003D71E1" w:rsidRDefault="00FC43DB" w:rsidP="0045682B">
            <w:pPr>
              <w:jc w:val="center"/>
              <w:rPr>
                <w:rFonts w:cs="Times New Roman"/>
                <w:sz w:val="20"/>
              </w:rPr>
            </w:pPr>
            <w:r w:rsidRPr="003D71E1">
              <w:rPr>
                <w:rFonts w:eastAsia="Times New Roman" w:cs="Times New Roman"/>
                <w:sz w:val="20"/>
              </w:rPr>
              <w:t>Перспективный баланс, Гкал/ч</w:t>
            </w:r>
          </w:p>
        </w:tc>
      </w:tr>
      <w:tr w:rsidR="00FC43DB" w:rsidRPr="003D71E1" w14:paraId="34A5C5EA" w14:textId="77777777" w:rsidTr="0045682B">
        <w:trPr>
          <w:tblHeader/>
          <w:jc w:val="center"/>
        </w:trPr>
        <w:tc>
          <w:tcPr>
            <w:tcW w:w="1156" w:type="pct"/>
            <w:vMerge/>
          </w:tcPr>
          <w:p w14:paraId="0AA868A2" w14:textId="77777777" w:rsidR="00FC43DB" w:rsidRPr="003D71E1" w:rsidRDefault="00FC43DB" w:rsidP="0045682B">
            <w:pPr>
              <w:rPr>
                <w:rFonts w:cs="Times New Roman"/>
                <w:sz w:val="20"/>
              </w:rPr>
            </w:pPr>
          </w:p>
        </w:tc>
        <w:tc>
          <w:tcPr>
            <w:tcW w:w="1125" w:type="pct"/>
            <w:shd w:val="clear" w:color="auto" w:fill="F2F2F2"/>
            <w:tcMar>
              <w:top w:w="120" w:type="dxa"/>
              <w:left w:w="200" w:type="dxa"/>
              <w:bottom w:w="120" w:type="dxa"/>
              <w:right w:w="200" w:type="dxa"/>
            </w:tcMar>
            <w:vAlign w:val="center"/>
          </w:tcPr>
          <w:p w14:paraId="79C2C41F" w14:textId="77777777" w:rsidR="00FC43DB" w:rsidRPr="003D71E1" w:rsidRDefault="00FC43DB" w:rsidP="0045682B">
            <w:pPr>
              <w:jc w:val="center"/>
              <w:rPr>
                <w:rFonts w:cs="Times New Roman"/>
                <w:sz w:val="20"/>
              </w:rPr>
            </w:pPr>
            <w:r w:rsidRPr="003D71E1">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3FEADF16" w14:textId="77777777" w:rsidR="00FC43DB" w:rsidRPr="003D71E1" w:rsidRDefault="00FC43DB" w:rsidP="0045682B">
            <w:pPr>
              <w:jc w:val="center"/>
              <w:rPr>
                <w:rFonts w:cs="Times New Roman"/>
                <w:sz w:val="20"/>
              </w:rPr>
            </w:pPr>
            <w:r w:rsidRPr="003D71E1">
              <w:rPr>
                <w:rFonts w:eastAsia="Times New Roman" w:cs="Times New Roman"/>
                <w:sz w:val="20"/>
              </w:rPr>
              <w:t>На момент актуализации</w:t>
            </w:r>
          </w:p>
        </w:tc>
        <w:tc>
          <w:tcPr>
            <w:tcW w:w="1052" w:type="pct"/>
            <w:shd w:val="clear" w:color="auto" w:fill="F2F2F2"/>
            <w:tcMar>
              <w:top w:w="120" w:type="dxa"/>
              <w:left w:w="200" w:type="dxa"/>
              <w:bottom w:w="120" w:type="dxa"/>
              <w:right w:w="200" w:type="dxa"/>
            </w:tcMar>
            <w:vAlign w:val="center"/>
          </w:tcPr>
          <w:p w14:paraId="307D125B" w14:textId="77777777" w:rsidR="00FC43DB" w:rsidRPr="003D71E1" w:rsidRDefault="00FC43DB" w:rsidP="0045682B">
            <w:pPr>
              <w:jc w:val="center"/>
              <w:rPr>
                <w:rFonts w:cs="Times New Roman"/>
                <w:sz w:val="20"/>
              </w:rPr>
            </w:pPr>
            <w:r w:rsidRPr="003D71E1">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4935EBD9" w14:textId="77777777" w:rsidR="00FC43DB" w:rsidRPr="003D71E1" w:rsidRDefault="00FC43DB" w:rsidP="0045682B">
            <w:pPr>
              <w:jc w:val="center"/>
              <w:rPr>
                <w:rFonts w:cs="Times New Roman"/>
                <w:sz w:val="20"/>
              </w:rPr>
            </w:pPr>
            <w:r w:rsidRPr="003D71E1">
              <w:rPr>
                <w:rFonts w:eastAsia="Times New Roman" w:cs="Times New Roman"/>
                <w:sz w:val="20"/>
              </w:rPr>
              <w:t>На момент актуализации</w:t>
            </w:r>
          </w:p>
        </w:tc>
      </w:tr>
      <w:tr w:rsidR="00FC43DB" w:rsidRPr="003D71E1" w14:paraId="4A93F4E5" w14:textId="77777777" w:rsidTr="0045682B">
        <w:trPr>
          <w:jc w:val="center"/>
        </w:trPr>
        <w:tc>
          <w:tcPr>
            <w:tcW w:w="5000" w:type="pct"/>
            <w:gridSpan w:val="5"/>
            <w:shd w:val="clear" w:color="auto" w:fill="FFFFFF"/>
            <w:tcMar>
              <w:top w:w="40" w:type="dxa"/>
              <w:left w:w="200" w:type="dxa"/>
              <w:bottom w:w="40" w:type="dxa"/>
              <w:right w:w="200" w:type="dxa"/>
            </w:tcMar>
            <w:vAlign w:val="center"/>
          </w:tcPr>
          <w:p w14:paraId="56A672EE"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r>
      <w:tr w:rsidR="00FC43DB" w:rsidRPr="003D71E1" w14:paraId="1F06EB82" w14:textId="77777777" w:rsidTr="0045682B">
        <w:trPr>
          <w:jc w:val="center"/>
        </w:trPr>
        <w:tc>
          <w:tcPr>
            <w:tcW w:w="1156" w:type="pct"/>
            <w:shd w:val="clear" w:color="auto" w:fill="FFFFFF"/>
            <w:tcMar>
              <w:top w:w="40" w:type="dxa"/>
              <w:left w:w="200" w:type="dxa"/>
              <w:bottom w:w="40" w:type="dxa"/>
              <w:right w:w="200" w:type="dxa"/>
            </w:tcMar>
            <w:vAlign w:val="center"/>
          </w:tcPr>
          <w:p w14:paraId="2926C644" w14:textId="77777777" w:rsidR="00FC43DB" w:rsidRPr="003D71E1" w:rsidRDefault="00FC43DB" w:rsidP="0045682B">
            <w:pPr>
              <w:rPr>
                <w:rFonts w:cs="Times New Roman"/>
                <w:sz w:val="20"/>
              </w:rPr>
            </w:pPr>
            <w:r w:rsidRPr="003D71E1">
              <w:rPr>
                <w:rFonts w:eastAsia="Times New Roman" w:cs="Times New Roman"/>
                <w:sz w:val="20"/>
              </w:rPr>
              <w:t>Мощность нетто</w:t>
            </w:r>
          </w:p>
        </w:tc>
        <w:tc>
          <w:tcPr>
            <w:tcW w:w="1125" w:type="pct"/>
            <w:shd w:val="clear" w:color="auto" w:fill="FFFFFF"/>
            <w:tcMar>
              <w:top w:w="40" w:type="dxa"/>
              <w:left w:w="200" w:type="dxa"/>
              <w:bottom w:w="40" w:type="dxa"/>
              <w:right w:w="200" w:type="dxa"/>
            </w:tcMar>
            <w:vAlign w:val="center"/>
          </w:tcPr>
          <w:p w14:paraId="4F90E6B5"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834" w:type="pct"/>
            <w:shd w:val="clear" w:color="auto" w:fill="FFFFFF"/>
            <w:tcMar>
              <w:top w:w="40" w:type="dxa"/>
              <w:left w:w="200" w:type="dxa"/>
              <w:bottom w:w="40" w:type="dxa"/>
              <w:right w:w="200" w:type="dxa"/>
            </w:tcMar>
            <w:vAlign w:val="center"/>
          </w:tcPr>
          <w:p w14:paraId="04EF9CF4"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1052" w:type="pct"/>
            <w:shd w:val="clear" w:color="auto" w:fill="FFFFFF"/>
            <w:tcMar>
              <w:top w:w="40" w:type="dxa"/>
              <w:left w:w="200" w:type="dxa"/>
              <w:bottom w:w="40" w:type="dxa"/>
              <w:right w:w="200" w:type="dxa"/>
            </w:tcMar>
            <w:vAlign w:val="center"/>
          </w:tcPr>
          <w:p w14:paraId="7764DF08" w14:textId="77777777" w:rsidR="00FC43DB" w:rsidRPr="003D71E1" w:rsidRDefault="00FC43DB" w:rsidP="0045682B">
            <w:pPr>
              <w:jc w:val="center"/>
              <w:rPr>
                <w:rFonts w:cs="Times New Roman"/>
                <w:sz w:val="20"/>
              </w:rPr>
            </w:pPr>
            <w:r w:rsidRPr="003D71E1">
              <w:rPr>
                <w:rFonts w:eastAsia="Times New Roman" w:cs="Times New Roman"/>
                <w:sz w:val="20"/>
              </w:rPr>
              <w:t>1,5300</w:t>
            </w:r>
          </w:p>
        </w:tc>
        <w:tc>
          <w:tcPr>
            <w:tcW w:w="834" w:type="pct"/>
            <w:shd w:val="clear" w:color="auto" w:fill="FFFFFF"/>
            <w:tcMar>
              <w:top w:w="40" w:type="dxa"/>
              <w:left w:w="200" w:type="dxa"/>
              <w:bottom w:w="40" w:type="dxa"/>
              <w:right w:w="200" w:type="dxa"/>
            </w:tcMar>
            <w:vAlign w:val="center"/>
          </w:tcPr>
          <w:p w14:paraId="73CD1E0E" w14:textId="77777777" w:rsidR="00FC43DB" w:rsidRPr="003D71E1" w:rsidRDefault="00FC43DB" w:rsidP="0045682B">
            <w:pPr>
              <w:jc w:val="center"/>
              <w:rPr>
                <w:rFonts w:cs="Times New Roman"/>
                <w:sz w:val="20"/>
              </w:rPr>
            </w:pPr>
            <w:r w:rsidRPr="003D71E1">
              <w:rPr>
                <w:rFonts w:eastAsia="Times New Roman" w:cs="Times New Roman"/>
                <w:sz w:val="20"/>
              </w:rPr>
              <w:t>1,5300</w:t>
            </w:r>
          </w:p>
        </w:tc>
      </w:tr>
      <w:tr w:rsidR="00FC43DB" w:rsidRPr="003D71E1" w14:paraId="576030AD" w14:textId="77777777" w:rsidTr="0045682B">
        <w:trPr>
          <w:jc w:val="center"/>
        </w:trPr>
        <w:tc>
          <w:tcPr>
            <w:tcW w:w="1156" w:type="pct"/>
            <w:shd w:val="clear" w:color="auto" w:fill="FFFFFF"/>
            <w:tcMar>
              <w:top w:w="40" w:type="dxa"/>
              <w:left w:w="200" w:type="dxa"/>
              <w:bottom w:w="40" w:type="dxa"/>
              <w:right w:w="200" w:type="dxa"/>
            </w:tcMar>
            <w:vAlign w:val="center"/>
          </w:tcPr>
          <w:p w14:paraId="6785ADC5" w14:textId="77777777" w:rsidR="00FC43DB" w:rsidRPr="003D71E1" w:rsidRDefault="00FC43DB" w:rsidP="0045682B">
            <w:pPr>
              <w:rPr>
                <w:rFonts w:cs="Times New Roman"/>
                <w:sz w:val="20"/>
              </w:rPr>
            </w:pPr>
            <w:r w:rsidRPr="003D71E1">
              <w:rPr>
                <w:rFonts w:eastAsia="Times New Roman" w:cs="Times New Roman"/>
                <w:sz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14:paraId="0E684CB7"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834" w:type="pct"/>
            <w:shd w:val="clear" w:color="auto" w:fill="FFFFFF"/>
            <w:tcMar>
              <w:top w:w="40" w:type="dxa"/>
              <w:left w:w="200" w:type="dxa"/>
              <w:bottom w:w="40" w:type="dxa"/>
              <w:right w:w="200" w:type="dxa"/>
            </w:tcMar>
            <w:vAlign w:val="center"/>
          </w:tcPr>
          <w:p w14:paraId="5253BC68"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1052" w:type="pct"/>
            <w:shd w:val="clear" w:color="auto" w:fill="FFFFFF"/>
            <w:tcMar>
              <w:top w:w="40" w:type="dxa"/>
              <w:left w:w="200" w:type="dxa"/>
              <w:bottom w:w="40" w:type="dxa"/>
              <w:right w:w="200" w:type="dxa"/>
            </w:tcMar>
            <w:vAlign w:val="center"/>
          </w:tcPr>
          <w:p w14:paraId="716FB6E6" w14:textId="77777777" w:rsidR="00FC43DB" w:rsidRPr="003D71E1" w:rsidRDefault="00FC43DB" w:rsidP="0045682B">
            <w:pPr>
              <w:jc w:val="center"/>
              <w:rPr>
                <w:rFonts w:cs="Times New Roman"/>
                <w:sz w:val="20"/>
              </w:rPr>
            </w:pPr>
            <w:r w:rsidRPr="003D71E1">
              <w:rPr>
                <w:rFonts w:eastAsia="Times New Roman" w:cs="Times New Roman"/>
                <w:sz w:val="20"/>
              </w:rPr>
              <w:t>0,0180</w:t>
            </w:r>
          </w:p>
        </w:tc>
        <w:tc>
          <w:tcPr>
            <w:tcW w:w="834" w:type="pct"/>
            <w:shd w:val="clear" w:color="auto" w:fill="FFFFFF"/>
            <w:tcMar>
              <w:top w:w="40" w:type="dxa"/>
              <w:left w:w="200" w:type="dxa"/>
              <w:bottom w:w="40" w:type="dxa"/>
              <w:right w:w="200" w:type="dxa"/>
            </w:tcMar>
            <w:vAlign w:val="center"/>
          </w:tcPr>
          <w:p w14:paraId="65C87C94" w14:textId="77777777" w:rsidR="00FC43DB" w:rsidRPr="003D71E1" w:rsidRDefault="00FC43DB" w:rsidP="0045682B">
            <w:pPr>
              <w:jc w:val="center"/>
              <w:rPr>
                <w:rFonts w:cs="Times New Roman"/>
                <w:sz w:val="20"/>
              </w:rPr>
            </w:pPr>
            <w:r w:rsidRPr="003D71E1">
              <w:rPr>
                <w:rFonts w:eastAsia="Times New Roman" w:cs="Times New Roman"/>
                <w:sz w:val="20"/>
              </w:rPr>
              <w:t>0,0180</w:t>
            </w:r>
          </w:p>
        </w:tc>
      </w:tr>
      <w:tr w:rsidR="00FC43DB" w:rsidRPr="003D71E1" w14:paraId="031D1E77" w14:textId="77777777" w:rsidTr="0045682B">
        <w:trPr>
          <w:jc w:val="center"/>
        </w:trPr>
        <w:tc>
          <w:tcPr>
            <w:tcW w:w="1156" w:type="pct"/>
            <w:shd w:val="clear" w:color="auto" w:fill="FFFFFF"/>
            <w:tcMar>
              <w:top w:w="40" w:type="dxa"/>
              <w:left w:w="200" w:type="dxa"/>
              <w:bottom w:w="40" w:type="dxa"/>
              <w:right w:w="200" w:type="dxa"/>
            </w:tcMar>
            <w:vAlign w:val="center"/>
          </w:tcPr>
          <w:p w14:paraId="203840CE" w14:textId="77777777" w:rsidR="00FC43DB" w:rsidRPr="003D71E1" w:rsidRDefault="00FC43DB" w:rsidP="0045682B">
            <w:pPr>
              <w:rPr>
                <w:rFonts w:cs="Times New Roman"/>
                <w:sz w:val="20"/>
              </w:rPr>
            </w:pPr>
            <w:r w:rsidRPr="003D71E1">
              <w:rPr>
                <w:rFonts w:eastAsia="Times New Roman" w:cs="Times New Roman"/>
                <w:sz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14:paraId="291ADE27"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834" w:type="pct"/>
            <w:shd w:val="clear" w:color="auto" w:fill="FFFFFF"/>
            <w:tcMar>
              <w:top w:w="40" w:type="dxa"/>
              <w:left w:w="200" w:type="dxa"/>
              <w:bottom w:w="40" w:type="dxa"/>
              <w:right w:w="200" w:type="dxa"/>
            </w:tcMar>
            <w:vAlign w:val="center"/>
          </w:tcPr>
          <w:p w14:paraId="06C9444E"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1052" w:type="pct"/>
            <w:shd w:val="clear" w:color="auto" w:fill="FFFFFF"/>
            <w:tcMar>
              <w:top w:w="40" w:type="dxa"/>
              <w:left w:w="200" w:type="dxa"/>
              <w:bottom w:w="40" w:type="dxa"/>
              <w:right w:w="200" w:type="dxa"/>
            </w:tcMar>
            <w:vAlign w:val="center"/>
          </w:tcPr>
          <w:p w14:paraId="724E1869" w14:textId="77777777" w:rsidR="00FC43DB" w:rsidRPr="003D71E1" w:rsidRDefault="00FC43DB" w:rsidP="0045682B">
            <w:pPr>
              <w:jc w:val="center"/>
              <w:rPr>
                <w:rFonts w:cs="Times New Roman"/>
                <w:sz w:val="20"/>
              </w:rPr>
            </w:pPr>
            <w:r w:rsidRPr="003D71E1">
              <w:rPr>
                <w:rFonts w:eastAsia="Times New Roman" w:cs="Times New Roman"/>
                <w:sz w:val="20"/>
              </w:rPr>
              <w:t>0,1980</w:t>
            </w:r>
          </w:p>
        </w:tc>
        <w:tc>
          <w:tcPr>
            <w:tcW w:w="834" w:type="pct"/>
            <w:shd w:val="clear" w:color="auto" w:fill="FFFFFF"/>
            <w:tcMar>
              <w:top w:w="40" w:type="dxa"/>
              <w:left w:w="200" w:type="dxa"/>
              <w:bottom w:w="40" w:type="dxa"/>
              <w:right w:w="200" w:type="dxa"/>
            </w:tcMar>
            <w:vAlign w:val="center"/>
          </w:tcPr>
          <w:p w14:paraId="390B5733" w14:textId="77777777" w:rsidR="00FC43DB" w:rsidRPr="003D71E1" w:rsidRDefault="00FC43DB" w:rsidP="0045682B">
            <w:pPr>
              <w:jc w:val="center"/>
              <w:rPr>
                <w:rFonts w:cs="Times New Roman"/>
                <w:sz w:val="20"/>
              </w:rPr>
            </w:pPr>
            <w:r w:rsidRPr="003D71E1">
              <w:rPr>
                <w:rFonts w:eastAsia="Times New Roman" w:cs="Times New Roman"/>
                <w:sz w:val="20"/>
              </w:rPr>
              <w:t>0,1980</w:t>
            </w:r>
          </w:p>
        </w:tc>
      </w:tr>
      <w:tr w:rsidR="00FC43DB" w:rsidRPr="003D71E1" w14:paraId="5A241B2D" w14:textId="77777777" w:rsidTr="0045682B">
        <w:trPr>
          <w:jc w:val="center"/>
        </w:trPr>
        <w:tc>
          <w:tcPr>
            <w:tcW w:w="1156" w:type="pct"/>
            <w:shd w:val="clear" w:color="auto" w:fill="FFFFFF"/>
            <w:tcMar>
              <w:top w:w="40" w:type="dxa"/>
              <w:left w:w="200" w:type="dxa"/>
              <w:bottom w:w="40" w:type="dxa"/>
              <w:right w:w="200" w:type="dxa"/>
            </w:tcMar>
            <w:vAlign w:val="center"/>
          </w:tcPr>
          <w:p w14:paraId="0F267408" w14:textId="77777777" w:rsidR="00FC43DB" w:rsidRPr="003D71E1" w:rsidRDefault="00FC43DB" w:rsidP="0045682B">
            <w:pPr>
              <w:rPr>
                <w:rFonts w:cs="Times New Roman"/>
                <w:sz w:val="20"/>
              </w:rPr>
            </w:pPr>
            <w:r w:rsidRPr="003D71E1">
              <w:rPr>
                <w:rFonts w:eastAsia="Times New Roman" w:cs="Times New Roman"/>
                <w:sz w:val="20"/>
              </w:rPr>
              <w:t>Потери в тепловых сетях</w:t>
            </w:r>
          </w:p>
        </w:tc>
        <w:tc>
          <w:tcPr>
            <w:tcW w:w="1125" w:type="pct"/>
            <w:shd w:val="clear" w:color="auto" w:fill="FFFFFF"/>
            <w:tcMar>
              <w:top w:w="40" w:type="dxa"/>
              <w:left w:w="200" w:type="dxa"/>
              <w:bottom w:w="40" w:type="dxa"/>
              <w:right w:w="200" w:type="dxa"/>
            </w:tcMar>
            <w:vAlign w:val="center"/>
          </w:tcPr>
          <w:p w14:paraId="513DFE3F"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834" w:type="pct"/>
            <w:shd w:val="clear" w:color="auto" w:fill="FFFFFF"/>
            <w:tcMar>
              <w:top w:w="40" w:type="dxa"/>
              <w:left w:w="200" w:type="dxa"/>
              <w:bottom w:w="40" w:type="dxa"/>
              <w:right w:w="200" w:type="dxa"/>
            </w:tcMar>
            <w:vAlign w:val="center"/>
          </w:tcPr>
          <w:p w14:paraId="524F8F3A"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1052" w:type="pct"/>
            <w:shd w:val="clear" w:color="auto" w:fill="FFFFFF"/>
            <w:tcMar>
              <w:top w:w="40" w:type="dxa"/>
              <w:left w:w="200" w:type="dxa"/>
              <w:bottom w:w="40" w:type="dxa"/>
              <w:right w:w="200" w:type="dxa"/>
            </w:tcMar>
            <w:vAlign w:val="center"/>
          </w:tcPr>
          <w:p w14:paraId="513683D4" w14:textId="77777777" w:rsidR="00FC43DB" w:rsidRPr="003D71E1" w:rsidRDefault="00FC43DB" w:rsidP="0045682B">
            <w:pPr>
              <w:jc w:val="center"/>
              <w:rPr>
                <w:rFonts w:cs="Times New Roman"/>
                <w:sz w:val="20"/>
              </w:rPr>
            </w:pPr>
            <w:r w:rsidRPr="003D71E1">
              <w:rPr>
                <w:rFonts w:eastAsia="Times New Roman" w:cs="Times New Roman"/>
                <w:sz w:val="20"/>
              </w:rPr>
              <w:t>0,0200</w:t>
            </w:r>
          </w:p>
        </w:tc>
        <w:tc>
          <w:tcPr>
            <w:tcW w:w="834" w:type="pct"/>
            <w:shd w:val="clear" w:color="auto" w:fill="FFFFFF"/>
            <w:tcMar>
              <w:top w:w="40" w:type="dxa"/>
              <w:left w:w="200" w:type="dxa"/>
              <w:bottom w:w="40" w:type="dxa"/>
              <w:right w:w="200" w:type="dxa"/>
            </w:tcMar>
            <w:vAlign w:val="center"/>
          </w:tcPr>
          <w:p w14:paraId="336C3B1A" w14:textId="77777777" w:rsidR="00FC43DB" w:rsidRPr="003D71E1" w:rsidRDefault="00FC43DB" w:rsidP="0045682B">
            <w:pPr>
              <w:jc w:val="center"/>
              <w:rPr>
                <w:rFonts w:cs="Times New Roman"/>
                <w:sz w:val="20"/>
              </w:rPr>
            </w:pPr>
            <w:r w:rsidRPr="003D71E1">
              <w:rPr>
                <w:rFonts w:eastAsia="Times New Roman" w:cs="Times New Roman"/>
                <w:sz w:val="20"/>
              </w:rPr>
              <w:t>0,0200</w:t>
            </w:r>
          </w:p>
        </w:tc>
      </w:tr>
      <w:tr w:rsidR="00FC43DB" w:rsidRPr="003D71E1" w14:paraId="6B7EDFE0" w14:textId="77777777" w:rsidTr="0045682B">
        <w:trPr>
          <w:jc w:val="center"/>
        </w:trPr>
        <w:tc>
          <w:tcPr>
            <w:tcW w:w="1156" w:type="pct"/>
            <w:shd w:val="clear" w:color="auto" w:fill="FFFFFF"/>
            <w:tcMar>
              <w:top w:w="40" w:type="dxa"/>
              <w:left w:w="200" w:type="dxa"/>
              <w:bottom w:w="40" w:type="dxa"/>
              <w:right w:w="200" w:type="dxa"/>
            </w:tcMar>
            <w:vAlign w:val="center"/>
          </w:tcPr>
          <w:p w14:paraId="3633792C" w14:textId="77777777" w:rsidR="00FC43DB" w:rsidRPr="003D71E1" w:rsidRDefault="00FC43DB" w:rsidP="0045682B">
            <w:pPr>
              <w:rPr>
                <w:rFonts w:cs="Times New Roman"/>
                <w:sz w:val="20"/>
              </w:rPr>
            </w:pPr>
            <w:r w:rsidRPr="003D71E1">
              <w:rPr>
                <w:rFonts w:eastAsia="Times New Roman" w:cs="Times New Roman"/>
                <w:sz w:val="20"/>
              </w:rPr>
              <w:t>Резерв(+)/Дефицит(-) источника</w:t>
            </w:r>
          </w:p>
        </w:tc>
        <w:tc>
          <w:tcPr>
            <w:tcW w:w="1125" w:type="pct"/>
            <w:shd w:val="clear" w:color="auto" w:fill="FFFFFF"/>
            <w:tcMar>
              <w:top w:w="40" w:type="dxa"/>
              <w:left w:w="200" w:type="dxa"/>
              <w:bottom w:w="40" w:type="dxa"/>
              <w:right w:w="200" w:type="dxa"/>
            </w:tcMar>
            <w:vAlign w:val="center"/>
          </w:tcPr>
          <w:p w14:paraId="6FBC4F12"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834" w:type="pct"/>
            <w:shd w:val="clear" w:color="auto" w:fill="FFFFFF"/>
            <w:tcMar>
              <w:top w:w="40" w:type="dxa"/>
              <w:left w:w="200" w:type="dxa"/>
              <w:bottom w:w="40" w:type="dxa"/>
              <w:right w:w="200" w:type="dxa"/>
            </w:tcMar>
            <w:vAlign w:val="center"/>
          </w:tcPr>
          <w:p w14:paraId="26324753"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1052" w:type="pct"/>
            <w:shd w:val="clear" w:color="auto" w:fill="FFFFFF"/>
            <w:tcMar>
              <w:top w:w="40" w:type="dxa"/>
              <w:left w:w="200" w:type="dxa"/>
              <w:bottom w:w="40" w:type="dxa"/>
              <w:right w:w="200" w:type="dxa"/>
            </w:tcMar>
            <w:vAlign w:val="center"/>
          </w:tcPr>
          <w:p w14:paraId="71E6F046" w14:textId="77777777" w:rsidR="00FC43DB" w:rsidRPr="003D71E1" w:rsidRDefault="00FC43DB" w:rsidP="0045682B">
            <w:pPr>
              <w:jc w:val="center"/>
              <w:rPr>
                <w:rFonts w:cs="Times New Roman"/>
                <w:sz w:val="20"/>
              </w:rPr>
            </w:pPr>
            <w:r w:rsidRPr="003D71E1">
              <w:rPr>
                <w:rFonts w:eastAsia="Times New Roman" w:cs="Times New Roman"/>
                <w:sz w:val="20"/>
              </w:rPr>
              <w:t>1,3120</w:t>
            </w:r>
          </w:p>
        </w:tc>
        <w:tc>
          <w:tcPr>
            <w:tcW w:w="834" w:type="pct"/>
            <w:shd w:val="clear" w:color="auto" w:fill="FFFFFF"/>
            <w:tcMar>
              <w:top w:w="40" w:type="dxa"/>
              <w:left w:w="200" w:type="dxa"/>
              <w:bottom w:w="40" w:type="dxa"/>
              <w:right w:w="200" w:type="dxa"/>
            </w:tcMar>
            <w:vAlign w:val="center"/>
          </w:tcPr>
          <w:p w14:paraId="439CA551" w14:textId="77777777" w:rsidR="00FC43DB" w:rsidRPr="003D71E1" w:rsidRDefault="00FC43DB" w:rsidP="0045682B">
            <w:pPr>
              <w:jc w:val="center"/>
              <w:rPr>
                <w:rFonts w:cs="Times New Roman"/>
                <w:sz w:val="20"/>
              </w:rPr>
            </w:pPr>
            <w:r w:rsidRPr="003D71E1">
              <w:rPr>
                <w:rFonts w:eastAsia="Times New Roman" w:cs="Times New Roman"/>
                <w:sz w:val="20"/>
              </w:rPr>
              <w:t>1,3120</w:t>
            </w:r>
          </w:p>
        </w:tc>
      </w:tr>
    </w:tbl>
    <w:p w14:paraId="7D5F9134" w14:textId="77777777" w:rsidR="00FC43DB" w:rsidRPr="003D71E1" w:rsidRDefault="00FC43DB" w:rsidP="00FC43DB">
      <w:pPr>
        <w:pStyle w:val="a0"/>
        <w:rPr>
          <w:rFonts w:cs="Times New Roman"/>
          <w:lang w:val="en-US" w:eastAsia="ru-RU"/>
        </w:rPr>
      </w:pPr>
    </w:p>
    <w:p w14:paraId="56526968" w14:textId="77777777" w:rsidR="00FC43DB" w:rsidRPr="003D71E1" w:rsidRDefault="00473CE7" w:rsidP="00FC43DB">
      <w:pPr>
        <w:pStyle w:val="2"/>
        <w:ind w:left="0" w:firstLine="0"/>
      </w:pPr>
      <w:hyperlink r:id="rId176" w:anchor="bookmark59" w:history="1">
        <w:bookmarkStart w:id="381" w:name="_Toc30081860"/>
        <w:bookmarkStart w:id="382" w:name="_Toc30085095"/>
        <w:bookmarkStart w:id="383" w:name="_Toc32845361"/>
        <w:bookmarkStart w:id="384" w:name="_Toc212886821"/>
        <w:r w:rsidR="00FC43DB" w:rsidRPr="003D71E1">
          <w:t>ГЛАВА 5. МАСТЕР-ПЛАН</w:t>
        </w:r>
        <w:r w:rsidR="00017572" w:rsidRPr="003D71E1">
          <w:t xml:space="preserve"> </w:t>
        </w:r>
        <w:r w:rsidR="00FC43DB" w:rsidRPr="003D71E1">
          <w:t>РАЗВИТИЯ</w:t>
        </w:r>
        <w:r w:rsidR="00017572" w:rsidRPr="003D71E1">
          <w:t xml:space="preserve"> </w:t>
        </w:r>
        <w:r w:rsidR="00FC43DB" w:rsidRPr="003D71E1">
          <w:t>СИСТЕМ</w:t>
        </w:r>
        <w:r w:rsidR="00017572" w:rsidRPr="003D71E1">
          <w:t xml:space="preserve"> </w:t>
        </w:r>
        <w:r w:rsidR="00FC43DB" w:rsidRPr="003D71E1">
          <w:t>ТЕПЛОСНАБЖЕНИЯ</w:t>
        </w:r>
        <w:r w:rsidR="00017572" w:rsidRPr="003D71E1">
          <w:t xml:space="preserve"> </w:t>
        </w:r>
        <w:r w:rsidR="00FC43DB" w:rsidRPr="003D71E1">
          <w:t>ПОСЕЛЕНИЯ,</w:t>
        </w:r>
      </w:hyperlink>
      <w:r w:rsidR="00FC43DB" w:rsidRPr="003D71E1">
        <w:t xml:space="preserve"> </w:t>
      </w:r>
      <w:hyperlink r:id="rId177" w:anchor="bookmark59" w:history="1">
        <w:r w:rsidR="00FC43DB" w:rsidRPr="003D71E1">
          <w:t>ГОРОДСКОГО ОКРУГА</w:t>
        </w:r>
        <w:bookmarkEnd w:id="381"/>
        <w:bookmarkEnd w:id="382"/>
        <w:bookmarkEnd w:id="383"/>
        <w:bookmarkEnd w:id="384"/>
      </w:hyperlink>
    </w:p>
    <w:p w14:paraId="32A29BD1" w14:textId="77777777" w:rsidR="00FC43DB" w:rsidRPr="003D71E1" w:rsidRDefault="00FC43DB" w:rsidP="00FC43DB">
      <w:pPr>
        <w:rPr>
          <w:rFonts w:cs="Times New Roman"/>
        </w:rPr>
      </w:pPr>
    </w:p>
    <w:bookmarkStart w:id="385" w:name="_Hlk212735315"/>
    <w:p w14:paraId="23405D05" w14:textId="77777777" w:rsidR="00FC43DB" w:rsidRPr="003D71E1" w:rsidRDefault="0045682B" w:rsidP="00FC43DB">
      <w:pPr>
        <w:pStyle w:val="2"/>
        <w:ind w:left="0" w:firstLine="0"/>
      </w:pPr>
      <w:r w:rsidRPr="003D71E1">
        <w:fldChar w:fldCharType="begin"/>
      </w:r>
      <w:r w:rsidRPr="003D71E1">
        <w:instrText xml:space="preserve"> HYPERLINK "file:///D:\\Source\\Ses\\Docs\\Оглавление%20том%202%20%20О.М..docx" \l "bookmark60" </w:instrText>
      </w:r>
      <w:r w:rsidRPr="003D71E1">
        <w:fldChar w:fldCharType="separate"/>
      </w:r>
      <w:bookmarkStart w:id="386" w:name="_Toc30081861"/>
      <w:bookmarkStart w:id="387" w:name="_Toc30085096"/>
      <w:bookmarkStart w:id="388" w:name="_Toc32845362"/>
      <w:bookmarkStart w:id="389" w:name="_Toc212886822"/>
      <w:r w:rsidR="00FC43DB" w:rsidRPr="003D71E1">
        <w:t>Часть 1. ОПИСАНИЕ ВАРИАНТОВ ПЕРСПЕКТИВНОГО РАЗВИТИЯ СИСТЕМ</w:t>
      </w:r>
      <w:r w:rsidRPr="003D71E1">
        <w:fldChar w:fldCharType="end"/>
      </w:r>
      <w:r w:rsidR="00FC43DB" w:rsidRPr="003D71E1">
        <w:t xml:space="preserve"> </w:t>
      </w:r>
      <w:hyperlink r:id="rId178" w:anchor="bookmark60" w:history="1">
        <w:r w:rsidR="00FC43DB" w:rsidRPr="003D71E1">
          <w:t>ТЕПЛОСНАБЖЕНИЯ ПОСЕЛЕНИЯ, ГОРОДСКОГО ОКРУГА, ГОРОДА ФЕДЕРАЛЬНОГО</w:t>
        </w:r>
      </w:hyperlink>
      <w:r w:rsidR="00FC43DB" w:rsidRPr="003D71E1">
        <w:t xml:space="preserve"> </w:t>
      </w:r>
      <w:hyperlink r:id="rId179" w:anchor="bookmark60" w:history="1">
        <w:r w:rsidR="00FC43DB" w:rsidRPr="003D71E1">
          <w:t>ЗНАЧЕНИЯ (В СЛУЧАЕ ИХ ИЗМЕНЕНИЯ ОТНОСИТЕЛЬНО РАНЕЕ ПРИНЯТОГО</w:t>
        </w:r>
      </w:hyperlink>
      <w:r w:rsidR="00FC43DB" w:rsidRPr="003D71E1">
        <w:t xml:space="preserve"> </w:t>
      </w:r>
      <w:hyperlink r:id="rId180" w:anchor="bookmark60" w:history="1">
        <w:r w:rsidR="00FC43DB" w:rsidRPr="003D71E1">
          <w:t>ВАРИАНТА РАЗВИТИЯ СИСТЕМ ТЕПЛОСНАБЖЕНИЯ В УТВЕРЖДЕННОЙ В</w:t>
        </w:r>
      </w:hyperlink>
      <w:r w:rsidR="00FC43DB" w:rsidRPr="003D71E1">
        <w:t xml:space="preserve"> </w:t>
      </w:r>
      <w:hyperlink r:id="rId181" w:anchor="bookmark60" w:history="1">
        <w:r w:rsidR="00FC43DB" w:rsidRPr="003D71E1">
          <w:t>УСТАНОВЛЕННОМ ПОРЯДКЕ СХЕМЕ ТЕПЛОСНАБЖЕНИЯ)</w:t>
        </w:r>
        <w:bookmarkEnd w:id="386"/>
        <w:bookmarkEnd w:id="387"/>
        <w:bookmarkEnd w:id="388"/>
        <w:bookmarkEnd w:id="389"/>
        <w:r w:rsidR="00FC43DB" w:rsidRPr="003D71E1">
          <w:t xml:space="preserve"> </w:t>
        </w:r>
      </w:hyperlink>
    </w:p>
    <w:bookmarkEnd w:id="385"/>
    <w:p w14:paraId="773D5637" w14:textId="77777777" w:rsidR="00FC43DB" w:rsidRPr="003D71E1" w:rsidRDefault="00FC43DB" w:rsidP="00FC43DB">
      <w:pPr>
        <w:jc w:val="both"/>
        <w:rPr>
          <w:rFonts w:cs="Times New Roman"/>
          <w:sz w:val="22"/>
          <w:lang w:eastAsia="ru-RU"/>
        </w:rPr>
      </w:pPr>
    </w:p>
    <w:p w14:paraId="07216E2D" w14:textId="77777777" w:rsidR="00FC43DB" w:rsidRPr="003D71E1" w:rsidRDefault="00FC43DB" w:rsidP="00FC43DB">
      <w:pPr>
        <w:ind w:firstLine="709"/>
        <w:jc w:val="both"/>
        <w:rPr>
          <w:rFonts w:cs="Times New Roman"/>
          <w:lang w:eastAsia="ru-RU"/>
        </w:rPr>
      </w:pPr>
      <w:bookmarkStart w:id="390" w:name="_Hlk105594890"/>
      <w:r w:rsidRPr="003D71E1">
        <w:rPr>
          <w:rFonts w:cs="Times New Roman"/>
          <w:spacing w:val="20"/>
        </w:rPr>
        <w:t xml:space="preserve">В </w:t>
      </w:r>
      <w:r w:rsidRPr="003D71E1">
        <w:rPr>
          <w:rFonts w:cs="Times New Roman"/>
          <w:spacing w:val="-1"/>
        </w:rPr>
        <w:t>качестве</w:t>
      </w:r>
      <w:r w:rsidRPr="003D71E1">
        <w:rPr>
          <w:rFonts w:cs="Times New Roman"/>
          <w:spacing w:val="20"/>
        </w:rPr>
        <w:t xml:space="preserve"> </w:t>
      </w:r>
      <w:r w:rsidRPr="003D71E1">
        <w:rPr>
          <w:rFonts w:cs="Times New Roman"/>
          <w:spacing w:val="-1"/>
        </w:rPr>
        <w:t>единственного</w:t>
      </w:r>
      <w:r w:rsidRPr="003D71E1">
        <w:rPr>
          <w:rFonts w:cs="Times New Roman"/>
          <w:spacing w:val="21"/>
        </w:rPr>
        <w:t xml:space="preserve"> </w:t>
      </w:r>
      <w:r w:rsidRPr="003D71E1">
        <w:rPr>
          <w:rFonts w:cs="Times New Roman"/>
          <w:spacing w:val="-1"/>
        </w:rPr>
        <w:t>(базового)</w:t>
      </w:r>
      <w:r w:rsidRPr="003D71E1">
        <w:rPr>
          <w:rFonts w:cs="Times New Roman"/>
          <w:spacing w:val="20"/>
        </w:rPr>
        <w:t xml:space="preserve"> </w:t>
      </w:r>
      <w:r w:rsidRPr="003D71E1">
        <w:rPr>
          <w:rFonts w:cs="Times New Roman"/>
          <w:spacing w:val="-1"/>
        </w:rPr>
        <w:t>варианта</w:t>
      </w:r>
      <w:r w:rsidRPr="003D71E1">
        <w:rPr>
          <w:rFonts w:cs="Times New Roman"/>
          <w:spacing w:val="21"/>
        </w:rPr>
        <w:t xml:space="preserve"> </w:t>
      </w:r>
      <w:r w:rsidRPr="003D71E1">
        <w:rPr>
          <w:rFonts w:cs="Times New Roman"/>
          <w:spacing w:val="-1"/>
        </w:rPr>
        <w:t>предлагается</w:t>
      </w:r>
      <w:r w:rsidRPr="003D71E1">
        <w:rPr>
          <w:rFonts w:cs="Times New Roman"/>
          <w:spacing w:val="21"/>
        </w:rPr>
        <w:t xml:space="preserve"> </w:t>
      </w:r>
      <w:r w:rsidRPr="003D71E1">
        <w:rPr>
          <w:rFonts w:cs="Times New Roman"/>
        </w:rPr>
        <w:t>развитие</w:t>
      </w:r>
      <w:r w:rsidRPr="003D71E1">
        <w:rPr>
          <w:rFonts w:cs="Times New Roman"/>
          <w:spacing w:val="91"/>
        </w:rPr>
        <w:t xml:space="preserve"> </w:t>
      </w:r>
      <w:r w:rsidRPr="003D71E1">
        <w:rPr>
          <w:rFonts w:cs="Times New Roman"/>
          <w:spacing w:val="-1"/>
        </w:rPr>
        <w:t>системы</w:t>
      </w:r>
      <w:r w:rsidRPr="003D71E1">
        <w:rPr>
          <w:rFonts w:cs="Times New Roman"/>
          <w:spacing w:val="25"/>
        </w:rPr>
        <w:t xml:space="preserve"> </w:t>
      </w:r>
      <w:r w:rsidRPr="003D71E1">
        <w:rPr>
          <w:rFonts w:cs="Times New Roman"/>
          <w:spacing w:val="-1"/>
        </w:rPr>
        <w:t>теплоснабжения СП «Хилганайское» на</w:t>
      </w:r>
      <w:r w:rsidRPr="003D71E1">
        <w:rPr>
          <w:rFonts w:cs="Times New Roman"/>
          <w:spacing w:val="25"/>
        </w:rPr>
        <w:t xml:space="preserve"> </w:t>
      </w:r>
      <w:r w:rsidRPr="003D71E1">
        <w:rPr>
          <w:rFonts w:cs="Times New Roman"/>
          <w:spacing w:val="-1"/>
        </w:rPr>
        <w:t>базе</w:t>
      </w:r>
      <w:r w:rsidRPr="003D71E1">
        <w:rPr>
          <w:rFonts w:cs="Times New Roman"/>
          <w:spacing w:val="25"/>
        </w:rPr>
        <w:t xml:space="preserve"> </w:t>
      </w:r>
      <w:r w:rsidRPr="003D71E1">
        <w:rPr>
          <w:rFonts w:cs="Times New Roman"/>
          <w:spacing w:val="-1"/>
        </w:rPr>
        <w:t>существующего</w:t>
      </w:r>
      <w:r w:rsidRPr="003D71E1">
        <w:rPr>
          <w:rFonts w:cs="Times New Roman"/>
          <w:spacing w:val="25"/>
        </w:rPr>
        <w:t xml:space="preserve"> </w:t>
      </w:r>
      <w:r w:rsidRPr="003D71E1">
        <w:rPr>
          <w:rFonts w:cs="Times New Roman"/>
          <w:spacing w:val="-1"/>
        </w:rPr>
        <w:t>источника</w:t>
      </w:r>
      <w:r w:rsidRPr="003D71E1">
        <w:rPr>
          <w:rFonts w:cs="Times New Roman"/>
          <w:spacing w:val="25"/>
        </w:rPr>
        <w:t xml:space="preserve"> </w:t>
      </w:r>
      <w:r w:rsidRPr="003D71E1">
        <w:rPr>
          <w:rFonts w:cs="Times New Roman"/>
          <w:spacing w:val="-1"/>
        </w:rPr>
        <w:t>тепловой</w:t>
      </w:r>
      <w:r w:rsidRPr="003D71E1">
        <w:rPr>
          <w:rFonts w:cs="Times New Roman"/>
          <w:spacing w:val="26"/>
        </w:rPr>
        <w:t xml:space="preserve"> </w:t>
      </w:r>
      <w:r w:rsidRPr="003D71E1">
        <w:rPr>
          <w:rFonts w:cs="Times New Roman"/>
        </w:rPr>
        <w:t>энергии,</w:t>
      </w:r>
      <w:r w:rsidRPr="003D71E1">
        <w:rPr>
          <w:rFonts w:cs="Times New Roman"/>
          <w:spacing w:val="26"/>
        </w:rPr>
        <w:t xml:space="preserve"> </w:t>
      </w:r>
      <w:r w:rsidRPr="003D71E1">
        <w:rPr>
          <w:rFonts w:cs="Times New Roman"/>
          <w:spacing w:val="-1"/>
        </w:rPr>
        <w:t>который</w:t>
      </w:r>
      <w:r w:rsidRPr="003D71E1">
        <w:rPr>
          <w:rFonts w:cs="Times New Roman"/>
          <w:spacing w:val="65"/>
        </w:rPr>
        <w:t xml:space="preserve"> </w:t>
      </w:r>
      <w:r w:rsidRPr="003D71E1">
        <w:rPr>
          <w:rFonts w:cs="Times New Roman"/>
          <w:spacing w:val="-1"/>
        </w:rPr>
        <w:t>включает</w:t>
      </w:r>
      <w:r w:rsidRPr="003D71E1">
        <w:rPr>
          <w:rFonts w:cs="Times New Roman"/>
          <w:spacing w:val="19"/>
        </w:rPr>
        <w:t xml:space="preserve"> </w:t>
      </w:r>
      <w:r w:rsidRPr="003D71E1">
        <w:rPr>
          <w:rFonts w:cs="Times New Roman"/>
        </w:rPr>
        <w:t>в</w:t>
      </w:r>
      <w:r w:rsidRPr="003D71E1">
        <w:rPr>
          <w:rFonts w:cs="Times New Roman"/>
          <w:spacing w:val="18"/>
        </w:rPr>
        <w:t xml:space="preserve"> </w:t>
      </w:r>
      <w:r w:rsidRPr="003D71E1">
        <w:rPr>
          <w:rFonts w:cs="Times New Roman"/>
          <w:spacing w:val="-1"/>
        </w:rPr>
        <w:t>себя</w:t>
      </w:r>
      <w:r w:rsidRPr="003D71E1">
        <w:rPr>
          <w:rFonts w:cs="Times New Roman"/>
          <w:spacing w:val="19"/>
        </w:rPr>
        <w:t xml:space="preserve"> </w:t>
      </w:r>
      <w:r w:rsidRPr="003D71E1">
        <w:rPr>
          <w:rFonts w:cs="Times New Roman"/>
          <w:spacing w:val="-1"/>
        </w:rPr>
        <w:t>затраты,</w:t>
      </w:r>
      <w:r w:rsidRPr="003D71E1">
        <w:rPr>
          <w:rFonts w:cs="Times New Roman"/>
          <w:spacing w:val="19"/>
        </w:rPr>
        <w:t xml:space="preserve"> </w:t>
      </w:r>
      <w:r w:rsidRPr="003D71E1">
        <w:rPr>
          <w:rFonts w:cs="Times New Roman"/>
          <w:spacing w:val="-1"/>
        </w:rPr>
        <w:t>обеспечивающие</w:t>
      </w:r>
      <w:r w:rsidRPr="003D71E1">
        <w:rPr>
          <w:rFonts w:cs="Times New Roman"/>
          <w:spacing w:val="18"/>
        </w:rPr>
        <w:t xml:space="preserve"> </w:t>
      </w:r>
      <w:r w:rsidRPr="003D71E1">
        <w:rPr>
          <w:rFonts w:cs="Times New Roman"/>
          <w:spacing w:val="-1"/>
        </w:rPr>
        <w:t>производство</w:t>
      </w:r>
      <w:r w:rsidRPr="003D71E1">
        <w:rPr>
          <w:rFonts w:cs="Times New Roman"/>
          <w:spacing w:val="19"/>
        </w:rPr>
        <w:t xml:space="preserve"> </w:t>
      </w:r>
      <w:r w:rsidRPr="003D71E1">
        <w:rPr>
          <w:rFonts w:cs="Times New Roman"/>
        </w:rPr>
        <w:t>и</w:t>
      </w:r>
      <w:r w:rsidRPr="003D71E1">
        <w:rPr>
          <w:rFonts w:cs="Times New Roman"/>
          <w:spacing w:val="17"/>
        </w:rPr>
        <w:t xml:space="preserve"> </w:t>
      </w:r>
      <w:r w:rsidRPr="003D71E1">
        <w:rPr>
          <w:rFonts w:cs="Times New Roman"/>
          <w:spacing w:val="-1"/>
        </w:rPr>
        <w:t>отпуск</w:t>
      </w:r>
      <w:r w:rsidRPr="003D71E1">
        <w:rPr>
          <w:rFonts w:cs="Times New Roman"/>
          <w:spacing w:val="19"/>
        </w:rPr>
        <w:t xml:space="preserve"> </w:t>
      </w:r>
      <w:r w:rsidRPr="003D71E1">
        <w:rPr>
          <w:rFonts w:cs="Times New Roman"/>
        </w:rPr>
        <w:t>тепловой</w:t>
      </w:r>
      <w:r w:rsidRPr="003D71E1">
        <w:rPr>
          <w:rFonts w:cs="Times New Roman"/>
          <w:spacing w:val="17"/>
        </w:rPr>
        <w:t xml:space="preserve"> </w:t>
      </w:r>
      <w:r w:rsidRPr="003D71E1">
        <w:rPr>
          <w:rFonts w:cs="Times New Roman"/>
          <w:spacing w:val="-1"/>
        </w:rPr>
        <w:t>энергии</w:t>
      </w:r>
      <w:r w:rsidRPr="003D71E1">
        <w:rPr>
          <w:rFonts w:cs="Times New Roman"/>
          <w:spacing w:val="73"/>
        </w:rPr>
        <w:t xml:space="preserve"> </w:t>
      </w:r>
      <w:r w:rsidRPr="003D71E1">
        <w:rPr>
          <w:rFonts w:cs="Times New Roman"/>
          <w:spacing w:val="-1"/>
        </w:rPr>
        <w:t>существующих</w:t>
      </w:r>
      <w:r w:rsidRPr="003D71E1">
        <w:rPr>
          <w:rFonts w:cs="Times New Roman"/>
          <w:spacing w:val="2"/>
        </w:rPr>
        <w:t xml:space="preserve"> </w:t>
      </w:r>
      <w:r w:rsidRPr="003D71E1">
        <w:rPr>
          <w:rFonts w:cs="Times New Roman"/>
          <w:spacing w:val="-1"/>
        </w:rPr>
        <w:t>потребителей.</w:t>
      </w:r>
    </w:p>
    <w:bookmarkEnd w:id="390"/>
    <w:p w14:paraId="288C60EF" w14:textId="77777777" w:rsidR="00FC43DB" w:rsidRPr="003D71E1" w:rsidRDefault="00FC43DB" w:rsidP="00FC43DB">
      <w:pPr>
        <w:jc w:val="both"/>
        <w:rPr>
          <w:rFonts w:cs="Times New Roman"/>
          <w:lang w:eastAsia="ru-RU"/>
        </w:rPr>
      </w:pPr>
    </w:p>
    <w:p w14:paraId="2C6F6739" w14:textId="77777777" w:rsidR="00FC43DB" w:rsidRPr="003D71E1" w:rsidRDefault="00473CE7" w:rsidP="00FC43DB">
      <w:pPr>
        <w:pStyle w:val="2"/>
        <w:ind w:left="0" w:firstLine="0"/>
      </w:pPr>
      <w:hyperlink r:id="rId182" w:anchor="bookmark61" w:history="1">
        <w:bookmarkStart w:id="391" w:name="_Toc30081862"/>
        <w:bookmarkStart w:id="392" w:name="_Toc30085097"/>
        <w:bookmarkStart w:id="393" w:name="_Toc32845363"/>
        <w:bookmarkStart w:id="394" w:name="_Toc212886823"/>
        <w:r w:rsidR="00FC43DB" w:rsidRPr="003D71E1">
          <w:t>Часть 2. ТЕХНИКО-ЭКОНОМИЧЕСКОЕ СРАВНЕНИЕ ВАРИАНТОВ</w:t>
        </w:r>
      </w:hyperlink>
      <w:r w:rsidR="00FC43DB" w:rsidRPr="003D71E1">
        <w:t xml:space="preserve"> </w:t>
      </w:r>
      <w:hyperlink r:id="rId183" w:anchor="bookmark61" w:history="1">
        <w:r w:rsidR="00FC43DB" w:rsidRPr="003D71E1">
          <w:t>ПЕРСПЕКТИВНОГО РАЗВИТИЯ СИСТЕМ ТЕПЛОСНАБЖЕНИЯ</w:t>
        </w:r>
        <w:bookmarkEnd w:id="391"/>
        <w:bookmarkEnd w:id="392"/>
        <w:bookmarkEnd w:id="393"/>
        <w:bookmarkEnd w:id="394"/>
      </w:hyperlink>
    </w:p>
    <w:p w14:paraId="48D7CA9A" w14:textId="77777777" w:rsidR="00FC43DB" w:rsidRPr="003D71E1" w:rsidRDefault="00FC43DB" w:rsidP="00FC43DB">
      <w:pPr>
        <w:ind w:firstLine="709"/>
        <w:jc w:val="both"/>
        <w:rPr>
          <w:rFonts w:cs="Times New Roman"/>
          <w:lang w:eastAsia="ru-RU"/>
        </w:rPr>
      </w:pPr>
    </w:p>
    <w:p w14:paraId="19844812" w14:textId="77777777" w:rsidR="00FC43DB" w:rsidRPr="003D71E1" w:rsidRDefault="00FC43DB" w:rsidP="00FC43DB">
      <w:pPr>
        <w:ind w:firstLine="709"/>
        <w:jc w:val="both"/>
        <w:rPr>
          <w:rFonts w:cs="Times New Roman"/>
          <w:lang w:eastAsia="ru-RU"/>
        </w:rPr>
      </w:pPr>
      <w:bookmarkStart w:id="395" w:name="_Hlk114055415"/>
      <w:r w:rsidRPr="003D71E1">
        <w:rPr>
          <w:rFonts w:cs="Times New Roman"/>
          <w:lang w:eastAsia="ru-RU"/>
        </w:rPr>
        <w:t>Технико-экономическое обоснование не приводится.</w:t>
      </w:r>
    </w:p>
    <w:bookmarkEnd w:id="395"/>
    <w:p w14:paraId="02CD9104" w14:textId="77777777" w:rsidR="00FC43DB" w:rsidRPr="003D71E1" w:rsidRDefault="00FC43DB" w:rsidP="00FC43DB">
      <w:pPr>
        <w:jc w:val="both"/>
        <w:rPr>
          <w:rFonts w:cs="Times New Roman"/>
          <w:sz w:val="22"/>
          <w:lang w:eastAsia="ru-RU"/>
        </w:rPr>
      </w:pPr>
    </w:p>
    <w:p w14:paraId="2340FBF4" w14:textId="77777777" w:rsidR="00FC43DB" w:rsidRPr="003D71E1" w:rsidRDefault="00473CE7" w:rsidP="00FC43DB">
      <w:pPr>
        <w:pStyle w:val="2"/>
        <w:ind w:left="0" w:firstLine="0"/>
      </w:pPr>
      <w:hyperlink r:id="rId184" w:anchor="bookmark62" w:history="1">
        <w:bookmarkStart w:id="396" w:name="_Toc30081863"/>
        <w:bookmarkStart w:id="397" w:name="_Toc30085098"/>
        <w:bookmarkStart w:id="398" w:name="_Toc32845364"/>
        <w:bookmarkStart w:id="399" w:name="_Toc212886824"/>
        <w:r w:rsidR="00FC43DB" w:rsidRPr="003D71E1">
          <w:t>Часть 3. ОБОСНОВАНИЕ ВЫБОРА ПРИОРИТЕТНОГО ВАРИАНТА ПЕРСПЕКТИВНОГО</w:t>
        </w:r>
      </w:hyperlink>
      <w:r w:rsidR="00FC43DB" w:rsidRPr="003D71E1">
        <w:t xml:space="preserve"> </w:t>
      </w:r>
      <w:hyperlink r:id="rId185" w:anchor="bookmark62" w:history="1">
        <w:r w:rsidR="00FC43DB" w:rsidRPr="003D71E1">
          <w:t>РАЗВИТИЯ СИСТЕМ ТЕПЛОСНАБЖЕНИЯ ПОСЕЛЕНИЯ, ГОРОДСКОГО ОКРУГА,</w:t>
        </w:r>
      </w:hyperlink>
      <w:r w:rsidR="00FC43DB" w:rsidRPr="003D71E1">
        <w:t xml:space="preserve"> </w:t>
      </w:r>
      <w:hyperlink r:id="rId186" w:anchor="bookmark62" w:history="1">
        <w:r w:rsidR="00FC43DB" w:rsidRPr="003D71E1">
          <w:t>ГОРОДА ФЕДЕРАЛЬНОГО ЗНАЧЕНИЯ НА ОСНОВЕ АНАЛИЗА ЦЕНОВЫХ</w:t>
        </w:r>
      </w:hyperlink>
      <w:r w:rsidR="00FC43DB" w:rsidRPr="003D71E1">
        <w:t xml:space="preserve"> </w:t>
      </w:r>
      <w:hyperlink r:id="rId187" w:anchor="bookmark62" w:history="1">
        <w:r w:rsidR="00FC43DB" w:rsidRPr="003D71E1">
          <w:t>(ТАРИФНЫХ) ПОСЛЕДСТВИЙ ДЛЯ ПОТРЕБИТЕЛЕЙ</w:t>
        </w:r>
        <w:bookmarkEnd w:id="396"/>
        <w:bookmarkEnd w:id="397"/>
        <w:bookmarkEnd w:id="398"/>
        <w:bookmarkEnd w:id="399"/>
      </w:hyperlink>
    </w:p>
    <w:p w14:paraId="0F0E8DA6" w14:textId="77777777" w:rsidR="00FC43DB" w:rsidRPr="003D71E1" w:rsidRDefault="00FC43DB" w:rsidP="00FC43DB">
      <w:pPr>
        <w:pStyle w:val="Default"/>
        <w:ind w:firstLine="709"/>
        <w:rPr>
          <w:color w:val="auto"/>
          <w:sz w:val="23"/>
          <w:szCs w:val="23"/>
        </w:rPr>
      </w:pPr>
    </w:p>
    <w:p w14:paraId="3C5CC0CB" w14:textId="77777777" w:rsidR="00FC43DB" w:rsidRPr="003D71E1" w:rsidRDefault="00FC43DB" w:rsidP="00FC43DB">
      <w:pPr>
        <w:ind w:firstLine="709"/>
        <w:jc w:val="both"/>
        <w:rPr>
          <w:rFonts w:cs="Times New Roman"/>
          <w:lang w:eastAsia="ru-RU"/>
        </w:rPr>
      </w:pPr>
      <w:bookmarkStart w:id="400" w:name="_Hlk105594900"/>
      <w:r w:rsidRPr="003D71E1">
        <w:rPr>
          <w:rFonts w:cs="Times New Roman"/>
        </w:rPr>
        <w:t>Приоритетным</w:t>
      </w:r>
      <w:r w:rsidRPr="003D71E1">
        <w:rPr>
          <w:rFonts w:cs="Times New Roman"/>
          <w:spacing w:val="36"/>
        </w:rPr>
        <w:t xml:space="preserve"> </w:t>
      </w:r>
      <w:r w:rsidRPr="003D71E1">
        <w:rPr>
          <w:rFonts w:cs="Times New Roman"/>
        </w:rPr>
        <w:t>и</w:t>
      </w:r>
      <w:r w:rsidRPr="003D71E1">
        <w:rPr>
          <w:rFonts w:cs="Times New Roman"/>
          <w:spacing w:val="39"/>
        </w:rPr>
        <w:t xml:space="preserve"> </w:t>
      </w:r>
      <w:r w:rsidRPr="003D71E1">
        <w:rPr>
          <w:rFonts w:cs="Times New Roman"/>
          <w:spacing w:val="-1"/>
        </w:rPr>
        <w:t>единственным</w:t>
      </w:r>
      <w:r w:rsidRPr="003D71E1">
        <w:rPr>
          <w:rFonts w:cs="Times New Roman"/>
          <w:spacing w:val="38"/>
        </w:rPr>
        <w:t xml:space="preserve"> </w:t>
      </w:r>
      <w:r w:rsidRPr="003D71E1">
        <w:rPr>
          <w:rFonts w:cs="Times New Roman"/>
          <w:spacing w:val="-1"/>
        </w:rPr>
        <w:t>вариантом</w:t>
      </w:r>
      <w:r w:rsidRPr="003D71E1">
        <w:rPr>
          <w:rFonts w:cs="Times New Roman"/>
          <w:spacing w:val="37"/>
        </w:rPr>
        <w:t xml:space="preserve"> </w:t>
      </w:r>
      <w:r w:rsidRPr="003D71E1">
        <w:rPr>
          <w:rFonts w:cs="Times New Roman"/>
          <w:spacing w:val="-1"/>
        </w:rPr>
        <w:t>перспективного</w:t>
      </w:r>
      <w:r w:rsidRPr="003D71E1">
        <w:rPr>
          <w:rFonts w:cs="Times New Roman"/>
          <w:spacing w:val="38"/>
        </w:rPr>
        <w:t xml:space="preserve"> </w:t>
      </w:r>
      <w:r w:rsidRPr="003D71E1">
        <w:rPr>
          <w:rFonts w:cs="Times New Roman"/>
          <w:spacing w:val="-1"/>
        </w:rPr>
        <w:t>развития</w:t>
      </w:r>
      <w:r w:rsidRPr="003D71E1">
        <w:rPr>
          <w:rFonts w:cs="Times New Roman"/>
          <w:spacing w:val="38"/>
        </w:rPr>
        <w:t xml:space="preserve"> </w:t>
      </w:r>
      <w:r w:rsidRPr="003D71E1">
        <w:rPr>
          <w:rFonts w:cs="Times New Roman"/>
          <w:spacing w:val="-1"/>
        </w:rPr>
        <w:t>системы</w:t>
      </w:r>
      <w:r w:rsidRPr="003D71E1">
        <w:rPr>
          <w:rFonts w:cs="Times New Roman"/>
          <w:spacing w:val="67"/>
        </w:rPr>
        <w:t xml:space="preserve"> </w:t>
      </w:r>
      <w:r w:rsidRPr="003D71E1">
        <w:rPr>
          <w:rFonts w:cs="Times New Roman"/>
          <w:spacing w:val="-1"/>
        </w:rPr>
        <w:t>теплоснабжения</w:t>
      </w:r>
      <w:r w:rsidRPr="003D71E1">
        <w:rPr>
          <w:rFonts w:cs="Times New Roman"/>
          <w:spacing w:val="20"/>
        </w:rPr>
        <w:t xml:space="preserve"> </w:t>
      </w:r>
      <w:r w:rsidRPr="003D71E1">
        <w:rPr>
          <w:rFonts w:cs="Times New Roman"/>
        </w:rPr>
        <w:t>СП «</w:t>
      </w:r>
      <w:r w:rsidRPr="003D71E1">
        <w:rPr>
          <w:rFonts w:cs="Times New Roman"/>
          <w:spacing w:val="-1"/>
        </w:rPr>
        <w:t>Хилганайское</w:t>
      </w:r>
      <w:r w:rsidRPr="003D71E1">
        <w:rPr>
          <w:rFonts w:cs="Times New Roman"/>
        </w:rPr>
        <w:t>»</w:t>
      </w:r>
      <w:r w:rsidRPr="003D71E1">
        <w:rPr>
          <w:rFonts w:cs="Times New Roman"/>
          <w:spacing w:val="16"/>
        </w:rPr>
        <w:t xml:space="preserve"> </w:t>
      </w:r>
      <w:r w:rsidRPr="003D71E1">
        <w:rPr>
          <w:rFonts w:cs="Times New Roman"/>
          <w:spacing w:val="-1"/>
        </w:rPr>
        <w:t>предлагается</w:t>
      </w:r>
      <w:r w:rsidRPr="003D71E1">
        <w:rPr>
          <w:rFonts w:cs="Times New Roman"/>
          <w:spacing w:val="-3"/>
        </w:rPr>
        <w:t xml:space="preserve"> один </w:t>
      </w:r>
      <w:r w:rsidRPr="003D71E1">
        <w:rPr>
          <w:rFonts w:cs="Times New Roman"/>
          <w:spacing w:val="-1"/>
        </w:rPr>
        <w:t>вариант</w:t>
      </w:r>
      <w:r w:rsidRPr="003D71E1">
        <w:rPr>
          <w:rFonts w:cs="Times New Roman"/>
          <w:spacing w:val="-2"/>
        </w:rPr>
        <w:t xml:space="preserve"> </w:t>
      </w:r>
      <w:r w:rsidRPr="003D71E1">
        <w:rPr>
          <w:rFonts w:cs="Times New Roman"/>
          <w:spacing w:val="-1"/>
        </w:rPr>
        <w:t>предусматривающий</w:t>
      </w:r>
      <w:r w:rsidRPr="003D71E1">
        <w:rPr>
          <w:rFonts w:cs="Times New Roman"/>
          <w:spacing w:val="2"/>
        </w:rPr>
        <w:t xml:space="preserve"> </w:t>
      </w:r>
      <w:r w:rsidRPr="003D71E1">
        <w:rPr>
          <w:rFonts w:cs="Times New Roman"/>
        </w:rPr>
        <w:t>в</w:t>
      </w:r>
      <w:r w:rsidRPr="003D71E1">
        <w:rPr>
          <w:rFonts w:cs="Times New Roman"/>
          <w:spacing w:val="-3"/>
        </w:rPr>
        <w:t xml:space="preserve"> </w:t>
      </w:r>
      <w:r w:rsidRPr="003D71E1">
        <w:rPr>
          <w:rFonts w:cs="Times New Roman"/>
          <w:spacing w:val="-1"/>
        </w:rPr>
        <w:t>качестве единственного</w:t>
      </w:r>
      <w:r w:rsidRPr="003D71E1">
        <w:rPr>
          <w:rFonts w:cs="Times New Roman"/>
          <w:spacing w:val="-3"/>
        </w:rPr>
        <w:t xml:space="preserve"> </w:t>
      </w:r>
      <w:r w:rsidRPr="003D71E1">
        <w:rPr>
          <w:rFonts w:cs="Times New Roman"/>
          <w:spacing w:val="-1"/>
        </w:rPr>
        <w:t>(базового)</w:t>
      </w:r>
      <w:r w:rsidRPr="003D71E1">
        <w:rPr>
          <w:rFonts w:cs="Times New Roman"/>
          <w:spacing w:val="-4"/>
        </w:rPr>
        <w:t xml:space="preserve"> </w:t>
      </w:r>
      <w:r w:rsidRPr="003D71E1">
        <w:rPr>
          <w:rFonts w:cs="Times New Roman"/>
          <w:spacing w:val="-1"/>
        </w:rPr>
        <w:t>варианта</w:t>
      </w:r>
      <w:r w:rsidRPr="003D71E1">
        <w:rPr>
          <w:rFonts w:cs="Times New Roman"/>
          <w:spacing w:val="107"/>
        </w:rPr>
        <w:t xml:space="preserve"> </w:t>
      </w:r>
      <w:r w:rsidRPr="003D71E1">
        <w:rPr>
          <w:rFonts w:cs="Times New Roman"/>
        </w:rPr>
        <w:t>развитие</w:t>
      </w:r>
      <w:r w:rsidRPr="003D71E1">
        <w:rPr>
          <w:rFonts w:cs="Times New Roman"/>
          <w:spacing w:val="22"/>
        </w:rPr>
        <w:t xml:space="preserve"> </w:t>
      </w:r>
      <w:r w:rsidRPr="003D71E1">
        <w:rPr>
          <w:rFonts w:cs="Times New Roman"/>
          <w:spacing w:val="-1"/>
        </w:rPr>
        <w:t>системы</w:t>
      </w:r>
      <w:r w:rsidRPr="003D71E1">
        <w:rPr>
          <w:rFonts w:cs="Times New Roman"/>
          <w:spacing w:val="23"/>
        </w:rPr>
        <w:t xml:space="preserve"> </w:t>
      </w:r>
      <w:r w:rsidRPr="003D71E1">
        <w:rPr>
          <w:rFonts w:cs="Times New Roman"/>
          <w:spacing w:val="-1"/>
        </w:rPr>
        <w:t>теплоснабжения</w:t>
      </w:r>
      <w:r w:rsidRPr="003D71E1">
        <w:rPr>
          <w:rFonts w:cs="Times New Roman"/>
          <w:spacing w:val="23"/>
        </w:rPr>
        <w:t xml:space="preserve"> </w:t>
      </w:r>
      <w:r w:rsidRPr="003D71E1">
        <w:rPr>
          <w:rFonts w:cs="Times New Roman"/>
        </w:rPr>
        <w:t>на</w:t>
      </w:r>
      <w:r w:rsidRPr="003D71E1">
        <w:rPr>
          <w:rFonts w:cs="Times New Roman"/>
          <w:spacing w:val="22"/>
        </w:rPr>
        <w:t xml:space="preserve"> </w:t>
      </w:r>
      <w:r w:rsidRPr="003D71E1">
        <w:rPr>
          <w:rFonts w:cs="Times New Roman"/>
          <w:spacing w:val="-1"/>
        </w:rPr>
        <w:t>базе</w:t>
      </w:r>
      <w:r w:rsidRPr="003D71E1">
        <w:rPr>
          <w:rFonts w:cs="Times New Roman"/>
          <w:spacing w:val="22"/>
        </w:rPr>
        <w:t xml:space="preserve"> </w:t>
      </w:r>
      <w:r w:rsidRPr="003D71E1">
        <w:rPr>
          <w:rFonts w:cs="Times New Roman"/>
          <w:spacing w:val="-1"/>
        </w:rPr>
        <w:t>существующих</w:t>
      </w:r>
      <w:r w:rsidRPr="003D71E1">
        <w:rPr>
          <w:rFonts w:cs="Times New Roman"/>
          <w:spacing w:val="25"/>
        </w:rPr>
        <w:t xml:space="preserve"> </w:t>
      </w:r>
      <w:r w:rsidRPr="003D71E1">
        <w:rPr>
          <w:rFonts w:cs="Times New Roman"/>
          <w:spacing w:val="-1"/>
        </w:rPr>
        <w:t>источников</w:t>
      </w:r>
      <w:r w:rsidRPr="003D71E1">
        <w:rPr>
          <w:rFonts w:cs="Times New Roman"/>
          <w:spacing w:val="23"/>
        </w:rPr>
        <w:t xml:space="preserve"> </w:t>
      </w:r>
      <w:r w:rsidRPr="003D71E1">
        <w:rPr>
          <w:rFonts w:cs="Times New Roman"/>
        </w:rPr>
        <w:t>тепловой</w:t>
      </w:r>
      <w:r w:rsidRPr="003D71E1">
        <w:rPr>
          <w:rFonts w:cs="Times New Roman"/>
          <w:spacing w:val="24"/>
        </w:rPr>
        <w:t xml:space="preserve"> </w:t>
      </w:r>
      <w:r w:rsidRPr="003D71E1">
        <w:rPr>
          <w:rFonts w:cs="Times New Roman"/>
          <w:spacing w:val="-1"/>
        </w:rPr>
        <w:t>энергии,</w:t>
      </w:r>
      <w:r w:rsidRPr="003D71E1">
        <w:rPr>
          <w:rFonts w:cs="Times New Roman"/>
          <w:spacing w:val="47"/>
        </w:rPr>
        <w:t xml:space="preserve"> </w:t>
      </w:r>
      <w:r w:rsidRPr="003D71E1">
        <w:rPr>
          <w:rFonts w:cs="Times New Roman"/>
        </w:rPr>
        <w:t>который</w:t>
      </w:r>
      <w:r w:rsidRPr="003D71E1">
        <w:rPr>
          <w:rFonts w:cs="Times New Roman"/>
          <w:spacing w:val="12"/>
        </w:rPr>
        <w:t xml:space="preserve"> </w:t>
      </w:r>
      <w:r w:rsidRPr="003D71E1">
        <w:rPr>
          <w:rFonts w:cs="Times New Roman"/>
          <w:spacing w:val="-1"/>
        </w:rPr>
        <w:t>включает</w:t>
      </w:r>
      <w:r w:rsidRPr="003D71E1">
        <w:rPr>
          <w:rFonts w:cs="Times New Roman"/>
          <w:spacing w:val="12"/>
        </w:rPr>
        <w:t xml:space="preserve"> </w:t>
      </w:r>
      <w:r w:rsidRPr="003D71E1">
        <w:rPr>
          <w:rFonts w:cs="Times New Roman"/>
        </w:rPr>
        <w:t>в</w:t>
      </w:r>
      <w:r w:rsidRPr="003D71E1">
        <w:rPr>
          <w:rFonts w:cs="Times New Roman"/>
          <w:spacing w:val="11"/>
        </w:rPr>
        <w:t xml:space="preserve"> </w:t>
      </w:r>
      <w:r w:rsidRPr="003D71E1">
        <w:rPr>
          <w:rFonts w:cs="Times New Roman"/>
          <w:spacing w:val="-1"/>
        </w:rPr>
        <w:t>себя</w:t>
      </w:r>
      <w:r w:rsidRPr="003D71E1">
        <w:rPr>
          <w:rFonts w:cs="Times New Roman"/>
          <w:spacing w:val="12"/>
        </w:rPr>
        <w:t xml:space="preserve"> </w:t>
      </w:r>
      <w:r w:rsidRPr="003D71E1">
        <w:rPr>
          <w:rFonts w:cs="Times New Roman"/>
          <w:spacing w:val="-1"/>
        </w:rPr>
        <w:t>затраты,</w:t>
      </w:r>
      <w:r w:rsidRPr="003D71E1">
        <w:rPr>
          <w:rFonts w:cs="Times New Roman"/>
          <w:spacing w:val="11"/>
        </w:rPr>
        <w:t xml:space="preserve"> </w:t>
      </w:r>
      <w:r w:rsidRPr="003D71E1">
        <w:rPr>
          <w:rFonts w:cs="Times New Roman"/>
          <w:spacing w:val="-1"/>
        </w:rPr>
        <w:t>обеспечивающие</w:t>
      </w:r>
      <w:r w:rsidRPr="003D71E1">
        <w:rPr>
          <w:rFonts w:cs="Times New Roman"/>
          <w:spacing w:val="10"/>
        </w:rPr>
        <w:t xml:space="preserve"> </w:t>
      </w:r>
      <w:r w:rsidRPr="003D71E1">
        <w:rPr>
          <w:rFonts w:cs="Times New Roman"/>
        </w:rPr>
        <w:t>производство</w:t>
      </w:r>
      <w:r w:rsidRPr="003D71E1">
        <w:rPr>
          <w:rFonts w:cs="Times New Roman"/>
          <w:spacing w:val="9"/>
        </w:rPr>
        <w:t xml:space="preserve"> </w:t>
      </w:r>
      <w:r w:rsidRPr="003D71E1">
        <w:rPr>
          <w:rFonts w:cs="Times New Roman"/>
        </w:rPr>
        <w:t>и</w:t>
      </w:r>
      <w:r w:rsidRPr="003D71E1">
        <w:rPr>
          <w:rFonts w:cs="Times New Roman"/>
          <w:spacing w:val="12"/>
        </w:rPr>
        <w:t xml:space="preserve"> </w:t>
      </w:r>
      <w:r w:rsidRPr="003D71E1">
        <w:rPr>
          <w:rFonts w:cs="Times New Roman"/>
          <w:spacing w:val="-1"/>
        </w:rPr>
        <w:t>отпуск</w:t>
      </w:r>
      <w:r w:rsidRPr="003D71E1">
        <w:rPr>
          <w:rFonts w:cs="Times New Roman"/>
          <w:spacing w:val="12"/>
        </w:rPr>
        <w:t xml:space="preserve"> </w:t>
      </w:r>
      <w:r w:rsidRPr="003D71E1">
        <w:rPr>
          <w:rFonts w:cs="Times New Roman"/>
        </w:rPr>
        <w:t>тепловой</w:t>
      </w:r>
      <w:r w:rsidRPr="003D71E1">
        <w:rPr>
          <w:rFonts w:cs="Times New Roman"/>
          <w:spacing w:val="49"/>
        </w:rPr>
        <w:t xml:space="preserve"> </w:t>
      </w:r>
      <w:r w:rsidRPr="003D71E1">
        <w:rPr>
          <w:rFonts w:cs="Times New Roman"/>
        </w:rPr>
        <w:t xml:space="preserve">энергии </w:t>
      </w:r>
      <w:r w:rsidRPr="003D71E1">
        <w:rPr>
          <w:rFonts w:cs="Times New Roman"/>
          <w:spacing w:val="-1"/>
        </w:rPr>
        <w:t>существующих</w:t>
      </w:r>
      <w:r w:rsidRPr="003D71E1">
        <w:rPr>
          <w:rFonts w:cs="Times New Roman"/>
        </w:rPr>
        <w:t xml:space="preserve"> </w:t>
      </w:r>
      <w:r w:rsidRPr="003D71E1">
        <w:rPr>
          <w:rFonts w:cs="Times New Roman"/>
          <w:spacing w:val="-1"/>
        </w:rPr>
        <w:t>потребителей.</w:t>
      </w:r>
    </w:p>
    <w:bookmarkEnd w:id="400"/>
    <w:p w14:paraId="4D5CFB05" w14:textId="77777777" w:rsidR="00FC43DB" w:rsidRPr="003D71E1" w:rsidRDefault="00FC43DB" w:rsidP="00FC43DB">
      <w:pPr>
        <w:rPr>
          <w:rFonts w:cs="Times New Roman"/>
          <w:lang w:eastAsia="ru-RU"/>
        </w:rPr>
      </w:pPr>
    </w:p>
    <w:p w14:paraId="0316CF67" w14:textId="77777777" w:rsidR="00FC43DB" w:rsidRPr="003D71E1" w:rsidRDefault="00FC43DB" w:rsidP="00FC43DB">
      <w:pPr>
        <w:pStyle w:val="2"/>
        <w:ind w:left="0" w:firstLine="0"/>
      </w:pPr>
      <w:bookmarkStart w:id="401" w:name="_Toc53927664"/>
      <w:bookmarkStart w:id="402" w:name="_Toc212886825"/>
      <w:r w:rsidRPr="003D71E1">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401"/>
      <w:bookmarkEnd w:id="402"/>
    </w:p>
    <w:p w14:paraId="1D1F5B11" w14:textId="77777777" w:rsidR="00FC43DB" w:rsidRPr="003D71E1" w:rsidRDefault="00FC43DB" w:rsidP="00FC43DB">
      <w:pPr>
        <w:rPr>
          <w:rFonts w:cs="Times New Roman"/>
          <w:lang w:eastAsia="ru-RU"/>
        </w:rPr>
      </w:pPr>
    </w:p>
    <w:p w14:paraId="56F55AF1" w14:textId="77777777" w:rsidR="00FC43DB" w:rsidRPr="003D71E1" w:rsidRDefault="00FC43DB" w:rsidP="00FC43DB">
      <w:pPr>
        <w:pStyle w:val="a0"/>
        <w:ind w:firstLine="709"/>
        <w:rPr>
          <w:rFonts w:cs="Times New Roman"/>
          <w:lang w:eastAsia="ru-RU"/>
        </w:rPr>
      </w:pPr>
      <w:r w:rsidRPr="003D71E1">
        <w:rPr>
          <w:rFonts w:cs="Times New Roman"/>
          <w:lang w:eastAsia="ru-RU"/>
        </w:rPr>
        <w:t>Изменения отсутствуют.</w:t>
      </w:r>
    </w:p>
    <w:p w14:paraId="1DAEB023" w14:textId="77777777" w:rsidR="00FC43DB" w:rsidRPr="003D71E1" w:rsidRDefault="00FC43DB" w:rsidP="00FC43DB">
      <w:pPr>
        <w:pStyle w:val="a0"/>
        <w:ind w:firstLine="567"/>
        <w:rPr>
          <w:rFonts w:cs="Times New Roman"/>
          <w:lang w:eastAsia="ru-RU"/>
        </w:rPr>
      </w:pPr>
      <w:r w:rsidRPr="003D71E1">
        <w:rPr>
          <w:rFonts w:cs="Times New Roman"/>
          <w:lang w:eastAsia="ru-RU"/>
        </w:rPr>
        <w:t>___________________</w:t>
      </w:r>
    </w:p>
    <w:p w14:paraId="51A7E75C" w14:textId="77777777" w:rsidR="00FC43DB" w:rsidRPr="003D71E1" w:rsidRDefault="00FC43DB" w:rsidP="00FC43DB">
      <w:pPr>
        <w:pStyle w:val="a0"/>
        <w:rPr>
          <w:rFonts w:cs="Times New Roman"/>
        </w:rPr>
      </w:pPr>
    </w:p>
    <w:p w14:paraId="31639A8D" w14:textId="77777777" w:rsidR="00FC43DB" w:rsidRPr="003D71E1" w:rsidRDefault="00FC43DB" w:rsidP="00FC43DB">
      <w:pPr>
        <w:pStyle w:val="2"/>
        <w:ind w:left="0" w:firstLine="0"/>
        <w:rPr>
          <w:sz w:val="28"/>
          <w:szCs w:val="28"/>
        </w:rPr>
      </w:pPr>
      <w:bookmarkStart w:id="403" w:name="_Toc45625231"/>
      <w:bookmarkStart w:id="404" w:name="_Toc212886826"/>
      <w:r w:rsidRPr="003D71E1">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403"/>
      <w:bookmarkEnd w:id="404"/>
    </w:p>
    <w:p w14:paraId="552CDCCD" w14:textId="77777777" w:rsidR="00FC43DB" w:rsidRPr="003D71E1" w:rsidRDefault="00FC43DB" w:rsidP="00FC43DB">
      <w:pPr>
        <w:pStyle w:val="a0"/>
        <w:rPr>
          <w:rFonts w:cs="Times New Roman"/>
          <w:lang w:eastAsia="ru-RU"/>
        </w:rPr>
      </w:pPr>
    </w:p>
    <w:p w14:paraId="351F8C8D" w14:textId="77777777" w:rsidR="00FC43DB" w:rsidRPr="003D71E1" w:rsidRDefault="00473CE7" w:rsidP="00FC43DB">
      <w:pPr>
        <w:pStyle w:val="2"/>
        <w:ind w:left="0" w:firstLine="0"/>
      </w:pPr>
      <w:hyperlink r:id="rId188" w:anchor="bookmark64" w:history="1">
        <w:bookmarkStart w:id="405" w:name="_Toc45625232"/>
        <w:bookmarkStart w:id="406" w:name="_Toc212886827"/>
        <w:r w:rsidR="00FC43DB" w:rsidRPr="003D71E1">
          <w:t xml:space="preserve">Часть 1. </w:t>
        </w:r>
      </w:hyperlink>
      <w:hyperlink r:id="rId189" w:anchor="bookmark64" w:history="1">
        <w:r w:rsidR="00FC43DB" w:rsidRPr="003D71E1">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405"/>
        <w:bookmarkEnd w:id="406"/>
      </w:hyperlink>
    </w:p>
    <w:p w14:paraId="165FBC2A" w14:textId="77777777" w:rsidR="00FC43DB" w:rsidRPr="003D71E1" w:rsidRDefault="00FC43DB" w:rsidP="00FC43DB">
      <w:pPr>
        <w:spacing w:before="400" w:after="200"/>
        <w:rPr>
          <w:rFonts w:cs="Times New Roman"/>
        </w:rPr>
      </w:pPr>
      <w:r w:rsidRPr="003D71E1">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313"/>
        <w:gridCol w:w="1328"/>
        <w:gridCol w:w="1136"/>
        <w:gridCol w:w="1136"/>
        <w:gridCol w:w="1136"/>
        <w:gridCol w:w="1136"/>
        <w:gridCol w:w="1160"/>
      </w:tblGrid>
      <w:tr w:rsidR="00FC43DB" w:rsidRPr="003D71E1" w14:paraId="78DCC9E0" w14:textId="77777777" w:rsidTr="0045682B">
        <w:trPr>
          <w:jc w:val="center"/>
        </w:trPr>
        <w:tc>
          <w:tcPr>
            <w:tcW w:w="2313" w:type="dxa"/>
            <w:shd w:val="clear" w:color="auto" w:fill="F2F2F2"/>
            <w:tcMar>
              <w:top w:w="120" w:type="dxa"/>
              <w:left w:w="200" w:type="dxa"/>
              <w:bottom w:w="120" w:type="dxa"/>
              <w:right w:w="200" w:type="dxa"/>
            </w:tcMar>
            <w:vAlign w:val="center"/>
          </w:tcPr>
          <w:p w14:paraId="71C260E9" w14:textId="77777777" w:rsidR="00FC43DB" w:rsidRPr="003D71E1" w:rsidRDefault="00FC43DB" w:rsidP="0045682B">
            <w:pPr>
              <w:jc w:val="center"/>
              <w:rPr>
                <w:rFonts w:cs="Times New Roman"/>
              </w:rPr>
            </w:pPr>
            <w:r w:rsidRPr="003D71E1">
              <w:rPr>
                <w:rFonts w:eastAsia="Times New Roman" w:cs="Times New Roman"/>
                <w:sz w:val="22"/>
              </w:rPr>
              <w:t>Источник тепловой энергии</w:t>
            </w:r>
          </w:p>
        </w:tc>
        <w:tc>
          <w:tcPr>
            <w:tcW w:w="1328" w:type="dxa"/>
            <w:shd w:val="clear" w:color="auto" w:fill="F2F2F2"/>
            <w:tcMar>
              <w:top w:w="120" w:type="dxa"/>
              <w:left w:w="200" w:type="dxa"/>
              <w:bottom w:w="120" w:type="dxa"/>
              <w:right w:w="200" w:type="dxa"/>
            </w:tcMar>
            <w:vAlign w:val="center"/>
          </w:tcPr>
          <w:p w14:paraId="490CB9B0" w14:textId="77777777" w:rsidR="00FC43DB" w:rsidRPr="003D71E1" w:rsidRDefault="00FC43DB" w:rsidP="0045682B">
            <w:pPr>
              <w:jc w:val="center"/>
              <w:rPr>
                <w:rFonts w:cs="Times New Roman"/>
              </w:rPr>
            </w:pPr>
            <w:r w:rsidRPr="003D71E1">
              <w:rPr>
                <w:rFonts w:eastAsia="Times New Roman" w:cs="Times New Roman"/>
                <w:sz w:val="22"/>
              </w:rPr>
              <w:t>Ед.изм</w:t>
            </w:r>
          </w:p>
        </w:tc>
        <w:tc>
          <w:tcPr>
            <w:tcW w:w="1136" w:type="dxa"/>
            <w:shd w:val="clear" w:color="auto" w:fill="F2F2F2"/>
            <w:tcMar>
              <w:top w:w="120" w:type="dxa"/>
              <w:left w:w="200" w:type="dxa"/>
              <w:bottom w:w="120" w:type="dxa"/>
              <w:right w:w="200" w:type="dxa"/>
            </w:tcMar>
            <w:vAlign w:val="center"/>
          </w:tcPr>
          <w:p w14:paraId="083C7646" w14:textId="77777777" w:rsidR="00FC43DB" w:rsidRPr="003D71E1" w:rsidRDefault="00FC43DB" w:rsidP="0045682B">
            <w:pPr>
              <w:jc w:val="center"/>
              <w:rPr>
                <w:rFonts w:cs="Times New Roman"/>
              </w:rPr>
            </w:pPr>
            <w:r w:rsidRPr="003D71E1">
              <w:rPr>
                <w:rFonts w:eastAsia="Times New Roman" w:cs="Times New Roman"/>
                <w:sz w:val="22"/>
              </w:rPr>
              <w:t>2024</w:t>
            </w:r>
          </w:p>
        </w:tc>
        <w:tc>
          <w:tcPr>
            <w:tcW w:w="1136" w:type="dxa"/>
            <w:shd w:val="clear" w:color="auto" w:fill="F2F2F2"/>
            <w:tcMar>
              <w:top w:w="120" w:type="dxa"/>
              <w:left w:w="200" w:type="dxa"/>
              <w:bottom w:w="120" w:type="dxa"/>
              <w:right w:w="200" w:type="dxa"/>
            </w:tcMar>
            <w:vAlign w:val="center"/>
          </w:tcPr>
          <w:p w14:paraId="12920D09" w14:textId="77777777" w:rsidR="00FC43DB" w:rsidRPr="003D71E1" w:rsidRDefault="00FC43DB" w:rsidP="0045682B">
            <w:pPr>
              <w:jc w:val="center"/>
              <w:rPr>
                <w:rFonts w:cs="Times New Roman"/>
              </w:rPr>
            </w:pPr>
            <w:r w:rsidRPr="003D71E1">
              <w:rPr>
                <w:rFonts w:eastAsia="Times New Roman" w:cs="Times New Roman"/>
                <w:sz w:val="22"/>
              </w:rPr>
              <w:t>2025</w:t>
            </w:r>
          </w:p>
        </w:tc>
        <w:tc>
          <w:tcPr>
            <w:tcW w:w="1136" w:type="dxa"/>
            <w:shd w:val="clear" w:color="auto" w:fill="F2F2F2"/>
            <w:tcMar>
              <w:top w:w="120" w:type="dxa"/>
              <w:left w:w="200" w:type="dxa"/>
              <w:bottom w:w="120" w:type="dxa"/>
              <w:right w:w="200" w:type="dxa"/>
            </w:tcMar>
            <w:vAlign w:val="center"/>
          </w:tcPr>
          <w:p w14:paraId="080ACF31" w14:textId="77777777" w:rsidR="00FC43DB" w:rsidRPr="003D71E1" w:rsidRDefault="00FC43DB" w:rsidP="0045682B">
            <w:pPr>
              <w:jc w:val="center"/>
              <w:rPr>
                <w:rFonts w:cs="Times New Roman"/>
              </w:rPr>
            </w:pPr>
            <w:r w:rsidRPr="003D71E1">
              <w:rPr>
                <w:rFonts w:eastAsia="Times New Roman" w:cs="Times New Roman"/>
                <w:sz w:val="22"/>
              </w:rPr>
              <w:t>2026</w:t>
            </w:r>
          </w:p>
        </w:tc>
        <w:tc>
          <w:tcPr>
            <w:tcW w:w="1136" w:type="dxa"/>
            <w:shd w:val="clear" w:color="auto" w:fill="F2F2F2"/>
            <w:tcMar>
              <w:top w:w="120" w:type="dxa"/>
              <w:left w:w="200" w:type="dxa"/>
              <w:bottom w:w="120" w:type="dxa"/>
              <w:right w:w="200" w:type="dxa"/>
            </w:tcMar>
            <w:vAlign w:val="center"/>
          </w:tcPr>
          <w:p w14:paraId="21BB31C4" w14:textId="77777777" w:rsidR="00FC43DB" w:rsidRPr="003D71E1" w:rsidRDefault="00FC43DB" w:rsidP="0045682B">
            <w:pPr>
              <w:jc w:val="center"/>
              <w:rPr>
                <w:rFonts w:cs="Times New Roman"/>
              </w:rPr>
            </w:pPr>
            <w:r w:rsidRPr="003D71E1">
              <w:rPr>
                <w:rFonts w:eastAsia="Times New Roman" w:cs="Times New Roman"/>
                <w:sz w:val="22"/>
              </w:rPr>
              <w:t>2027</w:t>
            </w:r>
          </w:p>
        </w:tc>
        <w:tc>
          <w:tcPr>
            <w:tcW w:w="1160" w:type="dxa"/>
            <w:shd w:val="clear" w:color="auto" w:fill="F2F2F2"/>
            <w:tcMar>
              <w:top w:w="120" w:type="dxa"/>
              <w:left w:w="200" w:type="dxa"/>
              <w:bottom w:w="120" w:type="dxa"/>
              <w:right w:w="200" w:type="dxa"/>
            </w:tcMar>
            <w:vAlign w:val="center"/>
          </w:tcPr>
          <w:p w14:paraId="2570F110" w14:textId="77777777" w:rsidR="00FC43DB" w:rsidRPr="003D71E1" w:rsidRDefault="00FC43DB" w:rsidP="0045682B">
            <w:pPr>
              <w:jc w:val="center"/>
              <w:rPr>
                <w:rFonts w:cs="Times New Roman"/>
              </w:rPr>
            </w:pPr>
            <w:r w:rsidRPr="003D71E1">
              <w:rPr>
                <w:rFonts w:eastAsia="Times New Roman" w:cs="Times New Roman"/>
                <w:sz w:val="22"/>
              </w:rPr>
              <w:t>2028-2039</w:t>
            </w:r>
          </w:p>
        </w:tc>
      </w:tr>
      <w:tr w:rsidR="00FC43DB" w:rsidRPr="003D71E1" w14:paraId="124DCAF6" w14:textId="77777777" w:rsidTr="0045682B">
        <w:trPr>
          <w:jc w:val="center"/>
        </w:trPr>
        <w:tc>
          <w:tcPr>
            <w:tcW w:w="2313" w:type="dxa"/>
            <w:shd w:val="clear" w:color="auto" w:fill="FFFFFF"/>
            <w:tcMar>
              <w:top w:w="40" w:type="dxa"/>
              <w:left w:w="200" w:type="dxa"/>
              <w:bottom w:w="40" w:type="dxa"/>
              <w:right w:w="200" w:type="dxa"/>
            </w:tcMar>
            <w:vAlign w:val="center"/>
          </w:tcPr>
          <w:p w14:paraId="49399920" w14:textId="77777777" w:rsidR="00FC43DB" w:rsidRPr="003D71E1" w:rsidRDefault="00FC43DB" w:rsidP="0045682B">
            <w:pPr>
              <w:rPr>
                <w:rFonts w:cs="Times New Roman"/>
              </w:rPr>
            </w:pPr>
            <w:r w:rsidRPr="003D71E1">
              <w:rPr>
                <w:rFonts w:eastAsia="Times New Roman" w:cs="Times New Roman"/>
                <w:sz w:val="22"/>
              </w:rPr>
              <w:t>Котельная «Хилганайская СОШ»</w:t>
            </w:r>
          </w:p>
        </w:tc>
        <w:tc>
          <w:tcPr>
            <w:tcW w:w="1328" w:type="dxa"/>
            <w:shd w:val="clear" w:color="auto" w:fill="FFFFFF"/>
            <w:tcMar>
              <w:top w:w="40" w:type="dxa"/>
              <w:left w:w="200" w:type="dxa"/>
              <w:bottom w:w="40" w:type="dxa"/>
              <w:right w:w="200" w:type="dxa"/>
            </w:tcMar>
            <w:vAlign w:val="center"/>
          </w:tcPr>
          <w:p w14:paraId="41B4391E" w14:textId="77777777" w:rsidR="00FC43DB" w:rsidRPr="003D71E1" w:rsidRDefault="00FC43DB" w:rsidP="0045682B">
            <w:pPr>
              <w:jc w:val="center"/>
              <w:rPr>
                <w:rFonts w:cs="Times New Roman"/>
              </w:rPr>
            </w:pPr>
            <w:r w:rsidRPr="003D71E1">
              <w:rPr>
                <w:rFonts w:eastAsia="Times New Roman" w:cs="Times New Roman"/>
                <w:sz w:val="22"/>
              </w:rPr>
              <w:t>м3</w:t>
            </w:r>
          </w:p>
        </w:tc>
        <w:tc>
          <w:tcPr>
            <w:tcW w:w="1136" w:type="dxa"/>
            <w:shd w:val="clear" w:color="auto" w:fill="FFFFFF"/>
            <w:tcMar>
              <w:top w:w="40" w:type="dxa"/>
              <w:left w:w="200" w:type="dxa"/>
              <w:bottom w:w="40" w:type="dxa"/>
              <w:right w:w="200" w:type="dxa"/>
            </w:tcMar>
            <w:vAlign w:val="center"/>
          </w:tcPr>
          <w:p w14:paraId="39FFFB3B" w14:textId="77777777" w:rsidR="00FC43DB" w:rsidRPr="003D71E1" w:rsidRDefault="00FC43DB" w:rsidP="0045682B">
            <w:pPr>
              <w:jc w:val="center"/>
              <w:rPr>
                <w:rFonts w:cs="Times New Roman"/>
              </w:rPr>
            </w:pPr>
            <w:r w:rsidRPr="003D71E1">
              <w:rPr>
                <w:rFonts w:eastAsia="Times New Roman" w:cs="Times New Roman"/>
                <w:sz w:val="22"/>
              </w:rPr>
              <w:t>182,0</w:t>
            </w:r>
          </w:p>
        </w:tc>
        <w:tc>
          <w:tcPr>
            <w:tcW w:w="1136" w:type="dxa"/>
            <w:shd w:val="clear" w:color="auto" w:fill="FFFFFF"/>
            <w:tcMar>
              <w:top w:w="40" w:type="dxa"/>
              <w:left w:w="200" w:type="dxa"/>
              <w:bottom w:w="40" w:type="dxa"/>
              <w:right w:w="200" w:type="dxa"/>
            </w:tcMar>
            <w:vAlign w:val="center"/>
          </w:tcPr>
          <w:p w14:paraId="2C55DD47" w14:textId="77777777" w:rsidR="00FC43DB" w:rsidRPr="003D71E1" w:rsidRDefault="00FC43DB" w:rsidP="0045682B">
            <w:pPr>
              <w:jc w:val="center"/>
              <w:rPr>
                <w:rFonts w:cs="Times New Roman"/>
              </w:rPr>
            </w:pPr>
            <w:r w:rsidRPr="003D71E1">
              <w:rPr>
                <w:rFonts w:eastAsia="Times New Roman" w:cs="Times New Roman"/>
                <w:sz w:val="22"/>
              </w:rPr>
              <w:t>182,0</w:t>
            </w:r>
          </w:p>
        </w:tc>
        <w:tc>
          <w:tcPr>
            <w:tcW w:w="1136" w:type="dxa"/>
            <w:shd w:val="clear" w:color="auto" w:fill="FFFFFF"/>
            <w:tcMar>
              <w:top w:w="40" w:type="dxa"/>
              <w:left w:w="200" w:type="dxa"/>
              <w:bottom w:w="40" w:type="dxa"/>
              <w:right w:w="200" w:type="dxa"/>
            </w:tcMar>
            <w:vAlign w:val="center"/>
          </w:tcPr>
          <w:p w14:paraId="7516B446" w14:textId="77777777" w:rsidR="00FC43DB" w:rsidRPr="003D71E1" w:rsidRDefault="00FC43DB" w:rsidP="0045682B">
            <w:pPr>
              <w:jc w:val="center"/>
              <w:rPr>
                <w:rFonts w:cs="Times New Roman"/>
              </w:rPr>
            </w:pPr>
            <w:r w:rsidRPr="003D71E1">
              <w:rPr>
                <w:rFonts w:eastAsia="Times New Roman" w:cs="Times New Roman"/>
                <w:sz w:val="22"/>
              </w:rPr>
              <w:t>182,0</w:t>
            </w:r>
          </w:p>
        </w:tc>
        <w:tc>
          <w:tcPr>
            <w:tcW w:w="1136" w:type="dxa"/>
            <w:shd w:val="clear" w:color="auto" w:fill="FFFFFF"/>
            <w:tcMar>
              <w:top w:w="40" w:type="dxa"/>
              <w:left w:w="200" w:type="dxa"/>
              <w:bottom w:w="40" w:type="dxa"/>
              <w:right w:w="200" w:type="dxa"/>
            </w:tcMar>
            <w:vAlign w:val="center"/>
          </w:tcPr>
          <w:p w14:paraId="030EC636" w14:textId="77777777" w:rsidR="00FC43DB" w:rsidRPr="003D71E1" w:rsidRDefault="00FC43DB" w:rsidP="0045682B">
            <w:pPr>
              <w:jc w:val="center"/>
              <w:rPr>
                <w:rFonts w:cs="Times New Roman"/>
              </w:rPr>
            </w:pPr>
            <w:r w:rsidRPr="003D71E1">
              <w:rPr>
                <w:rFonts w:eastAsia="Times New Roman" w:cs="Times New Roman"/>
                <w:sz w:val="22"/>
              </w:rPr>
              <w:t>182,0</w:t>
            </w:r>
          </w:p>
        </w:tc>
        <w:tc>
          <w:tcPr>
            <w:tcW w:w="1160" w:type="dxa"/>
            <w:shd w:val="clear" w:color="auto" w:fill="FFFFFF"/>
            <w:tcMar>
              <w:top w:w="40" w:type="dxa"/>
              <w:left w:w="200" w:type="dxa"/>
              <w:bottom w:w="40" w:type="dxa"/>
              <w:right w:w="200" w:type="dxa"/>
            </w:tcMar>
            <w:vAlign w:val="center"/>
          </w:tcPr>
          <w:p w14:paraId="68D6C4EE" w14:textId="77777777" w:rsidR="00FC43DB" w:rsidRPr="003D71E1" w:rsidRDefault="00FC43DB" w:rsidP="0045682B">
            <w:pPr>
              <w:jc w:val="center"/>
              <w:rPr>
                <w:rFonts w:cs="Times New Roman"/>
              </w:rPr>
            </w:pPr>
            <w:r w:rsidRPr="003D71E1">
              <w:rPr>
                <w:rFonts w:eastAsia="Times New Roman" w:cs="Times New Roman"/>
                <w:sz w:val="22"/>
              </w:rPr>
              <w:t>182,0</w:t>
            </w:r>
          </w:p>
        </w:tc>
      </w:tr>
    </w:tbl>
    <w:p w14:paraId="4D700A72" w14:textId="77777777" w:rsidR="00FC43DB" w:rsidRPr="003D71E1" w:rsidRDefault="00FC43DB" w:rsidP="00FC43DB">
      <w:pPr>
        <w:pStyle w:val="a0"/>
        <w:rPr>
          <w:rFonts w:cs="Times New Roman"/>
          <w:lang w:val="en-US" w:eastAsia="ru-RU"/>
        </w:rPr>
      </w:pPr>
    </w:p>
    <w:p w14:paraId="5E4D9167" w14:textId="77777777" w:rsidR="00FC43DB" w:rsidRPr="003D71E1" w:rsidRDefault="00473CE7" w:rsidP="00FC43DB">
      <w:pPr>
        <w:pStyle w:val="2"/>
        <w:ind w:left="0" w:firstLine="0"/>
      </w:pPr>
      <w:hyperlink r:id="rId190" w:anchor="bookmark65" w:history="1">
        <w:bookmarkStart w:id="407" w:name="_Toc30081866"/>
        <w:bookmarkStart w:id="408" w:name="_Toc30085101"/>
        <w:bookmarkStart w:id="409" w:name="_Toc32845367"/>
        <w:bookmarkStart w:id="410" w:name="_Toc212886828"/>
        <w:r w:rsidR="00FC43DB" w:rsidRPr="003D71E1">
          <w:t>Часть 2. МАКСИМАЛЬНЫЙ И СРЕДНЕЧАСОВОЙ РАСХОД ТЕПЛОНОСИТЕЛЯ</w:t>
        </w:r>
      </w:hyperlink>
      <w:r w:rsidR="00FC43DB" w:rsidRPr="003D71E1">
        <w:t xml:space="preserve"> </w:t>
      </w:r>
      <w:hyperlink r:id="rId191" w:anchor="bookmark65" w:history="1">
        <w:r w:rsidR="00FC43DB" w:rsidRPr="003D71E1">
          <w:t>(РАСХОД СЕТЕВОЙ ВОДЫ) НА ГОРЯЧЕЕ ВОДОСНАБЖЕНИЕ ПОТРЕБИТЕЛЕЙ С</w:t>
        </w:r>
      </w:hyperlink>
      <w:r w:rsidR="00FC43DB" w:rsidRPr="003D71E1">
        <w:t xml:space="preserve"> </w:t>
      </w:r>
      <w:hyperlink r:id="rId192" w:anchor="bookmark65" w:history="1">
        <w:r w:rsidR="00FC43DB" w:rsidRPr="003D71E1">
          <w:t>ИСПОЛЬЗОВАНИЕМ ОТКРЫТОЙ СИСТЕМЫ ТЕПЛОСНАБЖЕНИЯ В ЗОНЕ ДЕЙСТВИЯ</w:t>
        </w:r>
      </w:hyperlink>
      <w:r w:rsidR="00FC43DB" w:rsidRPr="003D71E1">
        <w:t xml:space="preserve"> </w:t>
      </w:r>
      <w:hyperlink r:id="rId193" w:anchor="bookmark65" w:history="1">
        <w:r w:rsidR="00FC43DB" w:rsidRPr="003D71E1">
          <w:t>КАЖДОГО ИСТОЧНИКА ТЕПЛОВОЙ ЭНЕРГИИ, РАССЧИТЫВАЕМЫЙ С УЧЕТОМ</w:t>
        </w:r>
      </w:hyperlink>
      <w:r w:rsidR="00FC43DB" w:rsidRPr="003D71E1">
        <w:t xml:space="preserve"> </w:t>
      </w:r>
      <w:hyperlink r:id="rId194" w:anchor="bookmark65" w:history="1">
        <w:r w:rsidR="00FC43DB" w:rsidRPr="003D71E1">
          <w:t>ПРОГНОЗНЫХ СРОКОВ ПЕРЕВОДА ПОТРЕБИТЕЛЕЙ, ПОДКЛЮЧЕННЫХ К</w:t>
        </w:r>
      </w:hyperlink>
      <w:r w:rsidR="00FC43DB" w:rsidRPr="003D71E1">
        <w:t xml:space="preserve"> </w:t>
      </w:r>
      <w:hyperlink r:id="rId195" w:anchor="bookmark65" w:history="1">
        <w:r w:rsidR="00FC43DB" w:rsidRPr="003D71E1">
          <w:t>ОТКРЫТОЙ СИСТЕМЕ ТЕПЛОСНАБЖЕНИЯ (ГОРЯЧЕГО ВОДОСНАБЖЕНИЯ), НА</w:t>
        </w:r>
      </w:hyperlink>
      <w:r w:rsidR="00FC43DB" w:rsidRPr="003D71E1">
        <w:t xml:space="preserve"> </w:t>
      </w:r>
      <w:hyperlink r:id="rId196" w:anchor="bookmark65" w:history="1">
        <w:r w:rsidR="00FC43DB" w:rsidRPr="003D71E1">
          <w:t>ЗАКРЫТУЮ СИСТЕМУ ГОРЯЧЕГО ВОДОСНАБЖЕНИЯ</w:t>
        </w:r>
        <w:bookmarkEnd w:id="407"/>
        <w:bookmarkEnd w:id="408"/>
        <w:bookmarkEnd w:id="409"/>
        <w:bookmarkEnd w:id="410"/>
      </w:hyperlink>
    </w:p>
    <w:p w14:paraId="60CFFC06" w14:textId="77777777" w:rsidR="00FC43DB" w:rsidRPr="003D71E1" w:rsidRDefault="00FC43DB" w:rsidP="00FC43DB">
      <w:pPr>
        <w:pStyle w:val="a0"/>
        <w:jc w:val="center"/>
        <w:rPr>
          <w:rFonts w:cs="Times New Roman"/>
          <w:lang w:eastAsia="ru-RU"/>
        </w:rPr>
      </w:pPr>
      <w:bookmarkStart w:id="411" w:name="OLE_LINK115"/>
      <w:bookmarkStart w:id="412" w:name="OLE_LINK116"/>
      <w:bookmarkEnd w:id="411"/>
      <w:bookmarkEnd w:id="412"/>
    </w:p>
    <w:p w14:paraId="260469B1" w14:textId="77777777" w:rsidR="00FC43DB" w:rsidRPr="003D71E1" w:rsidRDefault="00FC43DB" w:rsidP="00FC43DB">
      <w:pPr>
        <w:pStyle w:val="a0"/>
        <w:ind w:firstLine="709"/>
        <w:rPr>
          <w:rFonts w:cs="Times New Roman"/>
          <w:lang w:eastAsia="ru-RU"/>
        </w:rPr>
      </w:pPr>
      <w:bookmarkStart w:id="413" w:name="_Hlk185516212"/>
      <w:r w:rsidRPr="003D71E1">
        <w:rPr>
          <w:rFonts w:cs="Times New Roman"/>
          <w:lang w:eastAsia="ru-RU"/>
        </w:rPr>
        <w:t>На территории СП «Хилганайское» горячее водоснабжение отсутствует.</w:t>
      </w:r>
    </w:p>
    <w:bookmarkEnd w:id="413"/>
    <w:p w14:paraId="12577A47" w14:textId="77777777" w:rsidR="00FC43DB" w:rsidRPr="003D71E1" w:rsidRDefault="00FC43DB" w:rsidP="00FC43DB">
      <w:pPr>
        <w:pStyle w:val="a0"/>
        <w:rPr>
          <w:rFonts w:cs="Times New Roman"/>
          <w:lang w:eastAsia="ru-RU"/>
        </w:rPr>
      </w:pPr>
    </w:p>
    <w:p w14:paraId="40FABA81" w14:textId="77777777" w:rsidR="00FC43DB" w:rsidRPr="003D71E1" w:rsidRDefault="00473CE7" w:rsidP="00FC43DB">
      <w:pPr>
        <w:pStyle w:val="2"/>
        <w:ind w:left="0" w:firstLine="0"/>
      </w:pPr>
      <w:hyperlink r:id="rId197" w:anchor="bookmark51" w:history="1">
        <w:bookmarkStart w:id="414" w:name="_Toc30081852"/>
        <w:bookmarkStart w:id="415" w:name="_Toc30085087"/>
        <w:bookmarkStart w:id="416" w:name="_Toc32845353"/>
        <w:bookmarkStart w:id="417" w:name="_Toc212886829"/>
        <w:r w:rsidR="00FC43DB" w:rsidRPr="003D71E1">
          <w:t xml:space="preserve">Часть 3. </w:t>
        </w:r>
      </w:hyperlink>
      <w:bookmarkEnd w:id="414"/>
      <w:bookmarkEnd w:id="415"/>
      <w:bookmarkEnd w:id="416"/>
      <w:r w:rsidR="00FC43DB" w:rsidRPr="003D71E1">
        <w:t>СВЕДЕНИЯ О НАЛИЧИИ БАКОВ-АККУМУЛЯТОРОВ</w:t>
      </w:r>
      <w:bookmarkEnd w:id="417"/>
    </w:p>
    <w:p w14:paraId="6DD1AFFE" w14:textId="77777777" w:rsidR="00FC43DB" w:rsidRPr="003D71E1" w:rsidRDefault="00FC43DB" w:rsidP="00FC43DB">
      <w:pPr>
        <w:pStyle w:val="a0"/>
        <w:rPr>
          <w:rFonts w:cs="Times New Roman"/>
          <w:lang w:eastAsia="ru-RU"/>
        </w:rPr>
      </w:pPr>
    </w:p>
    <w:p w14:paraId="205987E8" w14:textId="77777777" w:rsidR="00FC43DB" w:rsidRPr="003D71E1" w:rsidRDefault="00FC43DB" w:rsidP="00FC43DB">
      <w:pPr>
        <w:ind w:firstLine="567"/>
        <w:jc w:val="both"/>
        <w:rPr>
          <w:rFonts w:cs="Times New Roman"/>
          <w:lang w:eastAsia="ru-RU"/>
        </w:rPr>
      </w:pPr>
      <w:bookmarkStart w:id="418" w:name="_Hlk185516238"/>
      <w:r w:rsidRPr="003D71E1">
        <w:rPr>
          <w:rFonts w:cs="Times New Roman"/>
          <w:szCs w:val="23"/>
        </w:rPr>
        <w:t>Данные о наличии баков-аккумуляторов для подпитки тепловой сети от Котельной «</w:t>
      </w:r>
      <w:r w:rsidRPr="003D71E1">
        <w:rPr>
          <w:rFonts w:cs="Times New Roman"/>
          <w:lang w:eastAsia="ru-RU"/>
        </w:rPr>
        <w:t>Хилганайская</w:t>
      </w:r>
      <w:r w:rsidRPr="003D71E1">
        <w:rPr>
          <w:rFonts w:cs="Times New Roman"/>
          <w:szCs w:val="23"/>
        </w:rPr>
        <w:t xml:space="preserve"> СОШ» в аварийных режимах отсутствуют.</w:t>
      </w:r>
    </w:p>
    <w:bookmarkEnd w:id="418"/>
    <w:p w14:paraId="25BF80A9" w14:textId="77777777" w:rsidR="00FC43DB" w:rsidRPr="003D71E1" w:rsidRDefault="00FC43DB" w:rsidP="00FC43DB">
      <w:pPr>
        <w:pStyle w:val="a0"/>
        <w:ind w:firstLine="567"/>
        <w:rPr>
          <w:rFonts w:cs="Times New Roman"/>
          <w:lang w:eastAsia="ru-RU"/>
        </w:rPr>
      </w:pPr>
    </w:p>
    <w:p w14:paraId="3EB7A1C5" w14:textId="77777777" w:rsidR="00FC43DB" w:rsidRPr="003D71E1" w:rsidRDefault="00FC43DB" w:rsidP="00FC43DB">
      <w:pPr>
        <w:pStyle w:val="a0"/>
        <w:ind w:firstLine="567"/>
        <w:rPr>
          <w:rFonts w:cs="Times New Roman"/>
          <w:lang w:eastAsia="ru-RU"/>
        </w:rPr>
      </w:pPr>
    </w:p>
    <w:p w14:paraId="25C5DC42" w14:textId="77777777" w:rsidR="00FC43DB" w:rsidRPr="003D71E1" w:rsidRDefault="00FC43DB" w:rsidP="00FC43DB">
      <w:pPr>
        <w:rPr>
          <w:rFonts w:cs="Times New Roman"/>
        </w:rPr>
        <w:sectPr w:rsidR="00FC43DB" w:rsidRPr="003D71E1">
          <w:pgSz w:w="11906" w:h="16838"/>
          <w:pgMar w:top="1134" w:right="850" w:bottom="1134" w:left="1701" w:header="708" w:footer="708" w:gutter="0"/>
          <w:cols w:space="708"/>
          <w:docGrid w:linePitch="360"/>
        </w:sectPr>
      </w:pPr>
    </w:p>
    <w:p w14:paraId="329F93B6" w14:textId="77777777" w:rsidR="00FC43DB" w:rsidRPr="003D71E1" w:rsidRDefault="00473CE7" w:rsidP="00FC43DB">
      <w:pPr>
        <w:pStyle w:val="2"/>
        <w:ind w:left="0" w:firstLine="0"/>
      </w:pPr>
      <w:hyperlink r:id="rId198" w:anchor="bookmark67" w:history="1">
        <w:bookmarkStart w:id="419" w:name="_Toc30081868"/>
        <w:bookmarkStart w:id="420" w:name="_Toc30085103"/>
        <w:bookmarkStart w:id="421" w:name="_Toc32845369"/>
        <w:bookmarkStart w:id="422" w:name="_Toc212886830"/>
        <w:r w:rsidR="00FC43DB" w:rsidRPr="003D71E1">
          <w:t>Часть 4. НОРМАТИВНЫЙ И ФАКТИЧЕСКИЙ (ДЛЯ ЭКСПЛУАТАЦИОННОГО И</w:t>
        </w:r>
      </w:hyperlink>
      <w:r w:rsidR="00FC43DB" w:rsidRPr="003D71E1">
        <w:t xml:space="preserve"> </w:t>
      </w:r>
      <w:hyperlink r:id="rId199" w:anchor="bookmark67" w:history="1">
        <w:r w:rsidR="00FC43DB" w:rsidRPr="003D71E1">
          <w:t>АВАРИЙНОГО РЕЖИМОВ) ЧАСОВОЙ РАСХОД ПОДПИТОЧНОЙ ВОДЫ В ЗОНЕ</w:t>
        </w:r>
      </w:hyperlink>
      <w:r w:rsidR="00FC43DB" w:rsidRPr="003D71E1">
        <w:t xml:space="preserve"> </w:t>
      </w:r>
      <w:hyperlink r:id="rId200" w:anchor="bookmark67" w:history="1">
        <w:r w:rsidR="00FC43DB" w:rsidRPr="003D71E1">
          <w:t>ДЕЙСТВИЯ ИСТОЧНИКОВ ТЕПЛОВОЙ ЭНЕРГИИ</w:t>
        </w:r>
        <w:bookmarkEnd w:id="419"/>
        <w:bookmarkEnd w:id="420"/>
        <w:bookmarkEnd w:id="421"/>
        <w:bookmarkEnd w:id="422"/>
      </w:hyperlink>
    </w:p>
    <w:p w14:paraId="2EF28EC0" w14:textId="77777777" w:rsidR="00FC43DB" w:rsidRPr="003D71E1" w:rsidRDefault="00FC43DB" w:rsidP="00FC43DB">
      <w:pPr>
        <w:pStyle w:val="a0"/>
        <w:jc w:val="center"/>
        <w:rPr>
          <w:rFonts w:cs="Times New Roman"/>
          <w:lang w:eastAsia="ru-RU"/>
        </w:rPr>
      </w:pPr>
    </w:p>
    <w:p w14:paraId="2A5B293A" w14:textId="77777777" w:rsidR="00FC43DB" w:rsidRPr="003D71E1" w:rsidRDefault="00FC43DB" w:rsidP="00FC43DB">
      <w:pPr>
        <w:spacing w:before="400" w:after="200"/>
        <w:rPr>
          <w:rFonts w:cs="Times New Roman"/>
        </w:rPr>
      </w:pPr>
      <w:r w:rsidRPr="003D71E1">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2736"/>
        <w:gridCol w:w="2736"/>
        <w:gridCol w:w="1073"/>
        <w:gridCol w:w="1055"/>
        <w:gridCol w:w="1055"/>
        <w:gridCol w:w="1055"/>
        <w:gridCol w:w="1055"/>
        <w:gridCol w:w="1055"/>
        <w:gridCol w:w="1055"/>
        <w:gridCol w:w="1055"/>
        <w:gridCol w:w="1055"/>
      </w:tblGrid>
      <w:tr w:rsidR="00FC43DB" w:rsidRPr="003D71E1" w14:paraId="510E5F34" w14:textId="77777777" w:rsidTr="0045682B">
        <w:trPr>
          <w:jc w:val="center"/>
        </w:trPr>
        <w:tc>
          <w:tcPr>
            <w:tcW w:w="913" w:type="pct"/>
            <w:shd w:val="clear" w:color="auto" w:fill="F2F2F2"/>
            <w:tcMar>
              <w:top w:w="120" w:type="dxa"/>
              <w:left w:w="200" w:type="dxa"/>
              <w:bottom w:w="120" w:type="dxa"/>
              <w:right w:w="200" w:type="dxa"/>
            </w:tcMar>
            <w:vAlign w:val="center"/>
          </w:tcPr>
          <w:p w14:paraId="064968DF" w14:textId="77777777" w:rsidR="00FC43DB" w:rsidRPr="003D71E1" w:rsidRDefault="00FC43DB" w:rsidP="0045682B">
            <w:pPr>
              <w:jc w:val="center"/>
              <w:rPr>
                <w:rFonts w:cs="Times New Roman"/>
              </w:rPr>
            </w:pPr>
            <w:r w:rsidRPr="003D71E1">
              <w:rPr>
                <w:rFonts w:eastAsia="Times New Roman" w:cs="Times New Roman"/>
                <w:sz w:val="22"/>
              </w:rPr>
              <w:t>Источник тепловой энергии</w:t>
            </w:r>
          </w:p>
        </w:tc>
        <w:tc>
          <w:tcPr>
            <w:tcW w:w="913" w:type="pct"/>
            <w:shd w:val="clear" w:color="auto" w:fill="F2F2F2"/>
            <w:tcMar>
              <w:top w:w="120" w:type="dxa"/>
              <w:left w:w="200" w:type="dxa"/>
              <w:bottom w:w="120" w:type="dxa"/>
              <w:right w:w="200" w:type="dxa"/>
            </w:tcMar>
            <w:vAlign w:val="center"/>
          </w:tcPr>
          <w:p w14:paraId="4948DB79" w14:textId="77777777" w:rsidR="00FC43DB" w:rsidRPr="003D71E1" w:rsidRDefault="00FC43DB" w:rsidP="0045682B">
            <w:pPr>
              <w:jc w:val="center"/>
              <w:rPr>
                <w:rFonts w:cs="Times New Roman"/>
              </w:rPr>
            </w:pPr>
            <w:r w:rsidRPr="003D71E1">
              <w:rPr>
                <w:rFonts w:eastAsia="Times New Roman" w:cs="Times New Roman"/>
                <w:sz w:val="22"/>
              </w:rPr>
              <w:t>Показатель</w:t>
            </w:r>
          </w:p>
        </w:tc>
        <w:tc>
          <w:tcPr>
            <w:tcW w:w="358" w:type="pct"/>
            <w:shd w:val="clear" w:color="auto" w:fill="F2F2F2"/>
            <w:tcMar>
              <w:top w:w="120" w:type="dxa"/>
              <w:left w:w="200" w:type="dxa"/>
              <w:bottom w:w="120" w:type="dxa"/>
              <w:right w:w="200" w:type="dxa"/>
            </w:tcMar>
            <w:vAlign w:val="center"/>
          </w:tcPr>
          <w:p w14:paraId="0B188E19" w14:textId="77777777" w:rsidR="00FC43DB" w:rsidRPr="003D71E1" w:rsidRDefault="00FC43DB" w:rsidP="0045682B">
            <w:pPr>
              <w:jc w:val="center"/>
              <w:rPr>
                <w:rFonts w:cs="Times New Roman"/>
              </w:rPr>
            </w:pPr>
            <w:r w:rsidRPr="003D71E1">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48100017" w14:textId="77777777" w:rsidR="00FC43DB" w:rsidRPr="003D71E1" w:rsidRDefault="00FC43DB" w:rsidP="0045682B">
            <w:pPr>
              <w:jc w:val="center"/>
              <w:rPr>
                <w:rFonts w:cs="Times New Roman"/>
              </w:rPr>
            </w:pPr>
            <w:r w:rsidRPr="003D71E1">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28E0563D" w14:textId="77777777" w:rsidR="00FC43DB" w:rsidRPr="003D71E1" w:rsidRDefault="00FC43DB" w:rsidP="0045682B">
            <w:pPr>
              <w:jc w:val="center"/>
              <w:rPr>
                <w:rFonts w:cs="Times New Roman"/>
              </w:rPr>
            </w:pPr>
            <w:r w:rsidRPr="003D71E1">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41591A82" w14:textId="77777777" w:rsidR="00FC43DB" w:rsidRPr="003D71E1" w:rsidRDefault="00FC43DB" w:rsidP="0045682B">
            <w:pPr>
              <w:jc w:val="center"/>
              <w:rPr>
                <w:rFonts w:cs="Times New Roman"/>
              </w:rPr>
            </w:pPr>
            <w:r w:rsidRPr="003D71E1">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125AB77C" w14:textId="77777777" w:rsidR="00FC43DB" w:rsidRPr="003D71E1" w:rsidRDefault="00FC43DB" w:rsidP="0045682B">
            <w:pPr>
              <w:jc w:val="center"/>
              <w:rPr>
                <w:rFonts w:cs="Times New Roman"/>
              </w:rPr>
            </w:pPr>
            <w:r w:rsidRPr="003D71E1">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3D3DC3BF" w14:textId="77777777" w:rsidR="00FC43DB" w:rsidRPr="003D71E1" w:rsidRDefault="00FC43DB" w:rsidP="0045682B">
            <w:pPr>
              <w:jc w:val="center"/>
              <w:rPr>
                <w:rFonts w:cs="Times New Roman"/>
              </w:rPr>
            </w:pPr>
            <w:r w:rsidRPr="003D71E1">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058B5CF8" w14:textId="77777777" w:rsidR="00FC43DB" w:rsidRPr="003D71E1" w:rsidRDefault="00FC43DB" w:rsidP="0045682B">
            <w:pPr>
              <w:jc w:val="center"/>
              <w:rPr>
                <w:rFonts w:cs="Times New Roman"/>
              </w:rPr>
            </w:pPr>
            <w:r w:rsidRPr="003D71E1">
              <w:rPr>
                <w:rFonts w:eastAsia="Times New Roman" w:cs="Times New Roman"/>
                <w:sz w:val="22"/>
              </w:rPr>
              <w:t>2029</w:t>
            </w:r>
          </w:p>
        </w:tc>
        <w:tc>
          <w:tcPr>
            <w:tcW w:w="352" w:type="pct"/>
            <w:shd w:val="clear" w:color="auto" w:fill="F2F2F2"/>
            <w:tcMar>
              <w:top w:w="120" w:type="dxa"/>
              <w:left w:w="200" w:type="dxa"/>
              <w:bottom w:w="120" w:type="dxa"/>
              <w:right w:w="200" w:type="dxa"/>
            </w:tcMar>
            <w:vAlign w:val="center"/>
          </w:tcPr>
          <w:p w14:paraId="4E7A3CC2" w14:textId="77777777" w:rsidR="00FC43DB" w:rsidRPr="003D71E1" w:rsidRDefault="00FC43DB" w:rsidP="0045682B">
            <w:pPr>
              <w:jc w:val="center"/>
              <w:rPr>
                <w:rFonts w:cs="Times New Roman"/>
              </w:rPr>
            </w:pPr>
            <w:r w:rsidRPr="003D71E1">
              <w:rPr>
                <w:rFonts w:eastAsia="Times New Roman" w:cs="Times New Roman"/>
                <w:sz w:val="22"/>
              </w:rPr>
              <w:t>2030-2034</w:t>
            </w:r>
          </w:p>
        </w:tc>
        <w:tc>
          <w:tcPr>
            <w:tcW w:w="352" w:type="pct"/>
            <w:shd w:val="clear" w:color="auto" w:fill="F2F2F2"/>
            <w:tcMar>
              <w:top w:w="120" w:type="dxa"/>
              <w:left w:w="200" w:type="dxa"/>
              <w:bottom w:w="120" w:type="dxa"/>
              <w:right w:w="200" w:type="dxa"/>
            </w:tcMar>
            <w:vAlign w:val="center"/>
          </w:tcPr>
          <w:p w14:paraId="4279ADD3" w14:textId="77777777" w:rsidR="00FC43DB" w:rsidRPr="003D71E1" w:rsidRDefault="00FC43DB" w:rsidP="0045682B">
            <w:pPr>
              <w:jc w:val="center"/>
              <w:rPr>
                <w:rFonts w:cs="Times New Roman"/>
              </w:rPr>
            </w:pPr>
            <w:r w:rsidRPr="003D71E1">
              <w:rPr>
                <w:rFonts w:eastAsia="Times New Roman" w:cs="Times New Roman"/>
                <w:sz w:val="22"/>
              </w:rPr>
              <w:t>2035-2039</w:t>
            </w:r>
          </w:p>
        </w:tc>
      </w:tr>
      <w:tr w:rsidR="00FC43DB" w:rsidRPr="003D71E1" w14:paraId="21FB3F5A" w14:textId="77777777" w:rsidTr="0045682B">
        <w:trPr>
          <w:jc w:val="center"/>
        </w:trPr>
        <w:tc>
          <w:tcPr>
            <w:tcW w:w="913" w:type="pct"/>
            <w:vMerge w:val="restart"/>
            <w:shd w:val="clear" w:color="auto" w:fill="FFFFFF"/>
            <w:tcMar>
              <w:top w:w="40" w:type="dxa"/>
              <w:left w:w="200" w:type="dxa"/>
              <w:bottom w:w="40" w:type="dxa"/>
              <w:right w:w="200" w:type="dxa"/>
            </w:tcMar>
            <w:vAlign w:val="center"/>
          </w:tcPr>
          <w:p w14:paraId="2F6728C8" w14:textId="77777777" w:rsidR="00FC43DB" w:rsidRPr="003D71E1" w:rsidRDefault="00FC43DB" w:rsidP="0045682B">
            <w:pPr>
              <w:rPr>
                <w:rFonts w:cs="Times New Roman"/>
              </w:rPr>
            </w:pPr>
            <w:r w:rsidRPr="003D71E1">
              <w:rPr>
                <w:rFonts w:eastAsia="Times New Roman" w:cs="Times New Roman"/>
                <w:sz w:val="22"/>
              </w:rPr>
              <w:t>Котельная «Хилганайская СОШ»</w:t>
            </w:r>
          </w:p>
        </w:tc>
        <w:tc>
          <w:tcPr>
            <w:tcW w:w="913" w:type="pct"/>
            <w:shd w:val="clear" w:color="auto" w:fill="FFFFFF"/>
            <w:tcMar>
              <w:top w:w="40" w:type="dxa"/>
              <w:left w:w="200" w:type="dxa"/>
              <w:bottom w:w="40" w:type="dxa"/>
              <w:right w:w="200" w:type="dxa"/>
            </w:tcMar>
            <w:vAlign w:val="center"/>
          </w:tcPr>
          <w:p w14:paraId="239440CC" w14:textId="77777777" w:rsidR="00FC43DB" w:rsidRPr="003D71E1" w:rsidRDefault="00FC43DB" w:rsidP="0045682B">
            <w:pPr>
              <w:jc w:val="center"/>
              <w:rPr>
                <w:rFonts w:cs="Times New Roman"/>
              </w:rPr>
            </w:pPr>
            <w:r w:rsidRPr="003D71E1">
              <w:rPr>
                <w:rFonts w:eastAsia="Times New Roman" w:cs="Times New Roman"/>
                <w:sz w:val="22"/>
              </w:rPr>
              <w:t>Нормативный расход</w:t>
            </w:r>
          </w:p>
        </w:tc>
        <w:tc>
          <w:tcPr>
            <w:tcW w:w="358" w:type="pct"/>
            <w:shd w:val="clear" w:color="auto" w:fill="FFFFFF"/>
            <w:tcMar>
              <w:top w:w="40" w:type="dxa"/>
              <w:left w:w="200" w:type="dxa"/>
              <w:bottom w:w="40" w:type="dxa"/>
              <w:right w:w="200" w:type="dxa"/>
            </w:tcMar>
            <w:vAlign w:val="center"/>
          </w:tcPr>
          <w:p w14:paraId="0986982C" w14:textId="77777777" w:rsidR="00FC43DB" w:rsidRPr="003D71E1" w:rsidRDefault="00FC43DB" w:rsidP="0045682B">
            <w:pPr>
              <w:jc w:val="center"/>
              <w:rPr>
                <w:rFonts w:cs="Times New Roman"/>
              </w:rPr>
            </w:pPr>
            <w:r w:rsidRPr="003D71E1">
              <w:rPr>
                <w:rFonts w:eastAsia="Times New Roman" w:cs="Times New Roman"/>
                <w:sz w:val="22"/>
              </w:rPr>
              <w:t>м3/год</w:t>
            </w:r>
          </w:p>
        </w:tc>
        <w:tc>
          <w:tcPr>
            <w:tcW w:w="352" w:type="pct"/>
            <w:shd w:val="clear" w:color="auto" w:fill="FFFFFF"/>
            <w:tcMar>
              <w:top w:w="40" w:type="dxa"/>
              <w:left w:w="200" w:type="dxa"/>
              <w:bottom w:w="40" w:type="dxa"/>
              <w:right w:w="200" w:type="dxa"/>
            </w:tcMar>
            <w:vAlign w:val="center"/>
          </w:tcPr>
          <w:p w14:paraId="0B887D18"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0E33C289"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72BAB9D0"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00775BAD"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7E0499BE"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118AFA13"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1BA86713"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2686F1E9" w14:textId="77777777" w:rsidR="00FC43DB" w:rsidRPr="003D71E1" w:rsidRDefault="00FC43DB" w:rsidP="0045682B">
            <w:pPr>
              <w:jc w:val="center"/>
              <w:rPr>
                <w:rFonts w:cs="Times New Roman"/>
              </w:rPr>
            </w:pPr>
            <w:r w:rsidRPr="003D71E1">
              <w:rPr>
                <w:rFonts w:eastAsia="Times New Roman" w:cs="Times New Roman"/>
                <w:sz w:val="22"/>
              </w:rPr>
              <w:t>182,0</w:t>
            </w:r>
          </w:p>
        </w:tc>
      </w:tr>
      <w:tr w:rsidR="00FC43DB" w:rsidRPr="003D71E1" w14:paraId="54490B49" w14:textId="77777777" w:rsidTr="0045682B">
        <w:trPr>
          <w:jc w:val="center"/>
        </w:trPr>
        <w:tc>
          <w:tcPr>
            <w:tcW w:w="913" w:type="pct"/>
            <w:vMerge/>
          </w:tcPr>
          <w:p w14:paraId="3EBA3304" w14:textId="77777777" w:rsidR="00FC43DB" w:rsidRPr="003D71E1" w:rsidRDefault="00FC43DB" w:rsidP="0045682B">
            <w:pPr>
              <w:rPr>
                <w:rFonts w:cs="Times New Roman"/>
              </w:rPr>
            </w:pPr>
          </w:p>
        </w:tc>
        <w:tc>
          <w:tcPr>
            <w:tcW w:w="913" w:type="pct"/>
            <w:shd w:val="clear" w:color="auto" w:fill="FFFFFF"/>
            <w:tcMar>
              <w:top w:w="40" w:type="dxa"/>
              <w:left w:w="200" w:type="dxa"/>
              <w:bottom w:w="40" w:type="dxa"/>
              <w:right w:w="200" w:type="dxa"/>
            </w:tcMar>
            <w:vAlign w:val="center"/>
          </w:tcPr>
          <w:p w14:paraId="0843F9B2" w14:textId="77777777" w:rsidR="00FC43DB" w:rsidRPr="003D71E1" w:rsidRDefault="00FC43DB" w:rsidP="0045682B">
            <w:pPr>
              <w:jc w:val="center"/>
              <w:rPr>
                <w:rFonts w:cs="Times New Roman"/>
              </w:rPr>
            </w:pPr>
            <w:r w:rsidRPr="003D71E1">
              <w:rPr>
                <w:rFonts w:eastAsia="Times New Roman" w:cs="Times New Roman"/>
                <w:sz w:val="22"/>
              </w:rPr>
              <w:t>Максимальная подпитка в эксплуатационном режиме</w:t>
            </w:r>
          </w:p>
        </w:tc>
        <w:tc>
          <w:tcPr>
            <w:tcW w:w="358" w:type="pct"/>
            <w:shd w:val="clear" w:color="auto" w:fill="FFFFFF"/>
            <w:tcMar>
              <w:top w:w="40" w:type="dxa"/>
              <w:left w:w="200" w:type="dxa"/>
              <w:bottom w:w="40" w:type="dxa"/>
              <w:right w:w="200" w:type="dxa"/>
            </w:tcMar>
            <w:vAlign w:val="center"/>
          </w:tcPr>
          <w:p w14:paraId="32CEE1F4" w14:textId="77777777" w:rsidR="00FC43DB" w:rsidRPr="003D71E1" w:rsidRDefault="00FC43DB" w:rsidP="0045682B">
            <w:pPr>
              <w:jc w:val="center"/>
              <w:rPr>
                <w:rFonts w:cs="Times New Roman"/>
              </w:rPr>
            </w:pPr>
            <w:r w:rsidRPr="003D71E1">
              <w:rPr>
                <w:rFonts w:eastAsia="Times New Roman" w:cs="Times New Roman"/>
                <w:sz w:val="22"/>
              </w:rPr>
              <w:t>м3/год</w:t>
            </w:r>
          </w:p>
        </w:tc>
        <w:tc>
          <w:tcPr>
            <w:tcW w:w="352" w:type="pct"/>
            <w:shd w:val="clear" w:color="auto" w:fill="FFFFFF"/>
            <w:tcMar>
              <w:top w:w="40" w:type="dxa"/>
              <w:left w:w="200" w:type="dxa"/>
              <w:bottom w:w="40" w:type="dxa"/>
              <w:right w:w="200" w:type="dxa"/>
            </w:tcMar>
            <w:vAlign w:val="center"/>
          </w:tcPr>
          <w:p w14:paraId="45BF21A3"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507A3571"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7B6117F9"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56E1A930"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2A24687C"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51C932EA"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2EB31AFE" w14:textId="77777777" w:rsidR="00FC43DB" w:rsidRPr="003D71E1" w:rsidRDefault="00FC43DB" w:rsidP="0045682B">
            <w:pPr>
              <w:jc w:val="center"/>
              <w:rPr>
                <w:rFonts w:cs="Times New Roman"/>
              </w:rPr>
            </w:pPr>
            <w:r w:rsidRPr="003D71E1">
              <w:rPr>
                <w:rFonts w:eastAsia="Times New Roman" w:cs="Times New Roman"/>
                <w:sz w:val="22"/>
              </w:rPr>
              <w:t>182,0</w:t>
            </w:r>
          </w:p>
        </w:tc>
        <w:tc>
          <w:tcPr>
            <w:tcW w:w="352" w:type="pct"/>
            <w:shd w:val="clear" w:color="auto" w:fill="FFFFFF"/>
            <w:tcMar>
              <w:top w:w="40" w:type="dxa"/>
              <w:left w:w="200" w:type="dxa"/>
              <w:bottom w:w="40" w:type="dxa"/>
              <w:right w:w="200" w:type="dxa"/>
            </w:tcMar>
            <w:vAlign w:val="center"/>
          </w:tcPr>
          <w:p w14:paraId="281F4FE7" w14:textId="77777777" w:rsidR="00FC43DB" w:rsidRPr="003D71E1" w:rsidRDefault="00FC43DB" w:rsidP="0045682B">
            <w:pPr>
              <w:jc w:val="center"/>
              <w:rPr>
                <w:rFonts w:cs="Times New Roman"/>
              </w:rPr>
            </w:pPr>
            <w:r w:rsidRPr="003D71E1">
              <w:rPr>
                <w:rFonts w:eastAsia="Times New Roman" w:cs="Times New Roman"/>
                <w:sz w:val="22"/>
              </w:rPr>
              <w:t>182,0</w:t>
            </w:r>
          </w:p>
        </w:tc>
      </w:tr>
      <w:tr w:rsidR="00FC43DB" w:rsidRPr="003D71E1" w14:paraId="7129C18C" w14:textId="77777777" w:rsidTr="0045682B">
        <w:trPr>
          <w:jc w:val="center"/>
        </w:trPr>
        <w:tc>
          <w:tcPr>
            <w:tcW w:w="913" w:type="pct"/>
            <w:vMerge/>
          </w:tcPr>
          <w:p w14:paraId="1142DC78" w14:textId="77777777" w:rsidR="00FC43DB" w:rsidRPr="003D71E1" w:rsidRDefault="00FC43DB" w:rsidP="0045682B">
            <w:pPr>
              <w:rPr>
                <w:rFonts w:cs="Times New Roman"/>
              </w:rPr>
            </w:pPr>
          </w:p>
        </w:tc>
        <w:tc>
          <w:tcPr>
            <w:tcW w:w="913" w:type="pct"/>
            <w:shd w:val="clear" w:color="auto" w:fill="FFFFFF"/>
            <w:tcMar>
              <w:top w:w="40" w:type="dxa"/>
              <w:left w:w="200" w:type="dxa"/>
              <w:bottom w:w="40" w:type="dxa"/>
              <w:right w:w="200" w:type="dxa"/>
            </w:tcMar>
            <w:vAlign w:val="center"/>
          </w:tcPr>
          <w:p w14:paraId="4D109F1D" w14:textId="77777777" w:rsidR="00FC43DB" w:rsidRPr="003D71E1" w:rsidRDefault="00FC43DB" w:rsidP="0045682B">
            <w:pPr>
              <w:jc w:val="center"/>
              <w:rPr>
                <w:rFonts w:cs="Times New Roman"/>
              </w:rPr>
            </w:pPr>
            <w:r w:rsidRPr="003D71E1">
              <w:rPr>
                <w:rFonts w:eastAsia="Times New Roman" w:cs="Times New Roman"/>
                <w:sz w:val="22"/>
              </w:rPr>
              <w:t>Аварийная подпитка тепловой сети</w:t>
            </w:r>
          </w:p>
        </w:tc>
        <w:tc>
          <w:tcPr>
            <w:tcW w:w="358" w:type="pct"/>
            <w:shd w:val="clear" w:color="auto" w:fill="FFFFFF"/>
            <w:tcMar>
              <w:top w:w="40" w:type="dxa"/>
              <w:left w:w="200" w:type="dxa"/>
              <w:bottom w:w="40" w:type="dxa"/>
              <w:right w:w="200" w:type="dxa"/>
            </w:tcMar>
            <w:vAlign w:val="center"/>
          </w:tcPr>
          <w:p w14:paraId="11B50C3B" w14:textId="77777777" w:rsidR="00FC43DB" w:rsidRPr="003D71E1" w:rsidRDefault="00FC43DB" w:rsidP="0045682B">
            <w:pPr>
              <w:jc w:val="center"/>
              <w:rPr>
                <w:rFonts w:cs="Times New Roman"/>
              </w:rPr>
            </w:pPr>
            <w:r w:rsidRPr="003D71E1">
              <w:rPr>
                <w:rFonts w:eastAsia="Times New Roman" w:cs="Times New Roman"/>
                <w:sz w:val="22"/>
              </w:rPr>
              <w:t>м3/ч</w:t>
            </w:r>
          </w:p>
        </w:tc>
        <w:tc>
          <w:tcPr>
            <w:tcW w:w="352" w:type="pct"/>
            <w:shd w:val="clear" w:color="auto" w:fill="FFFFFF"/>
            <w:tcMar>
              <w:top w:w="40" w:type="dxa"/>
              <w:left w:w="200" w:type="dxa"/>
              <w:bottom w:w="40" w:type="dxa"/>
              <w:right w:w="200" w:type="dxa"/>
            </w:tcMar>
            <w:vAlign w:val="center"/>
          </w:tcPr>
          <w:p w14:paraId="69A2EE1A"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2A953DE7"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3A749452"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256AD99E"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0F2B5559"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0C75EDBC"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232DF3D4" w14:textId="77777777" w:rsidR="00FC43DB" w:rsidRPr="003D71E1" w:rsidRDefault="00FC43DB" w:rsidP="0045682B">
            <w:pPr>
              <w:jc w:val="center"/>
              <w:rPr>
                <w:rFonts w:cs="Times New Roman"/>
              </w:rPr>
            </w:pPr>
            <w:r w:rsidRPr="003D71E1">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34EFDE23" w14:textId="77777777" w:rsidR="00FC43DB" w:rsidRPr="003D71E1" w:rsidRDefault="00FC43DB" w:rsidP="0045682B">
            <w:pPr>
              <w:jc w:val="center"/>
              <w:rPr>
                <w:rFonts w:cs="Times New Roman"/>
              </w:rPr>
            </w:pPr>
            <w:r w:rsidRPr="003D71E1">
              <w:rPr>
                <w:rFonts w:eastAsia="Times New Roman" w:cs="Times New Roman"/>
                <w:sz w:val="22"/>
              </w:rPr>
              <w:t>0,085</w:t>
            </w:r>
          </w:p>
        </w:tc>
      </w:tr>
    </w:tbl>
    <w:p w14:paraId="69F31A15" w14:textId="77777777" w:rsidR="00FC43DB" w:rsidRPr="003D71E1" w:rsidRDefault="00FC43DB" w:rsidP="00FC43DB">
      <w:pPr>
        <w:pStyle w:val="a0"/>
        <w:rPr>
          <w:rFonts w:cs="Times New Roman"/>
          <w:lang w:val="en-US" w:eastAsia="ru-RU"/>
        </w:rPr>
      </w:pPr>
    </w:p>
    <w:p w14:paraId="2E3C8C25" w14:textId="77777777" w:rsidR="00FC43DB" w:rsidRPr="003D71E1" w:rsidRDefault="00473CE7" w:rsidP="00FC43DB">
      <w:pPr>
        <w:pStyle w:val="2"/>
        <w:ind w:left="0" w:firstLine="0"/>
      </w:pPr>
      <w:hyperlink r:id="rId201" w:anchor="bookmark68" w:history="1">
        <w:bookmarkStart w:id="423" w:name="_Toc30081869"/>
        <w:bookmarkStart w:id="424" w:name="_Toc30085104"/>
        <w:bookmarkStart w:id="425" w:name="_Toc32845370"/>
        <w:bookmarkStart w:id="426" w:name="_Toc212886831"/>
        <w:r w:rsidR="00FC43DB" w:rsidRPr="003D71E1">
          <w:t>Часть 5. СУЩЕСТВУЮЩИЙ И ПЕРСПЕКТИВНЫЙ БАЛАНС ПРОИЗВОДИТЕЛЬНОСТИ</w:t>
        </w:r>
      </w:hyperlink>
      <w:r w:rsidR="00FC43DB" w:rsidRPr="003D71E1">
        <w:t xml:space="preserve"> </w:t>
      </w:r>
      <w:hyperlink r:id="rId202" w:anchor="bookmark68" w:history="1">
        <w:r w:rsidR="00FC43DB" w:rsidRPr="003D71E1">
          <w:t>ВОДОПОДГОТОВИТЕЛЬНЫХ УСТАНОВОК И ПОТЕРЬ ТЕПЛОНОСИТЕЛЯ С УЧЕТОМ</w:t>
        </w:r>
      </w:hyperlink>
      <w:r w:rsidR="00FC43DB" w:rsidRPr="003D71E1">
        <w:t xml:space="preserve"> </w:t>
      </w:r>
      <w:hyperlink r:id="rId203" w:anchor="bookmark68" w:history="1">
        <w:r w:rsidR="00FC43DB" w:rsidRPr="003D71E1">
          <w:t>РАЗВИТИЯ СИСТЕМЫ ТЕПЛОСНАБЖЕНИЯ</w:t>
        </w:r>
        <w:bookmarkEnd w:id="423"/>
        <w:bookmarkEnd w:id="424"/>
        <w:bookmarkEnd w:id="425"/>
        <w:bookmarkEnd w:id="426"/>
      </w:hyperlink>
    </w:p>
    <w:p w14:paraId="63D92C39" w14:textId="77777777" w:rsidR="00FC43DB" w:rsidRPr="003D71E1" w:rsidRDefault="00FC43DB" w:rsidP="00017572">
      <w:pPr>
        <w:ind w:firstLine="567"/>
        <w:jc w:val="center"/>
        <w:rPr>
          <w:rFonts w:cs="Times New Roman"/>
          <w:lang w:eastAsia="ru-RU"/>
        </w:rPr>
      </w:pPr>
    </w:p>
    <w:p w14:paraId="1D827D2C" w14:textId="77777777" w:rsidR="00FC43DB" w:rsidRPr="003D71E1" w:rsidRDefault="00FC43DB" w:rsidP="00FC43DB">
      <w:pPr>
        <w:spacing w:before="400" w:after="200"/>
        <w:rPr>
          <w:rFonts w:cs="Times New Roman"/>
        </w:rPr>
      </w:pPr>
      <w:r w:rsidRPr="003D71E1">
        <w:rPr>
          <w:rFonts w:cs="Times New Roman"/>
          <w:b/>
        </w:rPr>
        <w:t xml:space="preserve">Таблица 6.5.1 - </w:t>
      </w:r>
      <w:bookmarkStart w:id="427" w:name="_Hlk212791346"/>
      <w:r w:rsidRPr="003D71E1">
        <w:rPr>
          <w:rFonts w:cs="Times New Roman"/>
          <w:b/>
        </w:rPr>
        <w:t>Существующие и перспективные балансы производительности водоподготовительных установок</w:t>
      </w:r>
      <w:bookmarkEnd w:id="427"/>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1047"/>
        <w:gridCol w:w="1166"/>
        <w:gridCol w:w="1143"/>
        <w:gridCol w:w="1143"/>
        <w:gridCol w:w="1143"/>
        <w:gridCol w:w="1143"/>
        <w:gridCol w:w="1143"/>
        <w:gridCol w:w="1143"/>
        <w:gridCol w:w="1143"/>
      </w:tblGrid>
      <w:tr w:rsidR="00FC43DB" w:rsidRPr="003D71E1" w14:paraId="466B42C8" w14:textId="77777777" w:rsidTr="00017572">
        <w:trPr>
          <w:trHeight w:val="360"/>
          <w:tblHeader/>
        </w:trPr>
        <w:tc>
          <w:tcPr>
            <w:tcW w:w="4534" w:type="dxa"/>
            <w:shd w:val="clear" w:color="000000" w:fill="F2F2F2"/>
            <w:vAlign w:val="center"/>
            <w:hideMark/>
          </w:tcPr>
          <w:p w14:paraId="3208BB21" w14:textId="77777777" w:rsidR="00FC43DB" w:rsidRPr="003D71E1" w:rsidRDefault="00FC43DB" w:rsidP="0045682B">
            <w:pPr>
              <w:jc w:val="center"/>
              <w:rPr>
                <w:rFonts w:eastAsia="Times New Roman" w:cs="Times New Roman"/>
                <w:color w:val="000000"/>
                <w:sz w:val="22"/>
                <w:lang w:eastAsia="ru-RU"/>
              </w:rPr>
            </w:pPr>
            <w:bookmarkStart w:id="428" w:name="_Hlk185516351"/>
            <w:r w:rsidRPr="003D71E1">
              <w:rPr>
                <w:rFonts w:eastAsia="Times New Roman" w:cs="Times New Roman"/>
                <w:color w:val="000000"/>
                <w:sz w:val="22"/>
                <w:lang w:eastAsia="ru-RU"/>
              </w:rPr>
              <w:t>Параметр</w:t>
            </w:r>
          </w:p>
        </w:tc>
        <w:tc>
          <w:tcPr>
            <w:tcW w:w="1047" w:type="dxa"/>
            <w:shd w:val="clear" w:color="000000" w:fill="F2F2F2"/>
            <w:vAlign w:val="center"/>
            <w:hideMark/>
          </w:tcPr>
          <w:p w14:paraId="13FFB90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Ед. изм.</w:t>
            </w:r>
          </w:p>
        </w:tc>
        <w:tc>
          <w:tcPr>
            <w:tcW w:w="1166" w:type="dxa"/>
            <w:shd w:val="clear" w:color="000000" w:fill="F2F2F2"/>
            <w:vAlign w:val="center"/>
            <w:hideMark/>
          </w:tcPr>
          <w:p w14:paraId="546A2BCA" w14:textId="77777777" w:rsidR="00FC43DB" w:rsidRPr="003D71E1" w:rsidRDefault="00FC43DB" w:rsidP="0045682B">
            <w:pPr>
              <w:jc w:val="center"/>
              <w:rPr>
                <w:rFonts w:cs="Times New Roman"/>
              </w:rPr>
            </w:pPr>
            <w:r w:rsidRPr="003D71E1">
              <w:rPr>
                <w:rFonts w:eastAsia="Times New Roman" w:cs="Times New Roman"/>
                <w:sz w:val="22"/>
              </w:rPr>
              <w:t>2024</w:t>
            </w:r>
          </w:p>
        </w:tc>
        <w:tc>
          <w:tcPr>
            <w:tcW w:w="1143" w:type="dxa"/>
            <w:shd w:val="clear" w:color="000000" w:fill="F2F2F2"/>
            <w:vAlign w:val="center"/>
          </w:tcPr>
          <w:p w14:paraId="081ED3F4" w14:textId="77777777" w:rsidR="00FC43DB" w:rsidRPr="003D71E1" w:rsidRDefault="00FC43DB" w:rsidP="0045682B">
            <w:pPr>
              <w:jc w:val="center"/>
              <w:rPr>
                <w:rFonts w:cs="Times New Roman"/>
              </w:rPr>
            </w:pPr>
            <w:r w:rsidRPr="003D71E1">
              <w:rPr>
                <w:rFonts w:eastAsia="Times New Roman" w:cs="Times New Roman"/>
                <w:sz w:val="22"/>
              </w:rPr>
              <w:t>2025</w:t>
            </w:r>
          </w:p>
        </w:tc>
        <w:tc>
          <w:tcPr>
            <w:tcW w:w="1143" w:type="dxa"/>
            <w:shd w:val="clear" w:color="000000" w:fill="F2F2F2"/>
            <w:vAlign w:val="center"/>
          </w:tcPr>
          <w:p w14:paraId="21B5FCE0" w14:textId="77777777" w:rsidR="00FC43DB" w:rsidRPr="003D71E1" w:rsidRDefault="00FC43DB" w:rsidP="0045682B">
            <w:pPr>
              <w:jc w:val="center"/>
              <w:rPr>
                <w:rFonts w:cs="Times New Roman"/>
              </w:rPr>
            </w:pPr>
            <w:r w:rsidRPr="003D71E1">
              <w:rPr>
                <w:rFonts w:eastAsia="Times New Roman" w:cs="Times New Roman"/>
                <w:sz w:val="22"/>
              </w:rPr>
              <w:t>2026</w:t>
            </w:r>
          </w:p>
        </w:tc>
        <w:tc>
          <w:tcPr>
            <w:tcW w:w="1143" w:type="dxa"/>
            <w:shd w:val="clear" w:color="000000" w:fill="F2F2F2"/>
            <w:vAlign w:val="center"/>
          </w:tcPr>
          <w:p w14:paraId="5DB2F0EB" w14:textId="77777777" w:rsidR="00FC43DB" w:rsidRPr="003D71E1" w:rsidRDefault="00FC43DB" w:rsidP="0045682B">
            <w:pPr>
              <w:jc w:val="center"/>
              <w:rPr>
                <w:rFonts w:cs="Times New Roman"/>
              </w:rPr>
            </w:pPr>
            <w:r w:rsidRPr="003D71E1">
              <w:rPr>
                <w:rFonts w:eastAsia="Times New Roman" w:cs="Times New Roman"/>
                <w:sz w:val="22"/>
              </w:rPr>
              <w:t>2027</w:t>
            </w:r>
          </w:p>
        </w:tc>
        <w:tc>
          <w:tcPr>
            <w:tcW w:w="1143" w:type="dxa"/>
            <w:shd w:val="clear" w:color="000000" w:fill="F2F2F2"/>
            <w:vAlign w:val="center"/>
          </w:tcPr>
          <w:p w14:paraId="34D15584" w14:textId="77777777" w:rsidR="00FC43DB" w:rsidRPr="003D71E1" w:rsidRDefault="00FC43DB" w:rsidP="0045682B">
            <w:pPr>
              <w:jc w:val="center"/>
              <w:rPr>
                <w:rFonts w:cs="Times New Roman"/>
              </w:rPr>
            </w:pPr>
            <w:r w:rsidRPr="003D71E1">
              <w:rPr>
                <w:rFonts w:eastAsia="Times New Roman" w:cs="Times New Roman"/>
                <w:sz w:val="22"/>
              </w:rPr>
              <w:t>2028</w:t>
            </w:r>
          </w:p>
        </w:tc>
        <w:tc>
          <w:tcPr>
            <w:tcW w:w="1143" w:type="dxa"/>
            <w:shd w:val="clear" w:color="000000" w:fill="F2F2F2"/>
            <w:vAlign w:val="center"/>
          </w:tcPr>
          <w:p w14:paraId="5DCA833D" w14:textId="77777777" w:rsidR="00FC43DB" w:rsidRPr="003D71E1" w:rsidRDefault="00FC43DB" w:rsidP="0045682B">
            <w:pPr>
              <w:jc w:val="center"/>
              <w:rPr>
                <w:rFonts w:cs="Times New Roman"/>
              </w:rPr>
            </w:pPr>
            <w:r w:rsidRPr="003D71E1">
              <w:rPr>
                <w:rFonts w:eastAsia="Times New Roman" w:cs="Times New Roman"/>
                <w:sz w:val="22"/>
              </w:rPr>
              <w:t>2029</w:t>
            </w:r>
          </w:p>
        </w:tc>
        <w:tc>
          <w:tcPr>
            <w:tcW w:w="1143" w:type="dxa"/>
            <w:shd w:val="clear" w:color="000000" w:fill="F2F2F2"/>
            <w:vAlign w:val="center"/>
          </w:tcPr>
          <w:p w14:paraId="3D19B6A4" w14:textId="77777777" w:rsidR="00FC43DB" w:rsidRPr="003D71E1" w:rsidRDefault="00FC43DB" w:rsidP="0045682B">
            <w:pPr>
              <w:jc w:val="center"/>
              <w:rPr>
                <w:rFonts w:cs="Times New Roman"/>
              </w:rPr>
            </w:pPr>
            <w:r w:rsidRPr="003D71E1">
              <w:rPr>
                <w:rFonts w:eastAsia="Times New Roman" w:cs="Times New Roman"/>
                <w:sz w:val="22"/>
              </w:rPr>
              <w:t>2030-2034</w:t>
            </w:r>
          </w:p>
        </w:tc>
        <w:tc>
          <w:tcPr>
            <w:tcW w:w="1143" w:type="dxa"/>
            <w:shd w:val="clear" w:color="000000" w:fill="F2F2F2"/>
            <w:vAlign w:val="center"/>
          </w:tcPr>
          <w:p w14:paraId="1E80989B" w14:textId="77777777" w:rsidR="00FC43DB" w:rsidRPr="003D71E1" w:rsidRDefault="00FC43DB" w:rsidP="0045682B">
            <w:pPr>
              <w:jc w:val="center"/>
              <w:rPr>
                <w:rFonts w:cs="Times New Roman"/>
              </w:rPr>
            </w:pPr>
            <w:r w:rsidRPr="003D71E1">
              <w:rPr>
                <w:rFonts w:eastAsia="Times New Roman" w:cs="Times New Roman"/>
                <w:sz w:val="22"/>
              </w:rPr>
              <w:t>2035-2039</w:t>
            </w:r>
          </w:p>
        </w:tc>
      </w:tr>
      <w:tr w:rsidR="00FC43DB" w:rsidRPr="003D71E1" w14:paraId="269322B3" w14:textId="77777777" w:rsidTr="00017572">
        <w:trPr>
          <w:trHeight w:val="284"/>
        </w:trPr>
        <w:tc>
          <w:tcPr>
            <w:tcW w:w="4534" w:type="dxa"/>
            <w:shd w:val="clear" w:color="auto" w:fill="auto"/>
            <w:vAlign w:val="center"/>
            <w:hideMark/>
          </w:tcPr>
          <w:p w14:paraId="1BEDCFA5"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Производительность ВПУ</w:t>
            </w:r>
          </w:p>
        </w:tc>
        <w:tc>
          <w:tcPr>
            <w:tcW w:w="1047" w:type="dxa"/>
            <w:shd w:val="clear" w:color="auto" w:fill="auto"/>
            <w:vAlign w:val="center"/>
            <w:hideMark/>
          </w:tcPr>
          <w:p w14:paraId="0D43B06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66" w:type="dxa"/>
            <w:shd w:val="clear" w:color="auto" w:fill="auto"/>
            <w:vAlign w:val="center"/>
            <w:hideMark/>
          </w:tcPr>
          <w:p w14:paraId="78D23EFE"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34C79A99"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6882B107"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78CE446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1C228AE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7438241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28CCCA6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c>
          <w:tcPr>
            <w:tcW w:w="1143" w:type="dxa"/>
            <w:vAlign w:val="center"/>
          </w:tcPr>
          <w:p w14:paraId="537E125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 xml:space="preserve">0,0 </w:t>
            </w:r>
          </w:p>
        </w:tc>
      </w:tr>
      <w:tr w:rsidR="00FC43DB" w:rsidRPr="003D71E1" w14:paraId="2D61F13B" w14:textId="77777777" w:rsidTr="00017572">
        <w:trPr>
          <w:trHeight w:val="284"/>
        </w:trPr>
        <w:tc>
          <w:tcPr>
            <w:tcW w:w="4534" w:type="dxa"/>
            <w:shd w:val="clear" w:color="auto" w:fill="auto"/>
            <w:vAlign w:val="center"/>
            <w:hideMark/>
          </w:tcPr>
          <w:p w14:paraId="75A6E73E"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Количество баков-аккумуляторов теплоносителя</w:t>
            </w:r>
          </w:p>
        </w:tc>
        <w:tc>
          <w:tcPr>
            <w:tcW w:w="1047" w:type="dxa"/>
            <w:shd w:val="clear" w:color="auto" w:fill="auto"/>
            <w:vAlign w:val="center"/>
            <w:hideMark/>
          </w:tcPr>
          <w:p w14:paraId="1F023AE6"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ед.</w:t>
            </w:r>
          </w:p>
        </w:tc>
        <w:tc>
          <w:tcPr>
            <w:tcW w:w="1166" w:type="dxa"/>
            <w:shd w:val="clear" w:color="auto" w:fill="auto"/>
            <w:vAlign w:val="center"/>
            <w:hideMark/>
          </w:tcPr>
          <w:p w14:paraId="339A495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40FB985E"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0F11363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225A0E0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73D852BE"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4CEB321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75EC978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107D2E3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r>
      <w:tr w:rsidR="00FC43DB" w:rsidRPr="003D71E1" w14:paraId="063DA2D3" w14:textId="77777777" w:rsidTr="00017572">
        <w:trPr>
          <w:trHeight w:val="284"/>
        </w:trPr>
        <w:tc>
          <w:tcPr>
            <w:tcW w:w="4534" w:type="dxa"/>
            <w:shd w:val="clear" w:color="auto" w:fill="auto"/>
            <w:vAlign w:val="center"/>
            <w:hideMark/>
          </w:tcPr>
          <w:p w14:paraId="21703FB3"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Общая емкость баков-аккумуляторов</w:t>
            </w:r>
          </w:p>
        </w:tc>
        <w:tc>
          <w:tcPr>
            <w:tcW w:w="1047" w:type="dxa"/>
            <w:shd w:val="clear" w:color="auto" w:fill="auto"/>
            <w:vAlign w:val="center"/>
            <w:hideMark/>
          </w:tcPr>
          <w:p w14:paraId="6A4872A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w:t>
            </w:r>
          </w:p>
        </w:tc>
        <w:tc>
          <w:tcPr>
            <w:tcW w:w="1166" w:type="dxa"/>
            <w:shd w:val="clear" w:color="auto" w:fill="auto"/>
            <w:vAlign w:val="center"/>
            <w:hideMark/>
          </w:tcPr>
          <w:p w14:paraId="7862FBC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086116D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0FB54BEF"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392EDAE7"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5590A9E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29D308E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2008E3F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c>
          <w:tcPr>
            <w:tcW w:w="1143" w:type="dxa"/>
            <w:vAlign w:val="center"/>
          </w:tcPr>
          <w:p w14:paraId="101EBCC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н/д</w:t>
            </w:r>
          </w:p>
        </w:tc>
      </w:tr>
      <w:tr w:rsidR="00FC43DB" w:rsidRPr="003D71E1" w14:paraId="0FD77512" w14:textId="77777777" w:rsidTr="00017572">
        <w:trPr>
          <w:trHeight w:val="284"/>
        </w:trPr>
        <w:tc>
          <w:tcPr>
            <w:tcW w:w="4534" w:type="dxa"/>
            <w:shd w:val="clear" w:color="auto" w:fill="auto"/>
            <w:vAlign w:val="center"/>
            <w:hideMark/>
          </w:tcPr>
          <w:p w14:paraId="059C1B6C"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Всего подпитка тепловой сети, в том числе:</w:t>
            </w:r>
          </w:p>
        </w:tc>
        <w:tc>
          <w:tcPr>
            <w:tcW w:w="1047" w:type="dxa"/>
            <w:shd w:val="clear" w:color="auto" w:fill="auto"/>
            <w:vAlign w:val="center"/>
            <w:hideMark/>
          </w:tcPr>
          <w:p w14:paraId="50D4BC80"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т/год</w:t>
            </w:r>
          </w:p>
        </w:tc>
        <w:tc>
          <w:tcPr>
            <w:tcW w:w="1166" w:type="dxa"/>
            <w:shd w:val="clear" w:color="auto" w:fill="auto"/>
            <w:vAlign w:val="center"/>
            <w:hideMark/>
          </w:tcPr>
          <w:p w14:paraId="0C50522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006D030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711A015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0DB2C36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1DFFD0A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79F3E536"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1CAD4D5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3F7BEA47"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r>
      <w:tr w:rsidR="00FC43DB" w:rsidRPr="003D71E1" w14:paraId="5C765C6E" w14:textId="77777777" w:rsidTr="00017572">
        <w:trPr>
          <w:trHeight w:val="284"/>
        </w:trPr>
        <w:tc>
          <w:tcPr>
            <w:tcW w:w="4534" w:type="dxa"/>
            <w:shd w:val="clear" w:color="auto" w:fill="auto"/>
            <w:vAlign w:val="center"/>
            <w:hideMark/>
          </w:tcPr>
          <w:p w14:paraId="57B2EDC2" w14:textId="77777777" w:rsidR="00FC43DB" w:rsidRPr="003D71E1" w:rsidRDefault="00FC43DB" w:rsidP="00017572">
            <w:pPr>
              <w:jc w:val="right"/>
              <w:rPr>
                <w:rFonts w:eastAsia="Times New Roman" w:cs="Times New Roman"/>
                <w:color w:val="000000"/>
                <w:sz w:val="22"/>
                <w:lang w:eastAsia="ru-RU"/>
              </w:rPr>
            </w:pPr>
            <w:r w:rsidRPr="003D71E1">
              <w:rPr>
                <w:rFonts w:eastAsia="Times New Roman" w:cs="Times New Roman"/>
                <w:color w:val="000000"/>
                <w:sz w:val="22"/>
                <w:lang w:eastAsia="ru-RU"/>
              </w:rPr>
              <w:t>нормативные утечки теплоносителя</w:t>
            </w:r>
          </w:p>
        </w:tc>
        <w:tc>
          <w:tcPr>
            <w:tcW w:w="1047" w:type="dxa"/>
            <w:shd w:val="clear" w:color="auto" w:fill="auto"/>
            <w:vAlign w:val="center"/>
            <w:hideMark/>
          </w:tcPr>
          <w:p w14:paraId="06580A7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м3/год</w:t>
            </w:r>
          </w:p>
        </w:tc>
        <w:tc>
          <w:tcPr>
            <w:tcW w:w="1166" w:type="dxa"/>
            <w:shd w:val="clear" w:color="auto" w:fill="auto"/>
            <w:vAlign w:val="center"/>
          </w:tcPr>
          <w:p w14:paraId="7A971D2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124710EE"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4B613C5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6C540907"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6EEB395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5102C84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72CAC66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682B33F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r>
      <w:tr w:rsidR="00FC43DB" w:rsidRPr="003D71E1" w14:paraId="5535D7FA" w14:textId="77777777" w:rsidTr="00017572">
        <w:trPr>
          <w:trHeight w:val="284"/>
        </w:trPr>
        <w:tc>
          <w:tcPr>
            <w:tcW w:w="4534" w:type="dxa"/>
            <w:shd w:val="clear" w:color="auto" w:fill="auto"/>
            <w:vAlign w:val="center"/>
            <w:hideMark/>
          </w:tcPr>
          <w:p w14:paraId="43C4DAE7" w14:textId="77777777" w:rsidR="00FC43DB" w:rsidRPr="003D71E1" w:rsidRDefault="00FC43DB" w:rsidP="00017572">
            <w:pPr>
              <w:jc w:val="right"/>
              <w:rPr>
                <w:rFonts w:eastAsia="Times New Roman" w:cs="Times New Roman"/>
                <w:color w:val="000000"/>
                <w:sz w:val="22"/>
                <w:lang w:eastAsia="ru-RU"/>
              </w:rPr>
            </w:pPr>
            <w:r w:rsidRPr="003D71E1">
              <w:rPr>
                <w:rFonts w:eastAsia="Times New Roman" w:cs="Times New Roman"/>
                <w:color w:val="000000"/>
                <w:sz w:val="22"/>
                <w:lang w:eastAsia="ru-RU"/>
              </w:rPr>
              <w:t>сверхнормативные утечки теплоносителя</w:t>
            </w:r>
          </w:p>
        </w:tc>
        <w:tc>
          <w:tcPr>
            <w:tcW w:w="1047" w:type="dxa"/>
            <w:shd w:val="clear" w:color="auto" w:fill="auto"/>
            <w:vAlign w:val="center"/>
            <w:hideMark/>
          </w:tcPr>
          <w:p w14:paraId="720E9BD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м3/год</w:t>
            </w:r>
          </w:p>
        </w:tc>
        <w:tc>
          <w:tcPr>
            <w:tcW w:w="1166" w:type="dxa"/>
            <w:shd w:val="clear" w:color="auto" w:fill="auto"/>
            <w:vAlign w:val="center"/>
          </w:tcPr>
          <w:p w14:paraId="357CA13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09412089"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2289D6A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1CFD797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4328F90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15E59F77"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252354A0"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57724109"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r>
      <w:tr w:rsidR="00FC43DB" w:rsidRPr="003D71E1" w14:paraId="640AD5B5" w14:textId="77777777" w:rsidTr="00017572">
        <w:trPr>
          <w:trHeight w:val="284"/>
        </w:trPr>
        <w:tc>
          <w:tcPr>
            <w:tcW w:w="4534" w:type="dxa"/>
            <w:shd w:val="clear" w:color="auto" w:fill="auto"/>
            <w:vAlign w:val="center"/>
            <w:hideMark/>
          </w:tcPr>
          <w:p w14:paraId="0DAB6645"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Отпуск теплоносителя из тепловых сетей на цели ГВС</w:t>
            </w:r>
          </w:p>
        </w:tc>
        <w:tc>
          <w:tcPr>
            <w:tcW w:w="1047" w:type="dxa"/>
            <w:shd w:val="clear" w:color="auto" w:fill="auto"/>
            <w:vAlign w:val="center"/>
            <w:hideMark/>
          </w:tcPr>
          <w:p w14:paraId="037F0D6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т/ч</w:t>
            </w:r>
          </w:p>
        </w:tc>
        <w:tc>
          <w:tcPr>
            <w:tcW w:w="1166" w:type="dxa"/>
            <w:shd w:val="clear" w:color="auto" w:fill="auto"/>
            <w:vAlign w:val="center"/>
            <w:hideMark/>
          </w:tcPr>
          <w:p w14:paraId="3C311170"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4176CF4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05FBA01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2139EB3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4600D0A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285086CF"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3450704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c>
          <w:tcPr>
            <w:tcW w:w="1143" w:type="dxa"/>
            <w:vAlign w:val="center"/>
          </w:tcPr>
          <w:p w14:paraId="0CEFBBF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w:t>
            </w:r>
          </w:p>
        </w:tc>
      </w:tr>
      <w:tr w:rsidR="00FC43DB" w:rsidRPr="003D71E1" w14:paraId="4723FB90" w14:textId="77777777" w:rsidTr="00017572">
        <w:trPr>
          <w:trHeight w:val="284"/>
        </w:trPr>
        <w:tc>
          <w:tcPr>
            <w:tcW w:w="4534" w:type="dxa"/>
            <w:shd w:val="clear" w:color="auto" w:fill="auto"/>
            <w:vAlign w:val="center"/>
            <w:hideMark/>
          </w:tcPr>
          <w:p w14:paraId="0EB57EF0"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Максимум подпитки тепловой сети в эксплуатационном режиме</w:t>
            </w:r>
          </w:p>
        </w:tc>
        <w:tc>
          <w:tcPr>
            <w:tcW w:w="1047" w:type="dxa"/>
            <w:shd w:val="clear" w:color="auto" w:fill="auto"/>
            <w:vAlign w:val="center"/>
            <w:hideMark/>
          </w:tcPr>
          <w:p w14:paraId="63D36C2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м3/год</w:t>
            </w:r>
          </w:p>
        </w:tc>
        <w:tc>
          <w:tcPr>
            <w:tcW w:w="1166" w:type="dxa"/>
            <w:shd w:val="clear" w:color="auto" w:fill="auto"/>
            <w:vAlign w:val="center"/>
            <w:hideMark/>
          </w:tcPr>
          <w:p w14:paraId="40E9833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595AB2E9"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078E72C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7ED5355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546C6C00"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5E781FB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416619B5"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c>
          <w:tcPr>
            <w:tcW w:w="1143" w:type="dxa"/>
            <w:vAlign w:val="center"/>
          </w:tcPr>
          <w:p w14:paraId="04F5074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182,0</w:t>
            </w:r>
          </w:p>
        </w:tc>
      </w:tr>
      <w:tr w:rsidR="00FC43DB" w:rsidRPr="003D71E1" w14:paraId="1B918E75" w14:textId="77777777" w:rsidTr="00017572">
        <w:trPr>
          <w:trHeight w:val="284"/>
        </w:trPr>
        <w:tc>
          <w:tcPr>
            <w:tcW w:w="4534" w:type="dxa"/>
            <w:shd w:val="clear" w:color="auto" w:fill="auto"/>
            <w:vAlign w:val="center"/>
            <w:hideMark/>
          </w:tcPr>
          <w:p w14:paraId="4A76B0EF"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47" w:type="dxa"/>
            <w:shd w:val="clear" w:color="auto" w:fill="auto"/>
            <w:vAlign w:val="center"/>
            <w:hideMark/>
          </w:tcPr>
          <w:p w14:paraId="466E90B3"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66" w:type="dxa"/>
            <w:shd w:val="clear" w:color="auto" w:fill="auto"/>
            <w:vAlign w:val="center"/>
            <w:hideMark/>
          </w:tcPr>
          <w:p w14:paraId="1AB1EEA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371C7AE5"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5AA365F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498B1569"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77C139D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4AD46E4E"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52987C9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c>
          <w:tcPr>
            <w:tcW w:w="1143" w:type="dxa"/>
            <w:vAlign w:val="center"/>
          </w:tcPr>
          <w:p w14:paraId="3EF0163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0,085</w:t>
            </w:r>
          </w:p>
        </w:tc>
      </w:tr>
      <w:tr w:rsidR="00FC43DB" w:rsidRPr="003D71E1" w14:paraId="66551790" w14:textId="77777777" w:rsidTr="00017572">
        <w:trPr>
          <w:trHeight w:val="284"/>
        </w:trPr>
        <w:tc>
          <w:tcPr>
            <w:tcW w:w="4534" w:type="dxa"/>
            <w:shd w:val="clear" w:color="auto" w:fill="auto"/>
            <w:vAlign w:val="center"/>
            <w:hideMark/>
          </w:tcPr>
          <w:p w14:paraId="3A12DABF"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Резерв (+) / дефицит (-) ВПУ</w:t>
            </w:r>
          </w:p>
        </w:tc>
        <w:tc>
          <w:tcPr>
            <w:tcW w:w="1047" w:type="dxa"/>
            <w:shd w:val="clear" w:color="auto" w:fill="auto"/>
            <w:vAlign w:val="center"/>
            <w:hideMark/>
          </w:tcPr>
          <w:p w14:paraId="005EACB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м3/ч</w:t>
            </w:r>
          </w:p>
        </w:tc>
        <w:tc>
          <w:tcPr>
            <w:tcW w:w="1166" w:type="dxa"/>
            <w:shd w:val="clear" w:color="auto" w:fill="auto"/>
            <w:vAlign w:val="center"/>
            <w:hideMark/>
          </w:tcPr>
          <w:p w14:paraId="4B151F2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0459153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6890362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7F7B299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32F7B6D6"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642E0B1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556BE837"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c>
          <w:tcPr>
            <w:tcW w:w="1143" w:type="dxa"/>
            <w:vAlign w:val="center"/>
          </w:tcPr>
          <w:p w14:paraId="27B859A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w:t>
            </w:r>
          </w:p>
        </w:tc>
      </w:tr>
      <w:bookmarkEnd w:id="428"/>
    </w:tbl>
    <w:p w14:paraId="6975E7B8" w14:textId="77777777" w:rsidR="00FC43DB" w:rsidRPr="003D71E1" w:rsidRDefault="00FC43DB" w:rsidP="00FC43DB">
      <w:pPr>
        <w:pStyle w:val="a0"/>
        <w:rPr>
          <w:rFonts w:cs="Times New Roman"/>
          <w:lang w:eastAsia="ru-RU"/>
        </w:rPr>
      </w:pPr>
    </w:p>
    <w:p w14:paraId="6B477A13" w14:textId="77777777" w:rsidR="00FC43DB" w:rsidRPr="003D71E1" w:rsidRDefault="00FC43DB" w:rsidP="00FC43DB">
      <w:pPr>
        <w:rPr>
          <w:rFonts w:cs="Times New Roman"/>
        </w:rPr>
        <w:sectPr w:rsidR="00FC43DB" w:rsidRPr="003D71E1" w:rsidSect="00017572">
          <w:pgSz w:w="16838" w:h="11906" w:orient="landscape"/>
          <w:pgMar w:top="1134" w:right="850" w:bottom="1134" w:left="993" w:header="708" w:footer="708" w:gutter="0"/>
          <w:cols w:space="708"/>
          <w:docGrid w:linePitch="360"/>
        </w:sectPr>
      </w:pPr>
    </w:p>
    <w:p w14:paraId="30230AE3" w14:textId="77777777" w:rsidR="00FC43DB" w:rsidRPr="003D71E1" w:rsidRDefault="00FC43DB" w:rsidP="00FC43DB">
      <w:pPr>
        <w:pStyle w:val="2"/>
        <w:ind w:left="0" w:firstLine="0"/>
      </w:pPr>
      <w:bookmarkStart w:id="429" w:name="_Toc45022346"/>
      <w:bookmarkStart w:id="430" w:name="_Toc53927669"/>
      <w:bookmarkStart w:id="431" w:name="_Toc212886832"/>
      <w:r w:rsidRPr="003D71E1">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29"/>
      <w:bookmarkEnd w:id="430"/>
      <w:bookmarkEnd w:id="431"/>
    </w:p>
    <w:p w14:paraId="4B65742A" w14:textId="77777777" w:rsidR="00FC43DB" w:rsidRPr="003D71E1" w:rsidRDefault="00FC43DB" w:rsidP="00FC43DB">
      <w:pPr>
        <w:rPr>
          <w:rFonts w:cs="Times New Roman"/>
          <w:lang w:eastAsia="ru-RU"/>
        </w:rPr>
      </w:pPr>
    </w:p>
    <w:p w14:paraId="0E2656F6" w14:textId="77777777" w:rsidR="00FC43DB" w:rsidRPr="003D71E1" w:rsidRDefault="00FC43DB" w:rsidP="00FC43DB">
      <w:pPr>
        <w:pStyle w:val="ad"/>
        <w:ind w:left="218" w:right="229" w:firstLine="566"/>
        <w:jc w:val="both"/>
        <w:rPr>
          <w:rFonts w:cs="Times New Roman"/>
          <w:spacing w:val="-1"/>
          <w:lang w:val="ru-RU"/>
        </w:rPr>
      </w:pPr>
      <w:r w:rsidRPr="003D71E1">
        <w:rPr>
          <w:rFonts w:cs="Times New Roman"/>
          <w:spacing w:val="-1"/>
          <w:lang w:val="ru-RU"/>
        </w:rPr>
        <w:t>Изменения отсутствуют.</w:t>
      </w:r>
    </w:p>
    <w:p w14:paraId="6FE2DDD3" w14:textId="77777777" w:rsidR="00FC43DB" w:rsidRPr="003D71E1" w:rsidRDefault="00FC43DB" w:rsidP="00FC43DB">
      <w:pPr>
        <w:pStyle w:val="a0"/>
        <w:rPr>
          <w:rFonts w:cs="Times New Roman"/>
          <w:lang w:eastAsia="ru-RU"/>
        </w:rPr>
      </w:pPr>
    </w:p>
    <w:p w14:paraId="6D64EC46" w14:textId="77777777" w:rsidR="00FC43DB" w:rsidRPr="003D71E1" w:rsidRDefault="00FC43DB" w:rsidP="00FC43DB">
      <w:pPr>
        <w:pStyle w:val="2"/>
        <w:ind w:left="0" w:firstLine="0"/>
      </w:pPr>
      <w:bookmarkStart w:id="432" w:name="_Toc53927675"/>
      <w:bookmarkStart w:id="433" w:name="_Toc212886833"/>
      <w:r w:rsidRPr="003D71E1">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32"/>
      <w:bookmarkEnd w:id="433"/>
    </w:p>
    <w:p w14:paraId="53C926C0" w14:textId="77777777" w:rsidR="00FC43DB" w:rsidRPr="003D71E1" w:rsidRDefault="00FC43DB" w:rsidP="00FC43DB">
      <w:pPr>
        <w:rPr>
          <w:rFonts w:cs="Times New Roman"/>
          <w:lang w:eastAsia="ru-RU"/>
        </w:rPr>
      </w:pPr>
    </w:p>
    <w:p w14:paraId="66E06E30" w14:textId="77777777" w:rsidR="00FC43DB" w:rsidRPr="003D71E1" w:rsidRDefault="00FC43DB" w:rsidP="00FC43DB">
      <w:pPr>
        <w:ind w:firstLine="709"/>
        <w:jc w:val="both"/>
        <w:rPr>
          <w:rFonts w:cs="Times New Roman"/>
          <w:sz w:val="23"/>
          <w:szCs w:val="23"/>
        </w:rPr>
      </w:pPr>
      <w:r w:rsidRPr="003D71E1">
        <w:rPr>
          <w:rFonts w:cs="Times New Roman"/>
          <w:sz w:val="23"/>
          <w:szCs w:val="23"/>
        </w:rPr>
        <w:t>Провести сравнительный анализ не представляется возможным, так как данные по фактическим потерям теплоносителя отсутствуют.</w:t>
      </w:r>
    </w:p>
    <w:p w14:paraId="4AF00A7E" w14:textId="77777777" w:rsidR="00FC43DB" w:rsidRPr="003D71E1" w:rsidRDefault="00FC43DB" w:rsidP="00FC43DB">
      <w:pPr>
        <w:pStyle w:val="a0"/>
        <w:rPr>
          <w:rFonts w:cs="Times New Roman"/>
          <w:lang w:eastAsia="ru-RU"/>
        </w:rPr>
      </w:pPr>
    </w:p>
    <w:p w14:paraId="75CF628E" w14:textId="77777777" w:rsidR="00FC43DB" w:rsidRPr="003D71E1" w:rsidRDefault="00473CE7" w:rsidP="00FC43DB">
      <w:pPr>
        <w:pStyle w:val="2"/>
        <w:ind w:left="0" w:firstLine="0"/>
        <w:rPr>
          <w:sz w:val="28"/>
          <w:szCs w:val="28"/>
        </w:rPr>
      </w:pPr>
      <w:hyperlink r:id="rId204" w:anchor="bookmark69" w:history="1">
        <w:bookmarkStart w:id="434" w:name="_Toc45625237"/>
        <w:bookmarkStart w:id="435" w:name="_Toc212886834"/>
        <w:r w:rsidR="00FC43DB" w:rsidRPr="003D71E1">
          <w:rPr>
            <w:sz w:val="28"/>
            <w:szCs w:val="28"/>
          </w:rPr>
          <w:t xml:space="preserve">ГЛАВА 7. </w:t>
        </w:r>
      </w:hyperlink>
      <w:r w:rsidR="00FC43DB" w:rsidRPr="003D71E1">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34"/>
      <w:bookmarkEnd w:id="435"/>
    </w:p>
    <w:p w14:paraId="3004D92C" w14:textId="77777777" w:rsidR="00FC43DB" w:rsidRPr="003D71E1" w:rsidRDefault="00FC43DB" w:rsidP="00FC43DB">
      <w:pPr>
        <w:rPr>
          <w:rFonts w:cs="Times New Roman"/>
          <w:lang w:eastAsia="ru-RU"/>
        </w:rPr>
      </w:pPr>
    </w:p>
    <w:p w14:paraId="450C42ED" w14:textId="77777777" w:rsidR="00FC43DB" w:rsidRPr="003D71E1" w:rsidRDefault="00473CE7" w:rsidP="00FC43DB">
      <w:pPr>
        <w:pStyle w:val="2"/>
        <w:ind w:left="0" w:firstLine="0"/>
      </w:pPr>
      <w:hyperlink r:id="rId205" w:anchor="bookmark70" w:history="1">
        <w:bookmarkStart w:id="436" w:name="_Toc30081871"/>
        <w:bookmarkStart w:id="437" w:name="_Toc30085106"/>
        <w:bookmarkStart w:id="438" w:name="_Toc32845372"/>
        <w:bookmarkStart w:id="439" w:name="_Toc212886835"/>
        <w:r w:rsidR="00FC43DB" w:rsidRPr="003D71E1">
          <w:t>Часть 1. ОПИСАНИЕ УСЛОВИЙ ОРГАНИЗАЦИИ ЦЕНТРАЛИЗОВАННОГО</w:t>
        </w:r>
      </w:hyperlink>
      <w:r w:rsidR="00FC43DB" w:rsidRPr="003D71E1">
        <w:t xml:space="preserve"> </w:t>
      </w:r>
      <w:hyperlink r:id="rId206" w:anchor="bookmark70" w:history="1">
        <w:r w:rsidR="00FC43DB" w:rsidRPr="003D71E1">
          <w:t>ТЕПЛОСНАБЖЕНИЯ, ИНДИВИДУАЛЬНОГО ТЕПЛОСНАБЖЕНИЯ, А ТАКЖЕ</w:t>
        </w:r>
      </w:hyperlink>
      <w:r w:rsidR="00FC43DB" w:rsidRPr="003D71E1">
        <w:t xml:space="preserve"> </w:t>
      </w:r>
      <w:hyperlink r:id="rId207" w:anchor="bookmark70" w:history="1">
        <w:r w:rsidR="00FC43DB" w:rsidRPr="003D71E1">
          <w:t>ПОКВАРТИРНОГО ОТОПЛЕНИЯ</w:t>
        </w:r>
        <w:bookmarkEnd w:id="436"/>
        <w:bookmarkEnd w:id="437"/>
        <w:bookmarkEnd w:id="438"/>
        <w:bookmarkEnd w:id="439"/>
      </w:hyperlink>
    </w:p>
    <w:p w14:paraId="0270650E" w14:textId="77777777" w:rsidR="00FC43DB" w:rsidRPr="003D71E1" w:rsidRDefault="00FC43DB" w:rsidP="00FC43DB">
      <w:pPr>
        <w:jc w:val="both"/>
        <w:rPr>
          <w:rFonts w:cs="Times New Roman"/>
          <w:sz w:val="23"/>
          <w:szCs w:val="23"/>
        </w:rPr>
      </w:pPr>
    </w:p>
    <w:p w14:paraId="2CE16D3B" w14:textId="77777777" w:rsidR="00FC43DB" w:rsidRPr="003D71E1" w:rsidRDefault="00FC43DB" w:rsidP="00FC43DB">
      <w:pPr>
        <w:ind w:firstLine="709"/>
        <w:jc w:val="both"/>
        <w:rPr>
          <w:rFonts w:cs="Times New Roman"/>
          <w:szCs w:val="23"/>
        </w:rPr>
      </w:pPr>
      <w:r w:rsidRPr="003D71E1">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5F282B2E" w14:textId="77777777" w:rsidR="00FC43DB" w:rsidRPr="003D71E1" w:rsidRDefault="00FC43DB" w:rsidP="00FC43DB">
      <w:pPr>
        <w:ind w:firstLine="709"/>
        <w:jc w:val="both"/>
        <w:rPr>
          <w:rFonts w:cs="Times New Roman"/>
          <w:szCs w:val="23"/>
        </w:rPr>
      </w:pPr>
      <w:r w:rsidRPr="003D71E1">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230D5DC7" w14:textId="77777777" w:rsidR="00FC43DB" w:rsidRPr="003D71E1" w:rsidRDefault="00FC43DB" w:rsidP="00FC43DB">
      <w:pPr>
        <w:jc w:val="both"/>
        <w:rPr>
          <w:rFonts w:cs="Times New Roman"/>
          <w:lang w:eastAsia="ru-RU"/>
        </w:rPr>
      </w:pPr>
    </w:p>
    <w:p w14:paraId="52D35B81" w14:textId="77777777" w:rsidR="00FC43DB" w:rsidRPr="003D71E1" w:rsidRDefault="00473CE7" w:rsidP="00FC43DB">
      <w:pPr>
        <w:pStyle w:val="2"/>
        <w:ind w:left="0" w:firstLine="0"/>
      </w:pPr>
      <w:hyperlink r:id="rId208" w:anchor="bookmark71" w:history="1">
        <w:bookmarkStart w:id="440" w:name="_Toc30081872"/>
        <w:bookmarkStart w:id="441" w:name="_Toc30085107"/>
        <w:bookmarkStart w:id="442" w:name="_Toc32845373"/>
        <w:bookmarkStart w:id="443" w:name="_Toc212886836"/>
        <w:r w:rsidR="00FC43DB" w:rsidRPr="003D71E1">
          <w:t>Часть 2. ОПИСАНИЕ ТЕКУЩЕЙ СИТУАЦИИ, СВЯЗАННОЙ С РАНЕЕ ПРИНЯТЫМИ В</w:t>
        </w:r>
      </w:hyperlink>
      <w:r w:rsidR="00FC43DB" w:rsidRPr="003D71E1">
        <w:t xml:space="preserve"> </w:t>
      </w:r>
      <w:hyperlink r:id="rId209" w:anchor="bookmark71" w:history="1">
        <w:r w:rsidR="00FC43DB" w:rsidRPr="003D71E1">
          <w:t>СООТВЕТСТВИИ С ЗАКОНОДАТЕЛЬСТВОМ РОССИЙСКОЙ ФЕДЕРАЦИИ ОБ</w:t>
        </w:r>
      </w:hyperlink>
      <w:r w:rsidR="00FC43DB" w:rsidRPr="003D71E1">
        <w:t xml:space="preserve"> </w:t>
      </w:r>
      <w:hyperlink r:id="rId210" w:anchor="bookmark71" w:history="1">
        <w:r w:rsidR="00FC43DB" w:rsidRPr="003D71E1">
          <w:t>ЭЛЕКТРОЭНЕРГЕТИКЕ РЕШЕНИЯМИ ОБ ОТНЕСЕНИИ ГЕНЕРИРУЮЩИХ ОБЪЕКТОВ</w:t>
        </w:r>
      </w:hyperlink>
      <w:r w:rsidR="00FC43DB" w:rsidRPr="003D71E1">
        <w:t xml:space="preserve"> </w:t>
      </w:r>
      <w:hyperlink r:id="rId211" w:anchor="bookmark71" w:history="1">
        <w:r w:rsidR="00FC43DB" w:rsidRPr="003D71E1">
          <w:t>К ГЕНЕРИРУЮЩИМ ОБЪЕКТАМ, МОЩНОСТЬ КОТОРЫХ ПОСТАВЛЯЕТСЯ В</w:t>
        </w:r>
      </w:hyperlink>
      <w:r w:rsidR="00FC43DB" w:rsidRPr="003D71E1">
        <w:t xml:space="preserve"> </w:t>
      </w:r>
      <w:hyperlink r:id="rId212" w:anchor="bookmark71" w:history="1">
        <w:r w:rsidR="00FC43DB" w:rsidRPr="003D71E1">
          <w:t>ВЫНУЖДЕННОМ РЕЖИМЕ В ЦЕЛЯХ ОБЕСПЕЧЕНИЯ НАДЕЖНОГО</w:t>
        </w:r>
      </w:hyperlink>
      <w:r w:rsidR="00FC43DB" w:rsidRPr="003D71E1">
        <w:t xml:space="preserve"> </w:t>
      </w:r>
      <w:hyperlink r:id="rId213" w:anchor="bookmark71" w:history="1">
        <w:r w:rsidR="00FC43DB" w:rsidRPr="003D71E1">
          <w:t>ТЕПЛОСНАБЖЕНИЯ ПОТРЕБИТЕЛЕЙ</w:t>
        </w:r>
        <w:bookmarkEnd w:id="440"/>
        <w:bookmarkEnd w:id="441"/>
        <w:bookmarkEnd w:id="442"/>
        <w:bookmarkEnd w:id="443"/>
      </w:hyperlink>
    </w:p>
    <w:p w14:paraId="116A5742" w14:textId="77777777" w:rsidR="00FC43DB" w:rsidRPr="003D71E1" w:rsidRDefault="00FC43DB" w:rsidP="00FC43DB">
      <w:pPr>
        <w:ind w:firstLine="709"/>
        <w:jc w:val="both"/>
        <w:rPr>
          <w:rFonts w:cs="Times New Roman"/>
          <w:sz w:val="23"/>
          <w:szCs w:val="23"/>
        </w:rPr>
      </w:pPr>
    </w:p>
    <w:p w14:paraId="37A227F7" w14:textId="77777777" w:rsidR="00FC43DB" w:rsidRPr="003D71E1" w:rsidRDefault="00FC43DB" w:rsidP="00FC43DB">
      <w:pPr>
        <w:ind w:firstLine="709"/>
        <w:jc w:val="both"/>
        <w:rPr>
          <w:rFonts w:eastAsiaTheme="minorEastAsia" w:cs="Times New Roman"/>
          <w:spacing w:val="-1"/>
          <w:szCs w:val="24"/>
          <w:lang w:eastAsia="ru-RU"/>
        </w:rPr>
      </w:pPr>
      <w:r w:rsidRPr="003D71E1">
        <w:rPr>
          <w:rFonts w:cs="Times New Roman"/>
          <w:szCs w:val="24"/>
        </w:rPr>
        <w:t>Указанные объекты отсутствуют.</w:t>
      </w:r>
    </w:p>
    <w:p w14:paraId="62E3EFEB" w14:textId="77777777" w:rsidR="00FC43DB" w:rsidRPr="003D71E1" w:rsidRDefault="00FC43DB" w:rsidP="00FC43DB">
      <w:pPr>
        <w:jc w:val="both"/>
        <w:rPr>
          <w:rFonts w:eastAsiaTheme="minorEastAsia" w:cs="Times New Roman"/>
          <w:szCs w:val="24"/>
          <w:lang w:eastAsia="ru-RU"/>
        </w:rPr>
      </w:pPr>
    </w:p>
    <w:p w14:paraId="5D77E542" w14:textId="77777777" w:rsidR="00FC43DB" w:rsidRPr="003D71E1" w:rsidRDefault="00473CE7" w:rsidP="00FC43DB">
      <w:pPr>
        <w:pStyle w:val="2"/>
        <w:ind w:left="0" w:firstLine="0"/>
      </w:pPr>
      <w:hyperlink r:id="rId214" w:anchor="bookmark72" w:history="1">
        <w:bookmarkStart w:id="444" w:name="_Toc212886837"/>
        <w:bookmarkStart w:id="445" w:name="_Toc30081873"/>
        <w:bookmarkStart w:id="446" w:name="_Toc30085108"/>
        <w:bookmarkStart w:id="447" w:name="_Toc32845374"/>
        <w:r w:rsidR="00FC43DB" w:rsidRPr="003D71E1">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44"/>
        <w:r w:rsidR="00FC43DB" w:rsidRPr="003D71E1">
          <w:t xml:space="preserve"> </w:t>
        </w:r>
      </w:hyperlink>
      <w:bookmarkEnd w:id="445"/>
      <w:bookmarkEnd w:id="446"/>
      <w:bookmarkEnd w:id="447"/>
    </w:p>
    <w:p w14:paraId="5BA2FB7A" w14:textId="77777777" w:rsidR="00FC43DB" w:rsidRPr="003D71E1" w:rsidRDefault="00FC43DB" w:rsidP="00FC43DB">
      <w:pPr>
        <w:ind w:firstLine="709"/>
        <w:jc w:val="both"/>
        <w:rPr>
          <w:rFonts w:cs="Times New Roman"/>
          <w:sz w:val="23"/>
          <w:szCs w:val="23"/>
        </w:rPr>
      </w:pPr>
    </w:p>
    <w:p w14:paraId="169663BF" w14:textId="77777777" w:rsidR="00FC43DB" w:rsidRPr="003D71E1" w:rsidRDefault="00FC43DB" w:rsidP="00FC43DB">
      <w:pPr>
        <w:ind w:firstLine="709"/>
        <w:jc w:val="both"/>
        <w:rPr>
          <w:rFonts w:cs="Times New Roman"/>
          <w:szCs w:val="23"/>
        </w:rPr>
      </w:pPr>
      <w:r w:rsidRPr="003D71E1">
        <w:rPr>
          <w:rFonts w:cs="Times New Roman"/>
          <w:szCs w:val="23"/>
        </w:rPr>
        <w:t>Указанные объекты отсутствуют.</w:t>
      </w:r>
    </w:p>
    <w:p w14:paraId="227D437F" w14:textId="77777777" w:rsidR="00FC43DB" w:rsidRPr="003D71E1" w:rsidRDefault="00FC43DB" w:rsidP="00FC43DB">
      <w:pPr>
        <w:jc w:val="both"/>
        <w:rPr>
          <w:rFonts w:cs="Times New Roman"/>
          <w:lang w:eastAsia="ru-RU"/>
        </w:rPr>
      </w:pPr>
    </w:p>
    <w:p w14:paraId="3A931FF3" w14:textId="77777777" w:rsidR="00FC43DB" w:rsidRPr="003D71E1" w:rsidRDefault="00FC43DB" w:rsidP="00FC43DB">
      <w:pPr>
        <w:pStyle w:val="2"/>
        <w:ind w:left="0" w:firstLine="0"/>
      </w:pPr>
      <w:bookmarkStart w:id="448" w:name="_Toc30081874"/>
      <w:bookmarkStart w:id="449" w:name="_Toc30085109"/>
      <w:bookmarkStart w:id="450" w:name="_Toc32845375"/>
      <w:bookmarkStart w:id="451" w:name="_Toc212886838"/>
      <w:r w:rsidRPr="003D71E1">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48"/>
      <w:bookmarkEnd w:id="449"/>
      <w:bookmarkEnd w:id="450"/>
      <w:bookmarkEnd w:id="451"/>
    </w:p>
    <w:p w14:paraId="393D8BB0" w14:textId="77777777" w:rsidR="00FC43DB" w:rsidRPr="003D71E1" w:rsidRDefault="00FC43DB" w:rsidP="00FC43DB">
      <w:pPr>
        <w:rPr>
          <w:rFonts w:cs="Times New Roman"/>
          <w:lang w:eastAsia="ru-RU"/>
        </w:rPr>
      </w:pPr>
    </w:p>
    <w:p w14:paraId="0924B3AF" w14:textId="77777777" w:rsidR="00FC43DB" w:rsidRPr="003D71E1" w:rsidRDefault="00FC43DB" w:rsidP="00FC43DB">
      <w:pPr>
        <w:ind w:firstLine="709"/>
        <w:jc w:val="both"/>
        <w:rPr>
          <w:rFonts w:cs="Times New Roman"/>
          <w:szCs w:val="23"/>
        </w:rPr>
      </w:pPr>
      <w:r w:rsidRPr="003D71E1">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600E04C2" w14:textId="77777777" w:rsidR="00FC43DB" w:rsidRPr="003D71E1" w:rsidRDefault="00FC43DB" w:rsidP="00FC43DB">
      <w:pPr>
        <w:pStyle w:val="a4"/>
        <w:rPr>
          <w:rFonts w:cs="Times New Roman"/>
        </w:rPr>
      </w:pPr>
      <w:bookmarkStart w:id="452" w:name="_Toc45625242"/>
    </w:p>
    <w:p w14:paraId="14D96B8F" w14:textId="77777777" w:rsidR="00FC43DB" w:rsidRPr="003D71E1" w:rsidRDefault="00FC43DB" w:rsidP="00FC43DB">
      <w:pPr>
        <w:pStyle w:val="2"/>
        <w:ind w:left="0" w:firstLine="0"/>
      </w:pPr>
      <w:bookmarkStart w:id="453" w:name="_Toc212886839"/>
      <w:r w:rsidRPr="003D71E1">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52"/>
      <w:bookmarkEnd w:id="453"/>
    </w:p>
    <w:p w14:paraId="740001B2" w14:textId="77777777" w:rsidR="00FC43DB" w:rsidRPr="003D71E1" w:rsidRDefault="00FC43DB" w:rsidP="00FC43DB">
      <w:pPr>
        <w:jc w:val="both"/>
        <w:rPr>
          <w:rFonts w:cs="Times New Roman"/>
          <w:lang w:eastAsia="ru-RU"/>
        </w:rPr>
      </w:pPr>
    </w:p>
    <w:p w14:paraId="3F4E0512" w14:textId="77777777" w:rsidR="00FC43DB" w:rsidRPr="003D71E1" w:rsidRDefault="00FC43DB" w:rsidP="00FC43DB">
      <w:pPr>
        <w:ind w:firstLine="709"/>
        <w:jc w:val="both"/>
        <w:rPr>
          <w:rFonts w:cs="Times New Roman"/>
          <w:szCs w:val="23"/>
        </w:rPr>
      </w:pPr>
      <w:r w:rsidRPr="003D71E1">
        <w:rPr>
          <w:rFonts w:cs="Times New Roman"/>
          <w:szCs w:val="23"/>
        </w:rPr>
        <w:t>Объекты, работающие в режиме комбинированной выработки, отсутствуют.</w:t>
      </w:r>
    </w:p>
    <w:p w14:paraId="2F2563AC" w14:textId="77777777" w:rsidR="00FC43DB" w:rsidRPr="003D71E1" w:rsidRDefault="00FC43DB" w:rsidP="00FC43DB">
      <w:pPr>
        <w:pStyle w:val="a0"/>
        <w:rPr>
          <w:rFonts w:cs="Times New Roman"/>
          <w:lang w:eastAsia="ru-RU"/>
        </w:rPr>
      </w:pPr>
    </w:p>
    <w:p w14:paraId="486D990C" w14:textId="77777777" w:rsidR="00FC43DB" w:rsidRPr="003D71E1" w:rsidRDefault="00FC43DB" w:rsidP="00FC43DB">
      <w:pPr>
        <w:pStyle w:val="2"/>
        <w:ind w:left="0" w:firstLine="0"/>
      </w:pPr>
      <w:bookmarkStart w:id="454" w:name="_Toc212886840"/>
      <w:r w:rsidRPr="003D71E1">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54"/>
    </w:p>
    <w:p w14:paraId="2F9539DA" w14:textId="77777777" w:rsidR="00FC43DB" w:rsidRPr="003D71E1" w:rsidRDefault="00FC43DB" w:rsidP="00FC43DB">
      <w:pPr>
        <w:pStyle w:val="a0"/>
        <w:rPr>
          <w:rFonts w:cs="Times New Roman"/>
          <w:lang w:eastAsia="ru-RU"/>
        </w:rPr>
      </w:pPr>
    </w:p>
    <w:p w14:paraId="0AD92788" w14:textId="77777777" w:rsidR="00FC43DB" w:rsidRPr="003D71E1" w:rsidRDefault="00FC43DB" w:rsidP="00FC43DB">
      <w:pPr>
        <w:ind w:firstLine="709"/>
        <w:jc w:val="both"/>
        <w:rPr>
          <w:rFonts w:cs="Times New Roman"/>
          <w:szCs w:val="23"/>
        </w:rPr>
      </w:pPr>
      <w:r w:rsidRPr="003D71E1">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47CE3CE2" w14:textId="77777777" w:rsidR="00FC43DB" w:rsidRPr="003D71E1" w:rsidRDefault="00FC43DB" w:rsidP="00FC43DB">
      <w:pPr>
        <w:jc w:val="both"/>
        <w:rPr>
          <w:rFonts w:cs="Times New Roman"/>
          <w:lang w:eastAsia="ru-RU"/>
        </w:rPr>
      </w:pPr>
    </w:p>
    <w:p w14:paraId="4E0297F2" w14:textId="77777777" w:rsidR="00FC43DB" w:rsidRPr="003D71E1" w:rsidRDefault="00473CE7" w:rsidP="00FC43DB">
      <w:pPr>
        <w:pStyle w:val="2"/>
        <w:ind w:left="0" w:firstLine="0"/>
        <w:rPr>
          <w:sz w:val="28"/>
          <w:szCs w:val="23"/>
        </w:rPr>
      </w:pPr>
      <w:hyperlink r:id="rId215" w:anchor="bookmark76" w:history="1">
        <w:bookmarkStart w:id="455" w:name="_Toc45625244"/>
        <w:bookmarkStart w:id="456" w:name="_Toc212886841"/>
        <w:bookmarkStart w:id="457" w:name="_Toc30081877"/>
        <w:bookmarkStart w:id="458" w:name="_Toc30085112"/>
        <w:bookmarkStart w:id="459" w:name="_Toc32845378"/>
        <w:r w:rsidR="00FC43DB" w:rsidRPr="003D71E1">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55"/>
        <w:bookmarkEnd w:id="456"/>
        <w:r w:rsidR="00FC43DB" w:rsidRPr="003D71E1">
          <w:t xml:space="preserve"> </w:t>
        </w:r>
      </w:hyperlink>
      <w:bookmarkEnd w:id="457"/>
      <w:bookmarkEnd w:id="458"/>
      <w:bookmarkEnd w:id="459"/>
    </w:p>
    <w:p w14:paraId="548C03B1" w14:textId="77777777" w:rsidR="00FC43DB" w:rsidRPr="003D71E1" w:rsidRDefault="00FC43DB" w:rsidP="00FC43DB">
      <w:pPr>
        <w:ind w:firstLine="709"/>
        <w:jc w:val="both"/>
        <w:rPr>
          <w:rFonts w:cs="Times New Roman"/>
          <w:sz w:val="23"/>
          <w:szCs w:val="23"/>
        </w:rPr>
      </w:pPr>
    </w:p>
    <w:p w14:paraId="1A7682E8" w14:textId="77777777" w:rsidR="00FC43DB" w:rsidRPr="003D71E1" w:rsidRDefault="00FC43DB" w:rsidP="00FC43DB">
      <w:pPr>
        <w:ind w:firstLine="709"/>
        <w:jc w:val="both"/>
        <w:rPr>
          <w:rFonts w:cs="Times New Roman"/>
          <w:szCs w:val="23"/>
        </w:rPr>
      </w:pPr>
      <w:r w:rsidRPr="003D71E1">
        <w:rPr>
          <w:rFonts w:cs="Times New Roman"/>
          <w:szCs w:val="23"/>
        </w:rPr>
        <w:t>Обоснования отсутствуют. В связи с наличием всего одного источника тепловой энергии на территории МО.</w:t>
      </w:r>
    </w:p>
    <w:p w14:paraId="4F88BD72" w14:textId="77777777" w:rsidR="00FC43DB" w:rsidRPr="003D71E1" w:rsidRDefault="00FC43DB" w:rsidP="00FC43DB">
      <w:pPr>
        <w:jc w:val="both"/>
        <w:rPr>
          <w:rFonts w:cs="Times New Roman"/>
          <w:lang w:eastAsia="ru-RU"/>
        </w:rPr>
      </w:pPr>
    </w:p>
    <w:p w14:paraId="4BD89CF9" w14:textId="77777777" w:rsidR="00FC43DB" w:rsidRPr="003D71E1" w:rsidRDefault="00473CE7" w:rsidP="00FC43DB">
      <w:pPr>
        <w:pStyle w:val="2"/>
        <w:ind w:left="0" w:firstLine="0"/>
      </w:pPr>
      <w:hyperlink r:id="rId216" w:anchor="bookmark77" w:history="1">
        <w:bookmarkStart w:id="460" w:name="_Toc30081878"/>
        <w:bookmarkStart w:id="461" w:name="_Toc30085113"/>
        <w:bookmarkStart w:id="462" w:name="_Toc32845379"/>
        <w:bookmarkStart w:id="463" w:name="_Toc212886842"/>
        <w:r w:rsidR="00FC43DB" w:rsidRPr="003D71E1">
          <w:t>Часть 8. ОБОСНОВАНИЕ ПРЕДЛАГАЕМЫХ ДЛЯ ПЕРЕВОДА В ПИКОВЫЙ РЕЖИМ</w:t>
        </w:r>
      </w:hyperlink>
      <w:r w:rsidR="00FC43DB" w:rsidRPr="003D71E1">
        <w:t xml:space="preserve"> </w:t>
      </w:r>
      <w:hyperlink r:id="rId217" w:anchor="bookmark77" w:history="1">
        <w:r w:rsidR="00FC43DB" w:rsidRPr="003D71E1">
          <w:t>РАБОТЫ КОТЕЛЬНЫХ ПО ОТНОШЕНИЮ К ИСТОЧНИКАМ ТЕПЛОВОЙ ЭНЕРГИИ,</w:t>
        </w:r>
      </w:hyperlink>
      <w:r w:rsidR="00FC43DB" w:rsidRPr="003D71E1">
        <w:t xml:space="preserve"> </w:t>
      </w:r>
      <w:hyperlink r:id="rId218" w:anchor="bookmark77" w:history="1">
        <w:r w:rsidR="00FC43DB" w:rsidRPr="003D71E1">
          <w:t>ФУНКЦИОНИРУЮЩИМ В РЕЖИМЕ КОМБИНИРОВАННОЙ ВЫРАБОТКИ</w:t>
        </w:r>
      </w:hyperlink>
      <w:r w:rsidR="00FC43DB" w:rsidRPr="003D71E1">
        <w:t xml:space="preserve"> </w:t>
      </w:r>
      <w:hyperlink r:id="rId219" w:anchor="bookmark77" w:history="1">
        <w:r w:rsidR="00FC43DB" w:rsidRPr="003D71E1">
          <w:t>ЭЛЕКТРИЧЕСКОЙ И ТЕПЛОВОЙ ЭНЕРГИИ</w:t>
        </w:r>
        <w:bookmarkEnd w:id="460"/>
        <w:bookmarkEnd w:id="461"/>
        <w:bookmarkEnd w:id="462"/>
        <w:bookmarkEnd w:id="463"/>
      </w:hyperlink>
    </w:p>
    <w:p w14:paraId="500ADF23" w14:textId="77777777" w:rsidR="00FC43DB" w:rsidRPr="003D71E1" w:rsidRDefault="00FC43DB" w:rsidP="00FC43DB">
      <w:pPr>
        <w:ind w:firstLine="709"/>
        <w:jc w:val="both"/>
        <w:rPr>
          <w:rFonts w:cs="Times New Roman"/>
          <w:sz w:val="23"/>
          <w:szCs w:val="23"/>
        </w:rPr>
      </w:pPr>
    </w:p>
    <w:p w14:paraId="4C1F2405" w14:textId="77777777" w:rsidR="00FC43DB" w:rsidRPr="003D71E1" w:rsidRDefault="00FC43DB" w:rsidP="00FC43DB">
      <w:pPr>
        <w:ind w:firstLine="709"/>
        <w:jc w:val="both"/>
        <w:rPr>
          <w:rFonts w:cs="Times New Roman"/>
          <w:szCs w:val="23"/>
        </w:rPr>
      </w:pPr>
      <w:r w:rsidRPr="003D71E1">
        <w:rPr>
          <w:rFonts w:cs="Times New Roman"/>
          <w:szCs w:val="23"/>
        </w:rPr>
        <w:t>На территории СП «Хилганайское» отсутствуют источники тепловой энергии, функционирующие в режиме комбинированной выработки электрической и тепловой энергии.</w:t>
      </w:r>
    </w:p>
    <w:p w14:paraId="61B5B9A4" w14:textId="77777777" w:rsidR="00FC43DB" w:rsidRPr="003D71E1" w:rsidRDefault="00FC43DB" w:rsidP="00FC43DB">
      <w:pPr>
        <w:jc w:val="both"/>
        <w:rPr>
          <w:rFonts w:cs="Times New Roman"/>
          <w:lang w:eastAsia="ru-RU"/>
        </w:rPr>
      </w:pPr>
    </w:p>
    <w:p w14:paraId="139FC304" w14:textId="77777777" w:rsidR="00FC43DB" w:rsidRPr="003D71E1" w:rsidRDefault="00473CE7" w:rsidP="00FC43DB">
      <w:pPr>
        <w:pStyle w:val="2"/>
        <w:ind w:left="0" w:firstLine="0"/>
      </w:pPr>
      <w:hyperlink r:id="rId220" w:anchor="bookmark78" w:history="1">
        <w:bookmarkStart w:id="464" w:name="_Toc30081879"/>
        <w:bookmarkStart w:id="465" w:name="_Toc30085114"/>
        <w:bookmarkStart w:id="466" w:name="_Toc32845380"/>
        <w:bookmarkStart w:id="467" w:name="_Toc212886843"/>
        <w:r w:rsidR="00FC43DB" w:rsidRPr="003D71E1">
          <w:t>Часть 9. ОБОСНОВАНИЕ ПРЕДЛОЖЕНИЙ ПО РАСШИРЕНИЮ ЗОН ДЕЙСТВИЯ</w:t>
        </w:r>
      </w:hyperlink>
      <w:r w:rsidR="00FC43DB" w:rsidRPr="003D71E1">
        <w:t xml:space="preserve"> </w:t>
      </w:r>
      <w:hyperlink r:id="rId221" w:anchor="bookmark78" w:history="1">
        <w:r w:rsidR="00FC43DB" w:rsidRPr="003D71E1">
          <w:t>ДЕЙСТВУЮЩИХ ИСТОЧНИКОВ ТЕПЛОВОЙ ЭНЕРГИИ, ФУНКЦИОНИРУЮЩИХ В</w:t>
        </w:r>
      </w:hyperlink>
      <w:r w:rsidR="00FC43DB" w:rsidRPr="003D71E1">
        <w:t xml:space="preserve"> </w:t>
      </w:r>
      <w:hyperlink r:id="rId222" w:anchor="bookmark78" w:history="1">
        <w:r w:rsidR="00FC43DB" w:rsidRPr="003D71E1">
          <w:t>РЕЖИМЕ КОМБИНИРОВАННОЙ ВЫРАБОТКИ ЭЛЕКТРИЧЕСКОЙ И ТЕПЛОВОЙ</w:t>
        </w:r>
      </w:hyperlink>
      <w:r w:rsidR="00FC43DB" w:rsidRPr="003D71E1">
        <w:t xml:space="preserve"> </w:t>
      </w:r>
      <w:hyperlink r:id="rId223" w:anchor="bookmark78" w:history="1">
        <w:r w:rsidR="00FC43DB" w:rsidRPr="003D71E1">
          <w:t>ЭНЕРГИИ</w:t>
        </w:r>
        <w:bookmarkEnd w:id="464"/>
        <w:bookmarkEnd w:id="465"/>
        <w:bookmarkEnd w:id="466"/>
        <w:bookmarkEnd w:id="467"/>
      </w:hyperlink>
    </w:p>
    <w:p w14:paraId="73091C49" w14:textId="77777777" w:rsidR="00FC43DB" w:rsidRPr="003D71E1" w:rsidRDefault="00FC43DB" w:rsidP="00FC43DB">
      <w:pPr>
        <w:pStyle w:val="a0"/>
        <w:rPr>
          <w:rFonts w:cs="Times New Roman"/>
        </w:rPr>
      </w:pPr>
    </w:p>
    <w:p w14:paraId="3F8F0053" w14:textId="77777777" w:rsidR="00FC43DB" w:rsidRPr="003D71E1" w:rsidRDefault="00FC43DB" w:rsidP="00FC43DB">
      <w:pPr>
        <w:ind w:firstLine="709"/>
        <w:jc w:val="both"/>
        <w:rPr>
          <w:rFonts w:cs="Times New Roman"/>
          <w:szCs w:val="23"/>
        </w:rPr>
      </w:pPr>
      <w:r w:rsidRPr="003D71E1">
        <w:rPr>
          <w:rFonts w:cs="Times New Roman"/>
          <w:szCs w:val="23"/>
        </w:rPr>
        <w:t>Указанные объекты отсутствуют.</w:t>
      </w:r>
    </w:p>
    <w:p w14:paraId="6C0C47E4" w14:textId="77777777" w:rsidR="00FC43DB" w:rsidRPr="003D71E1" w:rsidRDefault="00FC43DB" w:rsidP="00FC43DB">
      <w:pPr>
        <w:jc w:val="both"/>
        <w:rPr>
          <w:rFonts w:cs="Times New Roman"/>
          <w:lang w:eastAsia="ru-RU"/>
        </w:rPr>
      </w:pPr>
    </w:p>
    <w:p w14:paraId="2E2EEA91" w14:textId="77777777" w:rsidR="00FC43DB" w:rsidRPr="003D71E1" w:rsidRDefault="00473CE7" w:rsidP="00FC43DB">
      <w:pPr>
        <w:pStyle w:val="2"/>
        <w:ind w:left="0" w:firstLine="0"/>
      </w:pPr>
      <w:hyperlink r:id="rId224" w:anchor="bookmark79" w:history="1">
        <w:bookmarkStart w:id="468" w:name="_Toc30081880"/>
        <w:bookmarkStart w:id="469" w:name="_Toc30085115"/>
        <w:bookmarkStart w:id="470" w:name="_Toc32845381"/>
        <w:bookmarkStart w:id="471" w:name="_Toc212886844"/>
        <w:r w:rsidR="00FC43DB" w:rsidRPr="003D71E1">
          <w:t>Часть 10. ОБОСНОВАНИЕ ПРЕДЛАГАЕМЫХ ДЛЯ ВЫВОДА В РЕЗЕРВ И (ИЛИ)</w:t>
        </w:r>
      </w:hyperlink>
      <w:r w:rsidR="00FC43DB" w:rsidRPr="003D71E1">
        <w:t xml:space="preserve"> </w:t>
      </w:r>
      <w:hyperlink r:id="rId225" w:anchor="bookmark79" w:history="1">
        <w:r w:rsidR="00FC43DB" w:rsidRPr="003D71E1">
          <w:t>ВЫВОДА ИЗ ЭКСПЛУАТАЦИИ КОТЕЛЬНЫХ ПРИ ПЕРЕДАЧЕ ТЕПЛОВЫХ НАГРУЗОК</w:t>
        </w:r>
      </w:hyperlink>
      <w:r w:rsidR="00FC43DB" w:rsidRPr="003D71E1">
        <w:t xml:space="preserve"> </w:t>
      </w:r>
      <w:hyperlink r:id="rId226" w:anchor="bookmark79" w:history="1">
        <w:r w:rsidR="00FC43DB" w:rsidRPr="003D71E1">
          <w:t>НА ДРУГИЕ ИСТОЧНИКИ ТЕПЛОВОЙ ЭНЕРГИИ</w:t>
        </w:r>
        <w:bookmarkEnd w:id="468"/>
        <w:bookmarkEnd w:id="469"/>
        <w:bookmarkEnd w:id="470"/>
        <w:bookmarkEnd w:id="471"/>
      </w:hyperlink>
    </w:p>
    <w:p w14:paraId="58E99683" w14:textId="77777777" w:rsidR="00FC43DB" w:rsidRPr="003D71E1" w:rsidRDefault="00FC43DB" w:rsidP="00FC43DB">
      <w:pPr>
        <w:jc w:val="both"/>
        <w:rPr>
          <w:rFonts w:cs="Times New Roman"/>
          <w:sz w:val="23"/>
          <w:szCs w:val="23"/>
        </w:rPr>
      </w:pPr>
    </w:p>
    <w:p w14:paraId="144017A1" w14:textId="77777777" w:rsidR="00FC43DB" w:rsidRPr="003D71E1" w:rsidRDefault="00FC43DB" w:rsidP="00FC43DB">
      <w:pPr>
        <w:ind w:firstLine="709"/>
        <w:jc w:val="both"/>
        <w:rPr>
          <w:rFonts w:cs="Times New Roman"/>
          <w:szCs w:val="23"/>
        </w:rPr>
      </w:pPr>
      <w:r w:rsidRPr="003D71E1">
        <w:rPr>
          <w:rFonts w:cs="Times New Roman"/>
          <w:szCs w:val="23"/>
        </w:rPr>
        <w:t>Указанные объекты отсутствуют.</w:t>
      </w:r>
    </w:p>
    <w:p w14:paraId="79D72E83" w14:textId="77777777" w:rsidR="00FC43DB" w:rsidRPr="003D71E1" w:rsidRDefault="00FC43DB" w:rsidP="00FC43DB">
      <w:pPr>
        <w:tabs>
          <w:tab w:val="left" w:pos="2340"/>
        </w:tabs>
        <w:jc w:val="both"/>
        <w:rPr>
          <w:rFonts w:eastAsiaTheme="minorEastAsia" w:cs="Times New Roman"/>
          <w:szCs w:val="24"/>
          <w:lang w:eastAsia="ru-RU"/>
        </w:rPr>
      </w:pPr>
    </w:p>
    <w:p w14:paraId="4F204C2D" w14:textId="77777777" w:rsidR="00FC43DB" w:rsidRPr="003D71E1" w:rsidRDefault="00473CE7" w:rsidP="00FC43DB">
      <w:pPr>
        <w:pStyle w:val="2"/>
        <w:ind w:left="0" w:firstLine="0"/>
      </w:pPr>
      <w:hyperlink r:id="rId227" w:anchor="bookmark80" w:history="1">
        <w:bookmarkStart w:id="472" w:name="_Toc30081881"/>
        <w:bookmarkStart w:id="473" w:name="_Toc30085116"/>
        <w:bookmarkStart w:id="474" w:name="_Toc32845382"/>
        <w:bookmarkStart w:id="475" w:name="_Toc45625248"/>
        <w:bookmarkStart w:id="476" w:name="_Toc212886845"/>
        <w:r w:rsidR="00FC43DB" w:rsidRPr="003D71E1">
          <w:t xml:space="preserve">Часть 11. </w:t>
        </w:r>
      </w:hyperlink>
      <w:bookmarkEnd w:id="472"/>
      <w:bookmarkEnd w:id="473"/>
      <w:bookmarkEnd w:id="474"/>
      <w:r w:rsidR="00FC43DB" w:rsidRPr="003D71E1">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75"/>
      <w:bookmarkEnd w:id="476"/>
    </w:p>
    <w:p w14:paraId="25174C77" w14:textId="77777777" w:rsidR="00FC43DB" w:rsidRPr="003D71E1" w:rsidRDefault="00FC43DB" w:rsidP="00FC43DB">
      <w:pPr>
        <w:ind w:firstLine="709"/>
        <w:jc w:val="both"/>
        <w:rPr>
          <w:rFonts w:cs="Times New Roman"/>
          <w:sz w:val="23"/>
          <w:szCs w:val="23"/>
        </w:rPr>
      </w:pPr>
    </w:p>
    <w:p w14:paraId="09DD3D36" w14:textId="77777777" w:rsidR="00FC43DB" w:rsidRPr="003D71E1" w:rsidRDefault="00FC43DB" w:rsidP="00FC43DB">
      <w:pPr>
        <w:ind w:firstLine="709"/>
        <w:jc w:val="both"/>
        <w:rPr>
          <w:rFonts w:cs="Times New Roman"/>
          <w:szCs w:val="23"/>
        </w:rPr>
      </w:pPr>
      <w:r w:rsidRPr="003D71E1">
        <w:rPr>
          <w:rFonts w:cs="Times New Roman"/>
          <w:szCs w:val="23"/>
        </w:rPr>
        <w:t xml:space="preserve">Одной из особенностей муниципального образования СП «Хилганайское»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0781FB24" w14:textId="77777777" w:rsidR="00FC43DB" w:rsidRPr="003D71E1" w:rsidRDefault="00FC43DB" w:rsidP="00FC43DB">
      <w:pPr>
        <w:pStyle w:val="a0"/>
        <w:rPr>
          <w:rFonts w:cs="Times New Roman"/>
        </w:rPr>
      </w:pPr>
    </w:p>
    <w:p w14:paraId="208C423C" w14:textId="77777777" w:rsidR="00FC43DB" w:rsidRPr="003D71E1" w:rsidRDefault="00473CE7" w:rsidP="00FC43DB">
      <w:pPr>
        <w:pStyle w:val="2"/>
        <w:ind w:left="0" w:firstLine="0"/>
      </w:pPr>
      <w:hyperlink r:id="rId228" w:anchor="bookmark81" w:history="1">
        <w:bookmarkStart w:id="477" w:name="_Toc45625249"/>
        <w:bookmarkStart w:id="478" w:name="_Toc212886846"/>
        <w:r w:rsidR="00FC43DB" w:rsidRPr="003D71E1">
          <w:t xml:space="preserve">Часть 12. </w:t>
        </w:r>
      </w:hyperlink>
      <w:r w:rsidR="00FC43DB" w:rsidRPr="003D71E1">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77"/>
      <w:bookmarkEnd w:id="478"/>
      <w:r w:rsidR="00FC43DB" w:rsidRPr="003D71E1">
        <w:t xml:space="preserve"> </w:t>
      </w:r>
    </w:p>
    <w:p w14:paraId="3FD5CD71" w14:textId="77777777" w:rsidR="00FC43DB" w:rsidRPr="003D71E1" w:rsidRDefault="00FC43DB" w:rsidP="00FC43DB">
      <w:pPr>
        <w:pStyle w:val="a0"/>
        <w:ind w:firstLine="709"/>
        <w:jc w:val="both"/>
        <w:rPr>
          <w:rFonts w:cs="Times New Roman"/>
        </w:rPr>
      </w:pPr>
    </w:p>
    <w:p w14:paraId="08373322" w14:textId="77777777" w:rsidR="00FC43DB" w:rsidRPr="003D71E1" w:rsidRDefault="00FC43DB" w:rsidP="00FC43DB">
      <w:pPr>
        <w:pStyle w:val="a0"/>
        <w:ind w:firstLine="709"/>
        <w:jc w:val="both"/>
        <w:rPr>
          <w:rFonts w:cs="Times New Roman"/>
        </w:rPr>
      </w:pPr>
      <w:r w:rsidRPr="003D71E1">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48B152FA" w14:textId="77777777" w:rsidR="00FC43DB" w:rsidRPr="003D71E1" w:rsidRDefault="00FC43DB" w:rsidP="00FC43DB">
      <w:pPr>
        <w:pStyle w:val="a0"/>
        <w:jc w:val="both"/>
        <w:rPr>
          <w:rFonts w:cs="Times New Roman"/>
        </w:rPr>
      </w:pPr>
    </w:p>
    <w:p w14:paraId="55C9206E" w14:textId="77777777" w:rsidR="00FC43DB" w:rsidRPr="003D71E1" w:rsidRDefault="00473CE7" w:rsidP="00FC43DB">
      <w:pPr>
        <w:pStyle w:val="2"/>
        <w:ind w:left="0" w:firstLine="0"/>
      </w:pPr>
      <w:hyperlink r:id="rId229" w:anchor="bookmark82" w:history="1">
        <w:bookmarkStart w:id="479" w:name="_Toc45625250"/>
        <w:bookmarkStart w:id="480" w:name="_Toc212886847"/>
        <w:r w:rsidR="00FC43DB" w:rsidRPr="003D71E1">
          <w:t xml:space="preserve">Часть 13. АНАЛИЗ </w:t>
        </w:r>
      </w:hyperlink>
      <w:r w:rsidR="00FC43DB" w:rsidRPr="003D71E1">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79"/>
      <w:bookmarkEnd w:id="480"/>
      <w:r w:rsidR="00FC43DB" w:rsidRPr="003D71E1">
        <w:t xml:space="preserve"> </w:t>
      </w:r>
    </w:p>
    <w:p w14:paraId="1FEDED1C" w14:textId="77777777" w:rsidR="00FC43DB" w:rsidRPr="003D71E1" w:rsidRDefault="00FC43DB" w:rsidP="00FC43DB">
      <w:pPr>
        <w:jc w:val="both"/>
        <w:rPr>
          <w:rFonts w:cs="Times New Roman"/>
          <w:sz w:val="23"/>
          <w:szCs w:val="23"/>
        </w:rPr>
      </w:pPr>
    </w:p>
    <w:p w14:paraId="05AE1A26" w14:textId="77777777" w:rsidR="00FC43DB" w:rsidRPr="003D71E1" w:rsidRDefault="00FC43DB" w:rsidP="00FC43DB">
      <w:pPr>
        <w:ind w:firstLine="709"/>
        <w:jc w:val="both"/>
        <w:rPr>
          <w:rFonts w:cs="Times New Roman"/>
          <w:szCs w:val="23"/>
        </w:rPr>
      </w:pPr>
      <w:r w:rsidRPr="003D71E1">
        <w:rPr>
          <w:rFonts w:cs="Times New Roman"/>
          <w:szCs w:val="23"/>
        </w:rPr>
        <w:t>Указанные мероприятия не планируются.</w:t>
      </w:r>
    </w:p>
    <w:p w14:paraId="032DE885" w14:textId="77777777" w:rsidR="00FC43DB" w:rsidRPr="003D71E1" w:rsidRDefault="00FC43DB" w:rsidP="00FC43DB">
      <w:pPr>
        <w:pStyle w:val="a0"/>
        <w:rPr>
          <w:rFonts w:cs="Times New Roman"/>
        </w:rPr>
      </w:pPr>
    </w:p>
    <w:p w14:paraId="133DD916" w14:textId="77777777" w:rsidR="00FC43DB" w:rsidRPr="003D71E1" w:rsidRDefault="00473CE7" w:rsidP="00FC43DB">
      <w:pPr>
        <w:pStyle w:val="2"/>
        <w:ind w:left="0" w:firstLine="0"/>
      </w:pPr>
      <w:hyperlink r:id="rId230" w:anchor="bookmark83" w:history="1">
        <w:bookmarkStart w:id="481" w:name="_Toc45625251"/>
        <w:bookmarkStart w:id="482" w:name="_Toc212886848"/>
        <w:r w:rsidR="00FC43DB" w:rsidRPr="003D71E1">
          <w:t>Часть 14.</w:t>
        </w:r>
        <w:r w:rsidR="00017572" w:rsidRPr="003D71E1">
          <w:t xml:space="preserve"> </w:t>
        </w:r>
      </w:hyperlink>
      <w:r w:rsidR="00FC43DB" w:rsidRPr="003D71E1">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81"/>
      <w:bookmarkEnd w:id="482"/>
    </w:p>
    <w:p w14:paraId="46BDDF43" w14:textId="77777777" w:rsidR="00FC43DB" w:rsidRPr="003D71E1" w:rsidRDefault="00FC43DB" w:rsidP="00FC43DB">
      <w:pPr>
        <w:ind w:firstLine="709"/>
        <w:jc w:val="both"/>
        <w:rPr>
          <w:rFonts w:cs="Times New Roman"/>
          <w:sz w:val="23"/>
          <w:szCs w:val="23"/>
        </w:rPr>
      </w:pPr>
    </w:p>
    <w:p w14:paraId="7D2AD5A4" w14:textId="77777777" w:rsidR="00FC43DB" w:rsidRPr="003D71E1" w:rsidRDefault="00FC43DB" w:rsidP="00FC43DB">
      <w:pPr>
        <w:ind w:firstLine="709"/>
        <w:jc w:val="both"/>
        <w:rPr>
          <w:rFonts w:cs="Times New Roman"/>
          <w:szCs w:val="23"/>
        </w:rPr>
      </w:pPr>
      <w:r w:rsidRPr="003D71E1">
        <w:rPr>
          <w:rFonts w:cs="Times New Roman"/>
          <w:szCs w:val="23"/>
        </w:rPr>
        <w:t>Организация теплоснабжения в производственных зонах на территории муниципального образования СП «Хилганайское» сохраняется в существующем виде.</w:t>
      </w:r>
    </w:p>
    <w:p w14:paraId="6F52FFA4" w14:textId="77777777" w:rsidR="00FC43DB" w:rsidRPr="003D71E1" w:rsidRDefault="00FC43DB" w:rsidP="00FC43DB">
      <w:pPr>
        <w:pStyle w:val="a0"/>
        <w:rPr>
          <w:rFonts w:cs="Times New Roman"/>
        </w:rPr>
      </w:pPr>
    </w:p>
    <w:p w14:paraId="5E263B93" w14:textId="77777777" w:rsidR="00FC43DB" w:rsidRPr="003D71E1" w:rsidRDefault="00FC43DB" w:rsidP="00FC43DB">
      <w:pPr>
        <w:pStyle w:val="2"/>
        <w:ind w:left="0" w:firstLine="0"/>
      </w:pPr>
      <w:bookmarkStart w:id="483" w:name="_Toc30081885"/>
      <w:bookmarkStart w:id="484" w:name="_Toc30085120"/>
      <w:bookmarkStart w:id="485" w:name="_Toc32845386"/>
      <w:bookmarkStart w:id="486" w:name="_Toc212886849"/>
      <w:r w:rsidRPr="003D71E1">
        <w:t>Часть 15. РЕЗУЛЬТАТЫ РАСЧЕТОВ РАДИУСА ЭФФЕКТИВНОГО ТЕПЛОСНАБЖЕНИЯ</w:t>
      </w:r>
      <w:bookmarkEnd w:id="483"/>
      <w:bookmarkEnd w:id="484"/>
      <w:bookmarkEnd w:id="485"/>
      <w:bookmarkEnd w:id="486"/>
    </w:p>
    <w:p w14:paraId="7BC8601F" w14:textId="77777777" w:rsidR="00FC43DB" w:rsidRPr="003D71E1" w:rsidRDefault="00FC43DB" w:rsidP="00FC43DB">
      <w:pPr>
        <w:pStyle w:val="Default"/>
        <w:ind w:firstLine="709"/>
        <w:rPr>
          <w:color w:val="auto"/>
          <w:sz w:val="23"/>
          <w:szCs w:val="23"/>
        </w:rPr>
      </w:pPr>
    </w:p>
    <w:p w14:paraId="511C90C7" w14:textId="77777777" w:rsidR="00FC43DB" w:rsidRPr="003D71E1" w:rsidRDefault="00FC43DB" w:rsidP="00FC43DB">
      <w:pPr>
        <w:tabs>
          <w:tab w:val="left" w:pos="1234"/>
        </w:tabs>
        <w:ind w:firstLine="709"/>
        <w:jc w:val="both"/>
        <w:rPr>
          <w:rFonts w:cs="Times New Roman"/>
          <w:lang w:eastAsia="ru-RU"/>
        </w:rPr>
      </w:pPr>
      <w:bookmarkStart w:id="487" w:name="_Hlk185516420"/>
      <w:r w:rsidRPr="003D71E1">
        <w:rPr>
          <w:rFonts w:cs="Times New Roman"/>
          <w:lang w:eastAsia="ru-RU"/>
        </w:rPr>
        <w:t>На территории СП «</w:t>
      </w:r>
      <w:r w:rsidRPr="003D71E1">
        <w:rPr>
          <w:rFonts w:cs="Times New Roman"/>
          <w:szCs w:val="23"/>
        </w:rPr>
        <w:t>Хилганайское</w:t>
      </w:r>
      <w:r w:rsidRPr="003D71E1">
        <w:rPr>
          <w:rFonts w:cs="Times New Roman"/>
          <w:lang w:eastAsia="ru-RU"/>
        </w:rPr>
        <w:t xml:space="preserve">» расположена одна локальная школьная котельная </w:t>
      </w:r>
      <w:r w:rsidRPr="003D71E1">
        <w:rPr>
          <w:rFonts w:eastAsia="Times New Roman" w:cs="Times New Roman"/>
          <w:sz w:val="22"/>
        </w:rPr>
        <w:t>«</w:t>
      </w:r>
      <w:r w:rsidRPr="003D71E1">
        <w:rPr>
          <w:rFonts w:cs="Times New Roman"/>
          <w:szCs w:val="23"/>
        </w:rPr>
        <w:t>Хилганайск</w:t>
      </w:r>
      <w:r w:rsidRPr="003D71E1">
        <w:rPr>
          <w:rFonts w:eastAsia="Times New Roman" w:cs="Times New Roman"/>
          <w:sz w:val="22"/>
        </w:rPr>
        <w:t>ая СОШ»</w:t>
      </w:r>
      <w:r w:rsidRPr="003D71E1">
        <w:rPr>
          <w:rFonts w:cs="Times New Roman"/>
          <w:lang w:eastAsia="ru-RU"/>
        </w:rPr>
        <w:t>, которая осуществляют теплоснабжение только на собственные нужды, поэтому расчет</w:t>
      </w:r>
      <w:r w:rsidRPr="003D71E1">
        <w:rPr>
          <w:rFonts w:cs="Times New Roman"/>
        </w:rPr>
        <w:t xml:space="preserve"> эффективного радиуса теплоснабжения не производится.</w:t>
      </w:r>
    </w:p>
    <w:bookmarkEnd w:id="487"/>
    <w:p w14:paraId="4FEB0486" w14:textId="77777777" w:rsidR="00FC43DB" w:rsidRPr="003D71E1" w:rsidRDefault="00FC43DB" w:rsidP="00FC43DB">
      <w:pPr>
        <w:pStyle w:val="a0"/>
        <w:rPr>
          <w:rFonts w:cs="Times New Roman"/>
        </w:rPr>
      </w:pPr>
    </w:p>
    <w:p w14:paraId="0619678B" w14:textId="77777777" w:rsidR="00FC43DB" w:rsidRPr="003D71E1" w:rsidRDefault="00FC43DB" w:rsidP="00FC43DB">
      <w:pPr>
        <w:pStyle w:val="2"/>
        <w:ind w:left="0" w:firstLine="0"/>
      </w:pPr>
      <w:bookmarkStart w:id="488" w:name="_Toc53927693"/>
      <w:bookmarkStart w:id="489" w:name="_Toc212886850"/>
      <w:r w:rsidRPr="003D71E1">
        <w:t>Часть 16. ПОКРЫТИЕ ПЕРСПЕКТИВНОЙ ТЕПЛОВОЙ НАГРУЗКИ, НЕ ОБЕСПЕЧЕННОЙ ТЕПЛОВОЙ МОЩНОСТЬЮ</w:t>
      </w:r>
      <w:bookmarkEnd w:id="488"/>
      <w:bookmarkEnd w:id="489"/>
    </w:p>
    <w:p w14:paraId="17A5F154" w14:textId="77777777" w:rsidR="00FC43DB" w:rsidRPr="003D71E1" w:rsidRDefault="00FC43DB" w:rsidP="00FC43DB">
      <w:pPr>
        <w:rPr>
          <w:rFonts w:cs="Times New Roman"/>
          <w:lang w:eastAsia="ru-RU"/>
        </w:rPr>
      </w:pPr>
    </w:p>
    <w:p w14:paraId="5427CEF9" w14:textId="77777777" w:rsidR="00FC43DB" w:rsidRPr="003D71E1" w:rsidRDefault="00FC43DB" w:rsidP="00FC43DB">
      <w:pPr>
        <w:pStyle w:val="a0"/>
        <w:ind w:firstLine="709"/>
        <w:rPr>
          <w:rFonts w:cs="Times New Roman"/>
        </w:rPr>
      </w:pPr>
      <w:r w:rsidRPr="003D71E1">
        <w:rPr>
          <w:rFonts w:cs="Times New Roman"/>
        </w:rPr>
        <w:t>Данные объекты отсутствуют</w:t>
      </w:r>
    </w:p>
    <w:p w14:paraId="163C0DC9" w14:textId="77777777" w:rsidR="00FC43DB" w:rsidRPr="003D71E1" w:rsidRDefault="00FC43DB" w:rsidP="00FC43DB">
      <w:pPr>
        <w:rPr>
          <w:rFonts w:cs="Times New Roman"/>
        </w:rPr>
      </w:pPr>
    </w:p>
    <w:p w14:paraId="18E99E01" w14:textId="77777777" w:rsidR="00FC43DB" w:rsidRPr="003D71E1" w:rsidRDefault="00FC43DB" w:rsidP="00FC43DB">
      <w:pPr>
        <w:pStyle w:val="2"/>
        <w:ind w:left="0" w:firstLine="0"/>
      </w:pPr>
      <w:bookmarkStart w:id="490" w:name="_Toc53927694"/>
      <w:bookmarkStart w:id="491" w:name="_Toc212886851"/>
      <w:r w:rsidRPr="003D71E1">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90"/>
      <w:bookmarkEnd w:id="491"/>
    </w:p>
    <w:p w14:paraId="555F58DD" w14:textId="77777777" w:rsidR="00FC43DB" w:rsidRPr="003D71E1" w:rsidRDefault="00FC43DB" w:rsidP="00FC43DB">
      <w:pPr>
        <w:rPr>
          <w:rFonts w:cs="Times New Roman"/>
          <w:lang w:eastAsia="ru-RU"/>
        </w:rPr>
      </w:pPr>
    </w:p>
    <w:p w14:paraId="45E10195" w14:textId="77777777" w:rsidR="00FC43DB" w:rsidRPr="003D71E1" w:rsidRDefault="00FC43DB" w:rsidP="00FC43DB">
      <w:pPr>
        <w:pStyle w:val="a0"/>
        <w:ind w:firstLine="709"/>
        <w:rPr>
          <w:rFonts w:cs="Times New Roman"/>
        </w:rPr>
      </w:pPr>
      <w:r w:rsidRPr="003D71E1">
        <w:rPr>
          <w:rFonts w:cs="Times New Roman"/>
        </w:rPr>
        <w:t>Данные объекты отсутствуют</w:t>
      </w:r>
    </w:p>
    <w:p w14:paraId="64068F29" w14:textId="77777777" w:rsidR="00FC43DB" w:rsidRPr="003D71E1" w:rsidRDefault="00FC43DB" w:rsidP="00FC43DB">
      <w:pPr>
        <w:rPr>
          <w:rFonts w:cs="Times New Roman"/>
        </w:rPr>
      </w:pPr>
    </w:p>
    <w:p w14:paraId="6AAF1685" w14:textId="77777777" w:rsidR="00FC43DB" w:rsidRPr="003D71E1" w:rsidRDefault="00FC43DB" w:rsidP="00FC43DB">
      <w:pPr>
        <w:pStyle w:val="2"/>
        <w:ind w:left="0" w:firstLine="0"/>
      </w:pPr>
      <w:bookmarkStart w:id="492" w:name="_Toc53927695"/>
      <w:bookmarkStart w:id="493" w:name="_Toc212886852"/>
      <w:r w:rsidRPr="003D71E1">
        <w:t>Часть 18. ОПРЕДЕЛЕНИЕ ПЕРСПЕКТИВНЫХ РЕЖИМОВ ЗАГРУЗКИ ИСТОЧНИКОВ ТЕПЛОВОЙ ЭНЕРГИИ ПО ПРИСОЕДИНЕННОЙ ТЕПЛОВОЙ НАГРУЗКЕ</w:t>
      </w:r>
      <w:bookmarkEnd w:id="492"/>
      <w:bookmarkEnd w:id="493"/>
    </w:p>
    <w:p w14:paraId="59FFEB78" w14:textId="77777777" w:rsidR="00FC43DB" w:rsidRPr="003D71E1" w:rsidRDefault="00FC43DB" w:rsidP="00FC43DB">
      <w:pPr>
        <w:ind w:firstLine="709"/>
        <w:jc w:val="both"/>
        <w:rPr>
          <w:rFonts w:eastAsia="Times New Roman" w:cs="Times New Roman"/>
        </w:rPr>
      </w:pPr>
    </w:p>
    <w:p w14:paraId="49F93DCC" w14:textId="77777777" w:rsidR="00FC43DB" w:rsidRPr="003D71E1" w:rsidRDefault="00FC43DB" w:rsidP="00FC43DB">
      <w:pPr>
        <w:ind w:firstLine="709"/>
        <w:jc w:val="both"/>
        <w:rPr>
          <w:rFonts w:cs="Times New Roman"/>
          <w:szCs w:val="24"/>
        </w:rPr>
      </w:pPr>
      <w:r w:rsidRPr="003D71E1">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79C4A7D4" w14:textId="77777777" w:rsidR="00FC43DB" w:rsidRPr="003D71E1" w:rsidRDefault="00FC43DB" w:rsidP="00FC43DB">
      <w:pPr>
        <w:rPr>
          <w:rFonts w:cs="Times New Roman"/>
        </w:rPr>
      </w:pPr>
    </w:p>
    <w:p w14:paraId="08675F5D" w14:textId="77777777" w:rsidR="00FC43DB" w:rsidRPr="003D71E1" w:rsidRDefault="00FC43DB" w:rsidP="00FC43DB">
      <w:pPr>
        <w:pStyle w:val="2"/>
        <w:ind w:left="0" w:firstLine="0"/>
      </w:pPr>
      <w:bookmarkStart w:id="494" w:name="_Toc53927696"/>
      <w:bookmarkStart w:id="495" w:name="_Toc212886853"/>
      <w:r w:rsidRPr="003D71E1">
        <w:t>Часть 19. ОПРЕДЕЛЕНИЕ ПОТРЕБНОСТИ В ТОПЛИВЕ И РЕКОМЕНДАЦИИ ПО ВИДАМ ИСПОЛЬЗУЕМОГО ТОПЛИВА</w:t>
      </w:r>
      <w:bookmarkEnd w:id="494"/>
      <w:bookmarkEnd w:id="495"/>
    </w:p>
    <w:p w14:paraId="00C22345" w14:textId="77777777" w:rsidR="00FC43DB" w:rsidRPr="003D71E1" w:rsidRDefault="00FC43DB" w:rsidP="00FC43DB">
      <w:pPr>
        <w:rPr>
          <w:rFonts w:cs="Times New Roman"/>
          <w:lang w:eastAsia="ru-RU"/>
        </w:rPr>
      </w:pPr>
    </w:p>
    <w:p w14:paraId="32CFAF30" w14:textId="77777777" w:rsidR="00FC43DB" w:rsidRPr="003D71E1" w:rsidRDefault="00FC43DB" w:rsidP="00FC43DB">
      <w:pPr>
        <w:pStyle w:val="a0"/>
        <w:ind w:firstLine="709"/>
        <w:rPr>
          <w:rFonts w:eastAsia="Calibri" w:cs="Times New Roman"/>
        </w:rPr>
      </w:pPr>
      <w:r w:rsidRPr="003D71E1">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648082DA" w14:textId="77777777" w:rsidR="00FC43DB" w:rsidRPr="003D71E1" w:rsidRDefault="00FC43DB" w:rsidP="00FC43DB">
      <w:pPr>
        <w:rPr>
          <w:rFonts w:cs="Times New Roman"/>
        </w:rPr>
      </w:pPr>
    </w:p>
    <w:p w14:paraId="3128D64D" w14:textId="77777777" w:rsidR="00FC43DB" w:rsidRPr="003D71E1" w:rsidRDefault="00FC43DB" w:rsidP="00FC43DB">
      <w:pPr>
        <w:pStyle w:val="2"/>
        <w:ind w:left="0" w:firstLine="0"/>
      </w:pPr>
      <w:bookmarkStart w:id="496" w:name="_Toc45030146"/>
      <w:bookmarkStart w:id="497" w:name="_Toc53927677"/>
      <w:bookmarkStart w:id="498" w:name="_Toc212886854"/>
      <w:r w:rsidRPr="003D71E1">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96"/>
      <w:bookmarkEnd w:id="497"/>
      <w:bookmarkEnd w:id="498"/>
    </w:p>
    <w:p w14:paraId="06B215C1" w14:textId="77777777" w:rsidR="00FC43DB" w:rsidRPr="003D71E1" w:rsidRDefault="00FC43DB" w:rsidP="00FC43DB">
      <w:pPr>
        <w:pStyle w:val="ad"/>
        <w:spacing w:before="67"/>
        <w:ind w:right="110"/>
        <w:jc w:val="both"/>
        <w:rPr>
          <w:rFonts w:cs="Times New Roman"/>
          <w:spacing w:val="-1"/>
          <w:lang w:val="ru-RU"/>
        </w:rPr>
      </w:pPr>
    </w:p>
    <w:p w14:paraId="78F92F0D" w14:textId="77777777" w:rsidR="00FC43DB" w:rsidRPr="003D71E1" w:rsidRDefault="00FC43DB" w:rsidP="00FC43DB">
      <w:pPr>
        <w:pStyle w:val="ad"/>
        <w:ind w:left="0" w:right="229" w:firstLine="709"/>
        <w:jc w:val="both"/>
        <w:rPr>
          <w:rFonts w:cs="Times New Roman"/>
          <w:spacing w:val="-1"/>
          <w:lang w:val="ru-RU"/>
        </w:rPr>
      </w:pPr>
      <w:r w:rsidRPr="003D71E1">
        <w:rPr>
          <w:rFonts w:cs="Times New Roman"/>
          <w:spacing w:val="-1"/>
          <w:lang w:val="ru-RU"/>
        </w:rPr>
        <w:t>Изменения отсутствуют.</w:t>
      </w:r>
    </w:p>
    <w:p w14:paraId="0A8F10CB" w14:textId="77777777" w:rsidR="00FC43DB" w:rsidRPr="003D71E1" w:rsidRDefault="00FC43DB" w:rsidP="00FC43DB">
      <w:pPr>
        <w:rPr>
          <w:rFonts w:cs="Times New Roman"/>
        </w:rPr>
      </w:pPr>
    </w:p>
    <w:p w14:paraId="2D83F405" w14:textId="77777777" w:rsidR="00FC43DB" w:rsidRPr="003D71E1" w:rsidRDefault="00473CE7" w:rsidP="00FC43DB">
      <w:pPr>
        <w:pStyle w:val="2"/>
        <w:ind w:left="0" w:firstLine="0"/>
        <w:rPr>
          <w:sz w:val="28"/>
          <w:szCs w:val="28"/>
        </w:rPr>
      </w:pPr>
      <w:hyperlink r:id="rId231" w:anchor="bookmark85" w:history="1">
        <w:bookmarkStart w:id="499" w:name="_Toc45625253"/>
        <w:bookmarkStart w:id="500" w:name="_Toc212886855"/>
        <w:r w:rsidR="00FC43DB" w:rsidRPr="003D71E1">
          <w:rPr>
            <w:sz w:val="28"/>
            <w:szCs w:val="28"/>
          </w:rPr>
          <w:t>ГЛАВА 8.</w:t>
        </w:r>
        <w:r w:rsidR="00017572" w:rsidRPr="003D71E1">
          <w:rPr>
            <w:sz w:val="28"/>
            <w:szCs w:val="28"/>
          </w:rPr>
          <w:t xml:space="preserve"> </w:t>
        </w:r>
      </w:hyperlink>
      <w:r w:rsidR="00FC43DB" w:rsidRPr="003D71E1">
        <w:rPr>
          <w:sz w:val="28"/>
        </w:rPr>
        <w:t>ПРЕДЛОЖЕНИЯ ПО СТРОИТЕЛЬСТВУ, РЕКОНСТРУКЦИИ И (ИЛИ) МОДЕРНИЗАЦИИ ТЕПЛОВЫХ СЕТЕЙ</w:t>
      </w:r>
      <w:bookmarkEnd w:id="499"/>
      <w:bookmarkEnd w:id="500"/>
    </w:p>
    <w:p w14:paraId="3A35271A" w14:textId="77777777" w:rsidR="00FC43DB" w:rsidRPr="003D71E1" w:rsidRDefault="00FC43DB" w:rsidP="00FC43DB">
      <w:pPr>
        <w:rPr>
          <w:rFonts w:cs="Times New Roman"/>
        </w:rPr>
      </w:pPr>
    </w:p>
    <w:p w14:paraId="2429EEA2" w14:textId="77777777" w:rsidR="00FC43DB" w:rsidRPr="003D71E1" w:rsidRDefault="00473CE7" w:rsidP="00FC43DB">
      <w:pPr>
        <w:pStyle w:val="2"/>
        <w:ind w:left="0" w:firstLine="0"/>
      </w:pPr>
      <w:hyperlink r:id="rId232" w:anchor="bookmark86" w:history="1">
        <w:bookmarkStart w:id="501" w:name="_Toc30081887"/>
        <w:bookmarkStart w:id="502" w:name="_Toc30085122"/>
        <w:bookmarkStart w:id="503" w:name="_Toc32845388"/>
        <w:bookmarkStart w:id="504" w:name="_Toc45625254"/>
        <w:bookmarkStart w:id="505" w:name="_Toc212886856"/>
        <w:r w:rsidR="00FC43DB" w:rsidRPr="003D71E1">
          <w:t xml:space="preserve">Часть 1. </w:t>
        </w:r>
      </w:hyperlink>
      <w:bookmarkEnd w:id="501"/>
      <w:bookmarkEnd w:id="502"/>
      <w:bookmarkEnd w:id="503"/>
      <w:r w:rsidR="00FC43DB" w:rsidRPr="003D71E1">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504"/>
      <w:bookmarkEnd w:id="505"/>
    </w:p>
    <w:p w14:paraId="77B47CB0" w14:textId="77777777" w:rsidR="00FC43DB" w:rsidRPr="003D71E1" w:rsidRDefault="00FC43DB" w:rsidP="00FC43DB">
      <w:pPr>
        <w:pStyle w:val="a0"/>
        <w:rPr>
          <w:rFonts w:cs="Times New Roman"/>
          <w:lang w:eastAsia="ru-RU"/>
        </w:rPr>
      </w:pPr>
    </w:p>
    <w:p w14:paraId="622062D9" w14:textId="77777777" w:rsidR="00FC43DB" w:rsidRPr="003D71E1" w:rsidRDefault="00FC43DB" w:rsidP="00FC43DB">
      <w:pPr>
        <w:pStyle w:val="a0"/>
        <w:ind w:firstLine="709"/>
        <w:jc w:val="both"/>
        <w:rPr>
          <w:rFonts w:cs="Times New Roman"/>
        </w:rPr>
      </w:pPr>
      <w:r w:rsidRPr="003D71E1">
        <w:rPr>
          <w:rFonts w:cs="Times New Roman"/>
        </w:rPr>
        <w:t>На территории муниципального образования отсутствуют зоны с дефицитом тепловой мощности.</w:t>
      </w:r>
    </w:p>
    <w:p w14:paraId="0F7D02DD" w14:textId="77777777" w:rsidR="00FC43DB" w:rsidRPr="003D71E1" w:rsidRDefault="00FC43DB" w:rsidP="00FC43DB">
      <w:pPr>
        <w:pStyle w:val="a0"/>
        <w:rPr>
          <w:rFonts w:cs="Times New Roman"/>
          <w:lang w:eastAsia="ru-RU"/>
        </w:rPr>
      </w:pPr>
    </w:p>
    <w:p w14:paraId="49E39E91" w14:textId="77777777" w:rsidR="00FC43DB" w:rsidRPr="003D71E1" w:rsidRDefault="00473CE7" w:rsidP="00FC43DB">
      <w:pPr>
        <w:pStyle w:val="2"/>
        <w:ind w:left="0" w:firstLine="0"/>
      </w:pPr>
      <w:hyperlink r:id="rId233" w:anchor="bookmark87" w:history="1">
        <w:bookmarkStart w:id="506" w:name="_Toc30081888"/>
        <w:bookmarkStart w:id="507" w:name="_Toc30085123"/>
        <w:bookmarkStart w:id="508" w:name="_Toc32845389"/>
        <w:bookmarkStart w:id="509" w:name="_Toc45625255"/>
        <w:bookmarkStart w:id="510" w:name="_Toc212886857"/>
        <w:r w:rsidR="00FC43DB" w:rsidRPr="003D71E1">
          <w:t xml:space="preserve">Часть 2. </w:t>
        </w:r>
      </w:hyperlink>
      <w:bookmarkEnd w:id="506"/>
      <w:bookmarkEnd w:id="507"/>
      <w:bookmarkEnd w:id="508"/>
      <w:r w:rsidR="00FC43DB" w:rsidRPr="003D71E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509"/>
      <w:bookmarkEnd w:id="510"/>
    </w:p>
    <w:p w14:paraId="3C47090D" w14:textId="77777777" w:rsidR="00FC43DB" w:rsidRPr="003D71E1" w:rsidRDefault="00FC43DB" w:rsidP="00FC43DB">
      <w:pPr>
        <w:tabs>
          <w:tab w:val="left" w:pos="1276"/>
        </w:tabs>
        <w:jc w:val="both"/>
        <w:rPr>
          <w:rFonts w:cs="Times New Roman"/>
          <w:sz w:val="23"/>
          <w:szCs w:val="23"/>
          <w:highlight w:val="yellow"/>
        </w:rPr>
      </w:pPr>
    </w:p>
    <w:p w14:paraId="0C33128A" w14:textId="77777777" w:rsidR="0080268E" w:rsidRPr="003D71E1" w:rsidRDefault="0080268E" w:rsidP="0080268E">
      <w:pPr>
        <w:pStyle w:val="a0"/>
        <w:ind w:firstLine="709"/>
        <w:jc w:val="both"/>
        <w:rPr>
          <w:rFonts w:cs="Times New Roman"/>
        </w:rPr>
      </w:pPr>
      <w:bookmarkStart w:id="511" w:name="_Hlk185232947"/>
      <w:r w:rsidRPr="003D71E1">
        <w:rPr>
          <w:rFonts w:cs="Times New Roman"/>
        </w:rPr>
        <w:t>Строительство тепловых сетей для обеспечения перспективных приростов не планируется.</w:t>
      </w:r>
    </w:p>
    <w:bookmarkEnd w:id="511"/>
    <w:p w14:paraId="1E5AF14E" w14:textId="77777777" w:rsidR="00FC43DB" w:rsidRPr="003D71E1" w:rsidRDefault="00FC43DB" w:rsidP="00FC43DB">
      <w:pPr>
        <w:rPr>
          <w:rFonts w:cs="Times New Roman"/>
        </w:rPr>
      </w:pPr>
    </w:p>
    <w:p w14:paraId="21E80784" w14:textId="77777777" w:rsidR="00FC43DB" w:rsidRPr="003D71E1" w:rsidRDefault="00FC43DB" w:rsidP="00FC43DB">
      <w:pPr>
        <w:pStyle w:val="2"/>
        <w:ind w:left="0" w:firstLine="0"/>
      </w:pPr>
      <w:bookmarkStart w:id="512" w:name="_Toc212886858"/>
      <w:r w:rsidRPr="003D71E1">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12"/>
    </w:p>
    <w:p w14:paraId="5D75260C" w14:textId="77777777" w:rsidR="00FC43DB" w:rsidRPr="003D71E1" w:rsidRDefault="00FC43DB" w:rsidP="00FC43DB">
      <w:pPr>
        <w:pStyle w:val="ad"/>
        <w:spacing w:line="289" w:lineRule="auto"/>
        <w:ind w:right="119" w:hanging="116"/>
        <w:rPr>
          <w:rFonts w:cs="Times New Roman"/>
          <w:spacing w:val="-2"/>
          <w:highlight w:val="green"/>
          <w:lang w:val="ru-RU"/>
        </w:rPr>
      </w:pPr>
    </w:p>
    <w:p w14:paraId="7241850E" w14:textId="77777777" w:rsidR="00FC43DB" w:rsidRPr="003D71E1" w:rsidRDefault="00FC43DB" w:rsidP="00FC43DB">
      <w:pPr>
        <w:pStyle w:val="a0"/>
        <w:ind w:firstLine="709"/>
        <w:jc w:val="both"/>
        <w:rPr>
          <w:rFonts w:cs="Times New Roman"/>
          <w:lang w:eastAsia="ru-RU"/>
        </w:rPr>
      </w:pPr>
      <w:r w:rsidRPr="003D71E1">
        <w:rPr>
          <w:rFonts w:cs="Times New Roman"/>
        </w:rPr>
        <w:t>В СП «Хилганайское» единственный теплоисточник – Котельная «Хилганайская СОШ».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569A5D1A" w14:textId="77777777" w:rsidR="00FC43DB" w:rsidRPr="003D71E1" w:rsidRDefault="00FC43DB" w:rsidP="00FC43DB">
      <w:pPr>
        <w:pStyle w:val="a0"/>
        <w:rPr>
          <w:rFonts w:cs="Times New Roman"/>
          <w:lang w:eastAsia="ru-RU"/>
        </w:rPr>
      </w:pPr>
    </w:p>
    <w:p w14:paraId="7AF28163" w14:textId="77777777" w:rsidR="00FC43DB" w:rsidRPr="003D71E1" w:rsidRDefault="00FC43DB" w:rsidP="00FC43DB">
      <w:pPr>
        <w:pStyle w:val="2"/>
        <w:ind w:left="0" w:firstLine="0"/>
      </w:pPr>
      <w:bookmarkStart w:id="513" w:name="_Toc45625257"/>
      <w:bookmarkStart w:id="514" w:name="_Toc212886859"/>
      <w:r w:rsidRPr="003D71E1">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13"/>
      <w:bookmarkEnd w:id="514"/>
    </w:p>
    <w:p w14:paraId="445AB617" w14:textId="77777777" w:rsidR="00FC43DB" w:rsidRPr="003D71E1" w:rsidRDefault="00FC43DB" w:rsidP="00FC43DB">
      <w:pPr>
        <w:pStyle w:val="ad"/>
        <w:spacing w:line="289" w:lineRule="auto"/>
        <w:ind w:left="0" w:right="119" w:firstLine="709"/>
        <w:rPr>
          <w:rFonts w:cs="Times New Roman"/>
          <w:lang w:val="ru-RU"/>
        </w:rPr>
      </w:pPr>
    </w:p>
    <w:p w14:paraId="67086566" w14:textId="77777777" w:rsidR="00FC43DB" w:rsidRPr="003D71E1" w:rsidRDefault="00FC43DB" w:rsidP="00FC43DB">
      <w:pPr>
        <w:pStyle w:val="a0"/>
        <w:ind w:firstLine="709"/>
        <w:jc w:val="both"/>
        <w:rPr>
          <w:rFonts w:cs="Times New Roman"/>
          <w:lang w:eastAsia="ru-RU"/>
        </w:rPr>
      </w:pPr>
      <w:r w:rsidRPr="003D71E1">
        <w:rPr>
          <w:rFonts w:cs="Times New Roman"/>
          <w:lang w:eastAsia="ru-RU"/>
        </w:rPr>
        <w:t>Строительство, реконструкция и (или) модернизация тепловых сетей для повышения эффективности функционирования системы теплоснабжения не предусмотрена.</w:t>
      </w:r>
    </w:p>
    <w:p w14:paraId="4826DA1D" w14:textId="77777777" w:rsidR="00FC43DB" w:rsidRPr="003D71E1" w:rsidRDefault="00FC43DB" w:rsidP="00FC43DB">
      <w:pPr>
        <w:jc w:val="both"/>
        <w:rPr>
          <w:rFonts w:cs="Times New Roman"/>
          <w:lang w:eastAsia="ru-RU"/>
        </w:rPr>
      </w:pPr>
      <w:bookmarkStart w:id="515" w:name="_Toc32845393"/>
      <w:bookmarkStart w:id="516" w:name="_Toc30085127"/>
      <w:bookmarkStart w:id="517" w:name="_Toc30081892"/>
    </w:p>
    <w:p w14:paraId="158A5F22" w14:textId="77777777" w:rsidR="00FC43DB" w:rsidRPr="003D71E1" w:rsidRDefault="00473CE7" w:rsidP="00FC43DB">
      <w:pPr>
        <w:pStyle w:val="2"/>
        <w:ind w:left="0" w:firstLine="0"/>
      </w:pPr>
      <w:hyperlink r:id="rId234" w:anchor="bookmark90" w:history="1">
        <w:bookmarkStart w:id="518" w:name="_Toc30081891"/>
        <w:bookmarkStart w:id="519" w:name="_Toc30085126"/>
        <w:bookmarkStart w:id="520" w:name="_Toc32845392"/>
        <w:bookmarkStart w:id="521" w:name="_Toc45625258"/>
        <w:bookmarkStart w:id="522" w:name="_Toc212886860"/>
        <w:r w:rsidR="00FC43DB" w:rsidRPr="003D71E1">
          <w:t xml:space="preserve">Часть 5. </w:t>
        </w:r>
      </w:hyperlink>
      <w:bookmarkEnd w:id="518"/>
      <w:bookmarkEnd w:id="519"/>
      <w:bookmarkEnd w:id="520"/>
      <w:r w:rsidR="00FC43DB" w:rsidRPr="003D71E1">
        <w:t>ПРЕДЛОЖЕНИЯ ПО СТРОИТЕЛЬСТВУ ТЕПЛОВЫХ СЕТЕЙ ДЛЯ ОБЕСПЕЧЕНИЯ НОРМАТИВНОЙ НАДЕЖНОСТИ ТЕПЛОСНАБЖЕНИЯ</w:t>
      </w:r>
      <w:bookmarkEnd w:id="521"/>
      <w:bookmarkEnd w:id="522"/>
    </w:p>
    <w:p w14:paraId="78705199" w14:textId="77777777" w:rsidR="00FC43DB" w:rsidRPr="003D71E1" w:rsidRDefault="00FC43DB" w:rsidP="00FC43DB">
      <w:pPr>
        <w:rPr>
          <w:rFonts w:cs="Times New Roman"/>
        </w:rPr>
      </w:pPr>
    </w:p>
    <w:bookmarkEnd w:id="515"/>
    <w:bookmarkEnd w:id="516"/>
    <w:bookmarkEnd w:id="517"/>
    <w:p w14:paraId="07F747E8" w14:textId="77777777" w:rsidR="00FC43DB" w:rsidRPr="003D71E1" w:rsidRDefault="00FC43DB" w:rsidP="00FC43DB">
      <w:pPr>
        <w:pStyle w:val="a0"/>
        <w:ind w:firstLine="709"/>
        <w:jc w:val="both"/>
        <w:rPr>
          <w:rFonts w:cs="Times New Roman"/>
        </w:rPr>
      </w:pPr>
      <w:r w:rsidRPr="003D71E1">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348E435C" w14:textId="77777777" w:rsidR="00FC43DB" w:rsidRPr="003D71E1" w:rsidRDefault="00FC43DB" w:rsidP="00FC43DB">
      <w:pPr>
        <w:rPr>
          <w:rFonts w:cs="Times New Roman"/>
        </w:rPr>
      </w:pPr>
    </w:p>
    <w:p w14:paraId="50BADD1D" w14:textId="77777777" w:rsidR="00FC43DB" w:rsidRPr="003D71E1" w:rsidRDefault="00473CE7" w:rsidP="00FC43DB">
      <w:pPr>
        <w:pStyle w:val="2"/>
        <w:ind w:left="0" w:firstLine="0"/>
      </w:pPr>
      <w:hyperlink r:id="rId235" w:anchor="bookmark97" w:history="1">
        <w:bookmarkStart w:id="523" w:name="_Toc30081898"/>
        <w:bookmarkStart w:id="524" w:name="_Toc30085133"/>
        <w:bookmarkStart w:id="525" w:name="_Toc32845399"/>
        <w:bookmarkStart w:id="526" w:name="_Toc45625259"/>
        <w:bookmarkStart w:id="527" w:name="_Toc212886861"/>
        <w:r w:rsidR="00FC43DB" w:rsidRPr="003D71E1">
          <w:t xml:space="preserve">Часть 6. </w:t>
        </w:r>
      </w:hyperlink>
      <w:bookmarkEnd w:id="523"/>
      <w:bookmarkEnd w:id="524"/>
      <w:bookmarkEnd w:id="525"/>
      <w:r w:rsidR="00FC43DB" w:rsidRPr="003D71E1">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26"/>
      <w:bookmarkEnd w:id="527"/>
    </w:p>
    <w:p w14:paraId="2BC18052" w14:textId="77777777" w:rsidR="00FC43DB" w:rsidRPr="003D71E1" w:rsidRDefault="00FC43DB" w:rsidP="00FC43DB">
      <w:pPr>
        <w:pStyle w:val="ad"/>
        <w:spacing w:line="289" w:lineRule="auto"/>
        <w:ind w:left="0" w:right="119" w:firstLine="709"/>
        <w:rPr>
          <w:rFonts w:cs="Times New Roman"/>
          <w:lang w:val="ru-RU"/>
        </w:rPr>
      </w:pPr>
    </w:p>
    <w:p w14:paraId="39649B03" w14:textId="77777777" w:rsidR="00FC43DB" w:rsidRPr="003D71E1" w:rsidRDefault="00FC43DB" w:rsidP="00FC43DB">
      <w:pPr>
        <w:pStyle w:val="a0"/>
        <w:ind w:firstLine="709"/>
        <w:jc w:val="both"/>
        <w:rPr>
          <w:rFonts w:cs="Times New Roman"/>
          <w:lang w:eastAsia="ru-RU"/>
        </w:rPr>
      </w:pPr>
      <w:r w:rsidRPr="003D71E1">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639B9808" w14:textId="77777777" w:rsidR="00FC43DB" w:rsidRPr="003D71E1" w:rsidRDefault="00FC43DB" w:rsidP="00FC43DB">
      <w:pPr>
        <w:rPr>
          <w:rFonts w:cs="Times New Roman"/>
        </w:rPr>
      </w:pPr>
    </w:p>
    <w:p w14:paraId="632451DB" w14:textId="77777777" w:rsidR="00FC43DB" w:rsidRPr="003D71E1" w:rsidRDefault="00473CE7" w:rsidP="00FC43DB">
      <w:pPr>
        <w:pStyle w:val="2"/>
        <w:ind w:left="0" w:firstLine="0"/>
      </w:pPr>
      <w:hyperlink r:id="rId236" w:anchor="bookmark98" w:history="1">
        <w:bookmarkStart w:id="528" w:name="_Toc30081899"/>
        <w:bookmarkStart w:id="529" w:name="_Toc30085134"/>
        <w:bookmarkStart w:id="530" w:name="_Toc32845400"/>
        <w:bookmarkStart w:id="531" w:name="_Toc45625260"/>
        <w:bookmarkStart w:id="532" w:name="_Toc212886862"/>
        <w:r w:rsidR="00FC43DB" w:rsidRPr="003D71E1">
          <w:t xml:space="preserve">Часть 7. </w:t>
        </w:r>
      </w:hyperlink>
      <w:bookmarkEnd w:id="528"/>
      <w:bookmarkEnd w:id="529"/>
      <w:bookmarkEnd w:id="530"/>
      <w:r w:rsidR="00FC43DB" w:rsidRPr="003D71E1">
        <w:t>ПРЕДЛОЖЕНИЯ ПО РЕКОНСТРУКЦИИ И (ИЛИ) МОДЕРНИЗАЦИИ ТЕПЛОВЫХ СЕТЕЙ, ПОДЛЕЖАЩИХ ЗАМЕНЕ В СВЯЗИ С ИСЧЕРПАНИЕМ ЭКСПЛУАТАЦИОННОГО РЕСУРСА</w:t>
      </w:r>
      <w:bookmarkEnd w:id="531"/>
      <w:bookmarkEnd w:id="532"/>
    </w:p>
    <w:p w14:paraId="03652E6E" w14:textId="77777777" w:rsidR="00FC43DB" w:rsidRPr="003D71E1" w:rsidRDefault="00FC43DB" w:rsidP="00FC43DB">
      <w:pPr>
        <w:rPr>
          <w:rFonts w:cs="Times New Roman"/>
        </w:rPr>
      </w:pPr>
    </w:p>
    <w:p w14:paraId="5BB2ECB4" w14:textId="77777777" w:rsidR="00FC43DB" w:rsidRPr="003D71E1" w:rsidRDefault="00FC43DB" w:rsidP="00FC43DB">
      <w:pPr>
        <w:pStyle w:val="a0"/>
        <w:ind w:firstLine="709"/>
        <w:jc w:val="both"/>
        <w:rPr>
          <w:rFonts w:cs="Times New Roman"/>
        </w:rPr>
      </w:pPr>
      <w:r w:rsidRPr="003D71E1">
        <w:rPr>
          <w:rFonts w:cs="Times New Roman"/>
        </w:rPr>
        <w:t>Замена участков тепловой сети будет производится по мере необходимости.</w:t>
      </w:r>
    </w:p>
    <w:p w14:paraId="7A2F9ED0" w14:textId="77777777" w:rsidR="00FC43DB" w:rsidRPr="003D71E1" w:rsidRDefault="00FC43DB" w:rsidP="00FC43DB">
      <w:pPr>
        <w:rPr>
          <w:rFonts w:cs="Times New Roman"/>
        </w:rPr>
      </w:pPr>
    </w:p>
    <w:p w14:paraId="0FEC8135" w14:textId="77777777" w:rsidR="00FC43DB" w:rsidRPr="003D71E1" w:rsidRDefault="00473CE7" w:rsidP="00FC43DB">
      <w:pPr>
        <w:pStyle w:val="2"/>
        <w:ind w:left="0" w:firstLine="0"/>
        <w:jc w:val="both"/>
      </w:pPr>
      <w:hyperlink r:id="rId237" w:anchor="bookmark99" w:history="1">
        <w:bookmarkStart w:id="533" w:name="_Toc32845401"/>
        <w:bookmarkStart w:id="534" w:name="_Toc30085135"/>
        <w:bookmarkStart w:id="535" w:name="_Toc30081900"/>
        <w:bookmarkStart w:id="536" w:name="_Toc45625261"/>
        <w:bookmarkStart w:id="537" w:name="_Toc212886863"/>
        <w:r w:rsidR="00FC43DB" w:rsidRPr="003D71E1">
          <w:t xml:space="preserve">Часть 8. </w:t>
        </w:r>
        <w:bookmarkEnd w:id="533"/>
        <w:bookmarkEnd w:id="534"/>
        <w:bookmarkEnd w:id="535"/>
      </w:hyperlink>
      <w:r w:rsidR="00FC43DB" w:rsidRPr="003D71E1">
        <w:t>ПРЕДЛОЖЕНИЯ ПО СТРОИТЕЛЬСТВУ, РЕКОНСТРУКЦИИ И (ИЛИ) МОДЕРНИЗАЦИИ НАСОСНЫХ СТАНЦИЙ</w:t>
      </w:r>
      <w:bookmarkEnd w:id="536"/>
      <w:bookmarkEnd w:id="537"/>
    </w:p>
    <w:p w14:paraId="7F259A9A" w14:textId="77777777" w:rsidR="00FC43DB" w:rsidRPr="003D71E1" w:rsidRDefault="00FC43DB" w:rsidP="00FC43DB">
      <w:pPr>
        <w:rPr>
          <w:rFonts w:cs="Times New Roman"/>
        </w:rPr>
      </w:pPr>
    </w:p>
    <w:p w14:paraId="60A909AB" w14:textId="77777777" w:rsidR="00FC43DB" w:rsidRPr="003D71E1" w:rsidRDefault="00FC43DB" w:rsidP="00FC43DB">
      <w:pPr>
        <w:pStyle w:val="a0"/>
        <w:ind w:firstLine="567"/>
        <w:jc w:val="both"/>
        <w:rPr>
          <w:rFonts w:cs="Times New Roman"/>
        </w:rPr>
      </w:pPr>
      <w:bookmarkStart w:id="538" w:name="_Toc45117236"/>
      <w:bookmarkStart w:id="539" w:name="_Toc53927698"/>
      <w:r w:rsidRPr="003D71E1">
        <w:rPr>
          <w:rFonts w:cs="Times New Roman"/>
        </w:rPr>
        <w:t>Строительство и реконструкции насосных станции не требуется.</w:t>
      </w:r>
    </w:p>
    <w:p w14:paraId="4FE4CB8C" w14:textId="77777777" w:rsidR="00FC43DB" w:rsidRPr="003D71E1" w:rsidRDefault="00FC43DB" w:rsidP="00FC43DB">
      <w:pPr>
        <w:rPr>
          <w:rFonts w:cs="Times New Roman"/>
        </w:rPr>
      </w:pPr>
    </w:p>
    <w:p w14:paraId="17619F51" w14:textId="77777777" w:rsidR="00FC43DB" w:rsidRPr="003D71E1" w:rsidRDefault="00FC43DB" w:rsidP="00FC43DB">
      <w:pPr>
        <w:pStyle w:val="2"/>
        <w:ind w:left="0" w:firstLine="0"/>
      </w:pPr>
      <w:bookmarkStart w:id="540" w:name="_Toc212886864"/>
      <w:r w:rsidRPr="003D71E1">
        <w:t>Часть 9.</w:t>
      </w:r>
      <w:r w:rsidRPr="003D71E1">
        <w:rPr>
          <w:color w:val="FF0000"/>
        </w:rPr>
        <w:t xml:space="preserve"> </w:t>
      </w:r>
      <w:r w:rsidRPr="003D71E1">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38"/>
      <w:bookmarkEnd w:id="539"/>
      <w:bookmarkEnd w:id="540"/>
    </w:p>
    <w:p w14:paraId="172997A8" w14:textId="77777777" w:rsidR="00FC43DB" w:rsidRPr="003D71E1" w:rsidRDefault="00FC43DB" w:rsidP="00FC43DB">
      <w:pPr>
        <w:rPr>
          <w:rFonts w:cs="Times New Roman"/>
          <w:lang w:eastAsia="ru-RU"/>
        </w:rPr>
      </w:pPr>
    </w:p>
    <w:p w14:paraId="31ABC879" w14:textId="77777777" w:rsidR="00FC43DB" w:rsidRPr="003D71E1" w:rsidRDefault="00FC43DB" w:rsidP="00FC43DB">
      <w:pPr>
        <w:pStyle w:val="ad"/>
        <w:ind w:left="218" w:right="229" w:firstLine="566"/>
        <w:jc w:val="both"/>
        <w:rPr>
          <w:rFonts w:cs="Times New Roman"/>
          <w:spacing w:val="-1"/>
          <w:lang w:val="ru-RU"/>
        </w:rPr>
      </w:pPr>
      <w:r w:rsidRPr="003D71E1">
        <w:rPr>
          <w:rFonts w:cs="Times New Roman"/>
          <w:lang w:val="ru-RU"/>
        </w:rPr>
        <w:t>Изменения отсутствуют.</w:t>
      </w:r>
    </w:p>
    <w:p w14:paraId="26368587" w14:textId="77777777" w:rsidR="00FC43DB" w:rsidRPr="003D71E1" w:rsidRDefault="00FC43DB" w:rsidP="00FC43DB">
      <w:pPr>
        <w:rPr>
          <w:rFonts w:cs="Times New Roman"/>
        </w:rPr>
      </w:pPr>
    </w:p>
    <w:p w14:paraId="14AD4F08" w14:textId="77777777" w:rsidR="00FC43DB" w:rsidRPr="003D71E1" w:rsidRDefault="00FC43DB" w:rsidP="00FC43DB">
      <w:pPr>
        <w:pStyle w:val="2"/>
        <w:ind w:left="0" w:firstLine="0"/>
        <w:rPr>
          <w:sz w:val="28"/>
          <w:szCs w:val="28"/>
        </w:rPr>
      </w:pPr>
      <w:bookmarkStart w:id="541" w:name="_Toc212886865"/>
      <w:r w:rsidRPr="003D71E1">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41"/>
    </w:p>
    <w:p w14:paraId="57BDA837" w14:textId="77777777" w:rsidR="00FC43DB" w:rsidRPr="003D71E1" w:rsidRDefault="00FC43DB" w:rsidP="00FC43DB">
      <w:pPr>
        <w:pStyle w:val="a0"/>
        <w:rPr>
          <w:rFonts w:cs="Times New Roman"/>
          <w:lang w:eastAsia="ru-RU"/>
        </w:rPr>
      </w:pPr>
    </w:p>
    <w:p w14:paraId="21EB3CAB" w14:textId="77777777" w:rsidR="00FC43DB" w:rsidRPr="003D71E1" w:rsidRDefault="00FC43DB" w:rsidP="00FC43DB">
      <w:pPr>
        <w:pStyle w:val="2"/>
        <w:ind w:left="0" w:firstLine="0"/>
      </w:pPr>
      <w:bookmarkStart w:id="542" w:name="_Toc30081902"/>
      <w:bookmarkStart w:id="543" w:name="_Toc30085137"/>
      <w:bookmarkStart w:id="544" w:name="_Toc32845403"/>
      <w:bookmarkStart w:id="545" w:name="_Toc212886866"/>
      <w:r w:rsidRPr="003D71E1">
        <w:t xml:space="preserve">Часть 1. </w:t>
      </w:r>
      <w:bookmarkEnd w:id="542"/>
      <w:bookmarkEnd w:id="543"/>
      <w:bookmarkEnd w:id="544"/>
      <w:r w:rsidRPr="003D71E1">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45"/>
    </w:p>
    <w:p w14:paraId="58833B2B" w14:textId="77777777" w:rsidR="00FC43DB" w:rsidRPr="003D71E1" w:rsidRDefault="00FC43DB" w:rsidP="00FC43DB">
      <w:pPr>
        <w:jc w:val="both"/>
        <w:rPr>
          <w:rFonts w:cs="Times New Roman"/>
          <w:lang w:eastAsia="ru-RU"/>
        </w:rPr>
      </w:pPr>
    </w:p>
    <w:p w14:paraId="3D81D2AA" w14:textId="77777777" w:rsidR="00FC43DB" w:rsidRPr="003D71E1" w:rsidRDefault="00FC43DB" w:rsidP="00FC43DB">
      <w:pPr>
        <w:pStyle w:val="a0"/>
        <w:ind w:firstLine="709"/>
        <w:rPr>
          <w:rFonts w:cs="Times New Roman"/>
          <w:lang w:eastAsia="ru-RU"/>
        </w:rPr>
      </w:pPr>
      <w:bookmarkStart w:id="546" w:name="_Hlk185863531"/>
      <w:r w:rsidRPr="003D71E1">
        <w:rPr>
          <w:rFonts w:cs="Times New Roman"/>
          <w:lang w:eastAsia="ru-RU"/>
        </w:rPr>
        <w:t>На территории СП «Хилганайское» горячее водоснабжение отсутствует.</w:t>
      </w:r>
    </w:p>
    <w:bookmarkEnd w:id="546"/>
    <w:p w14:paraId="387B88C4" w14:textId="77777777" w:rsidR="00FC43DB" w:rsidRPr="003D71E1" w:rsidRDefault="00FC43DB" w:rsidP="00FC43DB">
      <w:pPr>
        <w:pStyle w:val="a0"/>
        <w:rPr>
          <w:rFonts w:cs="Times New Roman"/>
          <w:lang w:eastAsia="ru-RU"/>
        </w:rPr>
      </w:pPr>
    </w:p>
    <w:p w14:paraId="763AAC34" w14:textId="77777777" w:rsidR="00FC43DB" w:rsidRPr="003D71E1" w:rsidRDefault="00FC43DB" w:rsidP="00FC43DB">
      <w:pPr>
        <w:pStyle w:val="2"/>
        <w:ind w:left="0" w:firstLine="0"/>
      </w:pPr>
      <w:bookmarkStart w:id="547" w:name="_Toc30081903"/>
      <w:bookmarkStart w:id="548" w:name="_Toc30085138"/>
      <w:bookmarkStart w:id="549" w:name="_Toc32845404"/>
      <w:bookmarkStart w:id="550" w:name="_Toc212886867"/>
      <w:r w:rsidRPr="003D71E1">
        <w:t xml:space="preserve">Часть 2. </w:t>
      </w:r>
      <w:bookmarkEnd w:id="547"/>
      <w:bookmarkEnd w:id="548"/>
      <w:bookmarkEnd w:id="549"/>
      <w:r w:rsidRPr="003D71E1">
        <w:t>ОБОСНОВАНИЕ И ПЕРЕСМОТР ГРАФИКА ТЕМПЕРАТУР ТЕПЛОНОСИТЕЛЯ И ЕГО РАСХОДА В ОТКРЫТОЙ СИСТЕМЕ ТЕПЛОСНАБЖЕНИЯ (ГОРЯЧЕГО ВОДОСНАБЖЕНИЯ)</w:t>
      </w:r>
      <w:bookmarkEnd w:id="550"/>
    </w:p>
    <w:p w14:paraId="43ED4166" w14:textId="77777777" w:rsidR="00FC43DB" w:rsidRPr="003D71E1" w:rsidRDefault="00FC43DB" w:rsidP="00FC43DB">
      <w:pPr>
        <w:rPr>
          <w:rFonts w:cs="Times New Roman"/>
          <w:lang w:eastAsia="ru-RU"/>
        </w:rPr>
      </w:pPr>
    </w:p>
    <w:p w14:paraId="7FF2BF4A" w14:textId="77777777" w:rsidR="00FC43DB" w:rsidRPr="003D71E1" w:rsidRDefault="00FC43DB" w:rsidP="00FC43DB">
      <w:pPr>
        <w:pStyle w:val="a0"/>
        <w:ind w:firstLine="709"/>
        <w:rPr>
          <w:rFonts w:cs="Times New Roman"/>
          <w:lang w:eastAsia="ru-RU"/>
        </w:rPr>
      </w:pPr>
      <w:r w:rsidRPr="003D71E1">
        <w:rPr>
          <w:rFonts w:cs="Times New Roman"/>
          <w:lang w:eastAsia="ru-RU"/>
        </w:rPr>
        <w:t>На территории СП «Хилганайское» горячее водоснабжение отсутствует.</w:t>
      </w:r>
    </w:p>
    <w:p w14:paraId="1EA186E6" w14:textId="77777777" w:rsidR="00FC43DB" w:rsidRPr="003D71E1" w:rsidRDefault="00FC43DB" w:rsidP="00FC43DB">
      <w:pPr>
        <w:jc w:val="both"/>
        <w:rPr>
          <w:rFonts w:cs="Times New Roman"/>
          <w:lang w:eastAsia="ru-RU"/>
        </w:rPr>
      </w:pPr>
    </w:p>
    <w:p w14:paraId="35C0F9B3" w14:textId="77777777" w:rsidR="00FC43DB" w:rsidRPr="003D71E1" w:rsidRDefault="00FC43DB" w:rsidP="00FC43DB">
      <w:pPr>
        <w:pStyle w:val="2"/>
        <w:ind w:left="0" w:firstLine="0"/>
      </w:pPr>
      <w:bookmarkStart w:id="551" w:name="_Toc30081904"/>
      <w:bookmarkStart w:id="552" w:name="_Toc30085139"/>
      <w:bookmarkStart w:id="553" w:name="_Toc32845405"/>
      <w:bookmarkStart w:id="554" w:name="_Toc212886868"/>
      <w:r w:rsidRPr="003D71E1">
        <w:t xml:space="preserve">Часть 3. </w:t>
      </w:r>
      <w:bookmarkEnd w:id="551"/>
      <w:bookmarkEnd w:id="552"/>
      <w:bookmarkEnd w:id="553"/>
      <w:r w:rsidRPr="003D71E1">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54"/>
    </w:p>
    <w:p w14:paraId="47382131" w14:textId="77777777" w:rsidR="00FC43DB" w:rsidRPr="003D71E1" w:rsidRDefault="00FC43DB" w:rsidP="00FC43DB">
      <w:pPr>
        <w:rPr>
          <w:rFonts w:cs="Times New Roman"/>
          <w:lang w:eastAsia="ru-RU"/>
        </w:rPr>
      </w:pPr>
    </w:p>
    <w:p w14:paraId="4F5E347C" w14:textId="77777777" w:rsidR="00FC43DB" w:rsidRPr="003D71E1" w:rsidRDefault="00FC43DB" w:rsidP="00FC43DB">
      <w:pPr>
        <w:pStyle w:val="a0"/>
        <w:ind w:firstLine="709"/>
        <w:rPr>
          <w:rFonts w:cs="Times New Roman"/>
          <w:lang w:eastAsia="ru-RU"/>
        </w:rPr>
      </w:pPr>
      <w:r w:rsidRPr="003D71E1">
        <w:rPr>
          <w:rFonts w:cs="Times New Roman"/>
          <w:lang w:eastAsia="ru-RU"/>
        </w:rPr>
        <w:t>На территории СП «Хилганайское» горячее водоснабжение отсутствует.</w:t>
      </w:r>
    </w:p>
    <w:p w14:paraId="6C105129" w14:textId="77777777" w:rsidR="00FC43DB" w:rsidRPr="003D71E1" w:rsidRDefault="00FC43DB" w:rsidP="00FC43DB">
      <w:pPr>
        <w:jc w:val="both"/>
        <w:rPr>
          <w:rFonts w:cs="Times New Roman"/>
          <w:lang w:eastAsia="ru-RU"/>
        </w:rPr>
      </w:pPr>
    </w:p>
    <w:p w14:paraId="4906831C" w14:textId="77777777" w:rsidR="00FC43DB" w:rsidRPr="003D71E1" w:rsidRDefault="00FC43DB" w:rsidP="00FC43DB">
      <w:pPr>
        <w:pStyle w:val="2"/>
        <w:ind w:left="0" w:firstLine="0"/>
      </w:pPr>
      <w:bookmarkStart w:id="555" w:name="_Toc30081905"/>
      <w:bookmarkStart w:id="556" w:name="_Toc30085140"/>
      <w:bookmarkStart w:id="557" w:name="_Toc32845417"/>
      <w:bookmarkStart w:id="558" w:name="_Toc212886869"/>
      <w:r w:rsidRPr="003D71E1">
        <w:t xml:space="preserve">Часть 4. </w:t>
      </w:r>
      <w:bookmarkEnd w:id="555"/>
      <w:bookmarkEnd w:id="556"/>
      <w:bookmarkEnd w:id="557"/>
      <w:r w:rsidRPr="003D71E1">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58"/>
    </w:p>
    <w:p w14:paraId="19E0B4B2" w14:textId="77777777" w:rsidR="00FC43DB" w:rsidRPr="003D71E1" w:rsidRDefault="00FC43DB" w:rsidP="00FC43DB">
      <w:pPr>
        <w:rPr>
          <w:rFonts w:cs="Times New Roman"/>
          <w:lang w:eastAsia="ru-RU"/>
        </w:rPr>
      </w:pPr>
    </w:p>
    <w:p w14:paraId="5C80DD3D" w14:textId="77777777" w:rsidR="00FC43DB" w:rsidRPr="003D71E1" w:rsidRDefault="00FC43DB" w:rsidP="00FC43DB">
      <w:pPr>
        <w:pStyle w:val="Default"/>
        <w:ind w:firstLine="709"/>
        <w:jc w:val="both"/>
        <w:rPr>
          <w:szCs w:val="23"/>
        </w:rPr>
      </w:pPr>
      <w:r w:rsidRPr="003D71E1">
        <w:rPr>
          <w:szCs w:val="23"/>
        </w:rPr>
        <w:t>Инвестиции не требуются.</w:t>
      </w:r>
    </w:p>
    <w:p w14:paraId="56B45F6D" w14:textId="77777777" w:rsidR="00FC43DB" w:rsidRPr="003D71E1" w:rsidRDefault="00FC43DB" w:rsidP="00FC43DB">
      <w:pPr>
        <w:pStyle w:val="Default"/>
        <w:ind w:firstLine="709"/>
        <w:jc w:val="both"/>
        <w:rPr>
          <w:szCs w:val="23"/>
        </w:rPr>
      </w:pPr>
    </w:p>
    <w:p w14:paraId="60BDB283" w14:textId="77777777" w:rsidR="00FC43DB" w:rsidRPr="003D71E1" w:rsidRDefault="00FC43DB" w:rsidP="00FC43DB">
      <w:pPr>
        <w:pStyle w:val="2"/>
        <w:ind w:left="0" w:firstLine="0"/>
      </w:pPr>
      <w:bookmarkStart w:id="559" w:name="_Toc30081906"/>
      <w:bookmarkStart w:id="560" w:name="_Toc30085141"/>
      <w:bookmarkStart w:id="561" w:name="_Toc32845421"/>
      <w:bookmarkStart w:id="562" w:name="_Toc212886870"/>
      <w:r w:rsidRPr="003D71E1">
        <w:t xml:space="preserve">Часть 5. </w:t>
      </w:r>
      <w:bookmarkEnd w:id="559"/>
      <w:bookmarkEnd w:id="560"/>
      <w:bookmarkEnd w:id="561"/>
      <w:r w:rsidRPr="003D71E1">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62"/>
    </w:p>
    <w:p w14:paraId="6876243A" w14:textId="77777777" w:rsidR="00FC43DB" w:rsidRPr="003D71E1" w:rsidRDefault="00FC43DB" w:rsidP="00FC43DB">
      <w:pPr>
        <w:rPr>
          <w:rFonts w:cs="Times New Roman"/>
        </w:rPr>
      </w:pPr>
      <w:bookmarkStart w:id="563" w:name="_Toc32845422"/>
    </w:p>
    <w:bookmarkEnd w:id="563"/>
    <w:p w14:paraId="1758C0B4" w14:textId="77777777" w:rsidR="00FC43DB" w:rsidRPr="003D71E1" w:rsidRDefault="00FC43DB" w:rsidP="00FC43DB">
      <w:pPr>
        <w:pStyle w:val="a0"/>
        <w:ind w:firstLine="709"/>
        <w:rPr>
          <w:rFonts w:cs="Times New Roman"/>
          <w:lang w:eastAsia="ru-RU"/>
        </w:rPr>
      </w:pPr>
      <w:r w:rsidRPr="003D71E1">
        <w:rPr>
          <w:rFonts w:cs="Times New Roman"/>
          <w:lang w:eastAsia="ru-RU"/>
        </w:rPr>
        <w:t>На территории СП «Хилганайское» горячее водоснабжение отсутствует.</w:t>
      </w:r>
    </w:p>
    <w:p w14:paraId="42E587FE" w14:textId="77777777" w:rsidR="00FC43DB" w:rsidRPr="003D71E1" w:rsidRDefault="00FC43DB" w:rsidP="00FC43DB">
      <w:pPr>
        <w:jc w:val="both"/>
        <w:rPr>
          <w:rFonts w:cs="Times New Roman"/>
          <w:sz w:val="22"/>
          <w:lang w:eastAsia="ru-RU"/>
        </w:rPr>
      </w:pPr>
    </w:p>
    <w:p w14:paraId="7A9EE380" w14:textId="77777777" w:rsidR="00FC43DB" w:rsidRPr="003D71E1" w:rsidRDefault="00FC43DB" w:rsidP="00FC43DB">
      <w:pPr>
        <w:pStyle w:val="2"/>
        <w:ind w:left="0" w:firstLine="0"/>
      </w:pPr>
      <w:bookmarkStart w:id="564" w:name="_Toc30081907"/>
      <w:bookmarkStart w:id="565" w:name="_Toc30085142"/>
      <w:bookmarkStart w:id="566" w:name="_Toc32845453"/>
      <w:bookmarkStart w:id="567" w:name="_Toc212886871"/>
      <w:r w:rsidRPr="003D71E1">
        <w:t xml:space="preserve">Часть 6. </w:t>
      </w:r>
      <w:bookmarkEnd w:id="564"/>
      <w:bookmarkEnd w:id="565"/>
      <w:bookmarkEnd w:id="566"/>
      <w:r w:rsidRPr="003D71E1">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67"/>
    </w:p>
    <w:p w14:paraId="3C8AA999" w14:textId="77777777" w:rsidR="00FC43DB" w:rsidRPr="003D71E1" w:rsidRDefault="00FC43DB" w:rsidP="00FC43DB">
      <w:pPr>
        <w:rPr>
          <w:rFonts w:cs="Times New Roman"/>
          <w:lang w:eastAsia="ru-RU"/>
        </w:rPr>
      </w:pPr>
    </w:p>
    <w:p w14:paraId="2E99356A" w14:textId="77777777" w:rsidR="00FC43DB" w:rsidRPr="003D71E1" w:rsidRDefault="00FC43DB" w:rsidP="00FC43DB">
      <w:pPr>
        <w:pStyle w:val="a0"/>
        <w:ind w:firstLine="709"/>
        <w:rPr>
          <w:rFonts w:cs="Times New Roman"/>
          <w:lang w:eastAsia="ru-RU"/>
        </w:rPr>
      </w:pPr>
      <w:r w:rsidRPr="003D71E1">
        <w:rPr>
          <w:rFonts w:cs="Times New Roman"/>
          <w:lang w:eastAsia="ru-RU"/>
        </w:rPr>
        <w:t>На территории СП «Хилганайское» горячее водоснабжение отсутствует.</w:t>
      </w:r>
    </w:p>
    <w:p w14:paraId="46A2ED63" w14:textId="77777777" w:rsidR="00FC43DB" w:rsidRPr="003D71E1" w:rsidRDefault="00FC43DB" w:rsidP="00FC43DB">
      <w:pPr>
        <w:rPr>
          <w:rFonts w:cs="Times New Roman"/>
        </w:rPr>
      </w:pPr>
    </w:p>
    <w:p w14:paraId="7379CC8C" w14:textId="77777777" w:rsidR="00FC43DB" w:rsidRPr="003D71E1" w:rsidRDefault="00FC43DB" w:rsidP="00FC43DB">
      <w:pPr>
        <w:pStyle w:val="2"/>
        <w:ind w:left="0" w:firstLine="0"/>
      </w:pPr>
      <w:bookmarkStart w:id="568" w:name="_Toc45633591"/>
      <w:bookmarkStart w:id="569" w:name="_Toc53927708"/>
      <w:bookmarkStart w:id="570" w:name="_Toc212886872"/>
      <w:r w:rsidRPr="003D71E1">
        <w:t xml:space="preserve">Часть 7. </w:t>
      </w:r>
      <w:bookmarkEnd w:id="568"/>
      <w:bookmarkEnd w:id="569"/>
      <w:r w:rsidRPr="003D71E1">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70"/>
    </w:p>
    <w:p w14:paraId="22A9120B" w14:textId="77777777" w:rsidR="00FC43DB" w:rsidRPr="003D71E1" w:rsidRDefault="00FC43DB" w:rsidP="00FC43DB">
      <w:pPr>
        <w:pStyle w:val="a0"/>
        <w:ind w:firstLine="851"/>
        <w:rPr>
          <w:rFonts w:cs="Times New Roman"/>
          <w:lang w:eastAsia="ru-RU"/>
        </w:rPr>
      </w:pPr>
    </w:p>
    <w:p w14:paraId="4B25FB26" w14:textId="77777777" w:rsidR="00FC43DB" w:rsidRPr="003D71E1" w:rsidRDefault="00FC43DB" w:rsidP="00FC43DB">
      <w:pPr>
        <w:pStyle w:val="a0"/>
        <w:ind w:firstLine="851"/>
        <w:rPr>
          <w:rFonts w:cs="Times New Roman"/>
          <w:lang w:eastAsia="ru-RU"/>
        </w:rPr>
      </w:pPr>
      <w:r w:rsidRPr="003D71E1">
        <w:rPr>
          <w:rFonts w:cs="Times New Roman"/>
          <w:lang w:eastAsia="ru-RU"/>
        </w:rPr>
        <w:t>Изменения отсутствуют.</w:t>
      </w:r>
    </w:p>
    <w:p w14:paraId="0B20C1C4" w14:textId="77777777" w:rsidR="00FC43DB" w:rsidRPr="003D71E1" w:rsidRDefault="00FC43DB" w:rsidP="00FC43DB">
      <w:pPr>
        <w:pStyle w:val="a0"/>
        <w:rPr>
          <w:rFonts w:cs="Times New Roman"/>
          <w:lang w:eastAsia="ru-RU"/>
        </w:rPr>
      </w:pPr>
    </w:p>
    <w:p w14:paraId="02B63155" w14:textId="77777777" w:rsidR="00FC43DB" w:rsidRPr="003D71E1" w:rsidRDefault="00FC43DB" w:rsidP="00FC43DB">
      <w:pPr>
        <w:pStyle w:val="a0"/>
        <w:rPr>
          <w:rFonts w:cs="Times New Roman"/>
          <w:lang w:eastAsia="ru-RU"/>
        </w:rPr>
      </w:pPr>
    </w:p>
    <w:p w14:paraId="228F350A" w14:textId="77777777" w:rsidR="00FC43DB" w:rsidRPr="003D71E1" w:rsidRDefault="00FC43DB" w:rsidP="00FC43DB">
      <w:pPr>
        <w:pStyle w:val="a0"/>
        <w:rPr>
          <w:rFonts w:cs="Times New Roman"/>
          <w:lang w:eastAsia="ru-RU"/>
        </w:rPr>
      </w:pPr>
    </w:p>
    <w:p w14:paraId="6AF28C16" w14:textId="77777777" w:rsidR="00FC43DB" w:rsidRPr="003D71E1" w:rsidRDefault="00FC43DB" w:rsidP="00FC43DB">
      <w:pPr>
        <w:rPr>
          <w:rFonts w:cs="Times New Roman"/>
        </w:rPr>
        <w:sectPr w:rsidR="00FC43DB" w:rsidRPr="003D71E1" w:rsidSect="0045682B">
          <w:pgSz w:w="11906" w:h="16838"/>
          <w:pgMar w:top="1134" w:right="850" w:bottom="1134" w:left="1701" w:header="708" w:footer="708" w:gutter="0"/>
          <w:cols w:space="708"/>
          <w:docGrid w:linePitch="360"/>
        </w:sectPr>
      </w:pPr>
    </w:p>
    <w:p w14:paraId="75F51576" w14:textId="77777777" w:rsidR="00FC43DB" w:rsidRPr="003D71E1" w:rsidRDefault="00473CE7" w:rsidP="00FC43DB">
      <w:pPr>
        <w:pStyle w:val="2"/>
        <w:ind w:left="0" w:firstLine="0"/>
        <w:rPr>
          <w:sz w:val="28"/>
          <w:szCs w:val="28"/>
        </w:rPr>
      </w:pPr>
      <w:hyperlink r:id="rId238" w:anchor="bookmark85" w:history="1">
        <w:bookmarkStart w:id="571" w:name="_Toc45625263"/>
        <w:bookmarkStart w:id="572" w:name="_Toc212886873"/>
        <w:r w:rsidR="00FC43DB" w:rsidRPr="003D71E1">
          <w:rPr>
            <w:sz w:val="28"/>
            <w:szCs w:val="28"/>
          </w:rPr>
          <w:t>ГЛАВА 10.</w:t>
        </w:r>
        <w:r w:rsidR="00017572" w:rsidRPr="003D71E1">
          <w:rPr>
            <w:sz w:val="28"/>
            <w:szCs w:val="28"/>
          </w:rPr>
          <w:t xml:space="preserve"> </w:t>
        </w:r>
      </w:hyperlink>
      <w:r w:rsidR="00FC43DB" w:rsidRPr="003D71E1">
        <w:rPr>
          <w:sz w:val="28"/>
          <w:szCs w:val="28"/>
        </w:rPr>
        <w:t>ПЕРСПЕКТИВНЫЕ ТОПЛИВНЫЕ БАЛАНСЫ</w:t>
      </w:r>
      <w:bookmarkEnd w:id="571"/>
      <w:bookmarkEnd w:id="572"/>
    </w:p>
    <w:p w14:paraId="5645383E" w14:textId="77777777" w:rsidR="00FC43DB" w:rsidRPr="003D71E1" w:rsidRDefault="00FC43DB" w:rsidP="00FC43DB">
      <w:pPr>
        <w:rPr>
          <w:rFonts w:cs="Times New Roman"/>
        </w:rPr>
      </w:pPr>
    </w:p>
    <w:p w14:paraId="388B7D6A" w14:textId="77777777" w:rsidR="00FC43DB" w:rsidRPr="003D71E1" w:rsidRDefault="00473CE7" w:rsidP="00FC43DB">
      <w:pPr>
        <w:pStyle w:val="2"/>
        <w:ind w:left="0" w:firstLine="0"/>
      </w:pPr>
      <w:hyperlink r:id="rId239" w:anchor="bookmark108" w:history="1">
        <w:bookmarkStart w:id="573" w:name="_Toc212886874"/>
        <w:r w:rsidR="00FC43DB" w:rsidRPr="003D71E1">
          <w:t>Часть 1. РАСЧЕТЫ ПО КАЖДОМУ ИСТОЧНИКУ ТЕПЛОВОЙ ЭНЕРГИИ ПЕРСПЕКТИВНЫХ МАКСИМАЛЬНЫХ ЧАСОВЫХ И ГОДОВЫХ</w:t>
        </w:r>
      </w:hyperlink>
      <w:r w:rsidR="00FC43DB" w:rsidRPr="003D71E1">
        <w:t xml:space="preserve"> </w:t>
      </w:r>
      <w:hyperlink r:id="rId240" w:anchor="bookmark108" w:history="1">
        <w:r w:rsidR="00FC43DB" w:rsidRPr="003D71E1">
          <w:t>РАСХОДОВ ОСНОВНОГО ВИДА ТОПЛИВА</w:t>
        </w:r>
      </w:hyperlink>
      <w:r w:rsidR="00FC43DB" w:rsidRPr="003D71E1">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73"/>
    </w:p>
    <w:p w14:paraId="5A570BA5" w14:textId="77777777" w:rsidR="00FC43DB" w:rsidRPr="003D71E1" w:rsidRDefault="00FC43DB" w:rsidP="00FC43DB">
      <w:pPr>
        <w:pStyle w:val="a0"/>
        <w:rPr>
          <w:rFonts w:cs="Times New Roman"/>
        </w:rPr>
      </w:pPr>
    </w:p>
    <w:p w14:paraId="5866A55D" w14:textId="77777777" w:rsidR="00FC43DB" w:rsidRPr="003D71E1" w:rsidRDefault="00FC43DB" w:rsidP="00FC43DB">
      <w:pPr>
        <w:pStyle w:val="Default"/>
        <w:ind w:firstLine="709"/>
        <w:rPr>
          <w:lang w:eastAsia="ru-RU"/>
        </w:rPr>
      </w:pPr>
      <w:r w:rsidRPr="003D71E1">
        <w:rPr>
          <w:bCs/>
          <w:lang w:eastAsia="ru-RU"/>
        </w:rPr>
        <w:t>Прогнозные значения топливного баланса в зоне деятельности теплоснабжающей организации</w:t>
      </w:r>
      <w:r w:rsidRPr="003D71E1">
        <w:rPr>
          <w:lang w:eastAsia="ru-RU"/>
        </w:rPr>
        <w:t xml:space="preserve"> представлен в таблице ниже.</w:t>
      </w:r>
    </w:p>
    <w:p w14:paraId="74E2B441" w14:textId="77777777" w:rsidR="00FC43DB" w:rsidRPr="003D71E1" w:rsidRDefault="00FC43DB" w:rsidP="00FC43DB">
      <w:pPr>
        <w:spacing w:before="400" w:after="200"/>
        <w:rPr>
          <w:rFonts w:cs="Times New Roman"/>
        </w:rPr>
      </w:pPr>
      <w:r w:rsidRPr="003D71E1">
        <w:rPr>
          <w:rFonts w:cs="Times New Roman"/>
          <w:b/>
        </w:rPr>
        <w:t>Таблица 10.1.1 - Прогнозные значения топливного баланса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44"/>
        <w:gridCol w:w="1553"/>
        <w:gridCol w:w="1374"/>
        <w:gridCol w:w="1128"/>
        <w:gridCol w:w="1128"/>
        <w:gridCol w:w="1250"/>
        <w:gridCol w:w="1250"/>
        <w:gridCol w:w="1250"/>
        <w:gridCol w:w="1250"/>
        <w:gridCol w:w="1250"/>
        <w:gridCol w:w="1250"/>
        <w:gridCol w:w="1250"/>
      </w:tblGrid>
      <w:tr w:rsidR="00FC43DB" w:rsidRPr="003D71E1" w14:paraId="2BC5A3B5" w14:textId="77777777" w:rsidTr="0045682B">
        <w:trPr>
          <w:jc w:val="center"/>
        </w:trPr>
        <w:tc>
          <w:tcPr>
            <w:tcW w:w="344" w:type="dxa"/>
            <w:shd w:val="clear" w:color="auto" w:fill="F2F2F2"/>
            <w:tcMar>
              <w:top w:w="120" w:type="dxa"/>
              <w:left w:w="20" w:type="dxa"/>
              <w:bottom w:w="120" w:type="dxa"/>
              <w:right w:w="20" w:type="dxa"/>
            </w:tcMar>
            <w:vAlign w:val="center"/>
          </w:tcPr>
          <w:p w14:paraId="382A08CA" w14:textId="77777777" w:rsidR="00FC43DB" w:rsidRPr="003D71E1" w:rsidRDefault="00FC43DB" w:rsidP="0045682B">
            <w:pPr>
              <w:jc w:val="center"/>
              <w:rPr>
                <w:rFonts w:cs="Times New Roman"/>
              </w:rPr>
            </w:pPr>
            <w:bookmarkStart w:id="574" w:name="_Hlk212886189"/>
            <w:r w:rsidRPr="003D71E1">
              <w:rPr>
                <w:rFonts w:eastAsia="Times New Roman" w:cs="Times New Roman"/>
                <w:sz w:val="20"/>
                <w:szCs w:val="20"/>
              </w:rPr>
              <w:t>№</w:t>
            </w:r>
          </w:p>
        </w:tc>
        <w:tc>
          <w:tcPr>
            <w:tcW w:w="1553" w:type="dxa"/>
            <w:shd w:val="clear" w:color="auto" w:fill="F2F2F2"/>
            <w:tcMar>
              <w:top w:w="120" w:type="dxa"/>
              <w:left w:w="200" w:type="dxa"/>
              <w:bottom w:w="120" w:type="dxa"/>
              <w:right w:w="200" w:type="dxa"/>
            </w:tcMar>
            <w:vAlign w:val="center"/>
          </w:tcPr>
          <w:p w14:paraId="3FA00BDE" w14:textId="77777777" w:rsidR="00FC43DB" w:rsidRPr="003D71E1" w:rsidRDefault="00FC43DB" w:rsidP="0045682B">
            <w:pPr>
              <w:jc w:val="center"/>
              <w:rPr>
                <w:rFonts w:cs="Times New Roman"/>
              </w:rPr>
            </w:pPr>
            <w:r w:rsidRPr="003D71E1">
              <w:rPr>
                <w:rFonts w:eastAsia="Times New Roman" w:cs="Times New Roman"/>
                <w:sz w:val="20"/>
                <w:szCs w:val="20"/>
              </w:rPr>
              <w:t>Показатель</w:t>
            </w:r>
          </w:p>
        </w:tc>
        <w:tc>
          <w:tcPr>
            <w:tcW w:w="1374" w:type="dxa"/>
            <w:shd w:val="clear" w:color="auto" w:fill="F2F2F2"/>
            <w:tcMar>
              <w:top w:w="120" w:type="dxa"/>
              <w:left w:w="200" w:type="dxa"/>
              <w:bottom w:w="120" w:type="dxa"/>
              <w:right w:w="200" w:type="dxa"/>
            </w:tcMar>
            <w:vAlign w:val="center"/>
          </w:tcPr>
          <w:p w14:paraId="79F41F5C" w14:textId="77777777" w:rsidR="00FC43DB" w:rsidRPr="003D71E1" w:rsidRDefault="00FC43DB" w:rsidP="0045682B">
            <w:pPr>
              <w:jc w:val="center"/>
              <w:rPr>
                <w:rFonts w:cs="Times New Roman"/>
              </w:rPr>
            </w:pPr>
            <w:r w:rsidRPr="003D71E1">
              <w:rPr>
                <w:rFonts w:eastAsia="Times New Roman" w:cs="Times New Roman"/>
                <w:sz w:val="20"/>
                <w:szCs w:val="20"/>
              </w:rPr>
              <w:t>Ед. изм.</w:t>
            </w:r>
          </w:p>
        </w:tc>
        <w:tc>
          <w:tcPr>
            <w:tcW w:w="1128" w:type="dxa"/>
            <w:shd w:val="clear" w:color="auto" w:fill="F2F2F2"/>
            <w:tcMar>
              <w:top w:w="120" w:type="dxa"/>
              <w:left w:w="200" w:type="dxa"/>
              <w:bottom w:w="120" w:type="dxa"/>
              <w:right w:w="200" w:type="dxa"/>
            </w:tcMar>
            <w:vAlign w:val="center"/>
          </w:tcPr>
          <w:p w14:paraId="2563F2DA" w14:textId="77777777" w:rsidR="00FC43DB" w:rsidRPr="003D71E1" w:rsidRDefault="00FC43DB" w:rsidP="0045682B">
            <w:pPr>
              <w:jc w:val="center"/>
              <w:rPr>
                <w:rFonts w:cs="Times New Roman"/>
              </w:rPr>
            </w:pPr>
            <w:r w:rsidRPr="003D71E1">
              <w:rPr>
                <w:rFonts w:eastAsia="Times New Roman" w:cs="Times New Roman"/>
                <w:sz w:val="20"/>
                <w:szCs w:val="20"/>
              </w:rPr>
              <w:t>2024</w:t>
            </w:r>
          </w:p>
        </w:tc>
        <w:tc>
          <w:tcPr>
            <w:tcW w:w="1128" w:type="dxa"/>
            <w:shd w:val="clear" w:color="auto" w:fill="F2F2F2"/>
            <w:tcMar>
              <w:top w:w="120" w:type="dxa"/>
              <w:left w:w="200" w:type="dxa"/>
              <w:bottom w:w="120" w:type="dxa"/>
              <w:right w:w="200" w:type="dxa"/>
            </w:tcMar>
            <w:vAlign w:val="center"/>
          </w:tcPr>
          <w:p w14:paraId="0668545D" w14:textId="77777777" w:rsidR="00FC43DB" w:rsidRPr="003D71E1" w:rsidRDefault="00FC43DB" w:rsidP="0045682B">
            <w:pPr>
              <w:jc w:val="center"/>
              <w:rPr>
                <w:rFonts w:cs="Times New Roman"/>
              </w:rPr>
            </w:pPr>
            <w:r w:rsidRPr="003D71E1">
              <w:rPr>
                <w:rFonts w:eastAsia="Times New Roman" w:cs="Times New Roman"/>
                <w:sz w:val="20"/>
                <w:szCs w:val="20"/>
              </w:rPr>
              <w:t>2025</w:t>
            </w:r>
          </w:p>
        </w:tc>
        <w:tc>
          <w:tcPr>
            <w:tcW w:w="1250" w:type="dxa"/>
            <w:shd w:val="clear" w:color="auto" w:fill="F2F2F2"/>
            <w:tcMar>
              <w:top w:w="120" w:type="dxa"/>
              <w:left w:w="200" w:type="dxa"/>
              <w:bottom w:w="120" w:type="dxa"/>
              <w:right w:w="200" w:type="dxa"/>
            </w:tcMar>
            <w:vAlign w:val="center"/>
          </w:tcPr>
          <w:p w14:paraId="6B792BFB" w14:textId="77777777" w:rsidR="00FC43DB" w:rsidRPr="003D71E1" w:rsidRDefault="00FC43DB" w:rsidP="0045682B">
            <w:pPr>
              <w:jc w:val="center"/>
              <w:rPr>
                <w:rFonts w:cs="Times New Roman"/>
              </w:rPr>
            </w:pPr>
            <w:r w:rsidRPr="003D71E1">
              <w:rPr>
                <w:rFonts w:eastAsia="Times New Roman" w:cs="Times New Roman"/>
                <w:sz w:val="20"/>
                <w:szCs w:val="20"/>
              </w:rPr>
              <w:t>2026</w:t>
            </w:r>
          </w:p>
        </w:tc>
        <w:tc>
          <w:tcPr>
            <w:tcW w:w="1250" w:type="dxa"/>
            <w:shd w:val="clear" w:color="auto" w:fill="F2F2F2"/>
            <w:tcMar>
              <w:top w:w="120" w:type="dxa"/>
              <w:left w:w="200" w:type="dxa"/>
              <w:bottom w:w="120" w:type="dxa"/>
              <w:right w:w="200" w:type="dxa"/>
            </w:tcMar>
            <w:vAlign w:val="center"/>
          </w:tcPr>
          <w:p w14:paraId="22991EDE" w14:textId="77777777" w:rsidR="00FC43DB" w:rsidRPr="003D71E1" w:rsidRDefault="00FC43DB" w:rsidP="0045682B">
            <w:pPr>
              <w:jc w:val="center"/>
              <w:rPr>
                <w:rFonts w:cs="Times New Roman"/>
              </w:rPr>
            </w:pPr>
            <w:r w:rsidRPr="003D71E1">
              <w:rPr>
                <w:rFonts w:eastAsia="Times New Roman" w:cs="Times New Roman"/>
                <w:sz w:val="20"/>
                <w:szCs w:val="20"/>
              </w:rPr>
              <w:t>2027</w:t>
            </w:r>
          </w:p>
        </w:tc>
        <w:tc>
          <w:tcPr>
            <w:tcW w:w="1250" w:type="dxa"/>
            <w:shd w:val="clear" w:color="auto" w:fill="F2F2F2"/>
            <w:tcMar>
              <w:top w:w="120" w:type="dxa"/>
              <w:left w:w="200" w:type="dxa"/>
              <w:bottom w:w="120" w:type="dxa"/>
              <w:right w:w="200" w:type="dxa"/>
            </w:tcMar>
            <w:vAlign w:val="center"/>
          </w:tcPr>
          <w:p w14:paraId="6741E6AA" w14:textId="77777777" w:rsidR="00FC43DB" w:rsidRPr="003D71E1" w:rsidRDefault="00FC43DB" w:rsidP="0045682B">
            <w:pPr>
              <w:jc w:val="center"/>
              <w:rPr>
                <w:rFonts w:cs="Times New Roman"/>
              </w:rPr>
            </w:pPr>
            <w:r w:rsidRPr="003D71E1">
              <w:rPr>
                <w:rFonts w:eastAsia="Times New Roman" w:cs="Times New Roman"/>
                <w:sz w:val="20"/>
                <w:szCs w:val="20"/>
              </w:rPr>
              <w:t>2028</w:t>
            </w:r>
          </w:p>
        </w:tc>
        <w:tc>
          <w:tcPr>
            <w:tcW w:w="1250" w:type="dxa"/>
            <w:shd w:val="clear" w:color="auto" w:fill="F2F2F2"/>
            <w:tcMar>
              <w:top w:w="120" w:type="dxa"/>
              <w:left w:w="200" w:type="dxa"/>
              <w:bottom w:w="120" w:type="dxa"/>
              <w:right w:w="200" w:type="dxa"/>
            </w:tcMar>
            <w:vAlign w:val="center"/>
          </w:tcPr>
          <w:p w14:paraId="663AF48D" w14:textId="77777777" w:rsidR="00FC43DB" w:rsidRPr="003D71E1" w:rsidRDefault="00FC43DB" w:rsidP="0045682B">
            <w:pPr>
              <w:jc w:val="center"/>
              <w:rPr>
                <w:rFonts w:cs="Times New Roman"/>
              </w:rPr>
            </w:pPr>
            <w:r w:rsidRPr="003D71E1">
              <w:rPr>
                <w:rFonts w:eastAsia="Times New Roman" w:cs="Times New Roman"/>
                <w:sz w:val="20"/>
                <w:szCs w:val="20"/>
              </w:rPr>
              <w:t>2029</w:t>
            </w:r>
          </w:p>
        </w:tc>
        <w:tc>
          <w:tcPr>
            <w:tcW w:w="1250" w:type="dxa"/>
            <w:shd w:val="clear" w:color="auto" w:fill="F2F2F2"/>
            <w:tcMar>
              <w:top w:w="120" w:type="dxa"/>
              <w:left w:w="200" w:type="dxa"/>
              <w:bottom w:w="120" w:type="dxa"/>
              <w:right w:w="200" w:type="dxa"/>
            </w:tcMar>
            <w:vAlign w:val="center"/>
          </w:tcPr>
          <w:p w14:paraId="7EC4BB88" w14:textId="77777777" w:rsidR="00FC43DB" w:rsidRPr="003D71E1" w:rsidRDefault="00FC43DB" w:rsidP="0045682B">
            <w:pPr>
              <w:jc w:val="center"/>
              <w:rPr>
                <w:rFonts w:cs="Times New Roman"/>
              </w:rPr>
            </w:pPr>
            <w:r w:rsidRPr="003D71E1">
              <w:rPr>
                <w:rFonts w:eastAsia="Times New Roman" w:cs="Times New Roman"/>
                <w:sz w:val="20"/>
                <w:szCs w:val="20"/>
              </w:rPr>
              <w:t>2030</w:t>
            </w:r>
          </w:p>
        </w:tc>
        <w:tc>
          <w:tcPr>
            <w:tcW w:w="1250" w:type="dxa"/>
            <w:shd w:val="clear" w:color="auto" w:fill="F2F2F2"/>
            <w:tcMar>
              <w:top w:w="120" w:type="dxa"/>
              <w:left w:w="200" w:type="dxa"/>
              <w:bottom w:w="120" w:type="dxa"/>
              <w:right w:w="200" w:type="dxa"/>
            </w:tcMar>
            <w:vAlign w:val="center"/>
          </w:tcPr>
          <w:p w14:paraId="5C5B4957" w14:textId="77777777" w:rsidR="00FC43DB" w:rsidRPr="003D71E1" w:rsidRDefault="00FC43DB" w:rsidP="0045682B">
            <w:pPr>
              <w:jc w:val="center"/>
              <w:rPr>
                <w:rFonts w:cs="Times New Roman"/>
              </w:rPr>
            </w:pPr>
            <w:r w:rsidRPr="003D71E1">
              <w:rPr>
                <w:rFonts w:eastAsia="Times New Roman" w:cs="Times New Roman"/>
                <w:sz w:val="20"/>
                <w:szCs w:val="20"/>
              </w:rPr>
              <w:t>2031-2034</w:t>
            </w:r>
          </w:p>
        </w:tc>
        <w:tc>
          <w:tcPr>
            <w:tcW w:w="1250" w:type="dxa"/>
            <w:shd w:val="clear" w:color="auto" w:fill="F2F2F2"/>
            <w:tcMar>
              <w:top w:w="120" w:type="dxa"/>
              <w:left w:w="200" w:type="dxa"/>
              <w:bottom w:w="120" w:type="dxa"/>
              <w:right w:w="200" w:type="dxa"/>
            </w:tcMar>
            <w:vAlign w:val="center"/>
          </w:tcPr>
          <w:p w14:paraId="35196F0A" w14:textId="77777777" w:rsidR="00FC43DB" w:rsidRPr="003D71E1" w:rsidRDefault="00FC43DB" w:rsidP="0045682B">
            <w:pPr>
              <w:jc w:val="center"/>
              <w:rPr>
                <w:rFonts w:cs="Times New Roman"/>
              </w:rPr>
            </w:pPr>
            <w:r w:rsidRPr="003D71E1">
              <w:rPr>
                <w:rFonts w:eastAsia="Times New Roman" w:cs="Times New Roman"/>
                <w:sz w:val="20"/>
                <w:szCs w:val="20"/>
              </w:rPr>
              <w:t>2035-2039</w:t>
            </w:r>
          </w:p>
        </w:tc>
      </w:tr>
      <w:tr w:rsidR="00FC43DB" w:rsidRPr="003D71E1" w14:paraId="4976E7AB" w14:textId="77777777" w:rsidTr="0045682B">
        <w:trPr>
          <w:jc w:val="center"/>
        </w:trPr>
        <w:tc>
          <w:tcPr>
            <w:tcW w:w="14277" w:type="dxa"/>
            <w:gridSpan w:val="12"/>
            <w:shd w:val="clear" w:color="auto" w:fill="FFFFFF"/>
            <w:tcMar>
              <w:top w:w="40" w:type="dxa"/>
              <w:left w:w="160" w:type="dxa"/>
              <w:bottom w:w="40" w:type="dxa"/>
              <w:right w:w="20" w:type="dxa"/>
            </w:tcMar>
            <w:vAlign w:val="center"/>
          </w:tcPr>
          <w:p w14:paraId="58261EC2" w14:textId="77777777" w:rsidR="00FC43DB" w:rsidRPr="003D71E1" w:rsidRDefault="00FC43DB" w:rsidP="0045682B">
            <w:pPr>
              <w:rPr>
                <w:rFonts w:cs="Times New Roman"/>
              </w:rPr>
            </w:pPr>
            <w:r w:rsidRPr="003D71E1">
              <w:rPr>
                <w:rFonts w:eastAsia="Times New Roman" w:cs="Times New Roman"/>
                <w:b/>
                <w:sz w:val="20"/>
                <w:szCs w:val="20"/>
              </w:rPr>
              <w:t>Котельная «Хилганайская СОШ»</w:t>
            </w:r>
          </w:p>
        </w:tc>
      </w:tr>
      <w:tr w:rsidR="00FC43DB" w:rsidRPr="003D71E1" w14:paraId="23627870" w14:textId="77777777" w:rsidTr="0045682B">
        <w:trPr>
          <w:jc w:val="center"/>
        </w:trPr>
        <w:tc>
          <w:tcPr>
            <w:tcW w:w="344" w:type="dxa"/>
            <w:shd w:val="clear" w:color="auto" w:fill="FFFFFF"/>
            <w:tcMar>
              <w:top w:w="40" w:type="dxa"/>
              <w:left w:w="20" w:type="dxa"/>
              <w:bottom w:w="40" w:type="dxa"/>
              <w:right w:w="20" w:type="dxa"/>
            </w:tcMar>
            <w:vAlign w:val="center"/>
          </w:tcPr>
          <w:p w14:paraId="71A27A3D" w14:textId="77777777" w:rsidR="00FC43DB" w:rsidRPr="003D71E1" w:rsidRDefault="00FC43DB" w:rsidP="0045682B">
            <w:pPr>
              <w:jc w:val="center"/>
              <w:rPr>
                <w:rFonts w:cs="Times New Roman"/>
              </w:rPr>
            </w:pPr>
            <w:r w:rsidRPr="003D71E1">
              <w:rPr>
                <w:rFonts w:eastAsia="Times New Roman" w:cs="Times New Roman"/>
                <w:sz w:val="20"/>
                <w:szCs w:val="20"/>
              </w:rPr>
              <w:t>1</w:t>
            </w:r>
          </w:p>
        </w:tc>
        <w:tc>
          <w:tcPr>
            <w:tcW w:w="1553" w:type="dxa"/>
            <w:shd w:val="clear" w:color="auto" w:fill="FFFFFF"/>
            <w:tcMar>
              <w:top w:w="40" w:type="dxa"/>
              <w:left w:w="200" w:type="dxa"/>
              <w:bottom w:w="40" w:type="dxa"/>
              <w:right w:w="200" w:type="dxa"/>
            </w:tcMar>
            <w:vAlign w:val="center"/>
          </w:tcPr>
          <w:p w14:paraId="01385E51" w14:textId="77777777" w:rsidR="00FC43DB" w:rsidRPr="003D71E1" w:rsidRDefault="00FC43DB" w:rsidP="0045682B">
            <w:pPr>
              <w:rPr>
                <w:rFonts w:cs="Times New Roman"/>
              </w:rPr>
            </w:pPr>
            <w:r w:rsidRPr="003D71E1">
              <w:rPr>
                <w:rFonts w:eastAsia="Times New Roman" w:cs="Times New Roman"/>
                <w:sz w:val="20"/>
                <w:szCs w:val="20"/>
              </w:rPr>
              <w:t>Выработка тепловой энергии</w:t>
            </w:r>
          </w:p>
        </w:tc>
        <w:tc>
          <w:tcPr>
            <w:tcW w:w="1374" w:type="dxa"/>
            <w:shd w:val="clear" w:color="auto" w:fill="FFFFFF"/>
            <w:tcMar>
              <w:top w:w="40" w:type="dxa"/>
              <w:left w:w="200" w:type="dxa"/>
              <w:bottom w:w="40" w:type="dxa"/>
              <w:right w:w="200" w:type="dxa"/>
            </w:tcMar>
            <w:vAlign w:val="center"/>
          </w:tcPr>
          <w:p w14:paraId="6A86E91E" w14:textId="77777777" w:rsidR="00FC43DB" w:rsidRPr="003D71E1" w:rsidRDefault="00FC43DB" w:rsidP="0045682B">
            <w:pPr>
              <w:jc w:val="center"/>
              <w:rPr>
                <w:rFonts w:cs="Times New Roman"/>
              </w:rPr>
            </w:pPr>
            <w:r w:rsidRPr="003D71E1">
              <w:rPr>
                <w:rFonts w:eastAsia="Times New Roman" w:cs="Times New Roman"/>
                <w:sz w:val="20"/>
                <w:szCs w:val="20"/>
              </w:rPr>
              <w:t>Гкал</w:t>
            </w:r>
          </w:p>
        </w:tc>
        <w:tc>
          <w:tcPr>
            <w:tcW w:w="1128" w:type="dxa"/>
            <w:shd w:val="clear" w:color="auto" w:fill="FFFFFF"/>
            <w:tcMar>
              <w:top w:w="40" w:type="dxa"/>
              <w:left w:w="200" w:type="dxa"/>
              <w:bottom w:w="40" w:type="dxa"/>
              <w:right w:w="200" w:type="dxa"/>
            </w:tcMar>
            <w:vAlign w:val="center"/>
          </w:tcPr>
          <w:p w14:paraId="54AA1DBB"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128" w:type="dxa"/>
            <w:shd w:val="clear" w:color="auto" w:fill="FFFFFF"/>
            <w:tcMar>
              <w:top w:w="40" w:type="dxa"/>
              <w:left w:w="200" w:type="dxa"/>
              <w:bottom w:w="40" w:type="dxa"/>
              <w:right w:w="200" w:type="dxa"/>
            </w:tcMar>
            <w:vAlign w:val="center"/>
          </w:tcPr>
          <w:p w14:paraId="1D438194"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41CEBACB"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32E0E825"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7936AA94"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413AF97C"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0E81DE7F"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27415673" w14:textId="77777777" w:rsidR="00FC43DB" w:rsidRPr="003D71E1" w:rsidRDefault="00FC43DB" w:rsidP="0045682B">
            <w:pPr>
              <w:jc w:val="center"/>
              <w:rPr>
                <w:rFonts w:cs="Times New Roman"/>
              </w:rPr>
            </w:pPr>
            <w:r w:rsidRPr="003D71E1">
              <w:rPr>
                <w:rFonts w:eastAsia="Times New Roman" w:cs="Times New Roman"/>
                <w:sz w:val="20"/>
                <w:szCs w:val="20"/>
              </w:rPr>
              <w:t>1385,51</w:t>
            </w:r>
          </w:p>
        </w:tc>
        <w:tc>
          <w:tcPr>
            <w:tcW w:w="1250" w:type="dxa"/>
            <w:shd w:val="clear" w:color="auto" w:fill="FFFFFF"/>
            <w:tcMar>
              <w:top w:w="40" w:type="dxa"/>
              <w:left w:w="200" w:type="dxa"/>
              <w:bottom w:w="40" w:type="dxa"/>
              <w:right w:w="200" w:type="dxa"/>
            </w:tcMar>
            <w:vAlign w:val="center"/>
          </w:tcPr>
          <w:p w14:paraId="109E48FB" w14:textId="77777777" w:rsidR="00FC43DB" w:rsidRPr="003D71E1" w:rsidRDefault="00FC43DB" w:rsidP="0045682B">
            <w:pPr>
              <w:jc w:val="center"/>
              <w:rPr>
                <w:rFonts w:cs="Times New Roman"/>
              </w:rPr>
            </w:pPr>
            <w:r w:rsidRPr="003D71E1">
              <w:rPr>
                <w:rFonts w:eastAsia="Times New Roman" w:cs="Times New Roman"/>
                <w:sz w:val="20"/>
                <w:szCs w:val="20"/>
              </w:rPr>
              <w:t>1385,51</w:t>
            </w:r>
          </w:p>
        </w:tc>
      </w:tr>
      <w:tr w:rsidR="00FC43DB" w:rsidRPr="003D71E1" w14:paraId="5A2A3502" w14:textId="77777777" w:rsidTr="0045682B">
        <w:trPr>
          <w:jc w:val="center"/>
        </w:trPr>
        <w:tc>
          <w:tcPr>
            <w:tcW w:w="344" w:type="dxa"/>
            <w:shd w:val="clear" w:color="auto" w:fill="FFFFFF"/>
            <w:tcMar>
              <w:top w:w="40" w:type="dxa"/>
              <w:left w:w="20" w:type="dxa"/>
              <w:bottom w:w="40" w:type="dxa"/>
              <w:right w:w="20" w:type="dxa"/>
            </w:tcMar>
            <w:vAlign w:val="center"/>
          </w:tcPr>
          <w:p w14:paraId="13B31D75" w14:textId="77777777" w:rsidR="00FC43DB" w:rsidRPr="003D71E1" w:rsidRDefault="00FC43DB" w:rsidP="0045682B">
            <w:pPr>
              <w:jc w:val="center"/>
              <w:rPr>
                <w:rFonts w:cs="Times New Roman"/>
              </w:rPr>
            </w:pPr>
            <w:r w:rsidRPr="003D71E1">
              <w:rPr>
                <w:rFonts w:eastAsia="Times New Roman" w:cs="Times New Roman"/>
                <w:sz w:val="20"/>
                <w:szCs w:val="20"/>
              </w:rPr>
              <w:t>2</w:t>
            </w:r>
          </w:p>
        </w:tc>
        <w:tc>
          <w:tcPr>
            <w:tcW w:w="1553" w:type="dxa"/>
            <w:shd w:val="clear" w:color="auto" w:fill="FFFFFF"/>
            <w:tcMar>
              <w:top w:w="40" w:type="dxa"/>
              <w:left w:w="200" w:type="dxa"/>
              <w:bottom w:w="40" w:type="dxa"/>
              <w:right w:w="200" w:type="dxa"/>
            </w:tcMar>
            <w:vAlign w:val="center"/>
          </w:tcPr>
          <w:p w14:paraId="597DD0E4" w14:textId="77777777" w:rsidR="00FC43DB" w:rsidRPr="003D71E1" w:rsidRDefault="00FC43DB" w:rsidP="0045682B">
            <w:pPr>
              <w:rPr>
                <w:rFonts w:cs="Times New Roman"/>
              </w:rPr>
            </w:pPr>
            <w:r w:rsidRPr="003D71E1">
              <w:rPr>
                <w:rFonts w:eastAsia="Times New Roman" w:cs="Times New Roman"/>
                <w:sz w:val="20"/>
                <w:szCs w:val="20"/>
              </w:rPr>
              <w:t>УРУТ на выработку тепловой энергии</w:t>
            </w:r>
          </w:p>
        </w:tc>
        <w:tc>
          <w:tcPr>
            <w:tcW w:w="1374" w:type="dxa"/>
            <w:shd w:val="clear" w:color="auto" w:fill="FFFFFF"/>
            <w:tcMar>
              <w:top w:w="40" w:type="dxa"/>
              <w:left w:w="200" w:type="dxa"/>
              <w:bottom w:w="40" w:type="dxa"/>
              <w:right w:w="200" w:type="dxa"/>
            </w:tcMar>
            <w:vAlign w:val="center"/>
          </w:tcPr>
          <w:p w14:paraId="4AC3AE4B" w14:textId="77777777" w:rsidR="00FC43DB" w:rsidRPr="003D71E1" w:rsidRDefault="00FC43DB" w:rsidP="0045682B">
            <w:pPr>
              <w:jc w:val="center"/>
              <w:rPr>
                <w:rFonts w:cs="Times New Roman"/>
              </w:rPr>
            </w:pPr>
            <w:r w:rsidRPr="003D71E1">
              <w:rPr>
                <w:rFonts w:eastAsia="Times New Roman" w:cs="Times New Roman"/>
                <w:sz w:val="20"/>
                <w:szCs w:val="20"/>
              </w:rPr>
              <w:t>кг.у.т./Гкал</w:t>
            </w:r>
          </w:p>
        </w:tc>
        <w:tc>
          <w:tcPr>
            <w:tcW w:w="1128" w:type="dxa"/>
            <w:shd w:val="clear" w:color="auto" w:fill="FFFFFF"/>
            <w:tcMar>
              <w:top w:w="40" w:type="dxa"/>
              <w:left w:w="200" w:type="dxa"/>
              <w:bottom w:w="40" w:type="dxa"/>
              <w:right w:w="200" w:type="dxa"/>
            </w:tcMar>
            <w:vAlign w:val="center"/>
          </w:tcPr>
          <w:p w14:paraId="50024990" w14:textId="77777777" w:rsidR="00FC43DB" w:rsidRPr="003D71E1" w:rsidRDefault="00FC43DB" w:rsidP="0045682B">
            <w:pPr>
              <w:jc w:val="center"/>
              <w:rPr>
                <w:rFonts w:cs="Times New Roman"/>
              </w:rPr>
            </w:pPr>
            <w:r w:rsidRPr="003D71E1">
              <w:rPr>
                <w:rFonts w:eastAsia="Times New Roman" w:cs="Times New Roman"/>
                <w:sz w:val="20"/>
                <w:szCs w:val="20"/>
              </w:rPr>
              <w:t>220,04</w:t>
            </w:r>
          </w:p>
        </w:tc>
        <w:tc>
          <w:tcPr>
            <w:tcW w:w="1128" w:type="dxa"/>
            <w:shd w:val="clear" w:color="auto" w:fill="FFFFFF"/>
            <w:tcMar>
              <w:top w:w="40" w:type="dxa"/>
              <w:left w:w="200" w:type="dxa"/>
              <w:bottom w:w="40" w:type="dxa"/>
              <w:right w:w="200" w:type="dxa"/>
            </w:tcMar>
            <w:vAlign w:val="center"/>
          </w:tcPr>
          <w:p w14:paraId="02CCFCBF"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0D08E04A"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28913381"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6571A44F"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53B94E17"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06F5B35B"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1AEE6C39" w14:textId="77777777" w:rsidR="00FC43DB" w:rsidRPr="003D71E1" w:rsidRDefault="00FC43DB" w:rsidP="0045682B">
            <w:pPr>
              <w:jc w:val="center"/>
              <w:rPr>
                <w:rFonts w:cs="Times New Roman"/>
              </w:rPr>
            </w:pPr>
            <w:r w:rsidRPr="003D71E1">
              <w:rPr>
                <w:rFonts w:eastAsia="Times New Roman" w:cs="Times New Roman"/>
                <w:sz w:val="20"/>
                <w:szCs w:val="20"/>
              </w:rPr>
              <w:t>221,80</w:t>
            </w:r>
          </w:p>
        </w:tc>
        <w:tc>
          <w:tcPr>
            <w:tcW w:w="1250" w:type="dxa"/>
            <w:shd w:val="clear" w:color="auto" w:fill="FFFFFF"/>
            <w:tcMar>
              <w:top w:w="40" w:type="dxa"/>
              <w:left w:w="200" w:type="dxa"/>
              <w:bottom w:w="40" w:type="dxa"/>
              <w:right w:w="200" w:type="dxa"/>
            </w:tcMar>
            <w:vAlign w:val="center"/>
          </w:tcPr>
          <w:p w14:paraId="47BA8918" w14:textId="77777777" w:rsidR="00FC43DB" w:rsidRPr="003D71E1" w:rsidRDefault="00FC43DB" w:rsidP="0045682B">
            <w:pPr>
              <w:jc w:val="center"/>
              <w:rPr>
                <w:rFonts w:cs="Times New Roman"/>
              </w:rPr>
            </w:pPr>
            <w:r w:rsidRPr="003D71E1">
              <w:rPr>
                <w:rFonts w:eastAsia="Times New Roman" w:cs="Times New Roman"/>
                <w:sz w:val="20"/>
                <w:szCs w:val="20"/>
              </w:rPr>
              <w:t>221,80</w:t>
            </w:r>
          </w:p>
        </w:tc>
      </w:tr>
      <w:tr w:rsidR="00FC43DB" w:rsidRPr="003D71E1" w14:paraId="0A48547F" w14:textId="77777777" w:rsidTr="0045682B">
        <w:trPr>
          <w:jc w:val="center"/>
        </w:trPr>
        <w:tc>
          <w:tcPr>
            <w:tcW w:w="344" w:type="dxa"/>
            <w:shd w:val="clear" w:color="auto" w:fill="FFFFFF"/>
            <w:tcMar>
              <w:top w:w="40" w:type="dxa"/>
              <w:left w:w="20" w:type="dxa"/>
              <w:bottom w:w="40" w:type="dxa"/>
              <w:right w:w="20" w:type="dxa"/>
            </w:tcMar>
            <w:vAlign w:val="center"/>
          </w:tcPr>
          <w:p w14:paraId="20407F05" w14:textId="77777777" w:rsidR="00FC43DB" w:rsidRPr="003D71E1" w:rsidRDefault="00FC43DB" w:rsidP="0045682B">
            <w:pPr>
              <w:jc w:val="center"/>
              <w:rPr>
                <w:rFonts w:cs="Times New Roman"/>
              </w:rPr>
            </w:pPr>
            <w:r w:rsidRPr="003D71E1">
              <w:rPr>
                <w:rFonts w:eastAsia="Times New Roman" w:cs="Times New Roman"/>
                <w:sz w:val="20"/>
                <w:szCs w:val="20"/>
              </w:rPr>
              <w:t>3</w:t>
            </w:r>
          </w:p>
        </w:tc>
        <w:tc>
          <w:tcPr>
            <w:tcW w:w="1553" w:type="dxa"/>
            <w:shd w:val="clear" w:color="auto" w:fill="FFFFFF"/>
            <w:tcMar>
              <w:top w:w="40" w:type="dxa"/>
              <w:left w:w="200" w:type="dxa"/>
              <w:bottom w:w="40" w:type="dxa"/>
              <w:right w:w="200" w:type="dxa"/>
            </w:tcMar>
            <w:vAlign w:val="center"/>
          </w:tcPr>
          <w:p w14:paraId="6555AEDE" w14:textId="77777777" w:rsidR="00FC43DB" w:rsidRPr="003D71E1" w:rsidRDefault="00FC43DB" w:rsidP="0045682B">
            <w:pPr>
              <w:rPr>
                <w:rFonts w:cs="Times New Roman"/>
              </w:rPr>
            </w:pPr>
            <w:r w:rsidRPr="003D71E1">
              <w:rPr>
                <w:rFonts w:eastAsia="Times New Roman" w:cs="Times New Roman"/>
                <w:sz w:val="20"/>
                <w:szCs w:val="20"/>
              </w:rPr>
              <w:t>Расход угля:</w:t>
            </w:r>
          </w:p>
        </w:tc>
        <w:tc>
          <w:tcPr>
            <w:tcW w:w="1374" w:type="dxa"/>
            <w:shd w:val="clear" w:color="auto" w:fill="FFFFFF"/>
            <w:tcMar>
              <w:top w:w="40" w:type="dxa"/>
              <w:left w:w="200" w:type="dxa"/>
              <w:bottom w:w="40" w:type="dxa"/>
              <w:right w:w="200" w:type="dxa"/>
            </w:tcMar>
            <w:vAlign w:val="center"/>
          </w:tcPr>
          <w:p w14:paraId="23226280" w14:textId="77777777" w:rsidR="00FC43DB" w:rsidRPr="003D71E1" w:rsidRDefault="00FC43DB" w:rsidP="0045682B">
            <w:pPr>
              <w:jc w:val="center"/>
              <w:rPr>
                <w:rFonts w:cs="Times New Roman"/>
                <w:sz w:val="20"/>
                <w:szCs w:val="20"/>
              </w:rPr>
            </w:pPr>
          </w:p>
        </w:tc>
        <w:tc>
          <w:tcPr>
            <w:tcW w:w="1128" w:type="dxa"/>
            <w:shd w:val="clear" w:color="auto" w:fill="FFFFFF"/>
            <w:tcMar>
              <w:top w:w="40" w:type="dxa"/>
              <w:left w:w="200" w:type="dxa"/>
              <w:bottom w:w="40" w:type="dxa"/>
              <w:right w:w="200" w:type="dxa"/>
            </w:tcMar>
            <w:vAlign w:val="center"/>
          </w:tcPr>
          <w:p w14:paraId="792998E5" w14:textId="77777777" w:rsidR="00FC43DB" w:rsidRPr="003D71E1" w:rsidRDefault="00FC43DB" w:rsidP="0045682B">
            <w:pPr>
              <w:jc w:val="center"/>
              <w:rPr>
                <w:rFonts w:cs="Times New Roman"/>
                <w:sz w:val="20"/>
                <w:szCs w:val="20"/>
              </w:rPr>
            </w:pPr>
          </w:p>
        </w:tc>
        <w:tc>
          <w:tcPr>
            <w:tcW w:w="1128" w:type="dxa"/>
            <w:shd w:val="clear" w:color="auto" w:fill="FFFFFF"/>
            <w:tcMar>
              <w:top w:w="40" w:type="dxa"/>
              <w:left w:w="200" w:type="dxa"/>
              <w:bottom w:w="40" w:type="dxa"/>
              <w:right w:w="200" w:type="dxa"/>
            </w:tcMar>
            <w:vAlign w:val="center"/>
          </w:tcPr>
          <w:p w14:paraId="4BDB8592"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3FA01FF6"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CF6E5BF"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6D8D83C"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7EC3569"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BC9DF26"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3A82A51F" w14:textId="77777777" w:rsidR="00FC43DB" w:rsidRPr="003D71E1" w:rsidRDefault="00FC43DB" w:rsidP="0045682B">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41057AE4" w14:textId="77777777" w:rsidR="00FC43DB" w:rsidRPr="003D71E1" w:rsidRDefault="00FC43DB" w:rsidP="0045682B">
            <w:pPr>
              <w:jc w:val="center"/>
              <w:rPr>
                <w:rFonts w:cs="Times New Roman"/>
                <w:sz w:val="20"/>
                <w:szCs w:val="20"/>
              </w:rPr>
            </w:pPr>
          </w:p>
        </w:tc>
      </w:tr>
      <w:tr w:rsidR="00FC43DB" w:rsidRPr="003D71E1" w14:paraId="4028CB6A" w14:textId="77777777" w:rsidTr="0045682B">
        <w:trPr>
          <w:jc w:val="center"/>
        </w:trPr>
        <w:tc>
          <w:tcPr>
            <w:tcW w:w="344" w:type="dxa"/>
            <w:shd w:val="clear" w:color="auto" w:fill="auto"/>
            <w:tcMar>
              <w:top w:w="40" w:type="dxa"/>
              <w:left w:w="20" w:type="dxa"/>
              <w:bottom w:w="40" w:type="dxa"/>
              <w:right w:w="20" w:type="dxa"/>
            </w:tcMar>
            <w:vAlign w:val="center"/>
          </w:tcPr>
          <w:p w14:paraId="13DE538C" w14:textId="77777777" w:rsidR="00FC43DB" w:rsidRPr="003D71E1" w:rsidRDefault="00FC43DB" w:rsidP="0045682B">
            <w:pPr>
              <w:jc w:val="center"/>
              <w:rPr>
                <w:rFonts w:cs="Times New Roman"/>
              </w:rPr>
            </w:pPr>
            <w:r w:rsidRPr="003D71E1">
              <w:rPr>
                <w:rFonts w:eastAsia="Times New Roman" w:cs="Times New Roman"/>
                <w:sz w:val="20"/>
                <w:szCs w:val="20"/>
              </w:rPr>
              <w:t>3.1</w:t>
            </w:r>
          </w:p>
        </w:tc>
        <w:tc>
          <w:tcPr>
            <w:tcW w:w="1553" w:type="dxa"/>
            <w:shd w:val="clear" w:color="auto" w:fill="auto"/>
            <w:tcMar>
              <w:top w:w="40" w:type="dxa"/>
              <w:left w:w="200" w:type="dxa"/>
              <w:bottom w:w="40" w:type="dxa"/>
              <w:right w:w="200" w:type="dxa"/>
            </w:tcMar>
            <w:vAlign w:val="center"/>
          </w:tcPr>
          <w:p w14:paraId="5337D94E" w14:textId="77777777" w:rsidR="00FC43DB" w:rsidRPr="003D71E1" w:rsidRDefault="00FC43DB" w:rsidP="0045682B">
            <w:pPr>
              <w:jc w:val="right"/>
              <w:rPr>
                <w:rFonts w:cs="Times New Roman"/>
              </w:rPr>
            </w:pPr>
            <w:r w:rsidRPr="003D71E1">
              <w:rPr>
                <w:rFonts w:eastAsia="Times New Roman" w:cs="Times New Roman"/>
                <w:sz w:val="20"/>
                <w:szCs w:val="20"/>
              </w:rPr>
              <w:t>условного</w:t>
            </w:r>
          </w:p>
        </w:tc>
        <w:tc>
          <w:tcPr>
            <w:tcW w:w="1374" w:type="dxa"/>
            <w:shd w:val="clear" w:color="auto" w:fill="auto"/>
            <w:tcMar>
              <w:top w:w="40" w:type="dxa"/>
              <w:left w:w="200" w:type="dxa"/>
              <w:bottom w:w="40" w:type="dxa"/>
              <w:right w:w="200" w:type="dxa"/>
            </w:tcMar>
            <w:vAlign w:val="center"/>
          </w:tcPr>
          <w:p w14:paraId="20986F10" w14:textId="77777777" w:rsidR="00FC43DB" w:rsidRPr="003D71E1" w:rsidRDefault="00FC43DB" w:rsidP="0045682B">
            <w:pPr>
              <w:jc w:val="center"/>
              <w:rPr>
                <w:rFonts w:cs="Times New Roman"/>
              </w:rPr>
            </w:pPr>
            <w:r w:rsidRPr="003D71E1">
              <w:rPr>
                <w:rFonts w:eastAsia="Times New Roman" w:cs="Times New Roman"/>
                <w:sz w:val="20"/>
                <w:szCs w:val="20"/>
              </w:rPr>
              <w:t>т.у.т.</w:t>
            </w:r>
          </w:p>
        </w:tc>
        <w:tc>
          <w:tcPr>
            <w:tcW w:w="1128" w:type="dxa"/>
            <w:shd w:val="clear" w:color="auto" w:fill="auto"/>
            <w:tcMar>
              <w:top w:w="40" w:type="dxa"/>
              <w:left w:w="200" w:type="dxa"/>
              <w:bottom w:w="40" w:type="dxa"/>
              <w:right w:w="200" w:type="dxa"/>
            </w:tcMar>
            <w:vAlign w:val="center"/>
          </w:tcPr>
          <w:p w14:paraId="12E9779B" w14:textId="77777777" w:rsidR="00FC43DB" w:rsidRPr="003D71E1" w:rsidRDefault="00FC43DB" w:rsidP="0045682B">
            <w:pPr>
              <w:jc w:val="center"/>
              <w:rPr>
                <w:rFonts w:cs="Times New Roman"/>
              </w:rPr>
            </w:pPr>
            <w:r w:rsidRPr="003D71E1">
              <w:rPr>
                <w:rFonts w:eastAsia="Times New Roman" w:cs="Times New Roman"/>
                <w:sz w:val="20"/>
                <w:szCs w:val="20"/>
              </w:rPr>
              <w:t>304,87</w:t>
            </w:r>
          </w:p>
        </w:tc>
        <w:tc>
          <w:tcPr>
            <w:tcW w:w="1128" w:type="dxa"/>
            <w:shd w:val="clear" w:color="auto" w:fill="auto"/>
            <w:tcMar>
              <w:top w:w="40" w:type="dxa"/>
              <w:left w:w="200" w:type="dxa"/>
              <w:bottom w:w="40" w:type="dxa"/>
              <w:right w:w="200" w:type="dxa"/>
            </w:tcMar>
            <w:vAlign w:val="center"/>
          </w:tcPr>
          <w:p w14:paraId="219E3107"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4CCBAA77"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3C5777AA"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029685D6"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63990462"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004A12CD"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34BFFBDE" w14:textId="77777777" w:rsidR="00FC43DB" w:rsidRPr="003D71E1" w:rsidRDefault="00FC43DB" w:rsidP="0045682B">
            <w:pPr>
              <w:jc w:val="center"/>
              <w:rPr>
                <w:rFonts w:cs="Times New Roman"/>
              </w:rPr>
            </w:pPr>
            <w:r w:rsidRPr="003D71E1">
              <w:rPr>
                <w:rFonts w:eastAsia="Times New Roman" w:cs="Times New Roman"/>
                <w:sz w:val="20"/>
                <w:szCs w:val="20"/>
              </w:rPr>
              <w:t>307,31</w:t>
            </w:r>
          </w:p>
        </w:tc>
        <w:tc>
          <w:tcPr>
            <w:tcW w:w="1250" w:type="dxa"/>
            <w:shd w:val="clear" w:color="auto" w:fill="auto"/>
            <w:tcMar>
              <w:top w:w="40" w:type="dxa"/>
              <w:left w:w="200" w:type="dxa"/>
              <w:bottom w:w="40" w:type="dxa"/>
              <w:right w:w="200" w:type="dxa"/>
            </w:tcMar>
            <w:vAlign w:val="center"/>
          </w:tcPr>
          <w:p w14:paraId="442E52BC" w14:textId="77777777" w:rsidR="00FC43DB" w:rsidRPr="003D71E1" w:rsidRDefault="00FC43DB" w:rsidP="0045682B">
            <w:pPr>
              <w:jc w:val="center"/>
              <w:rPr>
                <w:rFonts w:cs="Times New Roman"/>
              </w:rPr>
            </w:pPr>
            <w:r w:rsidRPr="003D71E1">
              <w:rPr>
                <w:rFonts w:eastAsia="Times New Roman" w:cs="Times New Roman"/>
                <w:sz w:val="20"/>
                <w:szCs w:val="20"/>
              </w:rPr>
              <w:t>307,31</w:t>
            </w:r>
          </w:p>
        </w:tc>
      </w:tr>
      <w:tr w:rsidR="00FC43DB" w:rsidRPr="003D71E1" w14:paraId="5EC216DC" w14:textId="77777777" w:rsidTr="0045682B">
        <w:trPr>
          <w:jc w:val="center"/>
        </w:trPr>
        <w:tc>
          <w:tcPr>
            <w:tcW w:w="344" w:type="dxa"/>
            <w:shd w:val="clear" w:color="auto" w:fill="auto"/>
            <w:tcMar>
              <w:top w:w="40" w:type="dxa"/>
              <w:left w:w="20" w:type="dxa"/>
              <w:bottom w:w="40" w:type="dxa"/>
              <w:right w:w="20" w:type="dxa"/>
            </w:tcMar>
            <w:vAlign w:val="center"/>
          </w:tcPr>
          <w:p w14:paraId="78108888" w14:textId="77777777" w:rsidR="00FC43DB" w:rsidRPr="003D71E1" w:rsidRDefault="00FC43DB" w:rsidP="0045682B">
            <w:pPr>
              <w:jc w:val="center"/>
              <w:rPr>
                <w:rFonts w:cs="Times New Roman"/>
              </w:rPr>
            </w:pPr>
            <w:r w:rsidRPr="003D71E1">
              <w:rPr>
                <w:rFonts w:eastAsia="Times New Roman" w:cs="Times New Roman"/>
                <w:sz w:val="20"/>
                <w:szCs w:val="20"/>
              </w:rPr>
              <w:t>3.2</w:t>
            </w:r>
          </w:p>
        </w:tc>
        <w:tc>
          <w:tcPr>
            <w:tcW w:w="1553" w:type="dxa"/>
            <w:shd w:val="clear" w:color="auto" w:fill="auto"/>
            <w:tcMar>
              <w:top w:w="40" w:type="dxa"/>
              <w:left w:w="200" w:type="dxa"/>
              <w:bottom w:w="40" w:type="dxa"/>
              <w:right w:w="200" w:type="dxa"/>
            </w:tcMar>
            <w:vAlign w:val="center"/>
          </w:tcPr>
          <w:p w14:paraId="2D52C03E" w14:textId="77777777" w:rsidR="00FC43DB" w:rsidRPr="003D71E1" w:rsidRDefault="00FC43DB" w:rsidP="0045682B">
            <w:pPr>
              <w:jc w:val="right"/>
              <w:rPr>
                <w:rFonts w:cs="Times New Roman"/>
              </w:rPr>
            </w:pPr>
            <w:r w:rsidRPr="003D71E1">
              <w:rPr>
                <w:rFonts w:eastAsia="Times New Roman" w:cs="Times New Roman"/>
                <w:sz w:val="20"/>
                <w:szCs w:val="20"/>
              </w:rPr>
              <w:t>натурального</w:t>
            </w:r>
          </w:p>
        </w:tc>
        <w:tc>
          <w:tcPr>
            <w:tcW w:w="1374" w:type="dxa"/>
            <w:shd w:val="clear" w:color="auto" w:fill="auto"/>
            <w:tcMar>
              <w:top w:w="40" w:type="dxa"/>
              <w:left w:w="200" w:type="dxa"/>
              <w:bottom w:w="40" w:type="dxa"/>
              <w:right w:w="200" w:type="dxa"/>
            </w:tcMar>
            <w:vAlign w:val="center"/>
          </w:tcPr>
          <w:p w14:paraId="5AA5E7A8" w14:textId="77777777" w:rsidR="00FC43DB" w:rsidRPr="003D71E1" w:rsidRDefault="00FC43DB" w:rsidP="0045682B">
            <w:pPr>
              <w:jc w:val="center"/>
              <w:rPr>
                <w:rFonts w:cs="Times New Roman"/>
              </w:rPr>
            </w:pPr>
            <w:r w:rsidRPr="003D71E1">
              <w:rPr>
                <w:rFonts w:eastAsia="Times New Roman" w:cs="Times New Roman"/>
                <w:sz w:val="20"/>
                <w:szCs w:val="20"/>
              </w:rPr>
              <w:t>т.</w:t>
            </w:r>
          </w:p>
        </w:tc>
        <w:tc>
          <w:tcPr>
            <w:tcW w:w="1128" w:type="dxa"/>
            <w:shd w:val="clear" w:color="auto" w:fill="auto"/>
            <w:tcMar>
              <w:top w:w="40" w:type="dxa"/>
              <w:left w:w="200" w:type="dxa"/>
              <w:bottom w:w="40" w:type="dxa"/>
              <w:right w:w="200" w:type="dxa"/>
            </w:tcMar>
            <w:vAlign w:val="center"/>
          </w:tcPr>
          <w:p w14:paraId="29B50FC5" w14:textId="77777777" w:rsidR="00FC43DB" w:rsidRPr="003D71E1" w:rsidRDefault="00FC43DB" w:rsidP="0045682B">
            <w:pPr>
              <w:jc w:val="center"/>
              <w:rPr>
                <w:rFonts w:cs="Times New Roman"/>
              </w:rPr>
            </w:pPr>
            <w:r w:rsidRPr="003D71E1">
              <w:rPr>
                <w:rFonts w:eastAsia="Times New Roman" w:cs="Times New Roman"/>
                <w:sz w:val="20"/>
                <w:szCs w:val="20"/>
              </w:rPr>
              <w:t>430,00</w:t>
            </w:r>
          </w:p>
        </w:tc>
        <w:tc>
          <w:tcPr>
            <w:tcW w:w="1128" w:type="dxa"/>
            <w:shd w:val="clear" w:color="auto" w:fill="auto"/>
            <w:tcMar>
              <w:top w:w="40" w:type="dxa"/>
              <w:left w:w="200" w:type="dxa"/>
              <w:bottom w:w="40" w:type="dxa"/>
              <w:right w:w="200" w:type="dxa"/>
            </w:tcMar>
            <w:vAlign w:val="center"/>
          </w:tcPr>
          <w:p w14:paraId="222AB616"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5B982256"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766A2DDB"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626E2AFC"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3773EC46"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753C1464"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1CE72DCD" w14:textId="77777777" w:rsidR="00FC43DB" w:rsidRPr="003D71E1" w:rsidRDefault="00FC43DB" w:rsidP="0045682B">
            <w:pPr>
              <w:jc w:val="center"/>
              <w:rPr>
                <w:rFonts w:cs="Times New Roman"/>
              </w:rPr>
            </w:pPr>
            <w:r w:rsidRPr="003D71E1">
              <w:rPr>
                <w:rFonts w:eastAsia="Times New Roman" w:cs="Times New Roman"/>
                <w:sz w:val="20"/>
                <w:szCs w:val="20"/>
              </w:rPr>
              <w:t>433,44</w:t>
            </w:r>
          </w:p>
        </w:tc>
        <w:tc>
          <w:tcPr>
            <w:tcW w:w="1250" w:type="dxa"/>
            <w:shd w:val="clear" w:color="auto" w:fill="auto"/>
            <w:tcMar>
              <w:top w:w="40" w:type="dxa"/>
              <w:left w:w="200" w:type="dxa"/>
              <w:bottom w:w="40" w:type="dxa"/>
              <w:right w:w="200" w:type="dxa"/>
            </w:tcMar>
            <w:vAlign w:val="center"/>
          </w:tcPr>
          <w:p w14:paraId="6BD4D37B" w14:textId="77777777" w:rsidR="00FC43DB" w:rsidRPr="003D71E1" w:rsidRDefault="00FC43DB" w:rsidP="0045682B">
            <w:pPr>
              <w:jc w:val="center"/>
              <w:rPr>
                <w:rFonts w:cs="Times New Roman"/>
              </w:rPr>
            </w:pPr>
            <w:r w:rsidRPr="003D71E1">
              <w:rPr>
                <w:rFonts w:eastAsia="Times New Roman" w:cs="Times New Roman"/>
                <w:sz w:val="20"/>
                <w:szCs w:val="20"/>
              </w:rPr>
              <w:t>433,44</w:t>
            </w:r>
          </w:p>
        </w:tc>
      </w:tr>
      <w:bookmarkEnd w:id="574"/>
    </w:tbl>
    <w:p w14:paraId="56F3D574" w14:textId="77777777" w:rsidR="00FC43DB" w:rsidRPr="003D71E1" w:rsidRDefault="00FC43DB" w:rsidP="00FC43DB">
      <w:pPr>
        <w:pStyle w:val="Default"/>
        <w:ind w:firstLine="709"/>
        <w:jc w:val="center"/>
        <w:rPr>
          <w:lang w:eastAsia="ru-RU"/>
        </w:rPr>
      </w:pPr>
    </w:p>
    <w:p w14:paraId="6350B3AE" w14:textId="77777777" w:rsidR="00FC43DB" w:rsidRPr="003D71E1" w:rsidRDefault="00FC43DB" w:rsidP="00FC43DB">
      <w:pPr>
        <w:pStyle w:val="Default"/>
        <w:ind w:firstLine="709"/>
        <w:jc w:val="center"/>
        <w:rPr>
          <w:lang w:eastAsia="ru-RU"/>
        </w:rPr>
      </w:pPr>
    </w:p>
    <w:p w14:paraId="2A0A13AC" w14:textId="77777777" w:rsidR="00FC43DB" w:rsidRPr="003D71E1" w:rsidRDefault="00FC43DB" w:rsidP="00FC43DB">
      <w:pPr>
        <w:pStyle w:val="Default"/>
        <w:ind w:firstLine="709"/>
        <w:jc w:val="center"/>
        <w:rPr>
          <w:lang w:eastAsia="ru-RU"/>
        </w:rPr>
      </w:pPr>
    </w:p>
    <w:p w14:paraId="5FA171D1" w14:textId="77777777" w:rsidR="00FC43DB" w:rsidRPr="003D71E1" w:rsidRDefault="00FC43DB" w:rsidP="00FC43DB">
      <w:pPr>
        <w:pStyle w:val="Default"/>
        <w:ind w:firstLine="709"/>
        <w:jc w:val="center"/>
        <w:rPr>
          <w:lang w:eastAsia="ru-RU"/>
        </w:rPr>
      </w:pPr>
    </w:p>
    <w:p w14:paraId="4F9851F1" w14:textId="77777777" w:rsidR="00FC43DB" w:rsidRPr="003D71E1" w:rsidRDefault="00FC43DB" w:rsidP="00FC43DB">
      <w:pPr>
        <w:pStyle w:val="Default"/>
        <w:ind w:firstLine="709"/>
        <w:jc w:val="center"/>
        <w:rPr>
          <w:lang w:eastAsia="ru-RU"/>
        </w:rPr>
      </w:pPr>
    </w:p>
    <w:p w14:paraId="218C5D6C" w14:textId="77777777" w:rsidR="00FC43DB" w:rsidRPr="003D71E1" w:rsidRDefault="00FC43DB" w:rsidP="00FC43DB">
      <w:pPr>
        <w:pStyle w:val="Default"/>
        <w:ind w:firstLine="709"/>
        <w:jc w:val="center"/>
        <w:rPr>
          <w:lang w:eastAsia="ru-RU"/>
        </w:rPr>
      </w:pPr>
    </w:p>
    <w:p w14:paraId="20E8CE08" w14:textId="77777777" w:rsidR="00FC43DB" w:rsidRPr="003D71E1" w:rsidRDefault="00FC43DB" w:rsidP="00FC43DB">
      <w:pPr>
        <w:spacing w:before="400" w:after="200"/>
        <w:rPr>
          <w:rFonts w:cs="Times New Roman"/>
        </w:rPr>
      </w:pPr>
      <w:r w:rsidRPr="003D71E1">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4889" w:type="pct"/>
        <w:jc w:val="center"/>
        <w:tblLook w:val="04A0" w:firstRow="1" w:lastRow="0" w:firstColumn="1" w:lastColumn="0" w:noHBand="0" w:noVBand="1"/>
      </w:tblPr>
      <w:tblGrid>
        <w:gridCol w:w="3562"/>
        <w:gridCol w:w="1085"/>
        <w:gridCol w:w="763"/>
        <w:gridCol w:w="950"/>
        <w:gridCol w:w="950"/>
        <w:gridCol w:w="950"/>
        <w:gridCol w:w="950"/>
        <w:gridCol w:w="950"/>
        <w:gridCol w:w="950"/>
        <w:gridCol w:w="950"/>
        <w:gridCol w:w="950"/>
        <w:gridCol w:w="950"/>
      </w:tblGrid>
      <w:tr w:rsidR="00FC43DB" w:rsidRPr="003D71E1" w14:paraId="14DDCE49" w14:textId="77777777" w:rsidTr="0045682B">
        <w:trPr>
          <w:jc w:val="center"/>
        </w:trPr>
        <w:tc>
          <w:tcPr>
            <w:tcW w:w="1276" w:type="pct"/>
            <w:shd w:val="clear" w:color="auto" w:fill="F2F2F2"/>
            <w:tcMar>
              <w:top w:w="120" w:type="dxa"/>
              <w:left w:w="200" w:type="dxa"/>
              <w:bottom w:w="120" w:type="dxa"/>
              <w:right w:w="200" w:type="dxa"/>
            </w:tcMar>
            <w:vAlign w:val="center"/>
          </w:tcPr>
          <w:p w14:paraId="1E34BB8F" w14:textId="77777777" w:rsidR="00FC43DB" w:rsidRPr="003D71E1" w:rsidRDefault="00FC43DB" w:rsidP="0045682B">
            <w:pPr>
              <w:jc w:val="center"/>
              <w:rPr>
                <w:rFonts w:cs="Times New Roman"/>
              </w:rPr>
            </w:pPr>
            <w:r w:rsidRPr="003D71E1">
              <w:rPr>
                <w:rFonts w:eastAsia="Times New Roman" w:cs="Times New Roman"/>
                <w:sz w:val="20"/>
                <w:szCs w:val="20"/>
              </w:rPr>
              <w:t>Показатель</w:t>
            </w:r>
          </w:p>
        </w:tc>
        <w:tc>
          <w:tcPr>
            <w:tcW w:w="389" w:type="pct"/>
            <w:shd w:val="clear" w:color="auto" w:fill="F2F2F2"/>
            <w:tcMar>
              <w:top w:w="120" w:type="dxa"/>
              <w:left w:w="200" w:type="dxa"/>
              <w:bottom w:w="120" w:type="dxa"/>
              <w:right w:w="200" w:type="dxa"/>
            </w:tcMar>
            <w:vAlign w:val="center"/>
          </w:tcPr>
          <w:p w14:paraId="680C2EB2" w14:textId="77777777" w:rsidR="00FC43DB" w:rsidRPr="003D71E1" w:rsidRDefault="00FC43DB" w:rsidP="0045682B">
            <w:pPr>
              <w:jc w:val="center"/>
              <w:rPr>
                <w:rFonts w:cs="Times New Roman"/>
              </w:rPr>
            </w:pPr>
            <w:r w:rsidRPr="003D71E1">
              <w:rPr>
                <w:rFonts w:eastAsia="Times New Roman" w:cs="Times New Roman"/>
                <w:sz w:val="20"/>
                <w:szCs w:val="20"/>
              </w:rPr>
              <w:t>Вид топлива</w:t>
            </w:r>
          </w:p>
        </w:tc>
        <w:tc>
          <w:tcPr>
            <w:tcW w:w="273" w:type="pct"/>
            <w:shd w:val="clear" w:color="auto" w:fill="F2F2F2"/>
            <w:tcMar>
              <w:top w:w="120" w:type="dxa"/>
              <w:left w:w="200" w:type="dxa"/>
              <w:bottom w:w="120" w:type="dxa"/>
              <w:right w:w="200" w:type="dxa"/>
            </w:tcMar>
            <w:vAlign w:val="center"/>
          </w:tcPr>
          <w:p w14:paraId="36684306" w14:textId="77777777" w:rsidR="00FC43DB" w:rsidRPr="003D71E1" w:rsidRDefault="00FC43DB" w:rsidP="0045682B">
            <w:pPr>
              <w:jc w:val="center"/>
              <w:rPr>
                <w:rFonts w:cs="Times New Roman"/>
              </w:rPr>
            </w:pPr>
            <w:r w:rsidRPr="003D71E1">
              <w:rPr>
                <w:rFonts w:eastAsia="Times New Roman" w:cs="Times New Roman"/>
                <w:sz w:val="20"/>
                <w:szCs w:val="20"/>
              </w:rPr>
              <w:t>Ед. изм.</w:t>
            </w:r>
          </w:p>
        </w:tc>
        <w:tc>
          <w:tcPr>
            <w:tcW w:w="340" w:type="pct"/>
            <w:shd w:val="clear" w:color="auto" w:fill="F2F2F2"/>
            <w:tcMar>
              <w:top w:w="120" w:type="dxa"/>
              <w:left w:w="200" w:type="dxa"/>
              <w:bottom w:w="120" w:type="dxa"/>
              <w:right w:w="200" w:type="dxa"/>
            </w:tcMar>
            <w:vAlign w:val="center"/>
          </w:tcPr>
          <w:p w14:paraId="58E00748" w14:textId="77777777" w:rsidR="00FC43DB" w:rsidRPr="003D71E1" w:rsidRDefault="00FC43DB" w:rsidP="0045682B">
            <w:pPr>
              <w:jc w:val="center"/>
              <w:rPr>
                <w:rFonts w:cs="Times New Roman"/>
              </w:rPr>
            </w:pPr>
            <w:r w:rsidRPr="003D71E1">
              <w:rPr>
                <w:rFonts w:eastAsia="Times New Roman" w:cs="Times New Roman"/>
                <w:sz w:val="20"/>
                <w:szCs w:val="20"/>
              </w:rPr>
              <w:t>2024</w:t>
            </w:r>
          </w:p>
        </w:tc>
        <w:tc>
          <w:tcPr>
            <w:tcW w:w="340" w:type="pct"/>
            <w:shd w:val="clear" w:color="auto" w:fill="F2F2F2"/>
            <w:tcMar>
              <w:top w:w="120" w:type="dxa"/>
              <w:left w:w="200" w:type="dxa"/>
              <w:bottom w:w="120" w:type="dxa"/>
              <w:right w:w="200" w:type="dxa"/>
            </w:tcMar>
            <w:vAlign w:val="center"/>
          </w:tcPr>
          <w:p w14:paraId="258447A6" w14:textId="77777777" w:rsidR="00FC43DB" w:rsidRPr="003D71E1" w:rsidRDefault="00FC43DB" w:rsidP="0045682B">
            <w:pPr>
              <w:jc w:val="center"/>
              <w:rPr>
                <w:rFonts w:cs="Times New Roman"/>
              </w:rPr>
            </w:pPr>
            <w:r w:rsidRPr="003D71E1">
              <w:rPr>
                <w:rFonts w:eastAsia="Times New Roman" w:cs="Times New Roman"/>
                <w:sz w:val="20"/>
                <w:szCs w:val="20"/>
              </w:rPr>
              <w:t>2025</w:t>
            </w:r>
          </w:p>
        </w:tc>
        <w:tc>
          <w:tcPr>
            <w:tcW w:w="340" w:type="pct"/>
            <w:shd w:val="clear" w:color="auto" w:fill="F2F2F2"/>
            <w:tcMar>
              <w:top w:w="120" w:type="dxa"/>
              <w:left w:w="200" w:type="dxa"/>
              <w:bottom w:w="120" w:type="dxa"/>
              <w:right w:w="200" w:type="dxa"/>
            </w:tcMar>
            <w:vAlign w:val="center"/>
          </w:tcPr>
          <w:p w14:paraId="5EBD73C2" w14:textId="77777777" w:rsidR="00FC43DB" w:rsidRPr="003D71E1" w:rsidRDefault="00FC43DB" w:rsidP="0045682B">
            <w:pPr>
              <w:jc w:val="center"/>
              <w:rPr>
                <w:rFonts w:cs="Times New Roman"/>
              </w:rPr>
            </w:pPr>
            <w:r w:rsidRPr="003D71E1">
              <w:rPr>
                <w:rFonts w:eastAsia="Times New Roman" w:cs="Times New Roman"/>
                <w:sz w:val="20"/>
                <w:szCs w:val="20"/>
              </w:rPr>
              <w:t>2026</w:t>
            </w:r>
          </w:p>
        </w:tc>
        <w:tc>
          <w:tcPr>
            <w:tcW w:w="340" w:type="pct"/>
            <w:shd w:val="clear" w:color="auto" w:fill="F2F2F2"/>
            <w:tcMar>
              <w:top w:w="120" w:type="dxa"/>
              <w:left w:w="200" w:type="dxa"/>
              <w:bottom w:w="120" w:type="dxa"/>
              <w:right w:w="200" w:type="dxa"/>
            </w:tcMar>
            <w:vAlign w:val="center"/>
          </w:tcPr>
          <w:p w14:paraId="250ECC1E" w14:textId="77777777" w:rsidR="00FC43DB" w:rsidRPr="003D71E1" w:rsidRDefault="00FC43DB" w:rsidP="0045682B">
            <w:pPr>
              <w:jc w:val="center"/>
              <w:rPr>
                <w:rFonts w:cs="Times New Roman"/>
              </w:rPr>
            </w:pPr>
            <w:r w:rsidRPr="003D71E1">
              <w:rPr>
                <w:rFonts w:eastAsia="Times New Roman" w:cs="Times New Roman"/>
                <w:sz w:val="20"/>
                <w:szCs w:val="20"/>
              </w:rPr>
              <w:t>2027</w:t>
            </w:r>
          </w:p>
        </w:tc>
        <w:tc>
          <w:tcPr>
            <w:tcW w:w="340" w:type="pct"/>
            <w:shd w:val="clear" w:color="auto" w:fill="F2F2F2"/>
            <w:tcMar>
              <w:top w:w="120" w:type="dxa"/>
              <w:left w:w="200" w:type="dxa"/>
              <w:bottom w:w="120" w:type="dxa"/>
              <w:right w:w="200" w:type="dxa"/>
            </w:tcMar>
            <w:vAlign w:val="center"/>
          </w:tcPr>
          <w:p w14:paraId="43B9714A" w14:textId="77777777" w:rsidR="00FC43DB" w:rsidRPr="003D71E1" w:rsidRDefault="00FC43DB" w:rsidP="0045682B">
            <w:pPr>
              <w:jc w:val="center"/>
              <w:rPr>
                <w:rFonts w:cs="Times New Roman"/>
              </w:rPr>
            </w:pPr>
            <w:r w:rsidRPr="003D71E1">
              <w:rPr>
                <w:rFonts w:eastAsia="Times New Roman" w:cs="Times New Roman"/>
                <w:sz w:val="20"/>
                <w:szCs w:val="20"/>
              </w:rPr>
              <w:t>2028</w:t>
            </w:r>
          </w:p>
        </w:tc>
        <w:tc>
          <w:tcPr>
            <w:tcW w:w="340" w:type="pct"/>
            <w:shd w:val="clear" w:color="auto" w:fill="F2F2F2"/>
            <w:tcMar>
              <w:top w:w="120" w:type="dxa"/>
              <w:left w:w="200" w:type="dxa"/>
              <w:bottom w:w="120" w:type="dxa"/>
              <w:right w:w="200" w:type="dxa"/>
            </w:tcMar>
            <w:vAlign w:val="center"/>
          </w:tcPr>
          <w:p w14:paraId="3C3C0E48" w14:textId="77777777" w:rsidR="00FC43DB" w:rsidRPr="003D71E1" w:rsidRDefault="00FC43DB" w:rsidP="0045682B">
            <w:pPr>
              <w:jc w:val="center"/>
              <w:rPr>
                <w:rFonts w:cs="Times New Roman"/>
              </w:rPr>
            </w:pPr>
            <w:r w:rsidRPr="003D71E1">
              <w:rPr>
                <w:rFonts w:eastAsia="Times New Roman" w:cs="Times New Roman"/>
                <w:sz w:val="20"/>
                <w:szCs w:val="20"/>
              </w:rPr>
              <w:t>2029</w:t>
            </w:r>
          </w:p>
        </w:tc>
        <w:tc>
          <w:tcPr>
            <w:tcW w:w="340" w:type="pct"/>
            <w:shd w:val="clear" w:color="auto" w:fill="F2F2F2"/>
            <w:tcMar>
              <w:top w:w="120" w:type="dxa"/>
              <w:left w:w="200" w:type="dxa"/>
              <w:bottom w:w="120" w:type="dxa"/>
              <w:right w:w="200" w:type="dxa"/>
            </w:tcMar>
            <w:vAlign w:val="center"/>
          </w:tcPr>
          <w:p w14:paraId="66FCB74C" w14:textId="77777777" w:rsidR="00FC43DB" w:rsidRPr="003D71E1" w:rsidRDefault="00FC43DB" w:rsidP="0045682B">
            <w:pPr>
              <w:jc w:val="center"/>
              <w:rPr>
                <w:rFonts w:cs="Times New Roman"/>
              </w:rPr>
            </w:pPr>
            <w:r w:rsidRPr="003D71E1">
              <w:rPr>
                <w:rFonts w:eastAsia="Times New Roman" w:cs="Times New Roman"/>
                <w:sz w:val="20"/>
                <w:szCs w:val="20"/>
              </w:rPr>
              <w:t>2030</w:t>
            </w:r>
          </w:p>
        </w:tc>
        <w:tc>
          <w:tcPr>
            <w:tcW w:w="340" w:type="pct"/>
            <w:shd w:val="clear" w:color="auto" w:fill="F2F2F2"/>
            <w:tcMar>
              <w:top w:w="120" w:type="dxa"/>
              <w:left w:w="200" w:type="dxa"/>
              <w:bottom w:w="120" w:type="dxa"/>
              <w:right w:w="200" w:type="dxa"/>
            </w:tcMar>
            <w:vAlign w:val="center"/>
          </w:tcPr>
          <w:p w14:paraId="0810C1F8" w14:textId="77777777" w:rsidR="00FC43DB" w:rsidRPr="003D71E1" w:rsidRDefault="00FC43DB" w:rsidP="0045682B">
            <w:pPr>
              <w:jc w:val="center"/>
              <w:rPr>
                <w:rFonts w:cs="Times New Roman"/>
              </w:rPr>
            </w:pPr>
            <w:r w:rsidRPr="003D71E1">
              <w:rPr>
                <w:rFonts w:eastAsia="Times New Roman" w:cs="Times New Roman"/>
                <w:sz w:val="20"/>
                <w:szCs w:val="20"/>
              </w:rPr>
              <w:t>2031-2034</w:t>
            </w:r>
          </w:p>
        </w:tc>
        <w:tc>
          <w:tcPr>
            <w:tcW w:w="340" w:type="pct"/>
            <w:shd w:val="clear" w:color="auto" w:fill="F2F2F2"/>
            <w:tcMar>
              <w:top w:w="120" w:type="dxa"/>
              <w:left w:w="200" w:type="dxa"/>
              <w:bottom w:w="120" w:type="dxa"/>
              <w:right w:w="200" w:type="dxa"/>
            </w:tcMar>
            <w:vAlign w:val="center"/>
          </w:tcPr>
          <w:p w14:paraId="05EDF507" w14:textId="77777777" w:rsidR="00FC43DB" w:rsidRPr="003D71E1" w:rsidRDefault="00FC43DB" w:rsidP="0045682B">
            <w:pPr>
              <w:jc w:val="center"/>
              <w:rPr>
                <w:rFonts w:cs="Times New Roman"/>
              </w:rPr>
            </w:pPr>
            <w:r w:rsidRPr="003D71E1">
              <w:rPr>
                <w:rFonts w:eastAsia="Times New Roman" w:cs="Times New Roman"/>
                <w:sz w:val="20"/>
                <w:szCs w:val="20"/>
              </w:rPr>
              <w:t>2035-2039</w:t>
            </w:r>
          </w:p>
        </w:tc>
      </w:tr>
      <w:tr w:rsidR="00FC43DB" w:rsidRPr="003D71E1" w14:paraId="1CB2E39F" w14:textId="77777777" w:rsidTr="0045682B">
        <w:trPr>
          <w:jc w:val="center"/>
        </w:trPr>
        <w:tc>
          <w:tcPr>
            <w:tcW w:w="1276" w:type="pct"/>
            <w:shd w:val="clear" w:color="auto" w:fill="FFFFFF"/>
            <w:tcMar>
              <w:top w:w="40" w:type="dxa"/>
              <w:left w:w="200" w:type="dxa"/>
              <w:bottom w:w="40" w:type="dxa"/>
              <w:right w:w="200" w:type="dxa"/>
            </w:tcMar>
            <w:vAlign w:val="center"/>
          </w:tcPr>
          <w:p w14:paraId="1C3F779A" w14:textId="77777777" w:rsidR="00FC43DB" w:rsidRPr="003D71E1" w:rsidRDefault="00FC43DB" w:rsidP="0045682B">
            <w:pPr>
              <w:rPr>
                <w:rFonts w:cs="Times New Roman"/>
              </w:rPr>
            </w:pPr>
            <w:r w:rsidRPr="003D71E1">
              <w:rPr>
                <w:rFonts w:eastAsia="Times New Roman" w:cs="Times New Roman"/>
                <w:sz w:val="20"/>
                <w:szCs w:val="20"/>
              </w:rPr>
              <w:t>Максимальный часовой расход топлива в зимний период</w:t>
            </w:r>
          </w:p>
        </w:tc>
        <w:tc>
          <w:tcPr>
            <w:tcW w:w="389" w:type="pct"/>
            <w:shd w:val="clear" w:color="auto" w:fill="FFFFFF"/>
            <w:tcMar>
              <w:top w:w="40" w:type="dxa"/>
              <w:left w:w="200" w:type="dxa"/>
              <w:bottom w:w="40" w:type="dxa"/>
              <w:right w:w="200" w:type="dxa"/>
            </w:tcMar>
            <w:vAlign w:val="center"/>
          </w:tcPr>
          <w:p w14:paraId="49DC0172" w14:textId="77777777" w:rsidR="00FC43DB" w:rsidRPr="003D71E1" w:rsidRDefault="00FC43DB" w:rsidP="0045682B">
            <w:pPr>
              <w:jc w:val="center"/>
              <w:rPr>
                <w:rFonts w:cs="Times New Roman"/>
              </w:rPr>
            </w:pPr>
            <w:r w:rsidRPr="003D71E1">
              <w:rPr>
                <w:rFonts w:eastAsia="Times New Roman" w:cs="Times New Roman"/>
                <w:sz w:val="20"/>
                <w:szCs w:val="20"/>
              </w:rPr>
              <w:t>Уголь</w:t>
            </w:r>
          </w:p>
        </w:tc>
        <w:tc>
          <w:tcPr>
            <w:tcW w:w="273" w:type="pct"/>
            <w:shd w:val="clear" w:color="auto" w:fill="FFFFFF"/>
            <w:tcMar>
              <w:top w:w="40" w:type="dxa"/>
              <w:left w:w="200" w:type="dxa"/>
              <w:bottom w:w="40" w:type="dxa"/>
              <w:right w:w="200" w:type="dxa"/>
            </w:tcMar>
            <w:vAlign w:val="center"/>
          </w:tcPr>
          <w:p w14:paraId="18305C97" w14:textId="77777777" w:rsidR="00FC43DB" w:rsidRPr="003D71E1" w:rsidRDefault="00FC43DB" w:rsidP="0045682B">
            <w:pPr>
              <w:jc w:val="center"/>
              <w:rPr>
                <w:rFonts w:cs="Times New Roman"/>
              </w:rPr>
            </w:pPr>
            <w:r w:rsidRPr="003D71E1">
              <w:rPr>
                <w:rFonts w:eastAsia="Times New Roman" w:cs="Times New Roman"/>
                <w:sz w:val="20"/>
                <w:szCs w:val="20"/>
              </w:rPr>
              <w:t>т.</w:t>
            </w:r>
          </w:p>
        </w:tc>
        <w:tc>
          <w:tcPr>
            <w:tcW w:w="340" w:type="pct"/>
            <w:shd w:val="clear" w:color="auto" w:fill="FFFFFF"/>
            <w:tcMar>
              <w:top w:w="40" w:type="dxa"/>
              <w:left w:w="200" w:type="dxa"/>
              <w:bottom w:w="40" w:type="dxa"/>
              <w:right w:w="200" w:type="dxa"/>
            </w:tcMar>
            <w:vAlign w:val="center"/>
          </w:tcPr>
          <w:p w14:paraId="125CCF18" w14:textId="77777777" w:rsidR="00FC43DB" w:rsidRPr="003D71E1" w:rsidRDefault="00FC43DB" w:rsidP="0045682B">
            <w:pPr>
              <w:jc w:val="center"/>
              <w:rPr>
                <w:rFonts w:cs="Times New Roman"/>
              </w:rPr>
            </w:pPr>
            <w:r w:rsidRPr="003D71E1">
              <w:rPr>
                <w:rFonts w:eastAsia="Times New Roman" w:cs="Times New Roman"/>
                <w:sz w:val="20"/>
                <w:szCs w:val="20"/>
              </w:rPr>
              <w:t>0,084</w:t>
            </w:r>
          </w:p>
        </w:tc>
        <w:tc>
          <w:tcPr>
            <w:tcW w:w="340" w:type="pct"/>
            <w:shd w:val="clear" w:color="auto" w:fill="FFFFFF"/>
            <w:tcMar>
              <w:top w:w="40" w:type="dxa"/>
              <w:left w:w="200" w:type="dxa"/>
              <w:bottom w:w="40" w:type="dxa"/>
              <w:right w:w="200" w:type="dxa"/>
            </w:tcMar>
            <w:vAlign w:val="center"/>
          </w:tcPr>
          <w:p w14:paraId="0D819514"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3F40CD13"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34081D35"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365542C9"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7FEFEC43"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3247BEFA"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05764162" w14:textId="77777777" w:rsidR="00FC43DB" w:rsidRPr="003D71E1" w:rsidRDefault="00FC43DB" w:rsidP="0045682B">
            <w:pPr>
              <w:jc w:val="center"/>
              <w:rPr>
                <w:rFonts w:cs="Times New Roman"/>
              </w:rPr>
            </w:pPr>
            <w:r w:rsidRPr="003D71E1">
              <w:rPr>
                <w:rFonts w:eastAsia="Times New Roman" w:cs="Times New Roman"/>
                <w:sz w:val="20"/>
                <w:szCs w:val="20"/>
              </w:rPr>
              <w:t>0,085</w:t>
            </w:r>
          </w:p>
        </w:tc>
        <w:tc>
          <w:tcPr>
            <w:tcW w:w="340" w:type="pct"/>
            <w:shd w:val="clear" w:color="auto" w:fill="FFFFFF"/>
            <w:tcMar>
              <w:top w:w="40" w:type="dxa"/>
              <w:left w:w="200" w:type="dxa"/>
              <w:bottom w:w="40" w:type="dxa"/>
              <w:right w:w="200" w:type="dxa"/>
            </w:tcMar>
            <w:vAlign w:val="center"/>
          </w:tcPr>
          <w:p w14:paraId="24B707CC" w14:textId="77777777" w:rsidR="00FC43DB" w:rsidRPr="003D71E1" w:rsidRDefault="00FC43DB" w:rsidP="0045682B">
            <w:pPr>
              <w:jc w:val="center"/>
              <w:rPr>
                <w:rFonts w:cs="Times New Roman"/>
              </w:rPr>
            </w:pPr>
            <w:r w:rsidRPr="003D71E1">
              <w:rPr>
                <w:rFonts w:eastAsia="Times New Roman" w:cs="Times New Roman"/>
                <w:sz w:val="20"/>
                <w:szCs w:val="20"/>
              </w:rPr>
              <w:t>0,085</w:t>
            </w:r>
          </w:p>
        </w:tc>
      </w:tr>
      <w:tr w:rsidR="00FC43DB" w:rsidRPr="003D71E1" w14:paraId="46C28D31" w14:textId="77777777" w:rsidTr="0045682B">
        <w:trPr>
          <w:jc w:val="center"/>
        </w:trPr>
        <w:tc>
          <w:tcPr>
            <w:tcW w:w="1276" w:type="pct"/>
            <w:shd w:val="clear" w:color="auto" w:fill="FFFFFF"/>
            <w:tcMar>
              <w:top w:w="40" w:type="dxa"/>
              <w:left w:w="200" w:type="dxa"/>
              <w:bottom w:w="40" w:type="dxa"/>
              <w:right w:w="200" w:type="dxa"/>
            </w:tcMar>
            <w:vAlign w:val="center"/>
          </w:tcPr>
          <w:p w14:paraId="15D2FB51" w14:textId="77777777" w:rsidR="00FC43DB" w:rsidRPr="003D71E1" w:rsidRDefault="00FC43DB" w:rsidP="0045682B">
            <w:pPr>
              <w:rPr>
                <w:rFonts w:cs="Times New Roman"/>
              </w:rPr>
            </w:pPr>
            <w:r w:rsidRPr="003D71E1">
              <w:rPr>
                <w:rFonts w:eastAsia="Times New Roman" w:cs="Times New Roman"/>
                <w:sz w:val="20"/>
                <w:szCs w:val="20"/>
              </w:rPr>
              <w:t>Максимальный часовой расход топлива в летний период</w:t>
            </w:r>
          </w:p>
        </w:tc>
        <w:tc>
          <w:tcPr>
            <w:tcW w:w="389" w:type="pct"/>
            <w:shd w:val="clear" w:color="auto" w:fill="FFFFFF"/>
            <w:tcMar>
              <w:top w:w="40" w:type="dxa"/>
              <w:left w:w="200" w:type="dxa"/>
              <w:bottom w:w="40" w:type="dxa"/>
              <w:right w:w="200" w:type="dxa"/>
            </w:tcMar>
            <w:vAlign w:val="center"/>
          </w:tcPr>
          <w:p w14:paraId="5A0020E0" w14:textId="77777777" w:rsidR="00FC43DB" w:rsidRPr="003D71E1" w:rsidRDefault="00FC43DB" w:rsidP="0045682B">
            <w:pPr>
              <w:jc w:val="center"/>
              <w:rPr>
                <w:rFonts w:cs="Times New Roman"/>
              </w:rPr>
            </w:pPr>
            <w:r w:rsidRPr="003D71E1">
              <w:rPr>
                <w:rFonts w:eastAsia="Times New Roman" w:cs="Times New Roman"/>
                <w:sz w:val="20"/>
                <w:szCs w:val="20"/>
              </w:rPr>
              <w:t>Уголь</w:t>
            </w:r>
          </w:p>
        </w:tc>
        <w:tc>
          <w:tcPr>
            <w:tcW w:w="273" w:type="pct"/>
            <w:shd w:val="clear" w:color="auto" w:fill="FFFFFF"/>
            <w:tcMar>
              <w:top w:w="40" w:type="dxa"/>
              <w:left w:w="200" w:type="dxa"/>
              <w:bottom w:w="40" w:type="dxa"/>
              <w:right w:w="200" w:type="dxa"/>
            </w:tcMar>
            <w:vAlign w:val="center"/>
          </w:tcPr>
          <w:p w14:paraId="51FA1208" w14:textId="77777777" w:rsidR="00FC43DB" w:rsidRPr="003D71E1" w:rsidRDefault="00FC43DB" w:rsidP="0045682B">
            <w:pPr>
              <w:jc w:val="center"/>
              <w:rPr>
                <w:rFonts w:cs="Times New Roman"/>
              </w:rPr>
            </w:pPr>
            <w:r w:rsidRPr="003D71E1">
              <w:rPr>
                <w:rFonts w:eastAsia="Times New Roman" w:cs="Times New Roman"/>
                <w:sz w:val="20"/>
                <w:szCs w:val="20"/>
              </w:rPr>
              <w:t>т.</w:t>
            </w:r>
          </w:p>
        </w:tc>
        <w:tc>
          <w:tcPr>
            <w:tcW w:w="340" w:type="pct"/>
            <w:shd w:val="clear" w:color="auto" w:fill="FFFFFF"/>
            <w:tcMar>
              <w:top w:w="40" w:type="dxa"/>
              <w:left w:w="200" w:type="dxa"/>
              <w:bottom w:w="40" w:type="dxa"/>
              <w:right w:w="200" w:type="dxa"/>
            </w:tcMar>
            <w:vAlign w:val="center"/>
          </w:tcPr>
          <w:p w14:paraId="0192A2E3"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717F9A1B"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4747EE21"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2D8731CB"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368E0F5D"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02F03BBB"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55301959"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31494FD0" w14:textId="77777777" w:rsidR="00FC43DB" w:rsidRPr="003D71E1" w:rsidRDefault="00FC43DB" w:rsidP="0045682B">
            <w:pPr>
              <w:jc w:val="center"/>
              <w:rPr>
                <w:rFonts w:cs="Times New Roman"/>
              </w:rPr>
            </w:pPr>
            <w:r w:rsidRPr="003D71E1">
              <w:rPr>
                <w:rFonts w:eastAsia="Times New Roman" w:cs="Times New Roman"/>
                <w:sz w:val="20"/>
                <w:szCs w:val="20"/>
              </w:rPr>
              <w:t>0,0000</w:t>
            </w:r>
          </w:p>
        </w:tc>
        <w:tc>
          <w:tcPr>
            <w:tcW w:w="340" w:type="pct"/>
            <w:shd w:val="clear" w:color="auto" w:fill="FFFFFF"/>
            <w:tcMar>
              <w:top w:w="40" w:type="dxa"/>
              <w:left w:w="200" w:type="dxa"/>
              <w:bottom w:w="40" w:type="dxa"/>
              <w:right w:w="200" w:type="dxa"/>
            </w:tcMar>
            <w:vAlign w:val="center"/>
          </w:tcPr>
          <w:p w14:paraId="6487BF4B" w14:textId="77777777" w:rsidR="00FC43DB" w:rsidRPr="003D71E1" w:rsidRDefault="00FC43DB" w:rsidP="0045682B">
            <w:pPr>
              <w:jc w:val="center"/>
              <w:rPr>
                <w:rFonts w:cs="Times New Roman"/>
              </w:rPr>
            </w:pPr>
            <w:r w:rsidRPr="003D71E1">
              <w:rPr>
                <w:rFonts w:eastAsia="Times New Roman" w:cs="Times New Roman"/>
                <w:sz w:val="20"/>
                <w:szCs w:val="20"/>
              </w:rPr>
              <w:t>0,0000</w:t>
            </w:r>
          </w:p>
        </w:tc>
      </w:tr>
    </w:tbl>
    <w:p w14:paraId="30AF6EB0" w14:textId="77777777" w:rsidR="00FC43DB" w:rsidRPr="003D71E1" w:rsidRDefault="00FC43DB" w:rsidP="00FC43DB">
      <w:pPr>
        <w:pStyle w:val="a0"/>
        <w:rPr>
          <w:rFonts w:cs="Times New Roman"/>
          <w:lang w:eastAsia="ru-RU"/>
        </w:rPr>
      </w:pPr>
    </w:p>
    <w:p w14:paraId="55362044" w14:textId="77777777" w:rsidR="00FC43DB" w:rsidRPr="003D71E1" w:rsidRDefault="00FC43DB" w:rsidP="00FC43DB">
      <w:pPr>
        <w:pStyle w:val="2"/>
        <w:ind w:left="0" w:firstLine="0"/>
      </w:pPr>
      <w:bookmarkStart w:id="575" w:name="_Toc212886875"/>
      <w:r w:rsidRPr="003D71E1">
        <w:t>Часть 2. РЕЗУЛЬТАТЫ РАСЧЕТОВ ПО КАЖДОМУ ИСТОЧНИКУ ТЕПЛОВОЙ ЭНЕРГИИ НОРМАТИВНЫХ ЗАПАСОВ ТОПЛИВА</w:t>
      </w:r>
      <w:bookmarkEnd w:id="575"/>
    </w:p>
    <w:p w14:paraId="1880B1BD" w14:textId="77777777" w:rsidR="00FC43DB" w:rsidRPr="003D71E1" w:rsidRDefault="00FC43DB" w:rsidP="00FC43DB">
      <w:pPr>
        <w:pStyle w:val="Default"/>
        <w:rPr>
          <w:lang w:eastAsia="ru-RU"/>
        </w:rPr>
      </w:pPr>
    </w:p>
    <w:p w14:paraId="1C2F5BC1" w14:textId="77777777" w:rsidR="00FC43DB" w:rsidRPr="003D71E1" w:rsidRDefault="00FC43DB" w:rsidP="00FC43DB">
      <w:pPr>
        <w:pStyle w:val="a0"/>
        <w:ind w:firstLine="851"/>
        <w:jc w:val="both"/>
        <w:rPr>
          <w:rFonts w:cs="Times New Roman"/>
        </w:rPr>
      </w:pPr>
      <w:bookmarkStart w:id="576" w:name="_Hlk185517269"/>
      <w:r w:rsidRPr="003D71E1">
        <w:rPr>
          <w:rFonts w:cs="Times New Roman"/>
        </w:rPr>
        <w:t>Нормативные запасы топлива на источнике тепловой энергии представлены в таблице ниже.</w:t>
      </w:r>
    </w:p>
    <w:p w14:paraId="5FDFC883" w14:textId="77777777" w:rsidR="00FC43DB" w:rsidRPr="003D71E1" w:rsidRDefault="00FC43DB" w:rsidP="00FC43DB">
      <w:pPr>
        <w:spacing w:before="400" w:after="200"/>
        <w:rPr>
          <w:rFonts w:cs="Times New Roman"/>
        </w:rPr>
      </w:pPr>
      <w:r w:rsidRPr="003D71E1">
        <w:rPr>
          <w:rFonts w:cs="Times New Roman"/>
          <w:b/>
        </w:rPr>
        <w:t xml:space="preserve">Таблица 10.2.1 - Нормативные запасы топлива на источнике тепловой энергии </w:t>
      </w:r>
    </w:p>
    <w:tbl>
      <w:tblPr>
        <w:tblStyle w:val="a8"/>
        <w:tblW w:w="4910" w:type="pct"/>
        <w:tblLook w:val="04A0" w:firstRow="1" w:lastRow="0" w:firstColumn="1" w:lastColumn="0" w:noHBand="0" w:noVBand="1"/>
      </w:tblPr>
      <w:tblGrid>
        <w:gridCol w:w="1442"/>
        <w:gridCol w:w="1215"/>
        <w:gridCol w:w="1050"/>
        <w:gridCol w:w="842"/>
        <w:gridCol w:w="946"/>
        <w:gridCol w:w="946"/>
        <w:gridCol w:w="946"/>
        <w:gridCol w:w="946"/>
        <w:gridCol w:w="945"/>
        <w:gridCol w:w="945"/>
        <w:gridCol w:w="945"/>
        <w:gridCol w:w="945"/>
        <w:gridCol w:w="945"/>
        <w:gridCol w:w="962"/>
      </w:tblGrid>
      <w:tr w:rsidR="00FC43DB" w:rsidRPr="003D71E1" w14:paraId="0A0F4B53" w14:textId="77777777" w:rsidTr="0045682B">
        <w:trPr>
          <w:trHeight w:val="370"/>
        </w:trPr>
        <w:tc>
          <w:tcPr>
            <w:tcW w:w="514" w:type="pct"/>
            <w:shd w:val="clear" w:color="auto" w:fill="F2F2F2"/>
            <w:tcMar>
              <w:top w:w="120" w:type="dxa"/>
              <w:left w:w="200" w:type="dxa"/>
              <w:bottom w:w="120" w:type="dxa"/>
              <w:right w:w="200" w:type="dxa"/>
            </w:tcMar>
            <w:vAlign w:val="center"/>
          </w:tcPr>
          <w:p w14:paraId="271C3BC8" w14:textId="77777777" w:rsidR="00FC43DB" w:rsidRPr="003D71E1" w:rsidRDefault="00FC43DB" w:rsidP="0045682B">
            <w:pPr>
              <w:jc w:val="center"/>
              <w:rPr>
                <w:rFonts w:cs="Times New Roman"/>
                <w:sz w:val="22"/>
              </w:rPr>
            </w:pPr>
            <w:r w:rsidRPr="003D71E1">
              <w:rPr>
                <w:rFonts w:eastAsia="Times New Roman" w:cs="Times New Roman"/>
                <w:sz w:val="22"/>
                <w:szCs w:val="20"/>
              </w:rPr>
              <w:t>Категория топлива</w:t>
            </w:r>
          </w:p>
        </w:tc>
        <w:tc>
          <w:tcPr>
            <w:tcW w:w="433" w:type="pct"/>
            <w:shd w:val="clear" w:color="auto" w:fill="F2F2F2"/>
            <w:tcMar>
              <w:top w:w="120" w:type="dxa"/>
              <w:left w:w="200" w:type="dxa"/>
              <w:bottom w:w="120" w:type="dxa"/>
              <w:right w:w="200" w:type="dxa"/>
            </w:tcMar>
            <w:vAlign w:val="center"/>
          </w:tcPr>
          <w:p w14:paraId="012E3A9B" w14:textId="77777777" w:rsidR="00FC43DB" w:rsidRPr="003D71E1" w:rsidRDefault="00FC43DB" w:rsidP="0045682B">
            <w:pPr>
              <w:jc w:val="center"/>
              <w:rPr>
                <w:rFonts w:cs="Times New Roman"/>
                <w:sz w:val="22"/>
              </w:rPr>
            </w:pPr>
            <w:r w:rsidRPr="003D71E1">
              <w:rPr>
                <w:rFonts w:eastAsia="Times New Roman" w:cs="Times New Roman"/>
                <w:sz w:val="22"/>
                <w:szCs w:val="20"/>
              </w:rPr>
              <w:t>Вид топлива</w:t>
            </w:r>
          </w:p>
        </w:tc>
        <w:tc>
          <w:tcPr>
            <w:tcW w:w="374" w:type="pct"/>
            <w:shd w:val="clear" w:color="auto" w:fill="F2F2F2"/>
            <w:tcMar>
              <w:top w:w="120" w:type="dxa"/>
              <w:left w:w="200" w:type="dxa"/>
              <w:bottom w:w="120" w:type="dxa"/>
              <w:right w:w="200" w:type="dxa"/>
            </w:tcMar>
            <w:vAlign w:val="center"/>
          </w:tcPr>
          <w:p w14:paraId="658B02B4" w14:textId="77777777" w:rsidR="00FC43DB" w:rsidRPr="003D71E1" w:rsidRDefault="00FC43DB" w:rsidP="0045682B">
            <w:pPr>
              <w:jc w:val="center"/>
              <w:rPr>
                <w:rFonts w:cs="Times New Roman"/>
                <w:sz w:val="22"/>
              </w:rPr>
            </w:pPr>
            <w:r w:rsidRPr="003D71E1">
              <w:rPr>
                <w:rFonts w:eastAsia="Times New Roman" w:cs="Times New Roman"/>
                <w:sz w:val="22"/>
                <w:szCs w:val="20"/>
              </w:rPr>
              <w:t>Тип запаса</w:t>
            </w:r>
          </w:p>
        </w:tc>
        <w:tc>
          <w:tcPr>
            <w:tcW w:w="300" w:type="pct"/>
            <w:shd w:val="clear" w:color="auto" w:fill="F2F2F2"/>
            <w:tcMar>
              <w:top w:w="120" w:type="dxa"/>
              <w:left w:w="200" w:type="dxa"/>
              <w:bottom w:w="120" w:type="dxa"/>
              <w:right w:w="200" w:type="dxa"/>
            </w:tcMar>
            <w:vAlign w:val="center"/>
          </w:tcPr>
          <w:p w14:paraId="20F3AEA7" w14:textId="77777777" w:rsidR="00FC43DB" w:rsidRPr="003D71E1" w:rsidRDefault="00FC43DB" w:rsidP="0045682B">
            <w:pPr>
              <w:jc w:val="center"/>
              <w:rPr>
                <w:rFonts w:cs="Times New Roman"/>
                <w:sz w:val="22"/>
              </w:rPr>
            </w:pPr>
            <w:r w:rsidRPr="003D71E1">
              <w:rPr>
                <w:rFonts w:eastAsia="Times New Roman" w:cs="Times New Roman"/>
                <w:sz w:val="22"/>
                <w:szCs w:val="20"/>
              </w:rPr>
              <w:t>Ед. изм.</w:t>
            </w:r>
          </w:p>
        </w:tc>
        <w:tc>
          <w:tcPr>
            <w:tcW w:w="337" w:type="pct"/>
            <w:shd w:val="clear" w:color="auto" w:fill="F2F2F2"/>
            <w:tcMar>
              <w:top w:w="120" w:type="dxa"/>
              <w:left w:w="200" w:type="dxa"/>
              <w:bottom w:w="120" w:type="dxa"/>
              <w:right w:w="200" w:type="dxa"/>
            </w:tcMar>
            <w:vAlign w:val="center"/>
          </w:tcPr>
          <w:p w14:paraId="3F7FF3E4" w14:textId="77777777" w:rsidR="00FC43DB" w:rsidRPr="003D71E1" w:rsidRDefault="00FC43DB" w:rsidP="0045682B">
            <w:pPr>
              <w:jc w:val="center"/>
              <w:rPr>
                <w:rFonts w:cs="Times New Roman"/>
                <w:sz w:val="22"/>
              </w:rPr>
            </w:pPr>
            <w:r w:rsidRPr="003D71E1">
              <w:rPr>
                <w:rFonts w:eastAsia="Times New Roman" w:cs="Times New Roman"/>
                <w:sz w:val="22"/>
                <w:szCs w:val="20"/>
              </w:rPr>
              <w:t>2024</w:t>
            </w:r>
          </w:p>
        </w:tc>
        <w:tc>
          <w:tcPr>
            <w:tcW w:w="337" w:type="pct"/>
            <w:shd w:val="clear" w:color="auto" w:fill="F2F2F2"/>
            <w:tcMar>
              <w:top w:w="120" w:type="dxa"/>
              <w:left w:w="200" w:type="dxa"/>
              <w:bottom w:w="120" w:type="dxa"/>
              <w:right w:w="200" w:type="dxa"/>
            </w:tcMar>
            <w:vAlign w:val="center"/>
          </w:tcPr>
          <w:p w14:paraId="2ABC46A6" w14:textId="77777777" w:rsidR="00FC43DB" w:rsidRPr="003D71E1" w:rsidRDefault="00FC43DB" w:rsidP="0045682B">
            <w:pPr>
              <w:jc w:val="center"/>
              <w:rPr>
                <w:rFonts w:cs="Times New Roman"/>
                <w:sz w:val="22"/>
              </w:rPr>
            </w:pPr>
            <w:r w:rsidRPr="003D71E1">
              <w:rPr>
                <w:rFonts w:eastAsia="Times New Roman" w:cs="Times New Roman"/>
                <w:sz w:val="22"/>
                <w:szCs w:val="20"/>
              </w:rPr>
              <w:t>2025</w:t>
            </w:r>
          </w:p>
        </w:tc>
        <w:tc>
          <w:tcPr>
            <w:tcW w:w="337" w:type="pct"/>
            <w:shd w:val="clear" w:color="auto" w:fill="F2F2F2"/>
            <w:tcMar>
              <w:top w:w="120" w:type="dxa"/>
              <w:left w:w="200" w:type="dxa"/>
              <w:bottom w:w="120" w:type="dxa"/>
              <w:right w:w="200" w:type="dxa"/>
            </w:tcMar>
            <w:vAlign w:val="center"/>
          </w:tcPr>
          <w:p w14:paraId="13EF1976" w14:textId="77777777" w:rsidR="00FC43DB" w:rsidRPr="003D71E1" w:rsidRDefault="00FC43DB" w:rsidP="0045682B">
            <w:pPr>
              <w:jc w:val="center"/>
              <w:rPr>
                <w:rFonts w:cs="Times New Roman"/>
                <w:sz w:val="22"/>
              </w:rPr>
            </w:pPr>
            <w:r w:rsidRPr="003D71E1">
              <w:rPr>
                <w:rFonts w:eastAsia="Times New Roman" w:cs="Times New Roman"/>
                <w:sz w:val="22"/>
                <w:szCs w:val="20"/>
              </w:rPr>
              <w:t>2026</w:t>
            </w:r>
          </w:p>
        </w:tc>
        <w:tc>
          <w:tcPr>
            <w:tcW w:w="337" w:type="pct"/>
            <w:shd w:val="clear" w:color="auto" w:fill="F2F2F2"/>
            <w:tcMar>
              <w:top w:w="120" w:type="dxa"/>
              <w:left w:w="200" w:type="dxa"/>
              <w:bottom w:w="120" w:type="dxa"/>
              <w:right w:w="200" w:type="dxa"/>
            </w:tcMar>
            <w:vAlign w:val="center"/>
          </w:tcPr>
          <w:p w14:paraId="56B07E76" w14:textId="77777777" w:rsidR="00FC43DB" w:rsidRPr="003D71E1" w:rsidRDefault="00FC43DB" w:rsidP="0045682B">
            <w:pPr>
              <w:jc w:val="center"/>
              <w:rPr>
                <w:rFonts w:cs="Times New Roman"/>
                <w:sz w:val="22"/>
              </w:rPr>
            </w:pPr>
            <w:r w:rsidRPr="003D71E1">
              <w:rPr>
                <w:rFonts w:eastAsia="Times New Roman" w:cs="Times New Roman"/>
                <w:sz w:val="22"/>
                <w:szCs w:val="20"/>
              </w:rPr>
              <w:t>2027</w:t>
            </w:r>
          </w:p>
        </w:tc>
        <w:tc>
          <w:tcPr>
            <w:tcW w:w="337" w:type="pct"/>
            <w:shd w:val="clear" w:color="auto" w:fill="F2F2F2"/>
            <w:tcMar>
              <w:top w:w="120" w:type="dxa"/>
              <w:left w:w="200" w:type="dxa"/>
              <w:bottom w:w="120" w:type="dxa"/>
              <w:right w:w="200" w:type="dxa"/>
            </w:tcMar>
            <w:vAlign w:val="center"/>
          </w:tcPr>
          <w:p w14:paraId="4BF0505B" w14:textId="77777777" w:rsidR="00FC43DB" w:rsidRPr="003D71E1" w:rsidRDefault="00FC43DB" w:rsidP="0045682B">
            <w:pPr>
              <w:jc w:val="center"/>
              <w:rPr>
                <w:rFonts w:cs="Times New Roman"/>
                <w:sz w:val="22"/>
              </w:rPr>
            </w:pPr>
            <w:r w:rsidRPr="003D71E1">
              <w:rPr>
                <w:rFonts w:eastAsia="Times New Roman" w:cs="Times New Roman"/>
                <w:sz w:val="22"/>
                <w:szCs w:val="20"/>
              </w:rPr>
              <w:t>2028</w:t>
            </w:r>
          </w:p>
        </w:tc>
        <w:tc>
          <w:tcPr>
            <w:tcW w:w="337" w:type="pct"/>
            <w:shd w:val="clear" w:color="auto" w:fill="F2F2F2"/>
            <w:tcMar>
              <w:top w:w="120" w:type="dxa"/>
              <w:left w:w="200" w:type="dxa"/>
              <w:bottom w:w="120" w:type="dxa"/>
              <w:right w:w="200" w:type="dxa"/>
            </w:tcMar>
            <w:vAlign w:val="center"/>
          </w:tcPr>
          <w:p w14:paraId="5D478494" w14:textId="77777777" w:rsidR="00FC43DB" w:rsidRPr="003D71E1" w:rsidRDefault="00FC43DB" w:rsidP="0045682B">
            <w:pPr>
              <w:jc w:val="center"/>
              <w:rPr>
                <w:rFonts w:cs="Times New Roman"/>
                <w:sz w:val="22"/>
              </w:rPr>
            </w:pPr>
            <w:r w:rsidRPr="003D71E1">
              <w:rPr>
                <w:rFonts w:eastAsia="Times New Roman" w:cs="Times New Roman"/>
                <w:sz w:val="22"/>
                <w:szCs w:val="20"/>
              </w:rPr>
              <w:t>2029</w:t>
            </w:r>
          </w:p>
        </w:tc>
        <w:tc>
          <w:tcPr>
            <w:tcW w:w="337" w:type="pct"/>
            <w:shd w:val="clear" w:color="auto" w:fill="F2F2F2"/>
            <w:tcMar>
              <w:top w:w="120" w:type="dxa"/>
              <w:left w:w="200" w:type="dxa"/>
              <w:bottom w:w="120" w:type="dxa"/>
              <w:right w:w="200" w:type="dxa"/>
            </w:tcMar>
            <w:vAlign w:val="center"/>
          </w:tcPr>
          <w:p w14:paraId="1BB61396" w14:textId="77777777" w:rsidR="00FC43DB" w:rsidRPr="003D71E1" w:rsidRDefault="00FC43DB" w:rsidP="0045682B">
            <w:pPr>
              <w:jc w:val="center"/>
              <w:rPr>
                <w:rFonts w:cs="Times New Roman"/>
                <w:sz w:val="22"/>
              </w:rPr>
            </w:pPr>
            <w:r w:rsidRPr="003D71E1">
              <w:rPr>
                <w:rFonts w:eastAsia="Times New Roman" w:cs="Times New Roman"/>
                <w:sz w:val="22"/>
                <w:szCs w:val="20"/>
              </w:rPr>
              <w:t>2030</w:t>
            </w:r>
          </w:p>
        </w:tc>
        <w:tc>
          <w:tcPr>
            <w:tcW w:w="337" w:type="pct"/>
            <w:shd w:val="clear" w:color="auto" w:fill="F2F2F2"/>
            <w:tcMar>
              <w:top w:w="120" w:type="dxa"/>
              <w:left w:w="200" w:type="dxa"/>
              <w:bottom w:w="120" w:type="dxa"/>
              <w:right w:w="200" w:type="dxa"/>
            </w:tcMar>
            <w:vAlign w:val="center"/>
          </w:tcPr>
          <w:p w14:paraId="331A1199" w14:textId="77777777" w:rsidR="00FC43DB" w:rsidRPr="003D71E1" w:rsidRDefault="00FC43DB" w:rsidP="0045682B">
            <w:pPr>
              <w:jc w:val="center"/>
              <w:rPr>
                <w:rFonts w:cs="Times New Roman"/>
                <w:sz w:val="22"/>
              </w:rPr>
            </w:pPr>
            <w:r w:rsidRPr="003D71E1">
              <w:rPr>
                <w:rFonts w:eastAsia="Times New Roman" w:cs="Times New Roman"/>
                <w:sz w:val="22"/>
                <w:szCs w:val="20"/>
              </w:rPr>
              <w:t>2031</w:t>
            </w:r>
          </w:p>
        </w:tc>
        <w:tc>
          <w:tcPr>
            <w:tcW w:w="337" w:type="pct"/>
            <w:shd w:val="clear" w:color="auto" w:fill="F2F2F2"/>
            <w:tcMar>
              <w:top w:w="120" w:type="dxa"/>
              <w:left w:w="200" w:type="dxa"/>
              <w:bottom w:w="120" w:type="dxa"/>
              <w:right w:w="200" w:type="dxa"/>
            </w:tcMar>
            <w:vAlign w:val="center"/>
          </w:tcPr>
          <w:p w14:paraId="0A21E597" w14:textId="77777777" w:rsidR="00FC43DB" w:rsidRPr="003D71E1" w:rsidRDefault="00FC43DB" w:rsidP="0045682B">
            <w:pPr>
              <w:jc w:val="center"/>
              <w:rPr>
                <w:rFonts w:cs="Times New Roman"/>
                <w:sz w:val="22"/>
              </w:rPr>
            </w:pPr>
            <w:r w:rsidRPr="003D71E1">
              <w:rPr>
                <w:rFonts w:eastAsia="Times New Roman" w:cs="Times New Roman"/>
                <w:sz w:val="22"/>
                <w:szCs w:val="20"/>
              </w:rPr>
              <w:t>2032</w:t>
            </w:r>
          </w:p>
        </w:tc>
        <w:tc>
          <w:tcPr>
            <w:tcW w:w="343" w:type="pct"/>
            <w:shd w:val="clear" w:color="auto" w:fill="F2F2F2"/>
            <w:tcMar>
              <w:top w:w="120" w:type="dxa"/>
              <w:left w:w="200" w:type="dxa"/>
              <w:bottom w:w="120" w:type="dxa"/>
              <w:right w:w="200" w:type="dxa"/>
            </w:tcMar>
            <w:vAlign w:val="center"/>
          </w:tcPr>
          <w:p w14:paraId="51717E83" w14:textId="77777777" w:rsidR="00FC43DB" w:rsidRPr="003D71E1" w:rsidRDefault="00FC43DB" w:rsidP="0045682B">
            <w:pPr>
              <w:jc w:val="center"/>
              <w:rPr>
                <w:rFonts w:cs="Times New Roman"/>
                <w:sz w:val="22"/>
              </w:rPr>
            </w:pPr>
            <w:r w:rsidRPr="003D71E1">
              <w:rPr>
                <w:rFonts w:eastAsia="Times New Roman" w:cs="Times New Roman"/>
                <w:sz w:val="22"/>
                <w:szCs w:val="20"/>
              </w:rPr>
              <w:t>2033-203</w:t>
            </w:r>
            <w:r w:rsidR="00017572" w:rsidRPr="003D71E1">
              <w:rPr>
                <w:rFonts w:eastAsia="Times New Roman" w:cs="Times New Roman"/>
                <w:sz w:val="22"/>
                <w:szCs w:val="20"/>
              </w:rPr>
              <w:t>9</w:t>
            </w:r>
          </w:p>
        </w:tc>
      </w:tr>
      <w:tr w:rsidR="00FC43DB" w:rsidRPr="003D71E1" w14:paraId="22BC0D2A" w14:textId="77777777" w:rsidTr="0045682B">
        <w:trPr>
          <w:trHeight w:val="219"/>
        </w:trPr>
        <w:tc>
          <w:tcPr>
            <w:tcW w:w="514" w:type="pct"/>
            <w:vMerge w:val="restart"/>
            <w:shd w:val="clear" w:color="auto" w:fill="FFFFFF"/>
            <w:tcMar>
              <w:top w:w="40" w:type="dxa"/>
              <w:left w:w="200" w:type="dxa"/>
              <w:bottom w:w="40" w:type="dxa"/>
              <w:right w:w="200" w:type="dxa"/>
            </w:tcMar>
            <w:vAlign w:val="center"/>
          </w:tcPr>
          <w:p w14:paraId="07C95991" w14:textId="77777777" w:rsidR="00FC43DB" w:rsidRPr="003D71E1" w:rsidRDefault="00FC43DB" w:rsidP="0045682B">
            <w:pPr>
              <w:rPr>
                <w:rFonts w:cs="Times New Roman"/>
                <w:sz w:val="22"/>
              </w:rPr>
            </w:pPr>
            <w:r w:rsidRPr="003D71E1">
              <w:rPr>
                <w:rFonts w:eastAsia="Times New Roman" w:cs="Times New Roman"/>
                <w:sz w:val="22"/>
                <w:szCs w:val="20"/>
              </w:rPr>
              <w:t>Основное</w:t>
            </w:r>
          </w:p>
        </w:tc>
        <w:tc>
          <w:tcPr>
            <w:tcW w:w="433" w:type="pct"/>
            <w:vMerge w:val="restart"/>
            <w:shd w:val="clear" w:color="auto" w:fill="FFFFFF"/>
            <w:tcMar>
              <w:top w:w="40" w:type="dxa"/>
              <w:left w:w="200" w:type="dxa"/>
              <w:bottom w:w="40" w:type="dxa"/>
              <w:right w:w="200" w:type="dxa"/>
            </w:tcMar>
            <w:vAlign w:val="center"/>
          </w:tcPr>
          <w:p w14:paraId="527DBBCF" w14:textId="77777777" w:rsidR="00FC43DB" w:rsidRPr="003D71E1" w:rsidRDefault="00FC43DB" w:rsidP="0045682B">
            <w:pPr>
              <w:jc w:val="center"/>
              <w:rPr>
                <w:rFonts w:cs="Times New Roman"/>
                <w:sz w:val="22"/>
              </w:rPr>
            </w:pPr>
            <w:r w:rsidRPr="003D71E1">
              <w:rPr>
                <w:rFonts w:eastAsia="Times New Roman" w:cs="Times New Roman"/>
                <w:sz w:val="22"/>
                <w:szCs w:val="20"/>
              </w:rPr>
              <w:t>Уголь</w:t>
            </w:r>
          </w:p>
        </w:tc>
        <w:tc>
          <w:tcPr>
            <w:tcW w:w="374" w:type="pct"/>
            <w:shd w:val="clear" w:color="auto" w:fill="FFFFFF"/>
            <w:tcMar>
              <w:top w:w="40" w:type="dxa"/>
              <w:left w:w="200" w:type="dxa"/>
              <w:bottom w:w="40" w:type="dxa"/>
              <w:right w:w="200" w:type="dxa"/>
            </w:tcMar>
            <w:vAlign w:val="center"/>
          </w:tcPr>
          <w:p w14:paraId="3C9ACD84" w14:textId="77777777" w:rsidR="00FC43DB" w:rsidRPr="003D71E1" w:rsidRDefault="00FC43DB" w:rsidP="0045682B">
            <w:pPr>
              <w:jc w:val="center"/>
              <w:rPr>
                <w:rFonts w:cs="Times New Roman"/>
                <w:sz w:val="22"/>
              </w:rPr>
            </w:pPr>
            <w:r w:rsidRPr="003D71E1">
              <w:rPr>
                <w:rFonts w:eastAsia="Times New Roman" w:cs="Times New Roman"/>
                <w:sz w:val="22"/>
                <w:szCs w:val="20"/>
              </w:rPr>
              <w:t>ННЗТ</w:t>
            </w:r>
          </w:p>
        </w:tc>
        <w:tc>
          <w:tcPr>
            <w:tcW w:w="300" w:type="pct"/>
            <w:vMerge w:val="restart"/>
            <w:shd w:val="clear" w:color="auto" w:fill="FFFFFF"/>
            <w:tcMar>
              <w:top w:w="40" w:type="dxa"/>
              <w:left w:w="200" w:type="dxa"/>
              <w:bottom w:w="40" w:type="dxa"/>
              <w:right w:w="200" w:type="dxa"/>
            </w:tcMar>
            <w:vAlign w:val="center"/>
          </w:tcPr>
          <w:p w14:paraId="19CB0836" w14:textId="77777777" w:rsidR="00FC43DB" w:rsidRPr="003D71E1" w:rsidRDefault="00FC43DB" w:rsidP="0045682B">
            <w:pPr>
              <w:jc w:val="center"/>
              <w:rPr>
                <w:rFonts w:cs="Times New Roman"/>
                <w:sz w:val="22"/>
              </w:rPr>
            </w:pPr>
            <w:r w:rsidRPr="003D71E1">
              <w:rPr>
                <w:rFonts w:eastAsia="Times New Roman" w:cs="Times New Roman"/>
                <w:sz w:val="22"/>
                <w:szCs w:val="20"/>
              </w:rPr>
              <w:t>т.</w:t>
            </w:r>
          </w:p>
        </w:tc>
        <w:tc>
          <w:tcPr>
            <w:tcW w:w="337" w:type="pct"/>
            <w:shd w:val="clear" w:color="auto" w:fill="FFFFFF"/>
            <w:tcMar>
              <w:top w:w="40" w:type="dxa"/>
              <w:left w:w="200" w:type="dxa"/>
              <w:bottom w:w="40" w:type="dxa"/>
              <w:right w:w="200" w:type="dxa"/>
            </w:tcMar>
            <w:vAlign w:val="center"/>
          </w:tcPr>
          <w:p w14:paraId="1D06CF7E"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952E061"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6B76A747"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41FC37EB"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03FA0638"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9CD4FA3"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4474EA05"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5442986F"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9DEB344"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43" w:type="pct"/>
            <w:shd w:val="clear" w:color="auto" w:fill="FFFFFF"/>
            <w:tcMar>
              <w:top w:w="40" w:type="dxa"/>
              <w:left w:w="200" w:type="dxa"/>
              <w:bottom w:w="40" w:type="dxa"/>
              <w:right w:w="200" w:type="dxa"/>
            </w:tcMar>
            <w:vAlign w:val="center"/>
          </w:tcPr>
          <w:p w14:paraId="0F90027C"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r>
      <w:tr w:rsidR="00FC43DB" w:rsidRPr="003D71E1" w14:paraId="3D315731" w14:textId="77777777" w:rsidTr="0045682B">
        <w:trPr>
          <w:trHeight w:val="247"/>
        </w:trPr>
        <w:tc>
          <w:tcPr>
            <w:tcW w:w="514" w:type="pct"/>
            <w:vMerge/>
          </w:tcPr>
          <w:p w14:paraId="2351CDFD" w14:textId="77777777" w:rsidR="00FC43DB" w:rsidRPr="003D71E1" w:rsidRDefault="00FC43DB" w:rsidP="0045682B">
            <w:pPr>
              <w:rPr>
                <w:rFonts w:cs="Times New Roman"/>
                <w:sz w:val="22"/>
              </w:rPr>
            </w:pPr>
          </w:p>
        </w:tc>
        <w:tc>
          <w:tcPr>
            <w:tcW w:w="433" w:type="pct"/>
            <w:vMerge/>
          </w:tcPr>
          <w:p w14:paraId="14583290" w14:textId="77777777" w:rsidR="00FC43DB" w:rsidRPr="003D71E1" w:rsidRDefault="00FC43DB" w:rsidP="0045682B">
            <w:pPr>
              <w:rPr>
                <w:rFonts w:cs="Times New Roman"/>
                <w:sz w:val="22"/>
              </w:rPr>
            </w:pPr>
          </w:p>
        </w:tc>
        <w:tc>
          <w:tcPr>
            <w:tcW w:w="374" w:type="pct"/>
            <w:shd w:val="clear" w:color="auto" w:fill="FFFFFF"/>
            <w:tcMar>
              <w:top w:w="40" w:type="dxa"/>
              <w:left w:w="200" w:type="dxa"/>
              <w:bottom w:w="40" w:type="dxa"/>
              <w:right w:w="200" w:type="dxa"/>
            </w:tcMar>
            <w:vAlign w:val="center"/>
          </w:tcPr>
          <w:p w14:paraId="16987503" w14:textId="77777777" w:rsidR="00FC43DB" w:rsidRPr="003D71E1" w:rsidRDefault="00FC43DB" w:rsidP="0045682B">
            <w:pPr>
              <w:jc w:val="center"/>
              <w:rPr>
                <w:rFonts w:cs="Times New Roman"/>
                <w:sz w:val="22"/>
              </w:rPr>
            </w:pPr>
            <w:r w:rsidRPr="003D71E1">
              <w:rPr>
                <w:rFonts w:eastAsia="Times New Roman" w:cs="Times New Roman"/>
                <w:sz w:val="22"/>
                <w:szCs w:val="20"/>
              </w:rPr>
              <w:t>НЗВТ</w:t>
            </w:r>
          </w:p>
        </w:tc>
        <w:tc>
          <w:tcPr>
            <w:tcW w:w="300" w:type="pct"/>
            <w:vMerge/>
          </w:tcPr>
          <w:p w14:paraId="71CDBE7E" w14:textId="77777777" w:rsidR="00FC43DB" w:rsidRPr="003D71E1" w:rsidRDefault="00FC43DB" w:rsidP="0045682B">
            <w:pPr>
              <w:rPr>
                <w:rFonts w:cs="Times New Roman"/>
                <w:sz w:val="22"/>
              </w:rPr>
            </w:pPr>
          </w:p>
        </w:tc>
        <w:tc>
          <w:tcPr>
            <w:tcW w:w="337" w:type="pct"/>
            <w:shd w:val="clear" w:color="auto" w:fill="FFFFFF"/>
            <w:tcMar>
              <w:top w:w="40" w:type="dxa"/>
              <w:left w:w="200" w:type="dxa"/>
              <w:bottom w:w="40" w:type="dxa"/>
              <w:right w:w="200" w:type="dxa"/>
            </w:tcMar>
            <w:vAlign w:val="center"/>
          </w:tcPr>
          <w:p w14:paraId="7D11CFC5"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F5CBD44"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3D5A78F"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0689C1DD"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6DDEF581"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D7D34E0"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67623523"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3D9D6FA8"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5BD1681B"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c>
          <w:tcPr>
            <w:tcW w:w="343" w:type="pct"/>
            <w:shd w:val="clear" w:color="auto" w:fill="FFFFFF"/>
            <w:tcMar>
              <w:top w:w="40" w:type="dxa"/>
              <w:left w:w="200" w:type="dxa"/>
              <w:bottom w:w="40" w:type="dxa"/>
              <w:right w:w="200" w:type="dxa"/>
            </w:tcMar>
            <w:vAlign w:val="center"/>
          </w:tcPr>
          <w:p w14:paraId="0B93B91D" w14:textId="77777777" w:rsidR="00FC43DB" w:rsidRPr="003D71E1" w:rsidRDefault="00FC43DB" w:rsidP="0045682B">
            <w:pPr>
              <w:jc w:val="center"/>
              <w:rPr>
                <w:rFonts w:cs="Times New Roman"/>
                <w:sz w:val="22"/>
              </w:rPr>
            </w:pPr>
            <w:r w:rsidRPr="003D71E1">
              <w:rPr>
                <w:rFonts w:eastAsia="Times New Roman" w:cs="Times New Roman"/>
                <w:sz w:val="22"/>
                <w:szCs w:val="20"/>
              </w:rPr>
              <w:t>0</w:t>
            </w:r>
          </w:p>
        </w:tc>
      </w:tr>
      <w:tr w:rsidR="00FC43DB" w:rsidRPr="003D71E1" w14:paraId="3F23ACDD" w14:textId="77777777" w:rsidTr="0045682B">
        <w:trPr>
          <w:trHeight w:val="247"/>
        </w:trPr>
        <w:tc>
          <w:tcPr>
            <w:tcW w:w="514" w:type="pct"/>
            <w:vMerge/>
          </w:tcPr>
          <w:p w14:paraId="28EABB7C" w14:textId="77777777" w:rsidR="00FC43DB" w:rsidRPr="003D71E1" w:rsidRDefault="00FC43DB" w:rsidP="0045682B">
            <w:pPr>
              <w:rPr>
                <w:rFonts w:cs="Times New Roman"/>
                <w:sz w:val="22"/>
              </w:rPr>
            </w:pPr>
          </w:p>
        </w:tc>
        <w:tc>
          <w:tcPr>
            <w:tcW w:w="433" w:type="pct"/>
            <w:vMerge/>
          </w:tcPr>
          <w:p w14:paraId="50273EDD" w14:textId="77777777" w:rsidR="00FC43DB" w:rsidRPr="003D71E1" w:rsidRDefault="00FC43DB" w:rsidP="0045682B">
            <w:pPr>
              <w:rPr>
                <w:rFonts w:cs="Times New Roman"/>
                <w:sz w:val="22"/>
              </w:rPr>
            </w:pPr>
          </w:p>
        </w:tc>
        <w:tc>
          <w:tcPr>
            <w:tcW w:w="374" w:type="pct"/>
            <w:shd w:val="clear" w:color="auto" w:fill="FFFFFF"/>
            <w:tcMar>
              <w:top w:w="40" w:type="dxa"/>
              <w:left w:w="200" w:type="dxa"/>
              <w:bottom w:w="40" w:type="dxa"/>
              <w:right w:w="200" w:type="dxa"/>
            </w:tcMar>
            <w:vAlign w:val="center"/>
          </w:tcPr>
          <w:p w14:paraId="0CA394AE" w14:textId="77777777" w:rsidR="00FC43DB" w:rsidRPr="003D71E1" w:rsidRDefault="00FC43DB" w:rsidP="0045682B">
            <w:pPr>
              <w:jc w:val="center"/>
              <w:rPr>
                <w:rFonts w:cs="Times New Roman"/>
                <w:sz w:val="22"/>
              </w:rPr>
            </w:pPr>
            <w:r w:rsidRPr="003D71E1">
              <w:rPr>
                <w:rFonts w:eastAsia="Times New Roman" w:cs="Times New Roman"/>
                <w:sz w:val="22"/>
                <w:szCs w:val="20"/>
              </w:rPr>
              <w:t>НЭЗТ</w:t>
            </w:r>
          </w:p>
        </w:tc>
        <w:tc>
          <w:tcPr>
            <w:tcW w:w="300" w:type="pct"/>
            <w:vMerge/>
          </w:tcPr>
          <w:p w14:paraId="7A8B9C5E" w14:textId="77777777" w:rsidR="00FC43DB" w:rsidRPr="003D71E1" w:rsidRDefault="00FC43DB" w:rsidP="0045682B">
            <w:pPr>
              <w:rPr>
                <w:rFonts w:cs="Times New Roman"/>
                <w:sz w:val="22"/>
              </w:rPr>
            </w:pPr>
          </w:p>
        </w:tc>
        <w:tc>
          <w:tcPr>
            <w:tcW w:w="337" w:type="pct"/>
            <w:shd w:val="clear" w:color="auto" w:fill="FFFFFF"/>
            <w:tcMar>
              <w:top w:w="40" w:type="dxa"/>
              <w:left w:w="200" w:type="dxa"/>
              <w:bottom w:w="40" w:type="dxa"/>
              <w:right w:w="200" w:type="dxa"/>
            </w:tcMar>
            <w:vAlign w:val="center"/>
          </w:tcPr>
          <w:p w14:paraId="58FAB516"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2501FF69"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58B020A1"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77E0B73F"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02E2E846"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55F5669F"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426ECD83"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2FCEECB6"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305BDEF4"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43" w:type="pct"/>
            <w:shd w:val="clear" w:color="auto" w:fill="FFFFFF"/>
            <w:tcMar>
              <w:top w:w="40" w:type="dxa"/>
              <w:left w:w="200" w:type="dxa"/>
              <w:bottom w:w="40" w:type="dxa"/>
              <w:right w:w="200" w:type="dxa"/>
            </w:tcMar>
            <w:vAlign w:val="center"/>
          </w:tcPr>
          <w:p w14:paraId="4F851281"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r>
      <w:tr w:rsidR="00FC43DB" w:rsidRPr="003D71E1" w14:paraId="37F54876" w14:textId="77777777" w:rsidTr="0045682B">
        <w:trPr>
          <w:trHeight w:val="219"/>
        </w:trPr>
        <w:tc>
          <w:tcPr>
            <w:tcW w:w="514" w:type="pct"/>
            <w:vMerge/>
          </w:tcPr>
          <w:p w14:paraId="56AB777F" w14:textId="77777777" w:rsidR="00FC43DB" w:rsidRPr="003D71E1" w:rsidRDefault="00FC43DB" w:rsidP="0045682B">
            <w:pPr>
              <w:rPr>
                <w:rFonts w:cs="Times New Roman"/>
                <w:sz w:val="22"/>
              </w:rPr>
            </w:pPr>
          </w:p>
        </w:tc>
        <w:tc>
          <w:tcPr>
            <w:tcW w:w="433" w:type="pct"/>
            <w:vMerge/>
          </w:tcPr>
          <w:p w14:paraId="0B141B7B" w14:textId="77777777" w:rsidR="00FC43DB" w:rsidRPr="003D71E1" w:rsidRDefault="00FC43DB" w:rsidP="0045682B">
            <w:pPr>
              <w:rPr>
                <w:rFonts w:cs="Times New Roman"/>
                <w:sz w:val="22"/>
              </w:rPr>
            </w:pPr>
          </w:p>
        </w:tc>
        <w:tc>
          <w:tcPr>
            <w:tcW w:w="374" w:type="pct"/>
            <w:shd w:val="clear" w:color="auto" w:fill="FFFFFF"/>
            <w:tcMar>
              <w:top w:w="40" w:type="dxa"/>
              <w:left w:w="200" w:type="dxa"/>
              <w:bottom w:w="40" w:type="dxa"/>
              <w:right w:w="200" w:type="dxa"/>
            </w:tcMar>
            <w:vAlign w:val="center"/>
          </w:tcPr>
          <w:p w14:paraId="1D6EF715" w14:textId="77777777" w:rsidR="00FC43DB" w:rsidRPr="003D71E1" w:rsidRDefault="00FC43DB" w:rsidP="0045682B">
            <w:pPr>
              <w:jc w:val="center"/>
              <w:rPr>
                <w:rFonts w:cs="Times New Roman"/>
                <w:sz w:val="22"/>
              </w:rPr>
            </w:pPr>
            <w:r w:rsidRPr="003D71E1">
              <w:rPr>
                <w:rFonts w:eastAsia="Times New Roman" w:cs="Times New Roman"/>
                <w:sz w:val="22"/>
                <w:szCs w:val="20"/>
              </w:rPr>
              <w:t>ОНЗТ</w:t>
            </w:r>
          </w:p>
        </w:tc>
        <w:tc>
          <w:tcPr>
            <w:tcW w:w="300" w:type="pct"/>
            <w:vMerge/>
          </w:tcPr>
          <w:p w14:paraId="4509995A" w14:textId="77777777" w:rsidR="00FC43DB" w:rsidRPr="003D71E1" w:rsidRDefault="00FC43DB" w:rsidP="0045682B">
            <w:pPr>
              <w:rPr>
                <w:rFonts w:cs="Times New Roman"/>
                <w:sz w:val="22"/>
              </w:rPr>
            </w:pPr>
          </w:p>
        </w:tc>
        <w:tc>
          <w:tcPr>
            <w:tcW w:w="337" w:type="pct"/>
            <w:shd w:val="clear" w:color="auto" w:fill="FFFFFF"/>
            <w:tcMar>
              <w:top w:w="40" w:type="dxa"/>
              <w:left w:w="200" w:type="dxa"/>
              <w:bottom w:w="40" w:type="dxa"/>
              <w:right w:w="200" w:type="dxa"/>
            </w:tcMar>
            <w:vAlign w:val="center"/>
          </w:tcPr>
          <w:p w14:paraId="1C4CD86E"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4B17B96B"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68312652"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4097F992"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214E3174"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4FCBF9B2"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5F36F13D"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59D18740"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37" w:type="pct"/>
            <w:shd w:val="clear" w:color="auto" w:fill="FFFFFF"/>
            <w:tcMar>
              <w:top w:w="40" w:type="dxa"/>
              <w:left w:w="200" w:type="dxa"/>
              <w:bottom w:w="40" w:type="dxa"/>
              <w:right w:w="200" w:type="dxa"/>
            </w:tcMar>
            <w:vAlign w:val="center"/>
          </w:tcPr>
          <w:p w14:paraId="563E9723"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c>
          <w:tcPr>
            <w:tcW w:w="343" w:type="pct"/>
            <w:shd w:val="clear" w:color="auto" w:fill="FFFFFF"/>
            <w:tcMar>
              <w:top w:w="40" w:type="dxa"/>
              <w:left w:w="200" w:type="dxa"/>
              <w:bottom w:w="40" w:type="dxa"/>
              <w:right w:w="200" w:type="dxa"/>
            </w:tcMar>
            <w:vAlign w:val="center"/>
          </w:tcPr>
          <w:p w14:paraId="3A390157" w14:textId="77777777" w:rsidR="00FC43DB" w:rsidRPr="003D71E1" w:rsidRDefault="00FC43DB" w:rsidP="0045682B">
            <w:pPr>
              <w:jc w:val="center"/>
              <w:rPr>
                <w:rFonts w:cs="Times New Roman"/>
                <w:sz w:val="22"/>
              </w:rPr>
            </w:pPr>
            <w:r w:rsidRPr="003D71E1">
              <w:rPr>
                <w:rFonts w:eastAsia="Times New Roman" w:cs="Times New Roman"/>
                <w:sz w:val="22"/>
                <w:szCs w:val="20"/>
              </w:rPr>
              <w:t>21,93</w:t>
            </w:r>
          </w:p>
        </w:tc>
      </w:tr>
      <w:bookmarkEnd w:id="576"/>
    </w:tbl>
    <w:p w14:paraId="57E9B93F" w14:textId="77777777" w:rsidR="00FC43DB" w:rsidRPr="003D71E1" w:rsidRDefault="00FC43DB" w:rsidP="00FC43DB">
      <w:pPr>
        <w:pStyle w:val="a0"/>
        <w:ind w:firstLine="709"/>
        <w:jc w:val="both"/>
        <w:rPr>
          <w:rFonts w:cs="Times New Roman"/>
          <w:lang w:eastAsia="ru-RU"/>
        </w:rPr>
      </w:pPr>
    </w:p>
    <w:p w14:paraId="3C7492AF" w14:textId="77777777" w:rsidR="00FC43DB" w:rsidRPr="003D71E1" w:rsidRDefault="00FC43DB" w:rsidP="00FC43DB">
      <w:pPr>
        <w:rPr>
          <w:rFonts w:cs="Times New Roman"/>
        </w:rPr>
        <w:sectPr w:rsidR="00FC43DB" w:rsidRPr="003D71E1">
          <w:pgSz w:w="16838" w:h="11906" w:orient="landscape"/>
          <w:pgMar w:top="1134" w:right="850" w:bottom="1134" w:left="1701" w:header="708" w:footer="708" w:gutter="0"/>
          <w:cols w:space="708"/>
          <w:docGrid w:linePitch="360"/>
        </w:sectPr>
      </w:pPr>
    </w:p>
    <w:p w14:paraId="5F2C1385" w14:textId="77777777" w:rsidR="00FC43DB" w:rsidRPr="003D71E1" w:rsidRDefault="00FC43DB" w:rsidP="00FC43DB">
      <w:pPr>
        <w:pStyle w:val="2"/>
        <w:ind w:left="0" w:firstLine="0"/>
        <w:rPr>
          <w:sz w:val="28"/>
          <w:szCs w:val="28"/>
        </w:rPr>
      </w:pPr>
      <w:bookmarkStart w:id="577" w:name="_Toc212886876"/>
      <w:r w:rsidRPr="003D71E1">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77"/>
    </w:p>
    <w:p w14:paraId="38F5CE40" w14:textId="77777777" w:rsidR="00FC43DB" w:rsidRPr="003D71E1" w:rsidRDefault="00FC43DB" w:rsidP="00FC43DB">
      <w:pPr>
        <w:pStyle w:val="a0"/>
        <w:jc w:val="center"/>
        <w:rPr>
          <w:rFonts w:cs="Times New Roman"/>
          <w:lang w:eastAsia="ru-RU"/>
        </w:rPr>
      </w:pPr>
    </w:p>
    <w:p w14:paraId="48F64D88" w14:textId="77777777" w:rsidR="00FC43DB" w:rsidRPr="003D71E1" w:rsidRDefault="00FC43DB" w:rsidP="00FC43DB">
      <w:pPr>
        <w:pStyle w:val="a0"/>
        <w:ind w:firstLine="709"/>
        <w:jc w:val="both"/>
        <w:rPr>
          <w:rFonts w:cs="Times New Roman"/>
        </w:rPr>
      </w:pPr>
      <w:r w:rsidRPr="003D71E1">
        <w:rPr>
          <w:rFonts w:cs="Times New Roman"/>
        </w:rPr>
        <w:t>На территории муниципального образования Котельной «Хилганайская СОШ» в качестве топлива используется уголь.</w:t>
      </w:r>
    </w:p>
    <w:p w14:paraId="2C0943E8" w14:textId="77777777" w:rsidR="00FC43DB" w:rsidRPr="003D71E1" w:rsidRDefault="00FC43DB" w:rsidP="00FC43DB">
      <w:pPr>
        <w:pStyle w:val="a0"/>
        <w:ind w:firstLine="709"/>
        <w:jc w:val="both"/>
        <w:rPr>
          <w:rStyle w:val="afa"/>
          <w:rFonts w:cs="Times New Roman"/>
          <w:b w:val="0"/>
          <w:bCs/>
        </w:rPr>
      </w:pPr>
      <w:r w:rsidRPr="003D71E1">
        <w:rPr>
          <w:rStyle w:val="afa"/>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7A7EEB87" w14:textId="77777777" w:rsidR="00FC43DB" w:rsidRPr="003D71E1" w:rsidRDefault="00FC43DB" w:rsidP="00FC43DB">
      <w:pPr>
        <w:pStyle w:val="a0"/>
        <w:ind w:firstLine="709"/>
        <w:jc w:val="both"/>
        <w:rPr>
          <w:rStyle w:val="afa"/>
          <w:rFonts w:cs="Times New Roman"/>
          <w:b w:val="0"/>
          <w:bCs/>
        </w:rPr>
      </w:pPr>
    </w:p>
    <w:p w14:paraId="721E887C" w14:textId="77777777" w:rsidR="00FC43DB" w:rsidRPr="003D71E1" w:rsidRDefault="00FC43DB" w:rsidP="00FC43DB">
      <w:pPr>
        <w:pStyle w:val="2"/>
        <w:spacing w:after="240"/>
        <w:ind w:left="0" w:firstLine="0"/>
        <w:rPr>
          <w:szCs w:val="22"/>
        </w:rPr>
      </w:pPr>
      <w:bookmarkStart w:id="578" w:name="_Toc45625266"/>
      <w:bookmarkStart w:id="579" w:name="_Toc212886877"/>
      <w:r w:rsidRPr="003D71E1">
        <w:t xml:space="preserve">Часть 4. ВИД ТОПЛИВА (В СЛУЧАЕ, ЕСЛИ ТОПЛИВОМ ЯВЛЯЕТСЯ УГОЛЬ, - ВИД ИСКОПАЕМОГО УГЛЯ В СООТВЕТСТВИИ С МЕЖГОСУДАРСТВЕННЫМ СТАНДАРТОМ </w:t>
      </w:r>
      <w:hyperlink r:id="rId241" w:history="1">
        <w:r w:rsidRPr="003D71E1">
          <w:rPr>
            <w:rStyle w:val="afffffffff3"/>
          </w:rPr>
          <w:t>ГОСТ 25543-2013</w:t>
        </w:r>
      </w:hyperlink>
      <w:r w:rsidRPr="003D71E1">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78"/>
      <w:bookmarkEnd w:id="579"/>
    </w:p>
    <w:p w14:paraId="1866F35D" w14:textId="77777777" w:rsidR="00FC43DB" w:rsidRPr="003D71E1" w:rsidRDefault="00FC43DB" w:rsidP="00FC43DB">
      <w:pPr>
        <w:pStyle w:val="a0"/>
        <w:ind w:firstLine="709"/>
        <w:jc w:val="both"/>
        <w:rPr>
          <w:rFonts w:cs="Times New Roman"/>
        </w:rPr>
      </w:pPr>
      <w:r w:rsidRPr="003D71E1">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4092E311" w14:textId="77777777" w:rsidR="00FC43DB" w:rsidRPr="003D71E1" w:rsidRDefault="00FC43DB" w:rsidP="00FC43DB">
      <w:pPr>
        <w:spacing w:before="400" w:after="200"/>
        <w:rPr>
          <w:rFonts w:cs="Times New Roman"/>
        </w:rPr>
      </w:pPr>
      <w:r w:rsidRPr="003D71E1">
        <w:rPr>
          <w:rFonts w:cs="Times New Roman"/>
          <w:b/>
        </w:rPr>
        <w:t>Таблица 10.4.1 -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3257"/>
        <w:gridCol w:w="1235"/>
        <w:gridCol w:w="2759"/>
        <w:gridCol w:w="1992"/>
      </w:tblGrid>
      <w:tr w:rsidR="00FC43DB" w:rsidRPr="003D71E1" w14:paraId="1F98F204" w14:textId="77777777" w:rsidTr="0045682B">
        <w:trPr>
          <w:trHeight w:val="709"/>
          <w:jc w:val="center"/>
        </w:trPr>
        <w:tc>
          <w:tcPr>
            <w:tcW w:w="3256" w:type="dxa"/>
            <w:shd w:val="clear" w:color="auto" w:fill="F2F2F2"/>
            <w:tcMar>
              <w:top w:w="120" w:type="dxa"/>
              <w:left w:w="200" w:type="dxa"/>
              <w:bottom w:w="120" w:type="dxa"/>
              <w:right w:w="200" w:type="dxa"/>
            </w:tcMar>
            <w:vAlign w:val="center"/>
          </w:tcPr>
          <w:p w14:paraId="5E1DEA6D" w14:textId="77777777" w:rsidR="00FC43DB" w:rsidRPr="003D71E1" w:rsidRDefault="00FC43DB" w:rsidP="0045682B">
            <w:pPr>
              <w:jc w:val="center"/>
              <w:rPr>
                <w:rFonts w:cs="Times New Roman"/>
              </w:rPr>
            </w:pPr>
            <w:bookmarkStart w:id="580" w:name="_Hlk185511572"/>
            <w:r w:rsidRPr="003D71E1">
              <w:rPr>
                <w:rFonts w:eastAsia="Times New Roman" w:cs="Times New Roman"/>
                <w:sz w:val="22"/>
              </w:rPr>
              <w:t>Наименование источника</w:t>
            </w:r>
          </w:p>
        </w:tc>
        <w:tc>
          <w:tcPr>
            <w:tcW w:w="1235" w:type="dxa"/>
            <w:shd w:val="clear" w:color="auto" w:fill="F2F2F2"/>
            <w:tcMar>
              <w:top w:w="120" w:type="dxa"/>
              <w:left w:w="200" w:type="dxa"/>
              <w:bottom w:w="120" w:type="dxa"/>
              <w:right w:w="200" w:type="dxa"/>
            </w:tcMar>
            <w:vAlign w:val="center"/>
          </w:tcPr>
          <w:p w14:paraId="3CB73CFA" w14:textId="77777777" w:rsidR="00FC43DB" w:rsidRPr="003D71E1" w:rsidRDefault="00FC43DB" w:rsidP="0045682B">
            <w:pPr>
              <w:jc w:val="center"/>
              <w:rPr>
                <w:rFonts w:cs="Times New Roman"/>
              </w:rPr>
            </w:pPr>
            <w:r w:rsidRPr="003D71E1">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5CAB1371" w14:textId="77777777" w:rsidR="00FC43DB" w:rsidRPr="003D71E1" w:rsidRDefault="00FC43DB" w:rsidP="0045682B">
            <w:pPr>
              <w:jc w:val="center"/>
              <w:rPr>
                <w:rFonts w:cs="Times New Roman"/>
              </w:rPr>
            </w:pPr>
            <w:r w:rsidRPr="003D71E1">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2A15C0FA" w14:textId="77777777" w:rsidR="00FC43DB" w:rsidRPr="003D71E1" w:rsidRDefault="00FC43DB" w:rsidP="0045682B">
            <w:pPr>
              <w:jc w:val="center"/>
              <w:rPr>
                <w:rFonts w:cs="Times New Roman"/>
              </w:rPr>
            </w:pPr>
            <w:r w:rsidRPr="003D71E1">
              <w:rPr>
                <w:rFonts w:eastAsia="Times New Roman" w:cs="Times New Roman"/>
                <w:sz w:val="22"/>
              </w:rPr>
              <w:t>Низшая теплота сгорания, ккал/ед.</w:t>
            </w:r>
          </w:p>
        </w:tc>
      </w:tr>
      <w:tr w:rsidR="00FC43DB" w:rsidRPr="003D71E1" w14:paraId="16C998E1" w14:textId="77777777" w:rsidTr="0045682B">
        <w:trPr>
          <w:trHeight w:val="184"/>
          <w:jc w:val="center"/>
        </w:trPr>
        <w:tc>
          <w:tcPr>
            <w:tcW w:w="3256" w:type="dxa"/>
            <w:shd w:val="clear" w:color="auto" w:fill="auto"/>
            <w:tcMar>
              <w:top w:w="120" w:type="dxa"/>
              <w:left w:w="200" w:type="dxa"/>
              <w:bottom w:w="120" w:type="dxa"/>
              <w:right w:w="200" w:type="dxa"/>
            </w:tcMar>
            <w:vAlign w:val="center"/>
          </w:tcPr>
          <w:p w14:paraId="498949F6" w14:textId="77777777" w:rsidR="00FC43DB" w:rsidRPr="003D71E1" w:rsidRDefault="00FC43DB" w:rsidP="0045682B">
            <w:pPr>
              <w:jc w:val="center"/>
              <w:rPr>
                <w:rFonts w:cs="Times New Roman"/>
              </w:rPr>
            </w:pPr>
            <w:r w:rsidRPr="003D71E1">
              <w:rPr>
                <w:rFonts w:eastAsia="Times New Roman" w:cs="Times New Roman"/>
                <w:sz w:val="22"/>
              </w:rPr>
              <w:t>Котельная «Хилганайская СОШ»</w:t>
            </w:r>
          </w:p>
        </w:tc>
        <w:tc>
          <w:tcPr>
            <w:tcW w:w="1235" w:type="dxa"/>
            <w:shd w:val="clear" w:color="auto" w:fill="auto"/>
            <w:tcMar>
              <w:top w:w="120" w:type="dxa"/>
              <w:left w:w="200" w:type="dxa"/>
              <w:bottom w:w="120" w:type="dxa"/>
              <w:right w:w="200" w:type="dxa"/>
            </w:tcMar>
            <w:vAlign w:val="center"/>
          </w:tcPr>
          <w:p w14:paraId="32E73949"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6B8D73F8"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2CA6D1C1"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4962</w:t>
            </w:r>
          </w:p>
        </w:tc>
      </w:tr>
      <w:bookmarkEnd w:id="580"/>
    </w:tbl>
    <w:p w14:paraId="4EFAB951" w14:textId="77777777" w:rsidR="00FC43DB" w:rsidRPr="003D71E1" w:rsidRDefault="00FC43DB" w:rsidP="00FC43DB">
      <w:pPr>
        <w:rPr>
          <w:rFonts w:cs="Times New Roman"/>
        </w:rPr>
      </w:pPr>
    </w:p>
    <w:p w14:paraId="03A44081" w14:textId="77777777" w:rsidR="00FC43DB" w:rsidRPr="003D71E1" w:rsidRDefault="00FC43DB" w:rsidP="00FC43DB">
      <w:pPr>
        <w:pStyle w:val="a0"/>
        <w:ind w:firstLine="709"/>
        <w:jc w:val="both"/>
        <w:rPr>
          <w:rFonts w:cs="Times New Roman"/>
        </w:rPr>
      </w:pPr>
      <w:r w:rsidRPr="003D71E1">
        <w:rPr>
          <w:rFonts w:cs="Times New Roman"/>
        </w:rPr>
        <w:t>Характеристика угля, используемого источниками тепловой энергии представлена ниже.</w:t>
      </w:r>
    </w:p>
    <w:p w14:paraId="4F4B53CD" w14:textId="77777777" w:rsidR="00FC43DB" w:rsidRPr="003D71E1" w:rsidRDefault="00FC43DB" w:rsidP="00FC43DB">
      <w:pPr>
        <w:spacing w:before="400" w:after="200"/>
        <w:rPr>
          <w:rFonts w:cs="Times New Roman"/>
        </w:rPr>
      </w:pPr>
      <w:r w:rsidRPr="003D71E1">
        <w:rPr>
          <w:rFonts w:cs="Times New Roman"/>
          <w:b/>
        </w:rPr>
        <w:t>Таблица 10.4.2 - Характеристика угля</w:t>
      </w:r>
    </w:p>
    <w:tbl>
      <w:tblPr>
        <w:tblStyle w:val="a8"/>
        <w:tblW w:w="5000" w:type="pct"/>
        <w:jc w:val="center"/>
        <w:tblLook w:val="04A0" w:firstRow="1" w:lastRow="0" w:firstColumn="1" w:lastColumn="0" w:noHBand="0" w:noVBand="1"/>
      </w:tblPr>
      <w:tblGrid>
        <w:gridCol w:w="2010"/>
        <w:gridCol w:w="2012"/>
        <w:gridCol w:w="1298"/>
        <w:gridCol w:w="1402"/>
        <w:gridCol w:w="1402"/>
        <w:gridCol w:w="1222"/>
      </w:tblGrid>
      <w:tr w:rsidR="00FC43DB" w:rsidRPr="003D71E1" w14:paraId="0D512EA7" w14:textId="77777777" w:rsidTr="0045682B">
        <w:trPr>
          <w:jc w:val="center"/>
        </w:trPr>
        <w:tc>
          <w:tcPr>
            <w:tcW w:w="1076" w:type="pct"/>
            <w:shd w:val="clear" w:color="auto" w:fill="F2F2F2"/>
            <w:tcMar>
              <w:top w:w="120" w:type="dxa"/>
              <w:left w:w="200" w:type="dxa"/>
              <w:bottom w:w="120" w:type="dxa"/>
              <w:right w:w="200" w:type="dxa"/>
            </w:tcMar>
            <w:vAlign w:val="center"/>
          </w:tcPr>
          <w:p w14:paraId="17DACF7E" w14:textId="77777777" w:rsidR="00FC43DB" w:rsidRPr="003D71E1" w:rsidRDefault="00FC43DB" w:rsidP="0045682B">
            <w:pPr>
              <w:jc w:val="center"/>
              <w:rPr>
                <w:rFonts w:cs="Times New Roman"/>
              </w:rPr>
            </w:pPr>
            <w:r w:rsidRPr="003D71E1">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4056DD74" w14:textId="77777777" w:rsidR="00FC43DB" w:rsidRPr="003D71E1" w:rsidRDefault="00FC43DB" w:rsidP="0045682B">
            <w:pPr>
              <w:jc w:val="center"/>
              <w:rPr>
                <w:rFonts w:cs="Times New Roman"/>
              </w:rPr>
            </w:pPr>
            <w:r w:rsidRPr="003D71E1">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5F7A8C52" w14:textId="77777777" w:rsidR="00FC43DB" w:rsidRPr="003D71E1" w:rsidRDefault="00FC43DB" w:rsidP="0045682B">
            <w:pPr>
              <w:jc w:val="center"/>
              <w:rPr>
                <w:rFonts w:cs="Times New Roman"/>
              </w:rPr>
            </w:pPr>
            <w:r w:rsidRPr="003D71E1">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7B66162E" w14:textId="77777777" w:rsidR="00FC43DB" w:rsidRPr="003D71E1" w:rsidRDefault="00FC43DB" w:rsidP="0045682B">
            <w:pPr>
              <w:jc w:val="center"/>
              <w:rPr>
                <w:rFonts w:cs="Times New Roman"/>
              </w:rPr>
            </w:pPr>
            <w:r w:rsidRPr="003D71E1">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166DCE3C" w14:textId="77777777" w:rsidR="00FC43DB" w:rsidRPr="003D71E1" w:rsidRDefault="00FC43DB" w:rsidP="0045682B">
            <w:pPr>
              <w:jc w:val="center"/>
              <w:rPr>
                <w:rFonts w:cs="Times New Roman"/>
              </w:rPr>
            </w:pPr>
            <w:r w:rsidRPr="003D71E1">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0D8DA074" w14:textId="77777777" w:rsidR="00FC43DB" w:rsidRPr="003D71E1" w:rsidRDefault="00FC43DB" w:rsidP="0045682B">
            <w:pPr>
              <w:jc w:val="center"/>
              <w:rPr>
                <w:rFonts w:cs="Times New Roman"/>
              </w:rPr>
            </w:pPr>
            <w:r w:rsidRPr="003D71E1">
              <w:rPr>
                <w:rFonts w:eastAsia="Times New Roman" w:cs="Times New Roman"/>
                <w:sz w:val="22"/>
              </w:rPr>
              <w:t>Выход летучих веществ, %</w:t>
            </w:r>
          </w:p>
        </w:tc>
      </w:tr>
      <w:tr w:rsidR="00FC43DB" w:rsidRPr="003D71E1" w14:paraId="467AD419" w14:textId="77777777" w:rsidTr="0045682B">
        <w:trPr>
          <w:jc w:val="center"/>
        </w:trPr>
        <w:tc>
          <w:tcPr>
            <w:tcW w:w="5000" w:type="pct"/>
            <w:gridSpan w:val="6"/>
            <w:shd w:val="clear" w:color="auto" w:fill="FFFFFF"/>
            <w:tcMar>
              <w:top w:w="40" w:type="dxa"/>
              <w:left w:w="160" w:type="dxa"/>
              <w:bottom w:w="40" w:type="dxa"/>
              <w:right w:w="200" w:type="dxa"/>
            </w:tcMar>
            <w:vAlign w:val="center"/>
          </w:tcPr>
          <w:p w14:paraId="7E776C18" w14:textId="77777777" w:rsidR="00FC43DB" w:rsidRPr="003D71E1" w:rsidRDefault="00FC43DB" w:rsidP="0045682B">
            <w:pPr>
              <w:rPr>
                <w:rFonts w:cs="Times New Roman"/>
              </w:rPr>
            </w:pPr>
            <w:r w:rsidRPr="003D71E1">
              <w:rPr>
                <w:rFonts w:eastAsia="Times New Roman" w:cs="Times New Roman"/>
                <w:sz w:val="22"/>
              </w:rPr>
              <w:t>Котельная «Хилганайская СОШ»</w:t>
            </w:r>
          </w:p>
        </w:tc>
      </w:tr>
      <w:tr w:rsidR="00FC43DB" w:rsidRPr="003D71E1" w14:paraId="1F4DC4D1" w14:textId="77777777" w:rsidTr="0045682B">
        <w:trPr>
          <w:jc w:val="center"/>
        </w:trPr>
        <w:tc>
          <w:tcPr>
            <w:tcW w:w="1076" w:type="pct"/>
            <w:shd w:val="clear" w:color="auto" w:fill="FFFFFF"/>
            <w:tcMar>
              <w:top w:w="40" w:type="dxa"/>
              <w:left w:w="200" w:type="dxa"/>
              <w:bottom w:w="40" w:type="dxa"/>
              <w:right w:w="200" w:type="dxa"/>
            </w:tcMar>
            <w:vAlign w:val="center"/>
          </w:tcPr>
          <w:p w14:paraId="712794D3"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16856960"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17285222"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00E3960E"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3600574D"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4621F200" w14:textId="77777777" w:rsidR="00FC43DB" w:rsidRPr="003D71E1" w:rsidRDefault="00FC43DB" w:rsidP="0045682B">
            <w:pPr>
              <w:jc w:val="center"/>
              <w:rPr>
                <w:rFonts w:eastAsia="Times New Roman" w:cs="Times New Roman"/>
                <w:sz w:val="22"/>
              </w:rPr>
            </w:pPr>
            <w:r w:rsidRPr="003D71E1">
              <w:rPr>
                <w:rFonts w:eastAsia="Times New Roman" w:cs="Times New Roman"/>
                <w:sz w:val="22"/>
              </w:rPr>
              <w:t>н/д</w:t>
            </w:r>
          </w:p>
        </w:tc>
      </w:tr>
    </w:tbl>
    <w:p w14:paraId="05843F1A" w14:textId="77777777" w:rsidR="00FC43DB" w:rsidRPr="003D71E1" w:rsidRDefault="00FC43DB" w:rsidP="00FC43DB">
      <w:pPr>
        <w:pStyle w:val="a0"/>
        <w:rPr>
          <w:rStyle w:val="afa"/>
          <w:rFonts w:cs="Times New Roman"/>
          <w:b w:val="0"/>
          <w:bCs/>
          <w:lang w:val="en-US"/>
        </w:rPr>
      </w:pPr>
    </w:p>
    <w:p w14:paraId="3D756C43" w14:textId="77777777" w:rsidR="00FC43DB" w:rsidRPr="003D71E1" w:rsidRDefault="00FC43DB" w:rsidP="00FC43DB">
      <w:pPr>
        <w:pStyle w:val="2"/>
        <w:ind w:left="0" w:firstLine="0"/>
      </w:pPr>
      <w:bookmarkStart w:id="581" w:name="_Toc212886878"/>
      <w:r w:rsidRPr="003D71E1">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581"/>
    </w:p>
    <w:p w14:paraId="5CC7196F" w14:textId="77777777" w:rsidR="00FC43DB" w:rsidRPr="003D71E1" w:rsidRDefault="00FC43DB" w:rsidP="00FC43DB">
      <w:pPr>
        <w:pStyle w:val="a0"/>
        <w:ind w:firstLine="709"/>
        <w:jc w:val="both"/>
        <w:rPr>
          <w:rFonts w:cs="Times New Roman"/>
        </w:rPr>
      </w:pPr>
      <w:bookmarkStart w:id="582" w:name="_Hlk185863748"/>
      <w:r w:rsidRPr="003D71E1">
        <w:rPr>
          <w:rFonts w:cs="Times New Roman"/>
        </w:rPr>
        <w:t>На территории муниципального образования Котельной «Хилганайская СОШ» в качестве топлива используется уголь.</w:t>
      </w:r>
    </w:p>
    <w:bookmarkEnd w:id="582"/>
    <w:p w14:paraId="5D27A205" w14:textId="77777777" w:rsidR="00FC43DB" w:rsidRPr="003D71E1" w:rsidRDefault="00FC43DB" w:rsidP="00FC43DB">
      <w:pPr>
        <w:pStyle w:val="a0"/>
        <w:rPr>
          <w:rStyle w:val="afa"/>
          <w:rFonts w:cs="Times New Roman"/>
          <w:b w:val="0"/>
        </w:rPr>
      </w:pPr>
    </w:p>
    <w:p w14:paraId="547F8CD5" w14:textId="77777777" w:rsidR="00FC43DB" w:rsidRPr="003D71E1" w:rsidRDefault="00473CE7" w:rsidP="00FC43DB">
      <w:pPr>
        <w:pStyle w:val="2"/>
        <w:ind w:left="0" w:firstLine="0"/>
      </w:pPr>
      <w:hyperlink r:id="rId242" w:anchor="bookmark108" w:history="1">
        <w:bookmarkStart w:id="583" w:name="_Toc212886879"/>
        <w:r w:rsidR="00FC43DB" w:rsidRPr="003D71E1">
          <w:t>Часть 6. ПРИОРИТЕТНОЕ</w:t>
        </w:r>
      </w:hyperlink>
      <w:r w:rsidR="00FC43DB" w:rsidRPr="003D71E1">
        <w:t xml:space="preserve"> НАПРАВЛЕНИЕ РАЗВИИЯ ТОПЛИВНОГО БАЛАНСА ПОСЕЛЕНИЯ, ГОРОДСКОГО ОКРУГА</w:t>
      </w:r>
      <w:bookmarkEnd w:id="583"/>
    </w:p>
    <w:p w14:paraId="3C4A9A40" w14:textId="77777777" w:rsidR="00FC43DB" w:rsidRPr="003D71E1" w:rsidRDefault="00FC43DB" w:rsidP="00FC43DB">
      <w:pPr>
        <w:pStyle w:val="a0"/>
        <w:rPr>
          <w:rFonts w:cs="Times New Roman"/>
        </w:rPr>
      </w:pPr>
    </w:p>
    <w:p w14:paraId="150C5F0C" w14:textId="77777777" w:rsidR="00FC43DB" w:rsidRPr="003D71E1" w:rsidRDefault="00FC43DB" w:rsidP="00FC43DB">
      <w:pPr>
        <w:pStyle w:val="a0"/>
        <w:ind w:firstLine="709"/>
        <w:jc w:val="both"/>
        <w:rPr>
          <w:rFonts w:cs="Times New Roman"/>
        </w:rPr>
      </w:pPr>
      <w:r w:rsidRPr="003D71E1">
        <w:rPr>
          <w:rFonts w:cs="Times New Roman"/>
        </w:rPr>
        <w:t>Направлений по переводу источников тепловой энергии на другие виды топлива не запланированы.</w:t>
      </w:r>
    </w:p>
    <w:p w14:paraId="16A70204" w14:textId="77777777" w:rsidR="00FC43DB" w:rsidRPr="003D71E1" w:rsidRDefault="00FC43DB" w:rsidP="00FC43DB">
      <w:pPr>
        <w:pStyle w:val="a0"/>
        <w:rPr>
          <w:rFonts w:cs="Times New Roman"/>
        </w:rPr>
      </w:pPr>
    </w:p>
    <w:p w14:paraId="2004FED7" w14:textId="77777777" w:rsidR="00FC43DB" w:rsidRPr="003D71E1" w:rsidRDefault="00FC43DB" w:rsidP="00FC43DB">
      <w:pPr>
        <w:pStyle w:val="2"/>
        <w:ind w:left="0" w:firstLine="0"/>
      </w:pPr>
      <w:bookmarkStart w:id="584" w:name="_Toc212886880"/>
      <w:r w:rsidRPr="003D71E1">
        <w:t xml:space="preserve">Часть 7. </w:t>
      </w:r>
      <w:bookmarkStart w:id="585" w:name="OLE_LINK304"/>
      <w:bookmarkStart w:id="586" w:name="OLE_LINK305"/>
      <w:bookmarkStart w:id="587" w:name="OLE_LINK306"/>
      <w:r w:rsidRPr="003D71E1">
        <w:t>ОПИСАНИЕ ИЗМЕНЕНИЙ В ПЕРСПЕКТИВНЫХ ТОПЛИВНЫХ БАЛАНСАХ</w:t>
      </w:r>
      <w:bookmarkEnd w:id="585"/>
      <w:bookmarkEnd w:id="586"/>
      <w:bookmarkEnd w:id="587"/>
      <w:r w:rsidRPr="003D71E1">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84"/>
    </w:p>
    <w:p w14:paraId="7AB13819" w14:textId="77777777" w:rsidR="00FC43DB" w:rsidRPr="003D71E1" w:rsidRDefault="00FC43DB" w:rsidP="00FC43DB">
      <w:pPr>
        <w:pStyle w:val="a0"/>
        <w:rPr>
          <w:rStyle w:val="afa"/>
          <w:rFonts w:cs="Times New Roman"/>
          <w:b w:val="0"/>
        </w:rPr>
      </w:pPr>
    </w:p>
    <w:p w14:paraId="7BC2078C" w14:textId="77777777" w:rsidR="00FC43DB" w:rsidRPr="003D71E1" w:rsidRDefault="00FC43DB" w:rsidP="00FC43DB">
      <w:pPr>
        <w:ind w:firstLine="567"/>
        <w:jc w:val="both"/>
        <w:rPr>
          <w:rFonts w:cs="Times New Roman"/>
        </w:rPr>
      </w:pPr>
      <w:r w:rsidRPr="003D71E1">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5DA8786C" w14:textId="77777777" w:rsidR="00FC43DB" w:rsidRPr="003D71E1" w:rsidRDefault="00FC43DB" w:rsidP="00FC43DB">
      <w:pPr>
        <w:spacing w:before="400" w:after="200"/>
        <w:rPr>
          <w:rFonts w:cs="Times New Roman"/>
        </w:rPr>
      </w:pPr>
      <w:r w:rsidRPr="003D71E1">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772"/>
        <w:gridCol w:w="2306"/>
        <w:gridCol w:w="1460"/>
        <w:gridCol w:w="2688"/>
        <w:gridCol w:w="2120"/>
      </w:tblGrid>
      <w:tr w:rsidR="00FC43DB" w:rsidRPr="003D71E1" w14:paraId="11A11838" w14:textId="77777777" w:rsidTr="0045682B">
        <w:trPr>
          <w:jc w:val="center"/>
        </w:trPr>
        <w:tc>
          <w:tcPr>
            <w:tcW w:w="0" w:type="dxa"/>
            <w:vMerge w:val="restart"/>
            <w:shd w:val="clear" w:color="auto" w:fill="F2F2F2"/>
            <w:tcMar>
              <w:top w:w="120" w:type="dxa"/>
              <w:left w:w="200" w:type="dxa"/>
              <w:bottom w:w="120" w:type="dxa"/>
              <w:right w:w="200" w:type="dxa"/>
            </w:tcMar>
            <w:vAlign w:val="center"/>
          </w:tcPr>
          <w:p w14:paraId="2320BD19" w14:textId="77777777" w:rsidR="00FC43DB" w:rsidRPr="003D71E1" w:rsidRDefault="00FC43DB" w:rsidP="0045682B">
            <w:pPr>
              <w:jc w:val="center"/>
              <w:rPr>
                <w:rFonts w:cs="Times New Roman"/>
              </w:rPr>
            </w:pPr>
            <w:r w:rsidRPr="003D71E1">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3A033735" w14:textId="77777777" w:rsidR="00FC43DB" w:rsidRPr="003D71E1" w:rsidRDefault="00FC43DB" w:rsidP="0045682B">
            <w:pPr>
              <w:jc w:val="center"/>
              <w:rPr>
                <w:rFonts w:cs="Times New Roman"/>
              </w:rPr>
            </w:pPr>
            <w:r w:rsidRPr="003D71E1">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2869BEE7" w14:textId="77777777" w:rsidR="00FC43DB" w:rsidRPr="003D71E1" w:rsidRDefault="00FC43DB" w:rsidP="0045682B">
            <w:pPr>
              <w:jc w:val="center"/>
              <w:rPr>
                <w:rFonts w:cs="Times New Roman"/>
              </w:rPr>
            </w:pPr>
            <w:r w:rsidRPr="003D71E1">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7BCD64CD" w14:textId="77777777" w:rsidR="00FC43DB" w:rsidRPr="003D71E1" w:rsidRDefault="00FC43DB" w:rsidP="0045682B">
            <w:pPr>
              <w:jc w:val="center"/>
              <w:rPr>
                <w:rFonts w:cs="Times New Roman"/>
              </w:rPr>
            </w:pPr>
            <w:r w:rsidRPr="003D71E1">
              <w:rPr>
                <w:rFonts w:eastAsia="Times New Roman" w:cs="Times New Roman"/>
                <w:sz w:val="22"/>
              </w:rPr>
              <w:t>Перспективное потребление топлива, т у.т.</w:t>
            </w:r>
          </w:p>
        </w:tc>
      </w:tr>
      <w:tr w:rsidR="00FC43DB" w:rsidRPr="003D71E1" w14:paraId="03A26FA7" w14:textId="77777777" w:rsidTr="0045682B">
        <w:trPr>
          <w:jc w:val="center"/>
        </w:trPr>
        <w:tc>
          <w:tcPr>
            <w:tcW w:w="0" w:type="dxa"/>
            <w:vMerge/>
          </w:tcPr>
          <w:p w14:paraId="6C2AC6AD" w14:textId="77777777" w:rsidR="00FC43DB" w:rsidRPr="003D71E1" w:rsidRDefault="00FC43DB" w:rsidP="0045682B">
            <w:pPr>
              <w:rPr>
                <w:rFonts w:cs="Times New Roman"/>
              </w:rPr>
            </w:pPr>
          </w:p>
        </w:tc>
        <w:tc>
          <w:tcPr>
            <w:tcW w:w="0" w:type="dxa"/>
            <w:vMerge/>
          </w:tcPr>
          <w:p w14:paraId="4014CCBD" w14:textId="77777777" w:rsidR="00FC43DB" w:rsidRPr="003D71E1" w:rsidRDefault="00FC43DB" w:rsidP="0045682B">
            <w:pPr>
              <w:rPr>
                <w:rFonts w:cs="Times New Roman"/>
              </w:rPr>
            </w:pPr>
          </w:p>
        </w:tc>
        <w:tc>
          <w:tcPr>
            <w:tcW w:w="0" w:type="dxa"/>
            <w:vMerge/>
          </w:tcPr>
          <w:p w14:paraId="78FF4C18" w14:textId="77777777" w:rsidR="00FC43DB" w:rsidRPr="003D71E1" w:rsidRDefault="00FC43DB" w:rsidP="0045682B">
            <w:pPr>
              <w:rPr>
                <w:rFonts w:cs="Times New Roman"/>
              </w:rPr>
            </w:pPr>
          </w:p>
        </w:tc>
        <w:tc>
          <w:tcPr>
            <w:tcW w:w="0" w:type="dxa"/>
            <w:shd w:val="clear" w:color="auto" w:fill="F2F2F2"/>
            <w:tcMar>
              <w:top w:w="120" w:type="dxa"/>
              <w:left w:w="200" w:type="dxa"/>
              <w:bottom w:w="120" w:type="dxa"/>
              <w:right w:w="200" w:type="dxa"/>
            </w:tcMar>
            <w:vAlign w:val="center"/>
          </w:tcPr>
          <w:p w14:paraId="751721F6" w14:textId="77777777" w:rsidR="00FC43DB" w:rsidRPr="003D71E1" w:rsidRDefault="00FC43DB" w:rsidP="0045682B">
            <w:pPr>
              <w:jc w:val="center"/>
              <w:rPr>
                <w:rFonts w:cs="Times New Roman"/>
              </w:rPr>
            </w:pPr>
            <w:r w:rsidRPr="003D71E1">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137ED447" w14:textId="77777777" w:rsidR="00FC43DB" w:rsidRPr="003D71E1" w:rsidRDefault="00FC43DB" w:rsidP="0045682B">
            <w:pPr>
              <w:jc w:val="center"/>
              <w:rPr>
                <w:rFonts w:cs="Times New Roman"/>
              </w:rPr>
            </w:pPr>
            <w:r w:rsidRPr="003D71E1">
              <w:rPr>
                <w:rFonts w:eastAsia="Times New Roman" w:cs="Times New Roman"/>
                <w:sz w:val="22"/>
              </w:rPr>
              <w:t>На момент актуализации</w:t>
            </w:r>
          </w:p>
        </w:tc>
      </w:tr>
      <w:tr w:rsidR="00FC43DB" w:rsidRPr="003D71E1" w14:paraId="1DBB2C26" w14:textId="77777777" w:rsidTr="0045682B">
        <w:trPr>
          <w:jc w:val="center"/>
        </w:trPr>
        <w:tc>
          <w:tcPr>
            <w:tcW w:w="0" w:type="dxa"/>
            <w:shd w:val="clear" w:color="auto" w:fill="FFFFFF"/>
            <w:tcMar>
              <w:top w:w="40" w:type="dxa"/>
              <w:left w:w="20" w:type="dxa"/>
              <w:bottom w:w="40" w:type="dxa"/>
              <w:right w:w="20" w:type="dxa"/>
            </w:tcMar>
            <w:vAlign w:val="center"/>
          </w:tcPr>
          <w:p w14:paraId="09A21491" w14:textId="77777777" w:rsidR="00FC43DB" w:rsidRPr="003D71E1" w:rsidRDefault="00FC43DB" w:rsidP="0045682B">
            <w:pPr>
              <w:jc w:val="center"/>
              <w:rPr>
                <w:rFonts w:cs="Times New Roman"/>
              </w:rPr>
            </w:pPr>
            <w:r w:rsidRPr="003D71E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9FBA950" w14:textId="77777777" w:rsidR="00FC43DB" w:rsidRPr="003D71E1" w:rsidRDefault="00FC43DB" w:rsidP="0045682B">
            <w:pPr>
              <w:jc w:val="center"/>
              <w:rPr>
                <w:rFonts w:cs="Times New Roman"/>
              </w:rPr>
            </w:pPr>
            <w:r w:rsidRPr="003D71E1">
              <w:rPr>
                <w:rFonts w:eastAsia="Times New Roman" w:cs="Times New Roman"/>
                <w:sz w:val="22"/>
              </w:rPr>
              <w:t>Котельная «Хилганайская СОШ»</w:t>
            </w:r>
          </w:p>
        </w:tc>
        <w:tc>
          <w:tcPr>
            <w:tcW w:w="0" w:type="dxa"/>
            <w:shd w:val="clear" w:color="auto" w:fill="FFFFFF"/>
            <w:tcMar>
              <w:top w:w="40" w:type="dxa"/>
              <w:left w:w="200" w:type="dxa"/>
              <w:bottom w:w="40" w:type="dxa"/>
              <w:right w:w="200" w:type="dxa"/>
            </w:tcMar>
            <w:vAlign w:val="center"/>
          </w:tcPr>
          <w:p w14:paraId="369B231A" w14:textId="77777777" w:rsidR="00FC43DB" w:rsidRPr="003D71E1" w:rsidRDefault="00FC43DB" w:rsidP="0045682B">
            <w:pPr>
              <w:jc w:val="center"/>
              <w:rPr>
                <w:rFonts w:cs="Times New Roman"/>
              </w:rPr>
            </w:pPr>
            <w:r w:rsidRPr="003D71E1">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789E6965" w14:textId="77777777" w:rsidR="00FC43DB" w:rsidRPr="003D71E1" w:rsidRDefault="00FC43DB" w:rsidP="0045682B">
            <w:pPr>
              <w:jc w:val="center"/>
              <w:rPr>
                <w:rFonts w:cs="Times New Roman"/>
                <w:sz w:val="22"/>
              </w:rPr>
            </w:pPr>
            <w:r w:rsidRPr="003D71E1">
              <w:rPr>
                <w:rFonts w:cs="Times New Roman"/>
                <w:sz w:val="22"/>
              </w:rPr>
              <w:t>292,97</w:t>
            </w:r>
          </w:p>
        </w:tc>
        <w:tc>
          <w:tcPr>
            <w:tcW w:w="0" w:type="dxa"/>
            <w:shd w:val="clear" w:color="auto" w:fill="FFFFFF"/>
            <w:tcMar>
              <w:top w:w="40" w:type="dxa"/>
              <w:left w:w="200" w:type="dxa"/>
              <w:bottom w:w="40" w:type="dxa"/>
              <w:right w:w="200" w:type="dxa"/>
            </w:tcMar>
            <w:vAlign w:val="center"/>
          </w:tcPr>
          <w:p w14:paraId="703E366F" w14:textId="77777777" w:rsidR="00FC43DB" w:rsidRPr="003D71E1" w:rsidRDefault="00FC43DB" w:rsidP="0045682B">
            <w:pPr>
              <w:jc w:val="center"/>
              <w:rPr>
                <w:rFonts w:cs="Times New Roman"/>
              </w:rPr>
            </w:pPr>
            <w:r w:rsidRPr="003D71E1">
              <w:rPr>
                <w:rFonts w:eastAsia="Times New Roman" w:cs="Times New Roman"/>
                <w:sz w:val="22"/>
              </w:rPr>
              <w:t>304,8700</w:t>
            </w:r>
          </w:p>
        </w:tc>
      </w:tr>
    </w:tbl>
    <w:p w14:paraId="30996FF8" w14:textId="77777777" w:rsidR="00FC43DB" w:rsidRPr="003D71E1" w:rsidRDefault="00FC43DB" w:rsidP="00FC43DB">
      <w:pPr>
        <w:pStyle w:val="a0"/>
        <w:rPr>
          <w:rStyle w:val="afa"/>
          <w:rFonts w:cs="Times New Roman"/>
          <w:b w:val="0"/>
        </w:rPr>
      </w:pPr>
    </w:p>
    <w:p w14:paraId="09693F7C" w14:textId="77777777" w:rsidR="00FC43DB" w:rsidRPr="003D71E1" w:rsidRDefault="00473CE7" w:rsidP="00FC43DB">
      <w:pPr>
        <w:pStyle w:val="2"/>
        <w:ind w:left="0" w:firstLine="0"/>
        <w:rPr>
          <w:sz w:val="28"/>
          <w:szCs w:val="28"/>
        </w:rPr>
      </w:pPr>
      <w:hyperlink r:id="rId243" w:anchor="bookmark115" w:history="1">
        <w:bookmarkStart w:id="588" w:name="_Toc30081916"/>
        <w:bookmarkStart w:id="589" w:name="_Toc30085151"/>
        <w:bookmarkStart w:id="590" w:name="_Toc32845464"/>
        <w:bookmarkStart w:id="591" w:name="_Toc212886881"/>
        <w:r w:rsidR="00FC43DB" w:rsidRPr="003D71E1">
          <w:rPr>
            <w:sz w:val="28"/>
            <w:szCs w:val="28"/>
          </w:rPr>
          <w:t>ГЛАВА 11. ОЦЕНКА НАДЕЖНОСТИ ТЕПЛОСНАБЖЕНИЯ</w:t>
        </w:r>
        <w:bookmarkEnd w:id="588"/>
        <w:bookmarkEnd w:id="589"/>
        <w:bookmarkEnd w:id="590"/>
        <w:bookmarkEnd w:id="591"/>
      </w:hyperlink>
    </w:p>
    <w:p w14:paraId="25B528FA" w14:textId="77777777" w:rsidR="00FC43DB" w:rsidRPr="003D71E1" w:rsidRDefault="00FC43DB" w:rsidP="00FC43DB">
      <w:pPr>
        <w:rPr>
          <w:rFonts w:cs="Times New Roman"/>
        </w:rPr>
      </w:pPr>
    </w:p>
    <w:p w14:paraId="31F1C9C0" w14:textId="77777777" w:rsidR="00FC43DB" w:rsidRPr="003D71E1" w:rsidRDefault="00473CE7" w:rsidP="00FC43DB">
      <w:pPr>
        <w:pStyle w:val="2"/>
        <w:ind w:left="0" w:firstLine="0"/>
      </w:pPr>
      <w:hyperlink r:id="rId244" w:anchor="bookmark116" w:history="1">
        <w:bookmarkStart w:id="592" w:name="_Toc30081917"/>
        <w:bookmarkStart w:id="593" w:name="_Toc30085152"/>
        <w:bookmarkStart w:id="594" w:name="_Toc32845465"/>
        <w:bookmarkStart w:id="595" w:name="_Toc212886882"/>
        <w:r w:rsidR="00FC43DB" w:rsidRPr="003D71E1">
          <w:t>Часть 1. МЕТОДЫ И РЕЗУЛЬТАТЫ ОБРАБОТКИ ДАННЫХ ПО ОТКАЗАМ УЧАСТКОВ</w:t>
        </w:r>
      </w:hyperlink>
      <w:r w:rsidR="00FC43DB" w:rsidRPr="003D71E1">
        <w:t xml:space="preserve"> </w:t>
      </w:r>
      <w:hyperlink r:id="rId245" w:anchor="bookmark116" w:history="1">
        <w:r w:rsidR="00FC43DB" w:rsidRPr="003D71E1">
          <w:t>ТЕПЛОВЫХ</w:t>
        </w:r>
        <w:r w:rsidR="00017572" w:rsidRPr="003D71E1">
          <w:t xml:space="preserve"> </w:t>
        </w:r>
        <w:r w:rsidR="00FC43DB" w:rsidRPr="003D71E1">
          <w:t>СЕТЕЙ</w:t>
        </w:r>
        <w:r w:rsidR="00017572" w:rsidRPr="003D71E1">
          <w:t xml:space="preserve"> </w:t>
        </w:r>
        <w:r w:rsidR="00FC43DB" w:rsidRPr="003D71E1">
          <w:t>(АВАРИЙНЫМ</w:t>
        </w:r>
        <w:r w:rsidR="00017572" w:rsidRPr="003D71E1">
          <w:t xml:space="preserve"> </w:t>
        </w:r>
        <w:r w:rsidR="00FC43DB" w:rsidRPr="003D71E1">
          <w:t>СИТУАЦИЯМ),</w:t>
        </w:r>
        <w:r w:rsidR="00017572" w:rsidRPr="003D71E1">
          <w:t xml:space="preserve"> </w:t>
        </w:r>
        <w:r w:rsidR="00FC43DB" w:rsidRPr="003D71E1">
          <w:t>СРЕДНЕЙ</w:t>
        </w:r>
        <w:r w:rsidR="00017572" w:rsidRPr="003D71E1">
          <w:t xml:space="preserve"> </w:t>
        </w:r>
        <w:r w:rsidR="00FC43DB" w:rsidRPr="003D71E1">
          <w:t>ЧАСТОТЫ</w:t>
        </w:r>
        <w:r w:rsidR="00017572" w:rsidRPr="003D71E1">
          <w:t xml:space="preserve"> </w:t>
        </w:r>
        <w:r w:rsidR="00FC43DB" w:rsidRPr="003D71E1">
          <w:t>ОТКАЗОВ</w:t>
        </w:r>
      </w:hyperlink>
      <w:r w:rsidR="00FC43DB" w:rsidRPr="003D71E1">
        <w:t xml:space="preserve"> </w:t>
      </w:r>
      <w:hyperlink r:id="rId246" w:anchor="bookmark116" w:history="1">
        <w:r w:rsidR="00FC43DB" w:rsidRPr="003D71E1">
          <w:t>УЧАСТКОВ</w:t>
        </w:r>
        <w:r w:rsidR="00017572" w:rsidRPr="003D71E1">
          <w:t xml:space="preserve"> </w:t>
        </w:r>
        <w:r w:rsidR="00FC43DB" w:rsidRPr="003D71E1">
          <w:t>ТЕПЛОВЫХ СЕТЕЙ</w:t>
        </w:r>
        <w:r w:rsidR="00017572" w:rsidRPr="003D71E1">
          <w:t xml:space="preserve"> </w:t>
        </w:r>
        <w:r w:rsidR="00FC43DB" w:rsidRPr="003D71E1">
          <w:t>(АВАРИЙНЫХ СИТУАЦИЙ)</w:t>
        </w:r>
        <w:r w:rsidR="00017572" w:rsidRPr="003D71E1">
          <w:t xml:space="preserve"> </w:t>
        </w:r>
        <w:r w:rsidR="00FC43DB" w:rsidRPr="003D71E1">
          <w:t>В КАЖДОЙ СИСТЕМЕ</w:t>
        </w:r>
      </w:hyperlink>
      <w:r w:rsidR="00FC43DB" w:rsidRPr="003D71E1">
        <w:t xml:space="preserve"> </w:t>
      </w:r>
      <w:hyperlink r:id="rId247" w:anchor="bookmark116" w:history="1">
        <w:r w:rsidR="00FC43DB" w:rsidRPr="003D71E1">
          <w:t>ТЕПЛОСНАБЖЕНИЯ</w:t>
        </w:r>
        <w:bookmarkEnd w:id="592"/>
        <w:bookmarkEnd w:id="593"/>
        <w:bookmarkEnd w:id="594"/>
        <w:bookmarkEnd w:id="595"/>
        <w:r w:rsidR="00FC43DB" w:rsidRPr="003D71E1">
          <w:t xml:space="preserve"> </w:t>
        </w:r>
      </w:hyperlink>
    </w:p>
    <w:p w14:paraId="23D596CE" w14:textId="77777777" w:rsidR="00FC43DB" w:rsidRPr="003D71E1" w:rsidRDefault="00FC43DB" w:rsidP="00FC43DB">
      <w:pPr>
        <w:rPr>
          <w:rFonts w:cs="Times New Roman"/>
        </w:rPr>
      </w:pPr>
      <w:bookmarkStart w:id="596" w:name="_Toc32845466"/>
    </w:p>
    <w:p w14:paraId="54071E53" w14:textId="77777777" w:rsidR="00FC43DB" w:rsidRPr="003D71E1" w:rsidRDefault="00FC43DB" w:rsidP="00FC43DB">
      <w:pPr>
        <w:ind w:firstLine="567"/>
        <w:jc w:val="both"/>
        <w:rPr>
          <w:rFonts w:cs="Times New Roman"/>
          <w:szCs w:val="24"/>
        </w:rPr>
      </w:pPr>
      <w:r w:rsidRPr="003D71E1">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596"/>
    </w:p>
    <w:p w14:paraId="3023268D" w14:textId="77777777" w:rsidR="00FC43DB" w:rsidRPr="003D71E1" w:rsidRDefault="00FC43DB" w:rsidP="00FC43DB">
      <w:pPr>
        <w:ind w:firstLine="567"/>
        <w:jc w:val="both"/>
        <w:rPr>
          <w:rFonts w:cs="Times New Roman"/>
          <w:szCs w:val="24"/>
        </w:rPr>
      </w:pPr>
      <w:bookmarkStart w:id="597" w:name="_Toc32845467"/>
      <w:r w:rsidRPr="003D71E1">
        <w:rPr>
          <w:rFonts w:cs="Times New Roman"/>
          <w:szCs w:val="24"/>
        </w:rPr>
        <w:t>- источника теплоты Рит = 1;</w:t>
      </w:r>
      <w:bookmarkEnd w:id="597"/>
    </w:p>
    <w:p w14:paraId="4F8AC53D" w14:textId="77777777" w:rsidR="00FC43DB" w:rsidRPr="003D71E1" w:rsidRDefault="00FC43DB" w:rsidP="00FC43DB">
      <w:pPr>
        <w:ind w:firstLine="567"/>
        <w:jc w:val="both"/>
        <w:rPr>
          <w:rFonts w:cs="Times New Roman"/>
          <w:szCs w:val="24"/>
        </w:rPr>
      </w:pPr>
      <w:bookmarkStart w:id="598" w:name="_Toc32845468"/>
      <w:r w:rsidRPr="003D71E1">
        <w:rPr>
          <w:rFonts w:cs="Times New Roman"/>
          <w:szCs w:val="24"/>
        </w:rPr>
        <w:t>- тепловых сетей Кс= 1;</w:t>
      </w:r>
      <w:bookmarkEnd w:id="598"/>
    </w:p>
    <w:p w14:paraId="19BDA315" w14:textId="77777777" w:rsidR="00FC43DB" w:rsidRPr="003D71E1" w:rsidRDefault="00FC43DB" w:rsidP="00FC43DB">
      <w:pPr>
        <w:ind w:firstLine="567"/>
        <w:jc w:val="both"/>
        <w:rPr>
          <w:rFonts w:cs="Times New Roman"/>
          <w:szCs w:val="24"/>
        </w:rPr>
      </w:pPr>
      <w:bookmarkStart w:id="599" w:name="_Toc32845469"/>
      <w:r w:rsidRPr="003D71E1">
        <w:rPr>
          <w:rFonts w:cs="Times New Roman"/>
          <w:szCs w:val="24"/>
        </w:rPr>
        <w:t>- потребителя теплоты Рпт= 1.</w:t>
      </w:r>
      <w:bookmarkEnd w:id="599"/>
    </w:p>
    <w:p w14:paraId="1B262204" w14:textId="77777777" w:rsidR="00FC43DB" w:rsidRPr="003D71E1" w:rsidRDefault="00FC43DB" w:rsidP="00FC43DB">
      <w:pPr>
        <w:ind w:firstLine="567"/>
        <w:jc w:val="both"/>
        <w:rPr>
          <w:rFonts w:cs="Times New Roman"/>
          <w:szCs w:val="24"/>
        </w:rPr>
      </w:pPr>
      <w:bookmarkStart w:id="600" w:name="_Toc32845470"/>
      <w:r w:rsidRPr="003D71E1">
        <w:rPr>
          <w:rFonts w:cs="Times New Roman"/>
          <w:szCs w:val="24"/>
        </w:rPr>
        <w:t>Нормативные показатели безотказности тепловых сетей обеспечиваются следующими мероприятиями:</w:t>
      </w:r>
      <w:bookmarkEnd w:id="600"/>
    </w:p>
    <w:p w14:paraId="20F3AE93" w14:textId="77777777" w:rsidR="00FC43DB" w:rsidRPr="003D71E1" w:rsidRDefault="00FC43DB" w:rsidP="00FC43DB">
      <w:pPr>
        <w:ind w:firstLine="567"/>
        <w:jc w:val="both"/>
        <w:rPr>
          <w:rFonts w:cs="Times New Roman"/>
          <w:szCs w:val="24"/>
        </w:rPr>
      </w:pPr>
      <w:bookmarkStart w:id="601" w:name="_Toc32845471"/>
      <w:r w:rsidRPr="003D71E1">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01"/>
    </w:p>
    <w:p w14:paraId="3F7CFCF1" w14:textId="77777777" w:rsidR="00FC43DB" w:rsidRPr="003D71E1" w:rsidRDefault="00FC43DB" w:rsidP="00FC43DB">
      <w:pPr>
        <w:ind w:firstLine="567"/>
        <w:jc w:val="both"/>
        <w:rPr>
          <w:rFonts w:cs="Times New Roman"/>
          <w:szCs w:val="24"/>
        </w:rPr>
      </w:pPr>
      <w:bookmarkStart w:id="602" w:name="_Toc32845472"/>
      <w:r w:rsidRPr="003D71E1">
        <w:rPr>
          <w:rFonts w:cs="Times New Roman"/>
          <w:szCs w:val="24"/>
        </w:rPr>
        <w:t>- местом размещения резервных трубопроводных связей между радиальными теплопроводами;</w:t>
      </w:r>
      <w:bookmarkEnd w:id="602"/>
    </w:p>
    <w:p w14:paraId="39008497" w14:textId="77777777" w:rsidR="00FC43DB" w:rsidRPr="003D71E1" w:rsidRDefault="00FC43DB" w:rsidP="00FC43DB">
      <w:pPr>
        <w:ind w:firstLine="567"/>
        <w:jc w:val="both"/>
        <w:rPr>
          <w:rFonts w:cs="Times New Roman"/>
          <w:szCs w:val="24"/>
        </w:rPr>
      </w:pPr>
      <w:bookmarkStart w:id="603" w:name="_Toc32845473"/>
      <w:r w:rsidRPr="003D71E1">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03"/>
    </w:p>
    <w:p w14:paraId="63EB62EE" w14:textId="77777777" w:rsidR="00FC43DB" w:rsidRPr="003D71E1" w:rsidRDefault="00FC43DB" w:rsidP="00FC43DB">
      <w:pPr>
        <w:ind w:firstLine="567"/>
        <w:jc w:val="both"/>
        <w:rPr>
          <w:rFonts w:cs="Times New Roman"/>
          <w:szCs w:val="24"/>
        </w:rPr>
      </w:pPr>
      <w:bookmarkStart w:id="604" w:name="_Toc32845474"/>
      <w:r w:rsidRPr="003D71E1">
        <w:rPr>
          <w:rFonts w:cs="Times New Roman"/>
          <w:szCs w:val="24"/>
        </w:rPr>
        <w:t>- очередность ремонтов и замен теплопроводов, частично или полностью утративших свой ресурс.</w:t>
      </w:r>
      <w:bookmarkEnd w:id="604"/>
    </w:p>
    <w:p w14:paraId="583F28A4" w14:textId="77777777" w:rsidR="00FC43DB" w:rsidRPr="003D71E1" w:rsidRDefault="00FC43DB" w:rsidP="00FC43DB">
      <w:pPr>
        <w:ind w:firstLine="567"/>
        <w:jc w:val="both"/>
        <w:rPr>
          <w:rFonts w:cs="Times New Roman"/>
          <w:szCs w:val="24"/>
        </w:rPr>
      </w:pPr>
      <w:r w:rsidRPr="003D71E1">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0A06EFCD" w14:textId="77777777" w:rsidR="00FC43DB" w:rsidRPr="003D71E1" w:rsidRDefault="00FC43DB" w:rsidP="00FC43DB">
      <w:pPr>
        <w:ind w:firstLine="567"/>
        <w:jc w:val="both"/>
        <w:rPr>
          <w:rFonts w:cs="Times New Roman"/>
          <w:szCs w:val="24"/>
        </w:rPr>
      </w:pPr>
      <w:r w:rsidRPr="003D71E1">
        <w:rPr>
          <w:rFonts w:cs="Times New Roman"/>
          <w:szCs w:val="24"/>
        </w:rPr>
        <w:t>Нормативные показатели готовности систем теплоснабжения обеспечиваются следующими мероприятиями:</w:t>
      </w:r>
    </w:p>
    <w:p w14:paraId="472A453E" w14:textId="77777777" w:rsidR="00FC43DB" w:rsidRPr="003D71E1" w:rsidRDefault="00FC43DB" w:rsidP="00FC43DB">
      <w:pPr>
        <w:ind w:firstLine="567"/>
        <w:jc w:val="both"/>
        <w:rPr>
          <w:rFonts w:cs="Times New Roman"/>
          <w:szCs w:val="24"/>
        </w:rPr>
      </w:pPr>
      <w:r w:rsidRPr="003D71E1">
        <w:rPr>
          <w:rFonts w:cs="Times New Roman"/>
          <w:szCs w:val="24"/>
        </w:rPr>
        <w:t>- готовностью СЦТ к отопительному сезону;</w:t>
      </w:r>
    </w:p>
    <w:p w14:paraId="3BAF3716" w14:textId="77777777" w:rsidR="00FC43DB" w:rsidRPr="003D71E1" w:rsidRDefault="00FC43DB" w:rsidP="00FC43DB">
      <w:pPr>
        <w:ind w:firstLine="567"/>
        <w:jc w:val="both"/>
        <w:rPr>
          <w:rFonts w:cs="Times New Roman"/>
          <w:szCs w:val="24"/>
        </w:rPr>
      </w:pPr>
      <w:r w:rsidRPr="003D71E1">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4BE11F7B" w14:textId="77777777" w:rsidR="00FC43DB" w:rsidRPr="003D71E1" w:rsidRDefault="00FC43DB" w:rsidP="00FC43DB">
      <w:pPr>
        <w:ind w:firstLine="567"/>
        <w:jc w:val="both"/>
        <w:rPr>
          <w:rFonts w:cs="Times New Roman"/>
          <w:szCs w:val="24"/>
        </w:rPr>
      </w:pPr>
      <w:r w:rsidRPr="003D71E1">
        <w:rPr>
          <w:rFonts w:cs="Times New Roman"/>
          <w:szCs w:val="24"/>
        </w:rPr>
        <w:t>- способностью тепловых сетей обеспечить исправное функционирование СЦТ при нерасчетных похолоданиях;</w:t>
      </w:r>
    </w:p>
    <w:p w14:paraId="16819F62" w14:textId="77777777" w:rsidR="00FC43DB" w:rsidRPr="003D71E1" w:rsidRDefault="00FC43DB" w:rsidP="00FC43DB">
      <w:pPr>
        <w:ind w:firstLine="567"/>
        <w:jc w:val="both"/>
        <w:rPr>
          <w:rFonts w:cs="Times New Roman"/>
          <w:szCs w:val="24"/>
        </w:rPr>
      </w:pPr>
      <w:r w:rsidRPr="003D71E1">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05CC2316" w14:textId="77777777" w:rsidR="00FC43DB" w:rsidRPr="003D71E1" w:rsidRDefault="00FC43DB" w:rsidP="00FC43DB">
      <w:pPr>
        <w:ind w:firstLine="567"/>
        <w:jc w:val="both"/>
        <w:rPr>
          <w:rFonts w:cs="Times New Roman"/>
          <w:szCs w:val="24"/>
        </w:rPr>
      </w:pPr>
      <w:r w:rsidRPr="003D71E1">
        <w:rPr>
          <w:rFonts w:cs="Times New Roman"/>
          <w:szCs w:val="24"/>
        </w:rPr>
        <w:t>- максимально допустимым числом часов готовности для источника теплоты.</w:t>
      </w:r>
    </w:p>
    <w:p w14:paraId="036AA41D" w14:textId="77777777" w:rsidR="00FC43DB" w:rsidRPr="003D71E1" w:rsidRDefault="00FC43DB" w:rsidP="00FC43DB">
      <w:pPr>
        <w:ind w:firstLine="567"/>
        <w:jc w:val="both"/>
        <w:rPr>
          <w:rFonts w:cs="Times New Roman"/>
          <w:szCs w:val="24"/>
        </w:rPr>
      </w:pPr>
      <w:r w:rsidRPr="003D71E1">
        <w:rPr>
          <w:rFonts w:cs="Times New Roman"/>
          <w:szCs w:val="24"/>
        </w:rPr>
        <w:t>Потребители теплоты по надежности теплоснабжения делятся на три категории:</w:t>
      </w:r>
    </w:p>
    <w:p w14:paraId="2D26AAF4" w14:textId="77777777" w:rsidR="00FC43DB" w:rsidRPr="003D71E1" w:rsidRDefault="00FC43DB" w:rsidP="00FC43DB">
      <w:pPr>
        <w:ind w:firstLine="567"/>
        <w:jc w:val="both"/>
        <w:rPr>
          <w:rFonts w:cs="Times New Roman"/>
          <w:szCs w:val="24"/>
        </w:rPr>
      </w:pPr>
      <w:r w:rsidRPr="003D71E1">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3F7911E1" w14:textId="77777777" w:rsidR="00FC43DB" w:rsidRPr="003D71E1" w:rsidRDefault="00FC43DB" w:rsidP="00FC43DB">
      <w:pPr>
        <w:ind w:firstLine="567"/>
        <w:jc w:val="both"/>
        <w:rPr>
          <w:rFonts w:cs="Times New Roman"/>
          <w:szCs w:val="24"/>
        </w:rPr>
      </w:pPr>
      <w:r w:rsidRPr="003D71E1">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22AFCA45" w14:textId="77777777" w:rsidR="00FC43DB" w:rsidRPr="003D71E1" w:rsidRDefault="00FC43DB" w:rsidP="00FC43DB">
      <w:pPr>
        <w:ind w:firstLine="567"/>
        <w:jc w:val="both"/>
        <w:rPr>
          <w:rFonts w:cs="Times New Roman"/>
          <w:szCs w:val="24"/>
        </w:rPr>
      </w:pPr>
      <w:r w:rsidRPr="003D71E1">
        <w:rPr>
          <w:rFonts w:cs="Times New Roman"/>
          <w:szCs w:val="24"/>
        </w:rPr>
        <w:t>- жилых и общественных зданий до 12 °С;</w:t>
      </w:r>
    </w:p>
    <w:p w14:paraId="4CEF7143" w14:textId="77777777" w:rsidR="00FC43DB" w:rsidRPr="003D71E1" w:rsidRDefault="00FC43DB" w:rsidP="00FC43DB">
      <w:pPr>
        <w:ind w:firstLine="567"/>
        <w:jc w:val="both"/>
        <w:rPr>
          <w:rFonts w:cs="Times New Roman"/>
          <w:szCs w:val="24"/>
        </w:rPr>
      </w:pPr>
      <w:r w:rsidRPr="003D71E1">
        <w:rPr>
          <w:rFonts w:cs="Times New Roman"/>
          <w:szCs w:val="24"/>
        </w:rPr>
        <w:t>- промышленных зданий до 8 °С.</w:t>
      </w:r>
    </w:p>
    <w:p w14:paraId="18D8FA06" w14:textId="77777777" w:rsidR="00FC43DB" w:rsidRPr="003D71E1" w:rsidRDefault="00FC43DB" w:rsidP="00FC43DB">
      <w:pPr>
        <w:ind w:firstLine="708"/>
        <w:jc w:val="both"/>
        <w:rPr>
          <w:rFonts w:cs="Times New Roman"/>
          <w:sz w:val="22"/>
          <w:lang w:eastAsia="ru-RU"/>
        </w:rPr>
      </w:pPr>
    </w:p>
    <w:p w14:paraId="56FC741F" w14:textId="77777777" w:rsidR="00FC43DB" w:rsidRPr="003D71E1" w:rsidRDefault="00FC43DB" w:rsidP="00FC43DB">
      <w:pPr>
        <w:jc w:val="both"/>
        <w:rPr>
          <w:rFonts w:cs="Times New Roman"/>
          <w:lang w:eastAsia="ru-RU"/>
        </w:rPr>
      </w:pPr>
    </w:p>
    <w:p w14:paraId="2DFFAF17" w14:textId="77777777" w:rsidR="00FC43DB" w:rsidRPr="003D71E1" w:rsidRDefault="00473CE7" w:rsidP="00FC43DB">
      <w:pPr>
        <w:pStyle w:val="2"/>
        <w:ind w:left="0" w:firstLine="0"/>
      </w:pPr>
      <w:hyperlink r:id="rId248" w:anchor="bookmark117" w:history="1">
        <w:bookmarkStart w:id="605" w:name="_Toc30081918"/>
        <w:bookmarkStart w:id="606" w:name="_Toc30085153"/>
        <w:bookmarkStart w:id="607" w:name="_Toc32845475"/>
        <w:bookmarkStart w:id="608" w:name="_Toc212886883"/>
        <w:r w:rsidR="00FC43DB" w:rsidRPr="003D71E1">
          <w:t>Часть 2. МЕТОДЫ И РЕЗУЛЬТАТЫ ОБРАБОТКИ ДАННЫХ ПО ВОССТАНОВЛЕНИЯМ</w:t>
        </w:r>
      </w:hyperlink>
      <w:r w:rsidR="00FC43DB" w:rsidRPr="003D71E1">
        <w:t xml:space="preserve"> </w:t>
      </w:r>
      <w:hyperlink r:id="rId249" w:anchor="bookmark117" w:history="1">
        <w:r w:rsidR="00FC43DB" w:rsidRPr="003D71E1">
          <w:t>ОТКАЗАВШИХ УЧАСТКОВ ТЕПЛОВЫХ СЕТЕЙ (УЧАСТКОВ ТЕПЛОВЫХ СЕТЕЙ, НА</w:t>
        </w:r>
      </w:hyperlink>
      <w:r w:rsidR="00FC43DB" w:rsidRPr="003D71E1">
        <w:t xml:space="preserve"> </w:t>
      </w:r>
      <w:hyperlink r:id="rId250" w:anchor="bookmark117" w:history="1">
        <w:r w:rsidR="00FC43DB" w:rsidRPr="003D71E1">
          <w:t>КОТОРЫХ ПРОИЗОШЛИ АВАРИЙНЫЕ СИТУАЦИИ), СРЕДНЕГО ВРЕМЕНИ</w:t>
        </w:r>
      </w:hyperlink>
      <w:r w:rsidR="00FC43DB" w:rsidRPr="003D71E1">
        <w:t xml:space="preserve"> </w:t>
      </w:r>
      <w:hyperlink r:id="rId251" w:anchor="bookmark117" w:history="1">
        <w:r w:rsidR="00FC43DB" w:rsidRPr="003D71E1">
          <w:t>ВОССТАНОВЛЕНИЯ ОТКАЗАВШИХ УЧАСТКОВ ТЕПЛОВЫХ СЕТЕЙ В КАЖДОЙ</w:t>
        </w:r>
      </w:hyperlink>
      <w:r w:rsidR="00FC43DB" w:rsidRPr="003D71E1">
        <w:t xml:space="preserve"> </w:t>
      </w:r>
      <w:hyperlink r:id="rId252" w:anchor="bookmark117" w:history="1">
        <w:r w:rsidR="00FC43DB" w:rsidRPr="003D71E1">
          <w:t>СИСТЕМЕ ТЕПЛОСНАБЖЕНИЯ</w:t>
        </w:r>
        <w:bookmarkEnd w:id="605"/>
        <w:bookmarkEnd w:id="606"/>
        <w:bookmarkEnd w:id="607"/>
        <w:bookmarkEnd w:id="608"/>
      </w:hyperlink>
    </w:p>
    <w:p w14:paraId="44ECD96D" w14:textId="77777777" w:rsidR="00FC43DB" w:rsidRPr="003D71E1" w:rsidRDefault="00FC43DB" w:rsidP="00FC43DB">
      <w:pPr>
        <w:pStyle w:val="ad"/>
        <w:spacing w:before="233"/>
        <w:ind w:left="0" w:firstLine="567"/>
        <w:jc w:val="both"/>
        <w:rPr>
          <w:rFonts w:cs="Times New Roman"/>
          <w:lang w:val="ru-RU"/>
        </w:rPr>
      </w:pPr>
      <w:r w:rsidRPr="003D71E1">
        <w:rPr>
          <w:rFonts w:cs="Times New Roman"/>
          <w:lang w:val="ru-RU"/>
        </w:rPr>
        <w:t xml:space="preserve">Для </w:t>
      </w:r>
      <w:r w:rsidRPr="003D71E1">
        <w:rPr>
          <w:rFonts w:cs="Times New Roman"/>
          <w:spacing w:val="-1"/>
          <w:lang w:val="ru-RU"/>
        </w:rPr>
        <w:t>анализа восстановлений</w:t>
      </w:r>
      <w:r w:rsidRPr="003D71E1">
        <w:rPr>
          <w:rFonts w:cs="Times New Roman"/>
          <w:spacing w:val="-2"/>
          <w:lang w:val="ru-RU"/>
        </w:rPr>
        <w:t xml:space="preserve"> </w:t>
      </w:r>
      <w:r w:rsidRPr="003D71E1">
        <w:rPr>
          <w:rFonts w:cs="Times New Roman"/>
          <w:spacing w:val="-1"/>
          <w:lang w:val="ru-RU"/>
        </w:rPr>
        <w:t>применен</w:t>
      </w:r>
      <w:r w:rsidRPr="003D71E1">
        <w:rPr>
          <w:rFonts w:cs="Times New Roman"/>
          <w:lang w:val="ru-RU"/>
        </w:rPr>
        <w:t xml:space="preserve"> </w:t>
      </w:r>
      <w:r w:rsidRPr="003D71E1">
        <w:rPr>
          <w:rFonts w:cs="Times New Roman"/>
          <w:spacing w:val="-1"/>
          <w:lang w:val="ru-RU"/>
        </w:rPr>
        <w:t>количественный</w:t>
      </w:r>
      <w:r w:rsidRPr="003D71E1">
        <w:rPr>
          <w:rFonts w:cs="Times New Roman"/>
          <w:lang w:val="ru-RU"/>
        </w:rPr>
        <w:t xml:space="preserve"> </w:t>
      </w:r>
      <w:r w:rsidRPr="003D71E1">
        <w:rPr>
          <w:rFonts w:cs="Times New Roman"/>
          <w:spacing w:val="-1"/>
          <w:lang w:val="ru-RU"/>
        </w:rPr>
        <w:t>метод</w:t>
      </w:r>
      <w:r w:rsidRPr="003D71E1">
        <w:rPr>
          <w:rFonts w:cs="Times New Roman"/>
          <w:lang w:val="ru-RU"/>
        </w:rPr>
        <w:t xml:space="preserve"> </w:t>
      </w:r>
      <w:r w:rsidRPr="003D71E1">
        <w:rPr>
          <w:rFonts w:cs="Times New Roman"/>
          <w:spacing w:val="-1"/>
          <w:lang w:val="ru-RU"/>
        </w:rPr>
        <w:t>анализа.</w:t>
      </w:r>
    </w:p>
    <w:p w14:paraId="4D5DFCCB" w14:textId="77777777" w:rsidR="00FC43DB" w:rsidRPr="003D71E1" w:rsidRDefault="00FC43DB" w:rsidP="00FC43DB">
      <w:pPr>
        <w:pStyle w:val="ad"/>
        <w:ind w:left="0" w:firstLine="567"/>
        <w:jc w:val="both"/>
        <w:rPr>
          <w:rFonts w:cs="Times New Roman"/>
          <w:lang w:val="ru-RU"/>
        </w:rPr>
      </w:pPr>
      <w:r w:rsidRPr="003D71E1">
        <w:rPr>
          <w:rFonts w:cs="Times New Roman"/>
          <w:lang w:val="ru-RU"/>
        </w:rPr>
        <w:t>По</w:t>
      </w:r>
      <w:r w:rsidRPr="003D71E1">
        <w:rPr>
          <w:rFonts w:cs="Times New Roman"/>
          <w:spacing w:val="44"/>
          <w:lang w:val="ru-RU"/>
        </w:rPr>
        <w:t xml:space="preserve"> </w:t>
      </w:r>
      <w:r w:rsidRPr="003D71E1">
        <w:rPr>
          <w:rFonts w:cs="Times New Roman"/>
          <w:spacing w:val="-1"/>
          <w:lang w:val="ru-RU"/>
        </w:rPr>
        <w:t>категории</w:t>
      </w:r>
      <w:r w:rsidRPr="003D71E1">
        <w:rPr>
          <w:rFonts w:cs="Times New Roman"/>
          <w:spacing w:val="46"/>
          <w:lang w:val="ru-RU"/>
        </w:rPr>
        <w:t xml:space="preserve"> </w:t>
      </w:r>
      <w:r w:rsidRPr="003D71E1">
        <w:rPr>
          <w:rFonts w:cs="Times New Roman"/>
          <w:spacing w:val="-1"/>
          <w:lang w:val="ru-RU"/>
        </w:rPr>
        <w:t>отключений</w:t>
      </w:r>
      <w:r w:rsidRPr="003D71E1">
        <w:rPr>
          <w:rFonts w:cs="Times New Roman"/>
          <w:spacing w:val="46"/>
          <w:lang w:val="ru-RU"/>
        </w:rPr>
        <w:t xml:space="preserve"> </w:t>
      </w:r>
      <w:r w:rsidRPr="003D71E1">
        <w:rPr>
          <w:rFonts w:cs="Times New Roman"/>
          <w:spacing w:val="-1"/>
          <w:lang w:val="ru-RU"/>
        </w:rPr>
        <w:t>потребителей,</w:t>
      </w:r>
      <w:r w:rsidRPr="003D71E1">
        <w:rPr>
          <w:rFonts w:cs="Times New Roman"/>
          <w:spacing w:val="45"/>
          <w:lang w:val="ru-RU"/>
        </w:rPr>
        <w:t xml:space="preserve"> </w:t>
      </w:r>
      <w:r w:rsidRPr="003D71E1">
        <w:rPr>
          <w:rFonts w:cs="Times New Roman"/>
          <w:spacing w:val="-1"/>
          <w:lang w:val="ru-RU"/>
        </w:rPr>
        <w:t>инциденты</w:t>
      </w:r>
      <w:r w:rsidRPr="003D71E1">
        <w:rPr>
          <w:rFonts w:cs="Times New Roman"/>
          <w:spacing w:val="44"/>
          <w:lang w:val="ru-RU"/>
        </w:rPr>
        <w:t xml:space="preserve"> </w:t>
      </w:r>
      <w:r w:rsidRPr="003D71E1">
        <w:rPr>
          <w:rFonts w:cs="Times New Roman"/>
          <w:lang w:val="ru-RU"/>
        </w:rPr>
        <w:t>на</w:t>
      </w:r>
      <w:r w:rsidRPr="003D71E1">
        <w:rPr>
          <w:rFonts w:cs="Times New Roman"/>
          <w:spacing w:val="44"/>
          <w:lang w:val="ru-RU"/>
        </w:rPr>
        <w:t xml:space="preserve"> </w:t>
      </w:r>
      <w:r w:rsidRPr="003D71E1">
        <w:rPr>
          <w:rFonts w:cs="Times New Roman"/>
          <w:spacing w:val="-1"/>
          <w:lang w:val="ru-RU"/>
        </w:rPr>
        <w:t>тепловых</w:t>
      </w:r>
      <w:r w:rsidRPr="003D71E1">
        <w:rPr>
          <w:rFonts w:cs="Times New Roman"/>
          <w:spacing w:val="46"/>
          <w:lang w:val="ru-RU"/>
        </w:rPr>
        <w:t xml:space="preserve"> </w:t>
      </w:r>
      <w:r w:rsidRPr="003D71E1">
        <w:rPr>
          <w:rFonts w:cs="Times New Roman"/>
          <w:spacing w:val="-1"/>
          <w:lang w:val="ru-RU"/>
        </w:rPr>
        <w:t>сетях</w:t>
      </w:r>
      <w:r w:rsidRPr="003D71E1">
        <w:rPr>
          <w:rFonts w:cs="Times New Roman"/>
          <w:spacing w:val="73"/>
          <w:lang w:val="ru-RU"/>
        </w:rPr>
        <w:t xml:space="preserve"> </w:t>
      </w:r>
      <w:r w:rsidRPr="003D71E1">
        <w:rPr>
          <w:rFonts w:cs="Times New Roman"/>
          <w:spacing w:val="-1"/>
          <w:lang w:val="ru-RU"/>
        </w:rPr>
        <w:t>классифицируются</w:t>
      </w:r>
      <w:r w:rsidRPr="003D71E1">
        <w:rPr>
          <w:rFonts w:cs="Times New Roman"/>
          <w:lang w:val="ru-RU"/>
        </w:rPr>
        <w:t xml:space="preserve"> </w:t>
      </w:r>
      <w:r w:rsidRPr="003D71E1">
        <w:rPr>
          <w:rFonts w:cs="Times New Roman"/>
          <w:spacing w:val="-1"/>
          <w:lang w:val="ru-RU"/>
        </w:rPr>
        <w:t>на:</w:t>
      </w:r>
    </w:p>
    <w:p w14:paraId="29B7DB8D" w14:textId="77777777" w:rsidR="00FC43DB" w:rsidRPr="003D71E1" w:rsidRDefault="00FC43DB" w:rsidP="00FC43DB">
      <w:pPr>
        <w:pStyle w:val="ad"/>
        <w:tabs>
          <w:tab w:val="left" w:pos="925"/>
        </w:tabs>
        <w:ind w:left="567"/>
        <w:jc w:val="both"/>
        <w:rPr>
          <w:rFonts w:cs="Times New Roman"/>
          <w:lang w:val="ru-RU"/>
        </w:rPr>
      </w:pPr>
      <w:r w:rsidRPr="003D71E1">
        <w:rPr>
          <w:rFonts w:cs="Times New Roman"/>
          <w:lang w:val="ru-RU"/>
        </w:rPr>
        <w:t xml:space="preserve">- отказы </w:t>
      </w:r>
      <w:r w:rsidRPr="003D71E1">
        <w:rPr>
          <w:rFonts w:cs="Times New Roman"/>
          <w:spacing w:val="-1"/>
          <w:lang w:val="ru-RU"/>
        </w:rPr>
        <w:t>(инциденты,</w:t>
      </w:r>
      <w:r w:rsidRPr="003D71E1">
        <w:rPr>
          <w:rFonts w:cs="Times New Roman"/>
          <w:spacing w:val="-3"/>
          <w:lang w:val="ru-RU"/>
        </w:rPr>
        <w:t xml:space="preserve"> </w:t>
      </w:r>
      <w:r w:rsidRPr="003D71E1">
        <w:rPr>
          <w:rFonts w:cs="Times New Roman"/>
          <w:spacing w:val="-1"/>
          <w:lang w:val="ru-RU"/>
        </w:rPr>
        <w:t>которые</w:t>
      </w:r>
      <w:r w:rsidRPr="003D71E1">
        <w:rPr>
          <w:rFonts w:cs="Times New Roman"/>
          <w:spacing w:val="-2"/>
          <w:lang w:val="ru-RU"/>
        </w:rPr>
        <w:t xml:space="preserve"> </w:t>
      </w:r>
      <w:r w:rsidRPr="003D71E1">
        <w:rPr>
          <w:rFonts w:cs="Times New Roman"/>
          <w:lang w:val="ru-RU"/>
        </w:rPr>
        <w:t>не</w:t>
      </w:r>
      <w:r w:rsidRPr="003D71E1">
        <w:rPr>
          <w:rFonts w:cs="Times New Roman"/>
          <w:spacing w:val="-1"/>
          <w:lang w:val="ru-RU"/>
        </w:rPr>
        <w:t xml:space="preserve"> считаются</w:t>
      </w:r>
      <w:r w:rsidRPr="003D71E1">
        <w:rPr>
          <w:rFonts w:cs="Times New Roman"/>
          <w:lang w:val="ru-RU"/>
        </w:rPr>
        <w:t xml:space="preserve"> </w:t>
      </w:r>
      <w:r w:rsidRPr="003D71E1">
        <w:rPr>
          <w:rFonts w:cs="Times New Roman"/>
          <w:spacing w:val="-1"/>
          <w:lang w:val="ru-RU"/>
        </w:rPr>
        <w:t>авариями);</w:t>
      </w:r>
    </w:p>
    <w:p w14:paraId="0D6E87F8" w14:textId="77777777" w:rsidR="00FC43DB" w:rsidRPr="003D71E1" w:rsidRDefault="00FC43DB" w:rsidP="00FC43DB">
      <w:pPr>
        <w:pStyle w:val="ad"/>
        <w:tabs>
          <w:tab w:val="left" w:pos="925"/>
        </w:tabs>
        <w:ind w:left="567"/>
        <w:jc w:val="both"/>
        <w:rPr>
          <w:rFonts w:cs="Times New Roman"/>
          <w:lang w:val="ru-RU"/>
        </w:rPr>
      </w:pPr>
      <w:r w:rsidRPr="003D71E1">
        <w:rPr>
          <w:rFonts w:cs="Times New Roman"/>
          <w:spacing w:val="-1"/>
          <w:lang w:val="ru-RU"/>
        </w:rPr>
        <w:t>- аварии.</w:t>
      </w:r>
    </w:p>
    <w:p w14:paraId="6462DD1B" w14:textId="77777777" w:rsidR="00FC43DB" w:rsidRPr="003D71E1" w:rsidRDefault="00FC43DB" w:rsidP="00FC43DB">
      <w:pPr>
        <w:pStyle w:val="ad"/>
        <w:ind w:left="0" w:firstLine="567"/>
        <w:jc w:val="both"/>
        <w:rPr>
          <w:rFonts w:cs="Times New Roman"/>
          <w:lang w:val="ru-RU"/>
        </w:rPr>
      </w:pPr>
      <w:r w:rsidRPr="003D71E1">
        <w:rPr>
          <w:rFonts w:cs="Times New Roman"/>
          <w:lang w:val="ru-RU"/>
        </w:rPr>
        <w:t>В</w:t>
      </w:r>
      <w:r w:rsidRPr="003D71E1">
        <w:rPr>
          <w:rFonts w:cs="Times New Roman"/>
          <w:spacing w:val="17"/>
          <w:lang w:val="ru-RU"/>
        </w:rPr>
        <w:t xml:space="preserve"> </w:t>
      </w:r>
      <w:r w:rsidRPr="003D71E1">
        <w:rPr>
          <w:rFonts w:cs="Times New Roman"/>
          <w:spacing w:val="-1"/>
          <w:lang w:val="ru-RU"/>
        </w:rPr>
        <w:t>соответствии</w:t>
      </w:r>
      <w:r w:rsidRPr="003D71E1">
        <w:rPr>
          <w:rFonts w:cs="Times New Roman"/>
          <w:spacing w:val="19"/>
          <w:lang w:val="ru-RU"/>
        </w:rPr>
        <w:t xml:space="preserve"> </w:t>
      </w:r>
      <w:r w:rsidRPr="003D71E1">
        <w:rPr>
          <w:rFonts w:cs="Times New Roman"/>
          <w:lang w:val="ru-RU"/>
        </w:rPr>
        <w:t>с</w:t>
      </w:r>
      <w:r w:rsidRPr="003D71E1">
        <w:rPr>
          <w:rFonts w:cs="Times New Roman"/>
          <w:spacing w:val="18"/>
          <w:lang w:val="ru-RU"/>
        </w:rPr>
        <w:t xml:space="preserve"> </w:t>
      </w:r>
      <w:r w:rsidRPr="003D71E1">
        <w:rPr>
          <w:rFonts w:cs="Times New Roman"/>
          <w:lang w:val="ru-RU"/>
        </w:rPr>
        <w:t>п.</w:t>
      </w:r>
      <w:r w:rsidRPr="003D71E1">
        <w:rPr>
          <w:rFonts w:cs="Times New Roman"/>
          <w:spacing w:val="18"/>
          <w:lang w:val="ru-RU"/>
        </w:rPr>
        <w:t xml:space="preserve"> </w:t>
      </w:r>
      <w:r w:rsidRPr="003D71E1">
        <w:rPr>
          <w:rFonts w:cs="Times New Roman"/>
          <w:spacing w:val="-1"/>
          <w:lang w:val="ru-RU"/>
        </w:rPr>
        <w:t>2.10</w:t>
      </w:r>
      <w:r w:rsidRPr="003D71E1">
        <w:rPr>
          <w:rFonts w:cs="Times New Roman"/>
          <w:spacing w:val="18"/>
          <w:lang w:val="ru-RU"/>
        </w:rPr>
        <w:t xml:space="preserve"> </w:t>
      </w:r>
      <w:r w:rsidRPr="003D71E1">
        <w:rPr>
          <w:rFonts w:cs="Times New Roman"/>
          <w:spacing w:val="-1"/>
          <w:lang w:val="ru-RU"/>
        </w:rPr>
        <w:t>Методических</w:t>
      </w:r>
      <w:r w:rsidRPr="003D71E1">
        <w:rPr>
          <w:rFonts w:cs="Times New Roman"/>
          <w:spacing w:val="21"/>
          <w:lang w:val="ru-RU"/>
        </w:rPr>
        <w:t xml:space="preserve"> </w:t>
      </w:r>
      <w:r w:rsidRPr="003D71E1">
        <w:rPr>
          <w:rFonts w:cs="Times New Roman"/>
          <w:spacing w:val="-1"/>
          <w:lang w:val="ru-RU"/>
        </w:rPr>
        <w:t>рекомендаций</w:t>
      </w:r>
      <w:r w:rsidRPr="003D71E1">
        <w:rPr>
          <w:rFonts w:cs="Times New Roman"/>
          <w:spacing w:val="17"/>
          <w:lang w:val="ru-RU"/>
        </w:rPr>
        <w:t xml:space="preserve"> </w:t>
      </w:r>
      <w:r w:rsidRPr="003D71E1">
        <w:rPr>
          <w:rFonts w:cs="Times New Roman"/>
          <w:lang w:val="ru-RU"/>
        </w:rPr>
        <w:t>по</w:t>
      </w:r>
      <w:r w:rsidRPr="003D71E1">
        <w:rPr>
          <w:rFonts w:cs="Times New Roman"/>
          <w:spacing w:val="18"/>
          <w:lang w:val="ru-RU"/>
        </w:rPr>
        <w:t xml:space="preserve"> </w:t>
      </w:r>
      <w:r w:rsidRPr="003D71E1">
        <w:rPr>
          <w:rFonts w:cs="Times New Roman"/>
          <w:spacing w:val="-1"/>
          <w:lang w:val="ru-RU"/>
        </w:rPr>
        <w:t>техническому</w:t>
      </w:r>
      <w:r w:rsidRPr="003D71E1">
        <w:rPr>
          <w:rFonts w:cs="Times New Roman"/>
          <w:spacing w:val="14"/>
          <w:lang w:val="ru-RU"/>
        </w:rPr>
        <w:t xml:space="preserve"> </w:t>
      </w:r>
      <w:r w:rsidRPr="003D71E1">
        <w:rPr>
          <w:rFonts w:cs="Times New Roman"/>
          <w:spacing w:val="-1"/>
          <w:lang w:val="ru-RU"/>
        </w:rPr>
        <w:t>расследованию</w:t>
      </w:r>
      <w:r w:rsidRPr="003D71E1">
        <w:rPr>
          <w:rFonts w:cs="Times New Roman"/>
          <w:spacing w:val="19"/>
          <w:lang w:val="ru-RU"/>
        </w:rPr>
        <w:t xml:space="preserve"> </w:t>
      </w:r>
      <w:r w:rsidRPr="003D71E1">
        <w:rPr>
          <w:rFonts w:cs="Times New Roman"/>
          <w:lang w:val="ru-RU"/>
        </w:rPr>
        <w:t>и</w:t>
      </w:r>
      <w:r w:rsidRPr="003D71E1">
        <w:rPr>
          <w:rFonts w:cs="Times New Roman"/>
          <w:spacing w:val="87"/>
          <w:lang w:val="ru-RU"/>
        </w:rPr>
        <w:t xml:space="preserve"> </w:t>
      </w:r>
      <w:r w:rsidRPr="003D71E1">
        <w:rPr>
          <w:rFonts w:cs="Times New Roman"/>
          <w:lang w:val="ru-RU"/>
        </w:rPr>
        <w:t>учету</w:t>
      </w:r>
      <w:r w:rsidRPr="003D71E1">
        <w:rPr>
          <w:rFonts w:cs="Times New Roman"/>
          <w:spacing w:val="28"/>
          <w:lang w:val="ru-RU"/>
        </w:rPr>
        <w:t xml:space="preserve"> </w:t>
      </w:r>
      <w:r w:rsidRPr="003D71E1">
        <w:rPr>
          <w:rFonts w:cs="Times New Roman"/>
          <w:spacing w:val="-1"/>
          <w:lang w:val="ru-RU"/>
        </w:rPr>
        <w:t>технологических</w:t>
      </w:r>
      <w:r w:rsidRPr="003D71E1">
        <w:rPr>
          <w:rFonts w:cs="Times New Roman"/>
          <w:spacing w:val="33"/>
          <w:lang w:val="ru-RU"/>
        </w:rPr>
        <w:t xml:space="preserve"> </w:t>
      </w:r>
      <w:r w:rsidRPr="003D71E1">
        <w:rPr>
          <w:rFonts w:cs="Times New Roman"/>
          <w:spacing w:val="-1"/>
          <w:lang w:val="ru-RU"/>
        </w:rPr>
        <w:t>нарушений</w:t>
      </w:r>
      <w:r w:rsidRPr="003D71E1">
        <w:rPr>
          <w:rFonts w:cs="Times New Roman"/>
          <w:spacing w:val="34"/>
          <w:lang w:val="ru-RU"/>
        </w:rPr>
        <w:t xml:space="preserve"> </w:t>
      </w:r>
      <w:r w:rsidRPr="003D71E1">
        <w:rPr>
          <w:rFonts w:cs="Times New Roman"/>
          <w:lang w:val="ru-RU"/>
        </w:rPr>
        <w:t>в</w:t>
      </w:r>
      <w:r w:rsidRPr="003D71E1">
        <w:rPr>
          <w:rFonts w:cs="Times New Roman"/>
          <w:spacing w:val="32"/>
          <w:lang w:val="ru-RU"/>
        </w:rPr>
        <w:t xml:space="preserve"> </w:t>
      </w:r>
      <w:r w:rsidRPr="003D71E1">
        <w:rPr>
          <w:rFonts w:cs="Times New Roman"/>
          <w:spacing w:val="-1"/>
          <w:lang w:val="ru-RU"/>
        </w:rPr>
        <w:t>системах</w:t>
      </w:r>
      <w:r w:rsidRPr="003D71E1">
        <w:rPr>
          <w:rFonts w:cs="Times New Roman"/>
          <w:spacing w:val="35"/>
          <w:lang w:val="ru-RU"/>
        </w:rPr>
        <w:t xml:space="preserve"> </w:t>
      </w:r>
      <w:r w:rsidRPr="003D71E1">
        <w:rPr>
          <w:rFonts w:cs="Times New Roman"/>
          <w:spacing w:val="-1"/>
          <w:lang w:val="ru-RU"/>
        </w:rPr>
        <w:t>коммунального</w:t>
      </w:r>
      <w:r w:rsidRPr="003D71E1">
        <w:rPr>
          <w:rFonts w:cs="Times New Roman"/>
          <w:spacing w:val="33"/>
          <w:lang w:val="ru-RU"/>
        </w:rPr>
        <w:t xml:space="preserve"> </w:t>
      </w:r>
      <w:r w:rsidRPr="003D71E1">
        <w:rPr>
          <w:rFonts w:cs="Times New Roman"/>
          <w:spacing w:val="-1"/>
          <w:lang w:val="ru-RU"/>
        </w:rPr>
        <w:t>энергоснабжения</w:t>
      </w:r>
      <w:r w:rsidRPr="003D71E1">
        <w:rPr>
          <w:rFonts w:cs="Times New Roman"/>
          <w:spacing w:val="33"/>
          <w:lang w:val="ru-RU"/>
        </w:rPr>
        <w:t xml:space="preserve"> </w:t>
      </w:r>
      <w:r w:rsidRPr="003D71E1">
        <w:rPr>
          <w:rFonts w:cs="Times New Roman"/>
          <w:lang w:val="ru-RU"/>
        </w:rPr>
        <w:t>и</w:t>
      </w:r>
      <w:r w:rsidRPr="003D71E1">
        <w:rPr>
          <w:rFonts w:cs="Times New Roman"/>
          <w:spacing w:val="34"/>
          <w:lang w:val="ru-RU"/>
        </w:rPr>
        <w:t xml:space="preserve"> </w:t>
      </w:r>
      <w:r w:rsidRPr="003D71E1">
        <w:rPr>
          <w:rFonts w:cs="Times New Roman"/>
          <w:spacing w:val="-1"/>
          <w:lang w:val="ru-RU"/>
        </w:rPr>
        <w:t>работе</w:t>
      </w:r>
      <w:r w:rsidRPr="003D71E1">
        <w:rPr>
          <w:rFonts w:cs="Times New Roman"/>
          <w:spacing w:val="85"/>
          <w:lang w:val="ru-RU"/>
        </w:rPr>
        <w:t xml:space="preserve"> </w:t>
      </w:r>
      <w:r w:rsidRPr="003D71E1">
        <w:rPr>
          <w:rFonts w:cs="Times New Roman"/>
          <w:spacing w:val="-1"/>
          <w:lang w:val="ru-RU"/>
        </w:rPr>
        <w:t>энергетических</w:t>
      </w:r>
      <w:r w:rsidRPr="003D71E1">
        <w:rPr>
          <w:rFonts w:cs="Times New Roman"/>
          <w:spacing w:val="2"/>
          <w:lang w:val="ru-RU"/>
        </w:rPr>
        <w:t xml:space="preserve"> </w:t>
      </w:r>
      <w:r w:rsidRPr="003D71E1">
        <w:rPr>
          <w:rFonts w:cs="Times New Roman"/>
          <w:spacing w:val="-1"/>
          <w:lang w:val="ru-RU"/>
        </w:rPr>
        <w:t>организаций</w:t>
      </w:r>
      <w:r w:rsidRPr="003D71E1">
        <w:rPr>
          <w:rFonts w:cs="Times New Roman"/>
          <w:lang w:val="ru-RU"/>
        </w:rPr>
        <w:t xml:space="preserve"> </w:t>
      </w:r>
      <w:r w:rsidRPr="003D71E1">
        <w:rPr>
          <w:rFonts w:cs="Times New Roman"/>
          <w:spacing w:val="-1"/>
          <w:lang w:val="ru-RU"/>
        </w:rPr>
        <w:t>жилищно-коммунального</w:t>
      </w:r>
      <w:r w:rsidRPr="003D71E1">
        <w:rPr>
          <w:rFonts w:cs="Times New Roman"/>
          <w:lang w:val="ru-RU"/>
        </w:rPr>
        <w:t xml:space="preserve"> </w:t>
      </w:r>
      <w:r w:rsidRPr="003D71E1">
        <w:rPr>
          <w:rFonts w:cs="Times New Roman"/>
          <w:spacing w:val="-1"/>
          <w:lang w:val="ru-RU"/>
        </w:rPr>
        <w:t xml:space="preserve">комплекса </w:t>
      </w:r>
      <w:r w:rsidRPr="003D71E1">
        <w:rPr>
          <w:rFonts w:cs="Times New Roman"/>
          <w:lang w:val="ru-RU"/>
        </w:rPr>
        <w:t>МДК 4-01.2001:</w:t>
      </w:r>
    </w:p>
    <w:p w14:paraId="3FC92E80" w14:textId="77777777" w:rsidR="00FC43DB" w:rsidRPr="003D71E1" w:rsidRDefault="00FC43DB" w:rsidP="00FC43DB">
      <w:pPr>
        <w:ind w:firstLine="567"/>
        <w:jc w:val="both"/>
        <w:rPr>
          <w:rFonts w:eastAsia="Times New Roman" w:cs="Times New Roman"/>
        </w:rPr>
      </w:pPr>
      <w:r w:rsidRPr="003D71E1">
        <w:rPr>
          <w:rFonts w:cs="Times New Roman"/>
          <w:i/>
        </w:rPr>
        <w:t xml:space="preserve">«2.10. </w:t>
      </w:r>
      <w:r w:rsidRPr="003D71E1">
        <w:rPr>
          <w:rFonts w:cs="Times New Roman"/>
          <w:i/>
          <w:spacing w:val="-1"/>
        </w:rPr>
        <w:t>Авариями</w:t>
      </w:r>
      <w:r w:rsidRPr="003D71E1">
        <w:rPr>
          <w:rFonts w:cs="Times New Roman"/>
          <w:i/>
        </w:rPr>
        <w:t xml:space="preserve"> в </w:t>
      </w:r>
      <w:r w:rsidRPr="003D71E1">
        <w:rPr>
          <w:rFonts w:cs="Times New Roman"/>
          <w:i/>
          <w:spacing w:val="-1"/>
        </w:rPr>
        <w:t>тепловых сетях</w:t>
      </w:r>
      <w:r w:rsidRPr="003D71E1">
        <w:rPr>
          <w:rFonts w:cs="Times New Roman"/>
          <w:i/>
          <w:spacing w:val="1"/>
        </w:rPr>
        <w:t xml:space="preserve"> </w:t>
      </w:r>
      <w:r w:rsidRPr="003D71E1">
        <w:rPr>
          <w:rFonts w:cs="Times New Roman"/>
          <w:i/>
          <w:spacing w:val="-1"/>
        </w:rPr>
        <w:t>считаются:</w:t>
      </w:r>
    </w:p>
    <w:p w14:paraId="2409A83D" w14:textId="77777777" w:rsidR="00FC43DB" w:rsidRPr="003D71E1" w:rsidRDefault="00FC43DB" w:rsidP="00FC43DB">
      <w:pPr>
        <w:ind w:firstLine="567"/>
        <w:jc w:val="both"/>
        <w:rPr>
          <w:rFonts w:eastAsia="Times New Roman" w:cs="Times New Roman"/>
        </w:rPr>
      </w:pPr>
      <w:r w:rsidRPr="003D71E1">
        <w:rPr>
          <w:rFonts w:cs="Times New Roman"/>
          <w:i/>
        </w:rPr>
        <w:t>2.10.1.</w:t>
      </w:r>
      <w:r w:rsidRPr="003D71E1">
        <w:rPr>
          <w:rFonts w:cs="Times New Roman"/>
          <w:i/>
          <w:spacing w:val="30"/>
        </w:rPr>
        <w:t xml:space="preserve"> </w:t>
      </w:r>
      <w:r w:rsidRPr="003D71E1">
        <w:rPr>
          <w:rFonts w:cs="Times New Roman"/>
          <w:i/>
          <w:spacing w:val="-1"/>
        </w:rPr>
        <w:t>Разрушение</w:t>
      </w:r>
      <w:r w:rsidRPr="003D71E1">
        <w:rPr>
          <w:rFonts w:cs="Times New Roman"/>
          <w:i/>
          <w:spacing w:val="32"/>
        </w:rPr>
        <w:t xml:space="preserve"> </w:t>
      </w:r>
      <w:r w:rsidRPr="003D71E1">
        <w:rPr>
          <w:rFonts w:cs="Times New Roman"/>
          <w:i/>
          <w:spacing w:val="-1"/>
        </w:rPr>
        <w:t>(повреждение)</w:t>
      </w:r>
      <w:r w:rsidRPr="003D71E1">
        <w:rPr>
          <w:rFonts w:cs="Times New Roman"/>
          <w:i/>
          <w:spacing w:val="27"/>
        </w:rPr>
        <w:t xml:space="preserve"> </w:t>
      </w:r>
      <w:r w:rsidRPr="003D71E1">
        <w:rPr>
          <w:rFonts w:cs="Times New Roman"/>
          <w:i/>
        </w:rPr>
        <w:t>зданий,</w:t>
      </w:r>
      <w:r w:rsidRPr="003D71E1">
        <w:rPr>
          <w:rFonts w:cs="Times New Roman"/>
          <w:i/>
          <w:spacing w:val="30"/>
        </w:rPr>
        <w:t xml:space="preserve"> </w:t>
      </w:r>
      <w:r w:rsidRPr="003D71E1">
        <w:rPr>
          <w:rFonts w:cs="Times New Roman"/>
          <w:i/>
          <w:spacing w:val="-1"/>
        </w:rPr>
        <w:t>сооружений,</w:t>
      </w:r>
      <w:r w:rsidRPr="003D71E1">
        <w:rPr>
          <w:rFonts w:cs="Times New Roman"/>
          <w:i/>
          <w:spacing w:val="30"/>
        </w:rPr>
        <w:t xml:space="preserve"> </w:t>
      </w:r>
      <w:r w:rsidRPr="003D71E1">
        <w:rPr>
          <w:rFonts w:cs="Times New Roman"/>
          <w:i/>
          <w:spacing w:val="-1"/>
        </w:rPr>
        <w:t>трубопроводов</w:t>
      </w:r>
      <w:r w:rsidRPr="003D71E1">
        <w:rPr>
          <w:rFonts w:cs="Times New Roman"/>
          <w:i/>
          <w:spacing w:val="30"/>
        </w:rPr>
        <w:t xml:space="preserve"> </w:t>
      </w:r>
      <w:r w:rsidRPr="003D71E1">
        <w:rPr>
          <w:rFonts w:cs="Times New Roman"/>
          <w:i/>
          <w:spacing w:val="-1"/>
        </w:rPr>
        <w:t>тепловой</w:t>
      </w:r>
      <w:r w:rsidRPr="003D71E1">
        <w:rPr>
          <w:rFonts w:cs="Times New Roman"/>
          <w:i/>
          <w:spacing w:val="30"/>
        </w:rPr>
        <w:t xml:space="preserve"> </w:t>
      </w:r>
      <w:r w:rsidRPr="003D71E1">
        <w:rPr>
          <w:rFonts w:cs="Times New Roman"/>
          <w:i/>
          <w:spacing w:val="-1"/>
        </w:rPr>
        <w:t>сети</w:t>
      </w:r>
      <w:r w:rsidRPr="003D71E1">
        <w:rPr>
          <w:rFonts w:cs="Times New Roman"/>
          <w:i/>
          <w:spacing w:val="30"/>
        </w:rPr>
        <w:t xml:space="preserve"> </w:t>
      </w:r>
      <w:r w:rsidRPr="003D71E1">
        <w:rPr>
          <w:rFonts w:cs="Times New Roman"/>
          <w:i/>
        </w:rPr>
        <w:t>в</w:t>
      </w:r>
      <w:r w:rsidRPr="003D71E1">
        <w:rPr>
          <w:rFonts w:cs="Times New Roman"/>
          <w:i/>
          <w:spacing w:val="81"/>
        </w:rPr>
        <w:t xml:space="preserve"> </w:t>
      </w:r>
      <w:r w:rsidRPr="003D71E1">
        <w:rPr>
          <w:rFonts w:cs="Times New Roman"/>
          <w:i/>
          <w:spacing w:val="-1"/>
        </w:rPr>
        <w:t>период</w:t>
      </w:r>
      <w:r w:rsidRPr="003D71E1">
        <w:rPr>
          <w:rFonts w:cs="Times New Roman"/>
          <w:i/>
          <w:spacing w:val="48"/>
        </w:rPr>
        <w:t xml:space="preserve"> </w:t>
      </w:r>
      <w:r w:rsidRPr="003D71E1">
        <w:rPr>
          <w:rFonts w:cs="Times New Roman"/>
          <w:i/>
          <w:spacing w:val="-1"/>
        </w:rPr>
        <w:t>отопительного</w:t>
      </w:r>
      <w:r w:rsidRPr="003D71E1">
        <w:rPr>
          <w:rFonts w:cs="Times New Roman"/>
          <w:i/>
          <w:spacing w:val="45"/>
        </w:rPr>
        <w:t xml:space="preserve"> </w:t>
      </w:r>
      <w:r w:rsidRPr="003D71E1">
        <w:rPr>
          <w:rFonts w:cs="Times New Roman"/>
          <w:i/>
          <w:spacing w:val="-1"/>
        </w:rPr>
        <w:t>сезона</w:t>
      </w:r>
      <w:r w:rsidRPr="003D71E1">
        <w:rPr>
          <w:rFonts w:cs="Times New Roman"/>
          <w:i/>
          <w:spacing w:val="47"/>
        </w:rPr>
        <w:t xml:space="preserve"> </w:t>
      </w:r>
      <w:r w:rsidRPr="003D71E1">
        <w:rPr>
          <w:rFonts w:cs="Times New Roman"/>
          <w:i/>
        </w:rPr>
        <w:t>при</w:t>
      </w:r>
      <w:r w:rsidRPr="003D71E1">
        <w:rPr>
          <w:rFonts w:cs="Times New Roman"/>
          <w:i/>
          <w:spacing w:val="47"/>
        </w:rPr>
        <w:t xml:space="preserve"> </w:t>
      </w:r>
      <w:r w:rsidRPr="003D71E1">
        <w:rPr>
          <w:rFonts w:cs="Times New Roman"/>
          <w:i/>
        </w:rPr>
        <w:t>отрицательной</w:t>
      </w:r>
      <w:r w:rsidRPr="003D71E1">
        <w:rPr>
          <w:rFonts w:cs="Times New Roman"/>
          <w:i/>
          <w:spacing w:val="47"/>
        </w:rPr>
        <w:t xml:space="preserve"> </w:t>
      </w:r>
      <w:r w:rsidRPr="003D71E1">
        <w:rPr>
          <w:rFonts w:cs="Times New Roman"/>
          <w:i/>
          <w:spacing w:val="-1"/>
        </w:rPr>
        <w:t>среднесуточной</w:t>
      </w:r>
      <w:r w:rsidRPr="003D71E1">
        <w:rPr>
          <w:rFonts w:cs="Times New Roman"/>
          <w:i/>
          <w:spacing w:val="45"/>
        </w:rPr>
        <w:t xml:space="preserve"> </w:t>
      </w:r>
      <w:r w:rsidRPr="003D71E1">
        <w:rPr>
          <w:rFonts w:cs="Times New Roman"/>
          <w:i/>
          <w:spacing w:val="-1"/>
        </w:rPr>
        <w:t>температуре</w:t>
      </w:r>
      <w:r w:rsidRPr="003D71E1">
        <w:rPr>
          <w:rFonts w:cs="Times New Roman"/>
          <w:i/>
          <w:spacing w:val="46"/>
        </w:rPr>
        <w:t xml:space="preserve"> </w:t>
      </w:r>
      <w:r w:rsidRPr="003D71E1">
        <w:rPr>
          <w:rFonts w:cs="Times New Roman"/>
          <w:i/>
          <w:spacing w:val="-1"/>
        </w:rPr>
        <w:t>наружного</w:t>
      </w:r>
      <w:r w:rsidRPr="003D71E1">
        <w:rPr>
          <w:rFonts w:cs="Times New Roman"/>
          <w:i/>
          <w:spacing w:val="93"/>
        </w:rPr>
        <w:t xml:space="preserve"> </w:t>
      </w:r>
      <w:r w:rsidRPr="003D71E1">
        <w:rPr>
          <w:rFonts w:cs="Times New Roman"/>
          <w:i/>
          <w:spacing w:val="-1"/>
        </w:rPr>
        <w:t>воздуха,</w:t>
      </w:r>
      <w:r w:rsidRPr="003D71E1">
        <w:rPr>
          <w:rFonts w:cs="Times New Roman"/>
          <w:i/>
        </w:rPr>
        <w:t xml:space="preserve"> восстановление</w:t>
      </w:r>
      <w:r w:rsidRPr="003D71E1">
        <w:rPr>
          <w:rFonts w:cs="Times New Roman"/>
          <w:i/>
          <w:spacing w:val="-1"/>
        </w:rPr>
        <w:t xml:space="preserve"> работоспособности</w:t>
      </w:r>
      <w:r w:rsidRPr="003D71E1">
        <w:rPr>
          <w:rFonts w:cs="Times New Roman"/>
          <w:i/>
        </w:rPr>
        <w:t xml:space="preserve"> которых</w:t>
      </w:r>
      <w:r w:rsidRPr="003D71E1">
        <w:rPr>
          <w:rFonts w:cs="Times New Roman"/>
          <w:i/>
          <w:spacing w:val="-1"/>
        </w:rPr>
        <w:t xml:space="preserve"> продолжается</w:t>
      </w:r>
      <w:r w:rsidRPr="003D71E1">
        <w:rPr>
          <w:rFonts w:cs="Times New Roman"/>
          <w:i/>
        </w:rPr>
        <w:t xml:space="preserve"> </w:t>
      </w:r>
      <w:r w:rsidRPr="003D71E1">
        <w:rPr>
          <w:rFonts w:cs="Times New Roman"/>
          <w:i/>
          <w:spacing w:val="-1"/>
        </w:rPr>
        <w:t xml:space="preserve">более </w:t>
      </w:r>
      <w:r w:rsidRPr="003D71E1">
        <w:rPr>
          <w:rFonts w:cs="Times New Roman"/>
          <w:i/>
        </w:rPr>
        <w:t xml:space="preserve">36 </w:t>
      </w:r>
      <w:r w:rsidRPr="003D71E1">
        <w:rPr>
          <w:rFonts w:cs="Times New Roman"/>
          <w:i/>
          <w:spacing w:val="-1"/>
        </w:rPr>
        <w:t>часов».</w:t>
      </w:r>
    </w:p>
    <w:p w14:paraId="2187E76E" w14:textId="77777777" w:rsidR="00FC43DB" w:rsidRPr="003D71E1" w:rsidRDefault="00FC43DB" w:rsidP="00FC43DB">
      <w:pPr>
        <w:pStyle w:val="ad"/>
        <w:ind w:left="0" w:firstLine="567"/>
        <w:jc w:val="both"/>
        <w:rPr>
          <w:rFonts w:cs="Times New Roman"/>
          <w:lang w:val="ru-RU"/>
        </w:rPr>
      </w:pPr>
      <w:r w:rsidRPr="003D71E1">
        <w:rPr>
          <w:rFonts w:cs="Times New Roman"/>
          <w:spacing w:val="-1"/>
          <w:lang w:val="ru-RU"/>
        </w:rPr>
        <w:t>Как</w:t>
      </w:r>
      <w:r w:rsidRPr="003D71E1">
        <w:rPr>
          <w:rFonts w:cs="Times New Roman"/>
          <w:spacing w:val="46"/>
          <w:lang w:val="ru-RU"/>
        </w:rPr>
        <w:t xml:space="preserve"> </w:t>
      </w:r>
      <w:r w:rsidRPr="003D71E1">
        <w:rPr>
          <w:rFonts w:cs="Times New Roman"/>
          <w:spacing w:val="-1"/>
          <w:lang w:val="ru-RU"/>
        </w:rPr>
        <w:t>показал</w:t>
      </w:r>
      <w:r w:rsidRPr="003D71E1">
        <w:rPr>
          <w:rFonts w:cs="Times New Roman"/>
          <w:spacing w:val="45"/>
          <w:lang w:val="ru-RU"/>
        </w:rPr>
        <w:t xml:space="preserve"> </w:t>
      </w:r>
      <w:r w:rsidRPr="003D71E1">
        <w:rPr>
          <w:rFonts w:cs="Times New Roman"/>
          <w:spacing w:val="-1"/>
          <w:lang w:val="ru-RU"/>
        </w:rPr>
        <w:t>статистический</w:t>
      </w:r>
      <w:r w:rsidRPr="003D71E1">
        <w:rPr>
          <w:rFonts w:cs="Times New Roman"/>
          <w:spacing w:val="46"/>
          <w:lang w:val="ru-RU"/>
        </w:rPr>
        <w:t xml:space="preserve"> </w:t>
      </w:r>
      <w:r w:rsidRPr="003D71E1">
        <w:rPr>
          <w:rFonts w:cs="Times New Roman"/>
          <w:spacing w:val="-1"/>
          <w:lang w:val="ru-RU"/>
        </w:rPr>
        <w:t>анализ</w:t>
      </w:r>
      <w:r w:rsidRPr="003D71E1">
        <w:rPr>
          <w:rFonts w:cs="Times New Roman"/>
          <w:spacing w:val="43"/>
          <w:lang w:val="ru-RU"/>
        </w:rPr>
        <w:t xml:space="preserve"> </w:t>
      </w:r>
      <w:r w:rsidRPr="003D71E1">
        <w:rPr>
          <w:rFonts w:cs="Times New Roman"/>
          <w:spacing w:val="-1"/>
          <w:lang w:val="ru-RU"/>
        </w:rPr>
        <w:t>инцидентов</w:t>
      </w:r>
      <w:r w:rsidRPr="003D71E1">
        <w:rPr>
          <w:rFonts w:cs="Times New Roman"/>
          <w:spacing w:val="44"/>
          <w:lang w:val="ru-RU"/>
        </w:rPr>
        <w:t xml:space="preserve"> </w:t>
      </w:r>
      <w:r w:rsidRPr="003D71E1">
        <w:rPr>
          <w:rFonts w:cs="Times New Roman"/>
          <w:lang w:val="ru-RU"/>
        </w:rPr>
        <w:t>на</w:t>
      </w:r>
      <w:r w:rsidRPr="003D71E1">
        <w:rPr>
          <w:rFonts w:cs="Times New Roman"/>
          <w:spacing w:val="44"/>
          <w:lang w:val="ru-RU"/>
        </w:rPr>
        <w:t xml:space="preserve"> </w:t>
      </w:r>
      <w:r w:rsidRPr="003D71E1">
        <w:rPr>
          <w:rFonts w:cs="Times New Roman"/>
          <w:spacing w:val="-1"/>
          <w:lang w:val="ru-RU"/>
        </w:rPr>
        <w:t>тепловых</w:t>
      </w:r>
      <w:r w:rsidRPr="003D71E1">
        <w:rPr>
          <w:rFonts w:cs="Times New Roman"/>
          <w:spacing w:val="47"/>
          <w:lang w:val="ru-RU"/>
        </w:rPr>
        <w:t xml:space="preserve"> </w:t>
      </w:r>
      <w:r w:rsidRPr="003D71E1">
        <w:rPr>
          <w:rFonts w:cs="Times New Roman"/>
          <w:spacing w:val="-1"/>
          <w:lang w:val="ru-RU"/>
        </w:rPr>
        <w:t>сетях,</w:t>
      </w:r>
      <w:r w:rsidRPr="003D71E1">
        <w:rPr>
          <w:rFonts w:cs="Times New Roman"/>
          <w:spacing w:val="42"/>
          <w:lang w:val="ru-RU"/>
        </w:rPr>
        <w:t xml:space="preserve"> </w:t>
      </w:r>
      <w:r w:rsidRPr="003D71E1">
        <w:rPr>
          <w:rFonts w:cs="Times New Roman"/>
          <w:lang w:val="ru-RU"/>
        </w:rPr>
        <w:t>за</w:t>
      </w:r>
      <w:r w:rsidRPr="003D71E1">
        <w:rPr>
          <w:rFonts w:cs="Times New Roman"/>
          <w:spacing w:val="44"/>
          <w:lang w:val="ru-RU"/>
        </w:rPr>
        <w:t xml:space="preserve"> </w:t>
      </w:r>
      <w:r w:rsidRPr="003D71E1">
        <w:rPr>
          <w:rFonts w:cs="Times New Roman"/>
          <w:spacing w:val="-1"/>
          <w:lang w:val="ru-RU"/>
        </w:rPr>
        <w:t>последние</w:t>
      </w:r>
      <w:r w:rsidRPr="003D71E1">
        <w:rPr>
          <w:rFonts w:cs="Times New Roman"/>
          <w:spacing w:val="44"/>
          <w:lang w:val="ru-RU"/>
        </w:rPr>
        <w:t xml:space="preserve"> </w:t>
      </w:r>
      <w:r w:rsidRPr="003D71E1">
        <w:rPr>
          <w:rFonts w:cs="Times New Roman"/>
          <w:lang w:val="ru-RU"/>
        </w:rPr>
        <w:t>5</w:t>
      </w:r>
      <w:r w:rsidRPr="003D71E1">
        <w:rPr>
          <w:rFonts w:cs="Times New Roman"/>
          <w:spacing w:val="45"/>
          <w:lang w:val="ru-RU"/>
        </w:rPr>
        <w:t xml:space="preserve"> </w:t>
      </w:r>
      <w:r w:rsidRPr="003D71E1">
        <w:rPr>
          <w:rFonts w:cs="Times New Roman"/>
          <w:spacing w:val="-1"/>
          <w:lang w:val="ru-RU"/>
        </w:rPr>
        <w:t>лет</w:t>
      </w:r>
      <w:r w:rsidRPr="003D71E1">
        <w:rPr>
          <w:rFonts w:cs="Times New Roman"/>
          <w:spacing w:val="61"/>
          <w:lang w:val="ru-RU"/>
        </w:rPr>
        <w:t xml:space="preserve"> </w:t>
      </w:r>
      <w:r w:rsidRPr="003D71E1">
        <w:rPr>
          <w:rFonts w:cs="Times New Roman"/>
          <w:spacing w:val="-1"/>
          <w:lang w:val="ru-RU"/>
        </w:rPr>
        <w:t>аварийных</w:t>
      </w:r>
      <w:r w:rsidRPr="003D71E1">
        <w:rPr>
          <w:rFonts w:cs="Times New Roman"/>
          <w:spacing w:val="1"/>
          <w:lang w:val="ru-RU"/>
        </w:rPr>
        <w:t xml:space="preserve"> </w:t>
      </w:r>
      <w:r w:rsidRPr="003D71E1">
        <w:rPr>
          <w:rFonts w:cs="Times New Roman"/>
          <w:spacing w:val="-1"/>
          <w:lang w:val="ru-RU"/>
        </w:rPr>
        <w:t>ситуаций</w:t>
      </w:r>
      <w:r w:rsidRPr="003D71E1">
        <w:rPr>
          <w:rFonts w:cs="Times New Roman"/>
          <w:lang w:val="ru-RU"/>
        </w:rPr>
        <w:t xml:space="preserve"> не</w:t>
      </w:r>
      <w:r w:rsidRPr="003D71E1">
        <w:rPr>
          <w:rFonts w:cs="Times New Roman"/>
          <w:spacing w:val="-4"/>
          <w:lang w:val="ru-RU"/>
        </w:rPr>
        <w:t xml:space="preserve"> </w:t>
      </w:r>
      <w:r w:rsidRPr="003D71E1">
        <w:rPr>
          <w:rFonts w:cs="Times New Roman"/>
          <w:spacing w:val="-1"/>
          <w:lang w:val="ru-RU"/>
        </w:rPr>
        <w:t>возникало.</w:t>
      </w:r>
      <w:r w:rsidRPr="003D71E1">
        <w:rPr>
          <w:rFonts w:cs="Times New Roman"/>
          <w:lang w:val="ru-RU"/>
        </w:rPr>
        <w:t xml:space="preserve"> </w:t>
      </w:r>
      <w:r w:rsidRPr="003D71E1">
        <w:rPr>
          <w:rFonts w:cs="Times New Roman"/>
          <w:spacing w:val="-1"/>
          <w:lang w:val="ru-RU"/>
        </w:rPr>
        <w:t>Происходили</w:t>
      </w:r>
      <w:r w:rsidRPr="003D71E1">
        <w:rPr>
          <w:rFonts w:cs="Times New Roman"/>
          <w:spacing w:val="1"/>
          <w:lang w:val="ru-RU"/>
        </w:rPr>
        <w:t xml:space="preserve"> </w:t>
      </w:r>
      <w:r w:rsidRPr="003D71E1">
        <w:rPr>
          <w:rFonts w:cs="Times New Roman"/>
          <w:spacing w:val="-1"/>
          <w:lang w:val="ru-RU"/>
        </w:rPr>
        <w:t>только</w:t>
      </w:r>
      <w:r w:rsidRPr="003D71E1">
        <w:rPr>
          <w:rFonts w:cs="Times New Roman"/>
          <w:lang w:val="ru-RU"/>
        </w:rPr>
        <w:t xml:space="preserve"> </w:t>
      </w:r>
      <w:r w:rsidRPr="003D71E1">
        <w:rPr>
          <w:rFonts w:cs="Times New Roman"/>
          <w:spacing w:val="-1"/>
          <w:lang w:val="ru-RU"/>
        </w:rPr>
        <w:t>отказы.</w:t>
      </w:r>
    </w:p>
    <w:p w14:paraId="75C6346F" w14:textId="77777777" w:rsidR="00FC43DB" w:rsidRPr="003D71E1" w:rsidRDefault="00FC43DB" w:rsidP="00FC43DB">
      <w:pPr>
        <w:pStyle w:val="ad"/>
        <w:ind w:left="0" w:firstLine="567"/>
        <w:jc w:val="both"/>
        <w:rPr>
          <w:rFonts w:cs="Times New Roman"/>
          <w:lang w:val="ru-RU"/>
        </w:rPr>
      </w:pPr>
      <w:r w:rsidRPr="003D71E1">
        <w:rPr>
          <w:rFonts w:cs="Times New Roman"/>
          <w:spacing w:val="-1"/>
          <w:lang w:val="ru-RU"/>
        </w:rPr>
        <w:t>Время,</w:t>
      </w:r>
      <w:r w:rsidRPr="003D71E1">
        <w:rPr>
          <w:rFonts w:cs="Times New Roman"/>
          <w:spacing w:val="52"/>
          <w:lang w:val="ru-RU"/>
        </w:rPr>
        <w:t xml:space="preserve"> </w:t>
      </w:r>
      <w:r w:rsidRPr="003D71E1">
        <w:rPr>
          <w:rFonts w:cs="Times New Roman"/>
          <w:spacing w:val="-1"/>
          <w:lang w:val="ru-RU"/>
        </w:rPr>
        <w:t>затраченное</w:t>
      </w:r>
      <w:r w:rsidRPr="003D71E1">
        <w:rPr>
          <w:rFonts w:cs="Times New Roman"/>
          <w:spacing w:val="51"/>
          <w:lang w:val="ru-RU"/>
        </w:rPr>
        <w:t xml:space="preserve"> </w:t>
      </w:r>
      <w:r w:rsidRPr="003D71E1">
        <w:rPr>
          <w:rFonts w:cs="Times New Roman"/>
          <w:lang w:val="ru-RU"/>
        </w:rPr>
        <w:t>на</w:t>
      </w:r>
      <w:r w:rsidRPr="003D71E1">
        <w:rPr>
          <w:rFonts w:cs="Times New Roman"/>
          <w:spacing w:val="51"/>
          <w:lang w:val="ru-RU"/>
        </w:rPr>
        <w:t xml:space="preserve"> </w:t>
      </w:r>
      <w:r w:rsidRPr="003D71E1">
        <w:rPr>
          <w:rFonts w:cs="Times New Roman"/>
          <w:spacing w:val="-1"/>
          <w:lang w:val="ru-RU"/>
        </w:rPr>
        <w:t>восстановление</w:t>
      </w:r>
      <w:r w:rsidRPr="003D71E1">
        <w:rPr>
          <w:rFonts w:cs="Times New Roman"/>
          <w:spacing w:val="51"/>
          <w:lang w:val="ru-RU"/>
        </w:rPr>
        <w:t xml:space="preserve"> </w:t>
      </w:r>
      <w:r w:rsidRPr="003D71E1">
        <w:rPr>
          <w:rFonts w:cs="Times New Roman"/>
          <w:spacing w:val="-1"/>
          <w:lang w:val="ru-RU"/>
        </w:rPr>
        <w:t>теплоснабжения</w:t>
      </w:r>
      <w:r w:rsidRPr="003D71E1">
        <w:rPr>
          <w:rFonts w:cs="Times New Roman"/>
          <w:spacing w:val="52"/>
          <w:lang w:val="ru-RU"/>
        </w:rPr>
        <w:t xml:space="preserve"> </w:t>
      </w:r>
      <w:r w:rsidRPr="003D71E1">
        <w:rPr>
          <w:rFonts w:cs="Times New Roman"/>
          <w:spacing w:val="-1"/>
          <w:lang w:val="ru-RU"/>
        </w:rPr>
        <w:t>потребителей</w:t>
      </w:r>
      <w:r w:rsidRPr="003D71E1">
        <w:rPr>
          <w:rFonts w:cs="Times New Roman"/>
          <w:spacing w:val="53"/>
          <w:lang w:val="ru-RU"/>
        </w:rPr>
        <w:t xml:space="preserve"> </w:t>
      </w:r>
      <w:r w:rsidRPr="003D71E1">
        <w:rPr>
          <w:rFonts w:cs="Times New Roman"/>
          <w:spacing w:val="-1"/>
          <w:lang w:val="ru-RU"/>
        </w:rPr>
        <w:t>после</w:t>
      </w:r>
      <w:r w:rsidRPr="003D71E1">
        <w:rPr>
          <w:rFonts w:cs="Times New Roman"/>
          <w:spacing w:val="51"/>
          <w:lang w:val="ru-RU"/>
        </w:rPr>
        <w:t xml:space="preserve"> </w:t>
      </w:r>
      <w:r w:rsidRPr="003D71E1">
        <w:rPr>
          <w:rFonts w:cs="Times New Roman"/>
          <w:spacing w:val="-1"/>
          <w:lang w:val="ru-RU"/>
        </w:rPr>
        <w:t>аварийных</w:t>
      </w:r>
      <w:r w:rsidRPr="003D71E1">
        <w:rPr>
          <w:rFonts w:cs="Times New Roman"/>
          <w:spacing w:val="73"/>
          <w:lang w:val="ru-RU"/>
        </w:rPr>
        <w:t xml:space="preserve"> </w:t>
      </w:r>
      <w:r w:rsidRPr="003D71E1">
        <w:rPr>
          <w:rFonts w:cs="Times New Roman"/>
          <w:spacing w:val="-1"/>
          <w:lang w:val="ru-RU"/>
        </w:rPr>
        <w:t>отключений,</w:t>
      </w:r>
      <w:r w:rsidRPr="003D71E1">
        <w:rPr>
          <w:rFonts w:cs="Times New Roman"/>
          <w:spacing w:val="23"/>
          <w:lang w:val="ru-RU"/>
        </w:rPr>
        <w:t xml:space="preserve"> </w:t>
      </w:r>
      <w:r w:rsidRPr="003D71E1">
        <w:rPr>
          <w:rFonts w:cs="Times New Roman"/>
          <w:lang w:val="ru-RU"/>
        </w:rPr>
        <w:t>в</w:t>
      </w:r>
      <w:r w:rsidRPr="003D71E1">
        <w:rPr>
          <w:rFonts w:cs="Times New Roman"/>
          <w:spacing w:val="23"/>
          <w:lang w:val="ru-RU"/>
        </w:rPr>
        <w:t xml:space="preserve"> </w:t>
      </w:r>
      <w:r w:rsidRPr="003D71E1">
        <w:rPr>
          <w:rFonts w:cs="Times New Roman"/>
          <w:spacing w:val="-1"/>
          <w:lang w:val="ru-RU"/>
        </w:rPr>
        <w:t>значительной</w:t>
      </w:r>
      <w:r w:rsidRPr="003D71E1">
        <w:rPr>
          <w:rFonts w:cs="Times New Roman"/>
          <w:spacing w:val="22"/>
          <w:lang w:val="ru-RU"/>
        </w:rPr>
        <w:t xml:space="preserve"> </w:t>
      </w:r>
      <w:r w:rsidRPr="003D71E1">
        <w:rPr>
          <w:rFonts w:cs="Times New Roman"/>
          <w:spacing w:val="-1"/>
          <w:lang w:val="ru-RU"/>
        </w:rPr>
        <w:t>степени</w:t>
      </w:r>
      <w:r w:rsidRPr="003D71E1">
        <w:rPr>
          <w:rFonts w:cs="Times New Roman"/>
          <w:spacing w:val="22"/>
          <w:lang w:val="ru-RU"/>
        </w:rPr>
        <w:t xml:space="preserve"> </w:t>
      </w:r>
      <w:r w:rsidRPr="003D71E1">
        <w:rPr>
          <w:rFonts w:cs="Times New Roman"/>
          <w:spacing w:val="-1"/>
          <w:lang w:val="ru-RU"/>
        </w:rPr>
        <w:t>зависит</w:t>
      </w:r>
      <w:r w:rsidRPr="003D71E1">
        <w:rPr>
          <w:rFonts w:cs="Times New Roman"/>
          <w:spacing w:val="21"/>
          <w:lang w:val="ru-RU"/>
        </w:rPr>
        <w:t xml:space="preserve"> </w:t>
      </w:r>
      <w:r w:rsidRPr="003D71E1">
        <w:rPr>
          <w:rFonts w:cs="Times New Roman"/>
          <w:lang w:val="ru-RU"/>
        </w:rPr>
        <w:t>от</w:t>
      </w:r>
      <w:r w:rsidRPr="003D71E1">
        <w:rPr>
          <w:rFonts w:cs="Times New Roman"/>
          <w:spacing w:val="24"/>
          <w:lang w:val="ru-RU"/>
        </w:rPr>
        <w:t xml:space="preserve"> </w:t>
      </w:r>
      <w:r w:rsidRPr="003D71E1">
        <w:rPr>
          <w:rFonts w:cs="Times New Roman"/>
          <w:spacing w:val="-1"/>
          <w:lang w:val="ru-RU"/>
        </w:rPr>
        <w:t>следующих</w:t>
      </w:r>
      <w:r w:rsidRPr="003D71E1">
        <w:rPr>
          <w:rFonts w:cs="Times New Roman"/>
          <w:spacing w:val="25"/>
          <w:lang w:val="ru-RU"/>
        </w:rPr>
        <w:t xml:space="preserve"> </w:t>
      </w:r>
      <w:r w:rsidRPr="003D71E1">
        <w:rPr>
          <w:rFonts w:cs="Times New Roman"/>
          <w:spacing w:val="-1"/>
          <w:lang w:val="ru-RU"/>
        </w:rPr>
        <w:t>факторов:</w:t>
      </w:r>
      <w:r w:rsidRPr="003D71E1">
        <w:rPr>
          <w:rFonts w:cs="Times New Roman"/>
          <w:spacing w:val="23"/>
          <w:lang w:val="ru-RU"/>
        </w:rPr>
        <w:t xml:space="preserve"> </w:t>
      </w:r>
      <w:r w:rsidRPr="003D71E1">
        <w:rPr>
          <w:rFonts w:cs="Times New Roman"/>
          <w:spacing w:val="-1"/>
          <w:lang w:val="ru-RU"/>
        </w:rPr>
        <w:t>диаметр</w:t>
      </w:r>
      <w:r w:rsidRPr="003D71E1">
        <w:rPr>
          <w:rFonts w:cs="Times New Roman"/>
          <w:spacing w:val="23"/>
          <w:lang w:val="ru-RU"/>
        </w:rPr>
        <w:t xml:space="preserve"> </w:t>
      </w:r>
      <w:r w:rsidRPr="003D71E1">
        <w:rPr>
          <w:rFonts w:cs="Times New Roman"/>
          <w:spacing w:val="-1"/>
          <w:lang w:val="ru-RU"/>
        </w:rPr>
        <w:t>трубопровода,</w:t>
      </w:r>
      <w:r w:rsidRPr="003D71E1">
        <w:rPr>
          <w:rFonts w:cs="Times New Roman"/>
          <w:spacing w:val="89"/>
          <w:lang w:val="ru-RU"/>
        </w:rPr>
        <w:t xml:space="preserve"> </w:t>
      </w:r>
      <w:r w:rsidRPr="003D71E1">
        <w:rPr>
          <w:rFonts w:cs="Times New Roman"/>
          <w:lang w:val="ru-RU"/>
        </w:rPr>
        <w:t>тип</w:t>
      </w:r>
      <w:r w:rsidRPr="003D71E1">
        <w:rPr>
          <w:rFonts w:cs="Times New Roman"/>
          <w:spacing w:val="17"/>
          <w:lang w:val="ru-RU"/>
        </w:rPr>
        <w:t xml:space="preserve"> </w:t>
      </w:r>
      <w:r w:rsidRPr="003D71E1">
        <w:rPr>
          <w:rFonts w:cs="Times New Roman"/>
          <w:spacing w:val="-1"/>
          <w:lang w:val="ru-RU"/>
        </w:rPr>
        <w:t>прокладки,</w:t>
      </w:r>
      <w:r w:rsidRPr="003D71E1">
        <w:rPr>
          <w:rFonts w:cs="Times New Roman"/>
          <w:spacing w:val="18"/>
          <w:lang w:val="ru-RU"/>
        </w:rPr>
        <w:t xml:space="preserve"> </w:t>
      </w:r>
      <w:r w:rsidRPr="003D71E1">
        <w:rPr>
          <w:rFonts w:cs="Times New Roman"/>
          <w:spacing w:val="-1"/>
          <w:lang w:val="ru-RU"/>
        </w:rPr>
        <w:t>объем</w:t>
      </w:r>
      <w:r w:rsidRPr="003D71E1">
        <w:rPr>
          <w:rFonts w:cs="Times New Roman"/>
          <w:spacing w:val="18"/>
          <w:lang w:val="ru-RU"/>
        </w:rPr>
        <w:t xml:space="preserve"> </w:t>
      </w:r>
      <w:r w:rsidRPr="003D71E1">
        <w:rPr>
          <w:rFonts w:cs="Times New Roman"/>
          <w:spacing w:val="-1"/>
          <w:lang w:val="ru-RU"/>
        </w:rPr>
        <w:t>дренирования</w:t>
      </w:r>
      <w:r w:rsidRPr="003D71E1">
        <w:rPr>
          <w:rFonts w:cs="Times New Roman"/>
          <w:spacing w:val="18"/>
          <w:lang w:val="ru-RU"/>
        </w:rPr>
        <w:t xml:space="preserve"> </w:t>
      </w:r>
      <w:r w:rsidRPr="003D71E1">
        <w:rPr>
          <w:rFonts w:cs="Times New Roman"/>
          <w:lang w:val="ru-RU"/>
        </w:rPr>
        <w:t>и</w:t>
      </w:r>
      <w:r w:rsidRPr="003D71E1">
        <w:rPr>
          <w:rFonts w:cs="Times New Roman"/>
          <w:spacing w:val="19"/>
          <w:lang w:val="ru-RU"/>
        </w:rPr>
        <w:t xml:space="preserve"> </w:t>
      </w:r>
      <w:r w:rsidRPr="003D71E1">
        <w:rPr>
          <w:rFonts w:cs="Times New Roman"/>
          <w:spacing w:val="-1"/>
          <w:lang w:val="ru-RU"/>
        </w:rPr>
        <w:t>заполнения</w:t>
      </w:r>
      <w:r w:rsidRPr="003D71E1">
        <w:rPr>
          <w:rFonts w:cs="Times New Roman"/>
          <w:spacing w:val="18"/>
          <w:lang w:val="ru-RU"/>
        </w:rPr>
        <w:t xml:space="preserve"> </w:t>
      </w:r>
      <w:r w:rsidRPr="003D71E1">
        <w:rPr>
          <w:rFonts w:cs="Times New Roman"/>
          <w:spacing w:val="-1"/>
          <w:lang w:val="ru-RU"/>
        </w:rPr>
        <w:t>тепловой</w:t>
      </w:r>
      <w:r w:rsidRPr="003D71E1">
        <w:rPr>
          <w:rFonts w:cs="Times New Roman"/>
          <w:spacing w:val="17"/>
          <w:lang w:val="ru-RU"/>
        </w:rPr>
        <w:t xml:space="preserve"> </w:t>
      </w:r>
      <w:r w:rsidRPr="003D71E1">
        <w:rPr>
          <w:rFonts w:cs="Times New Roman"/>
          <w:spacing w:val="-1"/>
          <w:lang w:val="ru-RU"/>
        </w:rPr>
        <w:t>сети,</w:t>
      </w:r>
      <w:r w:rsidRPr="003D71E1">
        <w:rPr>
          <w:rFonts w:cs="Times New Roman"/>
          <w:spacing w:val="18"/>
          <w:lang w:val="ru-RU"/>
        </w:rPr>
        <w:t xml:space="preserve"> </w:t>
      </w:r>
      <w:r w:rsidRPr="003D71E1">
        <w:rPr>
          <w:rFonts w:cs="Times New Roman"/>
          <w:lang w:val="ru-RU"/>
        </w:rPr>
        <w:t>а</w:t>
      </w:r>
      <w:r w:rsidRPr="003D71E1">
        <w:rPr>
          <w:rFonts w:cs="Times New Roman"/>
          <w:spacing w:val="18"/>
          <w:lang w:val="ru-RU"/>
        </w:rPr>
        <w:t xml:space="preserve"> </w:t>
      </w:r>
      <w:r w:rsidRPr="003D71E1">
        <w:rPr>
          <w:rFonts w:cs="Times New Roman"/>
          <w:spacing w:val="-1"/>
          <w:lang w:val="ru-RU"/>
        </w:rPr>
        <w:t>также</w:t>
      </w:r>
      <w:r w:rsidRPr="003D71E1">
        <w:rPr>
          <w:rFonts w:cs="Times New Roman"/>
          <w:spacing w:val="17"/>
          <w:lang w:val="ru-RU"/>
        </w:rPr>
        <w:t xml:space="preserve"> </w:t>
      </w:r>
      <w:r w:rsidRPr="003D71E1">
        <w:rPr>
          <w:rFonts w:cs="Times New Roman"/>
          <w:lang w:val="ru-RU"/>
        </w:rPr>
        <w:t>времени,</w:t>
      </w:r>
      <w:r w:rsidRPr="003D71E1">
        <w:rPr>
          <w:rFonts w:cs="Times New Roman"/>
          <w:spacing w:val="71"/>
          <w:lang w:val="ru-RU"/>
        </w:rPr>
        <w:t xml:space="preserve"> </w:t>
      </w:r>
      <w:r w:rsidRPr="003D71E1">
        <w:rPr>
          <w:rFonts w:cs="Times New Roman"/>
          <w:spacing w:val="-1"/>
          <w:lang w:val="ru-RU"/>
        </w:rPr>
        <w:t>затраченного</w:t>
      </w:r>
      <w:r w:rsidRPr="003D71E1">
        <w:rPr>
          <w:rFonts w:cs="Times New Roman"/>
          <w:lang w:val="ru-RU"/>
        </w:rPr>
        <w:t xml:space="preserve"> на</w:t>
      </w:r>
      <w:r w:rsidRPr="003D71E1">
        <w:rPr>
          <w:rFonts w:cs="Times New Roman"/>
          <w:spacing w:val="-1"/>
          <w:lang w:val="ru-RU"/>
        </w:rPr>
        <w:t xml:space="preserve"> согласование раскопок</w:t>
      </w:r>
      <w:r w:rsidRPr="003D71E1">
        <w:rPr>
          <w:rFonts w:cs="Times New Roman"/>
          <w:lang w:val="ru-RU"/>
        </w:rPr>
        <w:t xml:space="preserve"> с</w:t>
      </w:r>
      <w:r w:rsidRPr="003D71E1">
        <w:rPr>
          <w:rFonts w:cs="Times New Roman"/>
          <w:spacing w:val="-1"/>
          <w:lang w:val="ru-RU"/>
        </w:rPr>
        <w:t xml:space="preserve"> собственниками</w:t>
      </w:r>
      <w:r w:rsidRPr="003D71E1">
        <w:rPr>
          <w:rFonts w:cs="Times New Roman"/>
          <w:lang w:val="ru-RU"/>
        </w:rPr>
        <w:t xml:space="preserve"> </w:t>
      </w:r>
      <w:r w:rsidRPr="003D71E1">
        <w:rPr>
          <w:rFonts w:cs="Times New Roman"/>
          <w:spacing w:val="-1"/>
          <w:lang w:val="ru-RU"/>
        </w:rPr>
        <w:t>смежных</w:t>
      </w:r>
      <w:r w:rsidRPr="003D71E1">
        <w:rPr>
          <w:rFonts w:cs="Times New Roman"/>
          <w:spacing w:val="1"/>
          <w:lang w:val="ru-RU"/>
        </w:rPr>
        <w:t xml:space="preserve"> </w:t>
      </w:r>
      <w:r w:rsidRPr="003D71E1">
        <w:rPr>
          <w:rFonts w:cs="Times New Roman"/>
          <w:spacing w:val="-1"/>
          <w:lang w:val="ru-RU"/>
        </w:rPr>
        <w:t>коммуникаций.</w:t>
      </w:r>
    </w:p>
    <w:p w14:paraId="4FD67F7C" w14:textId="77777777" w:rsidR="00FC43DB" w:rsidRPr="003D71E1" w:rsidRDefault="00FC43DB" w:rsidP="00FC43DB">
      <w:pPr>
        <w:pStyle w:val="ad"/>
        <w:ind w:left="0" w:firstLine="567"/>
        <w:jc w:val="both"/>
        <w:rPr>
          <w:rFonts w:cs="Times New Roman"/>
          <w:spacing w:val="-1"/>
          <w:lang w:val="ru-RU"/>
        </w:rPr>
      </w:pPr>
      <w:r w:rsidRPr="003D71E1">
        <w:rPr>
          <w:rFonts w:cs="Times New Roman"/>
          <w:spacing w:val="-1"/>
          <w:lang w:val="ru-RU"/>
        </w:rPr>
        <w:t>Среднее</w:t>
      </w:r>
      <w:r w:rsidRPr="003D71E1">
        <w:rPr>
          <w:rFonts w:cs="Times New Roman"/>
          <w:spacing w:val="34"/>
          <w:lang w:val="ru-RU"/>
        </w:rPr>
        <w:t xml:space="preserve"> </w:t>
      </w:r>
      <w:r w:rsidRPr="003D71E1">
        <w:rPr>
          <w:rFonts w:cs="Times New Roman"/>
          <w:spacing w:val="-1"/>
          <w:lang w:val="ru-RU"/>
        </w:rPr>
        <w:t>время,</w:t>
      </w:r>
      <w:r w:rsidRPr="003D71E1">
        <w:rPr>
          <w:rFonts w:cs="Times New Roman"/>
          <w:spacing w:val="35"/>
          <w:lang w:val="ru-RU"/>
        </w:rPr>
        <w:t xml:space="preserve"> </w:t>
      </w:r>
      <w:r w:rsidRPr="003D71E1">
        <w:rPr>
          <w:rFonts w:cs="Times New Roman"/>
          <w:spacing w:val="-1"/>
          <w:lang w:val="ru-RU"/>
        </w:rPr>
        <w:t>затраченное</w:t>
      </w:r>
      <w:r w:rsidRPr="003D71E1">
        <w:rPr>
          <w:rFonts w:cs="Times New Roman"/>
          <w:spacing w:val="34"/>
          <w:lang w:val="ru-RU"/>
        </w:rPr>
        <w:t xml:space="preserve"> </w:t>
      </w:r>
      <w:r w:rsidRPr="003D71E1">
        <w:rPr>
          <w:rFonts w:cs="Times New Roman"/>
          <w:lang w:val="ru-RU"/>
        </w:rPr>
        <w:t>на</w:t>
      </w:r>
      <w:r w:rsidRPr="003D71E1">
        <w:rPr>
          <w:rFonts w:cs="Times New Roman"/>
          <w:spacing w:val="34"/>
          <w:lang w:val="ru-RU"/>
        </w:rPr>
        <w:t xml:space="preserve"> </w:t>
      </w:r>
      <w:r w:rsidRPr="003D71E1">
        <w:rPr>
          <w:rFonts w:cs="Times New Roman"/>
          <w:spacing w:val="-1"/>
          <w:lang w:val="ru-RU"/>
        </w:rPr>
        <w:t>восстановление</w:t>
      </w:r>
      <w:r w:rsidRPr="003D71E1">
        <w:rPr>
          <w:rFonts w:cs="Times New Roman"/>
          <w:spacing w:val="34"/>
          <w:lang w:val="ru-RU"/>
        </w:rPr>
        <w:t xml:space="preserve"> </w:t>
      </w:r>
      <w:r w:rsidRPr="003D71E1">
        <w:rPr>
          <w:rFonts w:cs="Times New Roman"/>
          <w:spacing w:val="-1"/>
          <w:lang w:val="ru-RU"/>
        </w:rPr>
        <w:t>теплоснабжения</w:t>
      </w:r>
      <w:r w:rsidRPr="003D71E1">
        <w:rPr>
          <w:rFonts w:cs="Times New Roman"/>
          <w:spacing w:val="33"/>
          <w:lang w:val="ru-RU"/>
        </w:rPr>
        <w:t xml:space="preserve"> </w:t>
      </w:r>
      <w:r w:rsidRPr="003D71E1">
        <w:rPr>
          <w:rFonts w:cs="Times New Roman"/>
          <w:spacing w:val="-1"/>
          <w:lang w:val="ru-RU"/>
        </w:rPr>
        <w:t>потребителей</w:t>
      </w:r>
      <w:r w:rsidRPr="003D71E1">
        <w:rPr>
          <w:rFonts w:cs="Times New Roman"/>
          <w:spacing w:val="36"/>
          <w:lang w:val="ru-RU"/>
        </w:rPr>
        <w:t xml:space="preserve"> </w:t>
      </w:r>
      <w:r w:rsidRPr="003D71E1">
        <w:rPr>
          <w:rFonts w:cs="Times New Roman"/>
          <w:spacing w:val="-1"/>
          <w:lang w:val="ru-RU"/>
        </w:rPr>
        <w:t>после</w:t>
      </w:r>
      <w:r w:rsidRPr="003D71E1">
        <w:rPr>
          <w:rFonts w:cs="Times New Roman"/>
          <w:spacing w:val="107"/>
          <w:lang w:val="ru-RU"/>
        </w:rPr>
        <w:t xml:space="preserve"> </w:t>
      </w:r>
      <w:r w:rsidRPr="003D71E1">
        <w:rPr>
          <w:rFonts w:cs="Times New Roman"/>
          <w:spacing w:val="-1"/>
          <w:lang w:val="ru-RU"/>
        </w:rPr>
        <w:t>аварийных</w:t>
      </w:r>
      <w:r w:rsidRPr="003D71E1">
        <w:rPr>
          <w:rFonts w:cs="Times New Roman"/>
          <w:spacing w:val="42"/>
          <w:lang w:val="ru-RU"/>
        </w:rPr>
        <w:t xml:space="preserve"> </w:t>
      </w:r>
      <w:r w:rsidRPr="003D71E1">
        <w:rPr>
          <w:rFonts w:cs="Times New Roman"/>
          <w:spacing w:val="-1"/>
          <w:lang w:val="ru-RU"/>
        </w:rPr>
        <w:t>отключений</w:t>
      </w:r>
      <w:r w:rsidRPr="003D71E1">
        <w:rPr>
          <w:rFonts w:cs="Times New Roman"/>
          <w:spacing w:val="41"/>
          <w:lang w:val="ru-RU"/>
        </w:rPr>
        <w:t xml:space="preserve"> </w:t>
      </w:r>
      <w:r w:rsidRPr="003D71E1">
        <w:rPr>
          <w:rFonts w:cs="Times New Roman"/>
          <w:lang w:val="ru-RU"/>
        </w:rPr>
        <w:t>в</w:t>
      </w:r>
      <w:r w:rsidRPr="003D71E1">
        <w:rPr>
          <w:rFonts w:cs="Times New Roman"/>
          <w:spacing w:val="40"/>
          <w:lang w:val="ru-RU"/>
        </w:rPr>
        <w:t xml:space="preserve"> </w:t>
      </w:r>
      <w:r w:rsidRPr="003D71E1">
        <w:rPr>
          <w:rFonts w:cs="Times New Roman"/>
          <w:spacing w:val="-1"/>
          <w:lang w:val="ru-RU"/>
        </w:rPr>
        <w:t>отопительный</w:t>
      </w:r>
      <w:r w:rsidRPr="003D71E1">
        <w:rPr>
          <w:rFonts w:cs="Times New Roman"/>
          <w:spacing w:val="41"/>
          <w:lang w:val="ru-RU"/>
        </w:rPr>
        <w:t xml:space="preserve"> </w:t>
      </w:r>
      <w:r w:rsidRPr="003D71E1">
        <w:rPr>
          <w:rFonts w:cs="Times New Roman"/>
          <w:spacing w:val="-1"/>
          <w:lang w:val="ru-RU"/>
        </w:rPr>
        <w:t>период,</w:t>
      </w:r>
      <w:r w:rsidRPr="003D71E1">
        <w:rPr>
          <w:rFonts w:cs="Times New Roman"/>
          <w:spacing w:val="40"/>
          <w:lang w:val="ru-RU"/>
        </w:rPr>
        <w:t xml:space="preserve"> </w:t>
      </w:r>
      <w:r w:rsidRPr="003D71E1">
        <w:rPr>
          <w:rFonts w:cs="Times New Roman"/>
          <w:spacing w:val="-1"/>
          <w:lang w:val="ru-RU"/>
        </w:rPr>
        <w:t>зависит</w:t>
      </w:r>
      <w:r w:rsidRPr="003D71E1">
        <w:rPr>
          <w:rFonts w:cs="Times New Roman"/>
          <w:spacing w:val="38"/>
          <w:lang w:val="ru-RU"/>
        </w:rPr>
        <w:t xml:space="preserve"> </w:t>
      </w:r>
      <w:r w:rsidRPr="003D71E1">
        <w:rPr>
          <w:rFonts w:cs="Times New Roman"/>
          <w:lang w:val="ru-RU"/>
        </w:rPr>
        <w:t>от</w:t>
      </w:r>
      <w:r w:rsidRPr="003D71E1">
        <w:rPr>
          <w:rFonts w:cs="Times New Roman"/>
          <w:spacing w:val="38"/>
          <w:lang w:val="ru-RU"/>
        </w:rPr>
        <w:t xml:space="preserve"> </w:t>
      </w:r>
      <w:r w:rsidRPr="003D71E1">
        <w:rPr>
          <w:rFonts w:cs="Times New Roman"/>
          <w:spacing w:val="-1"/>
          <w:lang w:val="ru-RU"/>
        </w:rPr>
        <w:t>характеристик</w:t>
      </w:r>
      <w:r w:rsidRPr="003D71E1">
        <w:rPr>
          <w:rFonts w:cs="Times New Roman"/>
          <w:spacing w:val="38"/>
          <w:lang w:val="ru-RU"/>
        </w:rPr>
        <w:t xml:space="preserve"> </w:t>
      </w:r>
      <w:r w:rsidRPr="003D71E1">
        <w:rPr>
          <w:rFonts w:cs="Times New Roman"/>
          <w:spacing w:val="-1"/>
          <w:lang w:val="ru-RU"/>
        </w:rPr>
        <w:t>трубопровода</w:t>
      </w:r>
      <w:r w:rsidRPr="003D71E1">
        <w:rPr>
          <w:rFonts w:cs="Times New Roman"/>
          <w:spacing w:val="77"/>
          <w:lang w:val="ru-RU"/>
        </w:rPr>
        <w:t xml:space="preserve"> </w:t>
      </w:r>
      <w:r w:rsidRPr="003D71E1">
        <w:rPr>
          <w:rFonts w:cs="Times New Roman"/>
          <w:spacing w:val="-1"/>
          <w:lang w:val="ru-RU"/>
        </w:rPr>
        <w:t>отключаемой</w:t>
      </w:r>
      <w:r w:rsidRPr="003D71E1">
        <w:rPr>
          <w:rFonts w:cs="Times New Roman"/>
          <w:spacing w:val="24"/>
          <w:lang w:val="ru-RU"/>
        </w:rPr>
        <w:t xml:space="preserve"> </w:t>
      </w:r>
      <w:r w:rsidRPr="003D71E1">
        <w:rPr>
          <w:rFonts w:cs="Times New Roman"/>
          <w:spacing w:val="-1"/>
          <w:lang w:val="ru-RU"/>
        </w:rPr>
        <w:t>теплосети.</w:t>
      </w:r>
      <w:r w:rsidRPr="003D71E1">
        <w:rPr>
          <w:rFonts w:cs="Times New Roman"/>
          <w:spacing w:val="23"/>
          <w:lang w:val="ru-RU"/>
        </w:rPr>
        <w:t xml:space="preserve"> </w:t>
      </w:r>
      <w:r w:rsidRPr="003D71E1">
        <w:rPr>
          <w:rFonts w:cs="Times New Roman"/>
          <w:spacing w:val="-1"/>
          <w:lang w:val="ru-RU"/>
        </w:rPr>
        <w:t>Нормативный</w:t>
      </w:r>
      <w:r w:rsidRPr="003D71E1">
        <w:rPr>
          <w:rFonts w:cs="Times New Roman"/>
          <w:spacing w:val="24"/>
          <w:lang w:val="ru-RU"/>
        </w:rPr>
        <w:t xml:space="preserve"> </w:t>
      </w:r>
      <w:r w:rsidRPr="003D71E1">
        <w:rPr>
          <w:rFonts w:cs="Times New Roman"/>
          <w:spacing w:val="-1"/>
          <w:lang w:val="ru-RU"/>
        </w:rPr>
        <w:t>перерыв</w:t>
      </w:r>
      <w:r w:rsidRPr="003D71E1">
        <w:rPr>
          <w:rFonts w:cs="Times New Roman"/>
          <w:spacing w:val="22"/>
          <w:lang w:val="ru-RU"/>
        </w:rPr>
        <w:t xml:space="preserve"> </w:t>
      </w:r>
      <w:r w:rsidRPr="003D71E1">
        <w:rPr>
          <w:rFonts w:cs="Times New Roman"/>
          <w:spacing w:val="-1"/>
          <w:lang w:val="ru-RU"/>
        </w:rPr>
        <w:t>теплоснабжения</w:t>
      </w:r>
      <w:r w:rsidRPr="003D71E1">
        <w:rPr>
          <w:rFonts w:cs="Times New Roman"/>
          <w:spacing w:val="23"/>
          <w:lang w:val="ru-RU"/>
        </w:rPr>
        <w:t xml:space="preserve"> </w:t>
      </w:r>
      <w:r w:rsidRPr="003D71E1">
        <w:rPr>
          <w:rFonts w:cs="Times New Roman"/>
          <w:lang w:val="ru-RU"/>
        </w:rPr>
        <w:t>(с</w:t>
      </w:r>
      <w:r w:rsidRPr="003D71E1">
        <w:rPr>
          <w:rFonts w:cs="Times New Roman"/>
          <w:spacing w:val="22"/>
          <w:lang w:val="ru-RU"/>
        </w:rPr>
        <w:t xml:space="preserve"> </w:t>
      </w:r>
      <w:r w:rsidRPr="003D71E1">
        <w:rPr>
          <w:rFonts w:cs="Times New Roman"/>
          <w:spacing w:val="-1"/>
          <w:lang w:val="ru-RU"/>
        </w:rPr>
        <w:t>момента</w:t>
      </w:r>
      <w:r w:rsidRPr="003D71E1">
        <w:rPr>
          <w:rFonts w:cs="Times New Roman"/>
          <w:spacing w:val="22"/>
          <w:lang w:val="ru-RU"/>
        </w:rPr>
        <w:t xml:space="preserve"> </w:t>
      </w:r>
      <w:r w:rsidRPr="003D71E1">
        <w:rPr>
          <w:rFonts w:cs="Times New Roman"/>
          <w:spacing w:val="-1"/>
          <w:lang w:val="ru-RU"/>
        </w:rPr>
        <w:t>обнаружения,</w:t>
      </w:r>
      <w:r w:rsidRPr="003D71E1">
        <w:rPr>
          <w:rFonts w:cs="Times New Roman"/>
          <w:spacing w:val="107"/>
          <w:lang w:val="ru-RU"/>
        </w:rPr>
        <w:t xml:space="preserve"> </w:t>
      </w:r>
      <w:r w:rsidRPr="003D71E1">
        <w:rPr>
          <w:rFonts w:cs="Times New Roman"/>
          <w:spacing w:val="-1"/>
          <w:lang w:val="ru-RU"/>
        </w:rPr>
        <w:t>идентификации</w:t>
      </w:r>
      <w:r w:rsidRPr="003D71E1">
        <w:rPr>
          <w:rFonts w:cs="Times New Roman"/>
          <w:spacing w:val="19"/>
          <w:lang w:val="ru-RU"/>
        </w:rPr>
        <w:t xml:space="preserve"> </w:t>
      </w:r>
      <w:r w:rsidRPr="003D71E1">
        <w:rPr>
          <w:rFonts w:cs="Times New Roman"/>
          <w:spacing w:val="-1"/>
          <w:lang w:val="ru-RU"/>
        </w:rPr>
        <w:t>дефекта</w:t>
      </w:r>
      <w:r w:rsidRPr="003D71E1">
        <w:rPr>
          <w:rFonts w:cs="Times New Roman"/>
          <w:spacing w:val="18"/>
          <w:lang w:val="ru-RU"/>
        </w:rPr>
        <w:t xml:space="preserve"> </w:t>
      </w:r>
      <w:r w:rsidRPr="003D71E1">
        <w:rPr>
          <w:rFonts w:cs="Times New Roman"/>
          <w:lang w:val="ru-RU"/>
        </w:rPr>
        <w:t>и</w:t>
      </w:r>
      <w:r w:rsidRPr="003D71E1">
        <w:rPr>
          <w:rFonts w:cs="Times New Roman"/>
          <w:spacing w:val="19"/>
          <w:lang w:val="ru-RU"/>
        </w:rPr>
        <w:t xml:space="preserve"> </w:t>
      </w:r>
      <w:r w:rsidRPr="003D71E1">
        <w:rPr>
          <w:rFonts w:cs="Times New Roman"/>
          <w:spacing w:val="-1"/>
          <w:lang w:val="ru-RU"/>
        </w:rPr>
        <w:t>подготовки</w:t>
      </w:r>
      <w:r w:rsidRPr="003D71E1">
        <w:rPr>
          <w:rFonts w:cs="Times New Roman"/>
          <w:spacing w:val="19"/>
          <w:lang w:val="ru-RU"/>
        </w:rPr>
        <w:t xml:space="preserve"> </w:t>
      </w:r>
      <w:r w:rsidRPr="003D71E1">
        <w:rPr>
          <w:rFonts w:cs="Times New Roman"/>
          <w:spacing w:val="-1"/>
          <w:lang w:val="ru-RU"/>
        </w:rPr>
        <w:t>рабочего</w:t>
      </w:r>
      <w:r w:rsidRPr="003D71E1">
        <w:rPr>
          <w:rFonts w:cs="Times New Roman"/>
          <w:spacing w:val="18"/>
          <w:lang w:val="ru-RU"/>
        </w:rPr>
        <w:t xml:space="preserve"> </w:t>
      </w:r>
      <w:r w:rsidRPr="003D71E1">
        <w:rPr>
          <w:rFonts w:cs="Times New Roman"/>
          <w:spacing w:val="-1"/>
          <w:lang w:val="ru-RU"/>
        </w:rPr>
        <w:t>места,</w:t>
      </w:r>
      <w:r w:rsidRPr="003D71E1">
        <w:rPr>
          <w:rFonts w:cs="Times New Roman"/>
          <w:spacing w:val="18"/>
          <w:lang w:val="ru-RU"/>
        </w:rPr>
        <w:t xml:space="preserve"> </w:t>
      </w:r>
      <w:r w:rsidRPr="003D71E1">
        <w:rPr>
          <w:rFonts w:cs="Times New Roman"/>
          <w:spacing w:val="-1"/>
          <w:lang w:val="ru-RU"/>
        </w:rPr>
        <w:t>включающего</w:t>
      </w:r>
      <w:r w:rsidRPr="003D71E1">
        <w:rPr>
          <w:rFonts w:cs="Times New Roman"/>
          <w:spacing w:val="18"/>
          <w:lang w:val="ru-RU"/>
        </w:rPr>
        <w:t xml:space="preserve"> </w:t>
      </w:r>
      <w:r w:rsidRPr="003D71E1">
        <w:rPr>
          <w:rFonts w:cs="Times New Roman"/>
          <w:lang w:val="ru-RU"/>
        </w:rPr>
        <w:t>в</w:t>
      </w:r>
      <w:r w:rsidRPr="003D71E1">
        <w:rPr>
          <w:rFonts w:cs="Times New Roman"/>
          <w:spacing w:val="18"/>
          <w:lang w:val="ru-RU"/>
        </w:rPr>
        <w:t xml:space="preserve"> </w:t>
      </w:r>
      <w:r w:rsidRPr="003D71E1">
        <w:rPr>
          <w:rFonts w:cs="Times New Roman"/>
          <w:spacing w:val="-1"/>
          <w:lang w:val="ru-RU"/>
        </w:rPr>
        <w:t>себя</w:t>
      </w:r>
      <w:r w:rsidRPr="003D71E1">
        <w:rPr>
          <w:rFonts w:cs="Times New Roman"/>
          <w:spacing w:val="21"/>
          <w:lang w:val="ru-RU"/>
        </w:rPr>
        <w:t xml:space="preserve"> </w:t>
      </w:r>
      <w:r w:rsidRPr="003D71E1">
        <w:rPr>
          <w:rFonts w:cs="Times New Roman"/>
          <w:spacing w:val="-1"/>
          <w:lang w:val="ru-RU"/>
        </w:rPr>
        <w:t>установление</w:t>
      </w:r>
      <w:r w:rsidRPr="003D71E1">
        <w:rPr>
          <w:rFonts w:cs="Times New Roman"/>
          <w:spacing w:val="83"/>
          <w:lang w:val="ru-RU"/>
        </w:rPr>
        <w:t xml:space="preserve"> </w:t>
      </w:r>
      <w:r w:rsidRPr="003D71E1">
        <w:rPr>
          <w:rFonts w:cs="Times New Roman"/>
          <w:spacing w:val="-1"/>
          <w:lang w:val="ru-RU"/>
        </w:rPr>
        <w:t>точного</w:t>
      </w:r>
      <w:r w:rsidRPr="003D71E1">
        <w:rPr>
          <w:rFonts w:cs="Times New Roman"/>
          <w:spacing w:val="47"/>
          <w:lang w:val="ru-RU"/>
        </w:rPr>
        <w:t xml:space="preserve"> </w:t>
      </w:r>
      <w:r w:rsidRPr="003D71E1">
        <w:rPr>
          <w:rFonts w:cs="Times New Roman"/>
          <w:spacing w:val="-1"/>
          <w:lang w:val="ru-RU"/>
        </w:rPr>
        <w:t>места</w:t>
      </w:r>
      <w:r w:rsidRPr="003D71E1">
        <w:rPr>
          <w:rFonts w:cs="Times New Roman"/>
          <w:spacing w:val="46"/>
          <w:lang w:val="ru-RU"/>
        </w:rPr>
        <w:t xml:space="preserve"> </w:t>
      </w:r>
      <w:r w:rsidRPr="003D71E1">
        <w:rPr>
          <w:rFonts w:cs="Times New Roman"/>
          <w:spacing w:val="-1"/>
          <w:lang w:val="ru-RU"/>
        </w:rPr>
        <w:t>повреждения</w:t>
      </w:r>
      <w:r w:rsidRPr="003D71E1">
        <w:rPr>
          <w:rFonts w:cs="Times New Roman"/>
          <w:spacing w:val="47"/>
          <w:lang w:val="ru-RU"/>
        </w:rPr>
        <w:t xml:space="preserve"> </w:t>
      </w:r>
      <w:r w:rsidRPr="003D71E1">
        <w:rPr>
          <w:rFonts w:cs="Times New Roman"/>
          <w:spacing w:val="-1"/>
          <w:lang w:val="ru-RU"/>
        </w:rPr>
        <w:t>(со</w:t>
      </w:r>
      <w:r w:rsidRPr="003D71E1">
        <w:rPr>
          <w:rFonts w:cs="Times New Roman"/>
          <w:spacing w:val="47"/>
          <w:lang w:val="ru-RU"/>
        </w:rPr>
        <w:t xml:space="preserve"> </w:t>
      </w:r>
      <w:r w:rsidRPr="003D71E1">
        <w:rPr>
          <w:rFonts w:cs="Times New Roman"/>
          <w:spacing w:val="-1"/>
          <w:lang w:val="ru-RU"/>
        </w:rPr>
        <w:t>вскрытием</w:t>
      </w:r>
      <w:r w:rsidRPr="003D71E1">
        <w:rPr>
          <w:rFonts w:cs="Times New Roman"/>
          <w:spacing w:val="47"/>
          <w:lang w:val="ru-RU"/>
        </w:rPr>
        <w:t xml:space="preserve"> </w:t>
      </w:r>
      <w:r w:rsidRPr="003D71E1">
        <w:rPr>
          <w:rFonts w:cs="Times New Roman"/>
          <w:spacing w:val="-1"/>
          <w:lang w:val="ru-RU"/>
        </w:rPr>
        <w:t>канала)</w:t>
      </w:r>
      <w:r w:rsidRPr="003D71E1">
        <w:rPr>
          <w:rFonts w:cs="Times New Roman"/>
          <w:spacing w:val="47"/>
          <w:lang w:val="ru-RU"/>
        </w:rPr>
        <w:t xml:space="preserve"> </w:t>
      </w:r>
      <w:r w:rsidRPr="003D71E1">
        <w:rPr>
          <w:rFonts w:cs="Times New Roman"/>
          <w:lang w:val="ru-RU"/>
        </w:rPr>
        <w:t>и</w:t>
      </w:r>
      <w:r w:rsidRPr="003D71E1">
        <w:rPr>
          <w:rFonts w:cs="Times New Roman"/>
          <w:spacing w:val="48"/>
          <w:lang w:val="ru-RU"/>
        </w:rPr>
        <w:t xml:space="preserve"> </w:t>
      </w:r>
      <w:r w:rsidRPr="003D71E1">
        <w:rPr>
          <w:rFonts w:cs="Times New Roman"/>
          <w:spacing w:val="-1"/>
          <w:lang w:val="ru-RU"/>
        </w:rPr>
        <w:t>начала</w:t>
      </w:r>
      <w:r w:rsidRPr="003D71E1">
        <w:rPr>
          <w:rFonts w:cs="Times New Roman"/>
          <w:spacing w:val="47"/>
          <w:lang w:val="ru-RU"/>
        </w:rPr>
        <w:t xml:space="preserve"> </w:t>
      </w:r>
      <w:r w:rsidRPr="003D71E1">
        <w:rPr>
          <w:rFonts w:cs="Times New Roman"/>
          <w:spacing w:val="-1"/>
          <w:lang w:val="ru-RU"/>
        </w:rPr>
        <w:t>операций</w:t>
      </w:r>
      <w:r w:rsidRPr="003D71E1">
        <w:rPr>
          <w:rFonts w:cs="Times New Roman"/>
          <w:spacing w:val="46"/>
          <w:lang w:val="ru-RU"/>
        </w:rPr>
        <w:t xml:space="preserve"> </w:t>
      </w:r>
      <w:r w:rsidRPr="003D71E1">
        <w:rPr>
          <w:rFonts w:cs="Times New Roman"/>
          <w:lang w:val="ru-RU"/>
        </w:rPr>
        <w:t>по</w:t>
      </w:r>
      <w:r w:rsidRPr="003D71E1">
        <w:rPr>
          <w:rFonts w:cs="Times New Roman"/>
          <w:spacing w:val="47"/>
          <w:lang w:val="ru-RU"/>
        </w:rPr>
        <w:t xml:space="preserve"> </w:t>
      </w:r>
      <w:r w:rsidRPr="003D71E1">
        <w:rPr>
          <w:rFonts w:cs="Times New Roman"/>
          <w:spacing w:val="-1"/>
          <w:lang w:val="ru-RU"/>
        </w:rPr>
        <w:t>локализации</w:t>
      </w:r>
      <w:r w:rsidRPr="003D71E1">
        <w:rPr>
          <w:rFonts w:cs="Times New Roman"/>
          <w:spacing w:val="79"/>
          <w:lang w:val="ru-RU"/>
        </w:rPr>
        <w:t xml:space="preserve"> </w:t>
      </w:r>
      <w:r w:rsidRPr="003D71E1">
        <w:rPr>
          <w:rFonts w:cs="Times New Roman"/>
          <w:spacing w:val="-1"/>
          <w:lang w:val="ru-RU"/>
        </w:rPr>
        <w:t>поврежденного</w:t>
      </w:r>
      <w:r w:rsidRPr="003D71E1">
        <w:rPr>
          <w:rFonts w:cs="Times New Roman"/>
          <w:spacing w:val="57"/>
          <w:lang w:val="ru-RU"/>
        </w:rPr>
        <w:t xml:space="preserve"> </w:t>
      </w:r>
      <w:r w:rsidRPr="003D71E1">
        <w:rPr>
          <w:rFonts w:cs="Times New Roman"/>
          <w:spacing w:val="-1"/>
          <w:lang w:val="ru-RU"/>
        </w:rPr>
        <w:t>трубопровода).</w:t>
      </w:r>
      <w:r w:rsidRPr="003D71E1">
        <w:rPr>
          <w:rFonts w:cs="Times New Roman"/>
          <w:spacing w:val="56"/>
          <w:lang w:val="ru-RU"/>
        </w:rPr>
        <w:t xml:space="preserve"> </w:t>
      </w:r>
      <w:r w:rsidRPr="003D71E1">
        <w:rPr>
          <w:rFonts w:cs="Times New Roman"/>
          <w:spacing w:val="-1"/>
          <w:lang w:val="ru-RU"/>
        </w:rPr>
        <w:t>Указанные</w:t>
      </w:r>
      <w:r w:rsidRPr="003D71E1">
        <w:rPr>
          <w:rFonts w:cs="Times New Roman"/>
          <w:spacing w:val="55"/>
          <w:lang w:val="ru-RU"/>
        </w:rPr>
        <w:t xml:space="preserve"> </w:t>
      </w:r>
      <w:r w:rsidRPr="003D71E1">
        <w:rPr>
          <w:rFonts w:cs="Times New Roman"/>
          <w:spacing w:val="-1"/>
          <w:lang w:val="ru-RU"/>
        </w:rPr>
        <w:t>нормативы</w:t>
      </w:r>
      <w:r w:rsidRPr="003D71E1">
        <w:rPr>
          <w:rFonts w:cs="Times New Roman"/>
          <w:spacing w:val="56"/>
          <w:lang w:val="ru-RU"/>
        </w:rPr>
        <w:t xml:space="preserve"> </w:t>
      </w:r>
      <w:r w:rsidRPr="003D71E1">
        <w:rPr>
          <w:rFonts w:cs="Times New Roman"/>
          <w:spacing w:val="-1"/>
          <w:lang w:val="ru-RU"/>
        </w:rPr>
        <w:t>регламентированы</w:t>
      </w:r>
      <w:r w:rsidRPr="003D71E1">
        <w:rPr>
          <w:rFonts w:cs="Times New Roman"/>
          <w:spacing w:val="56"/>
          <w:lang w:val="ru-RU"/>
        </w:rPr>
        <w:t xml:space="preserve"> </w:t>
      </w:r>
      <w:r w:rsidRPr="003D71E1">
        <w:rPr>
          <w:rFonts w:cs="Times New Roman"/>
          <w:lang w:val="ru-RU"/>
        </w:rPr>
        <w:t>п.</w:t>
      </w:r>
      <w:r w:rsidRPr="003D71E1">
        <w:rPr>
          <w:rFonts w:cs="Times New Roman"/>
          <w:spacing w:val="57"/>
          <w:lang w:val="ru-RU"/>
        </w:rPr>
        <w:t xml:space="preserve"> </w:t>
      </w:r>
      <w:r w:rsidRPr="003D71E1">
        <w:rPr>
          <w:rFonts w:cs="Times New Roman"/>
          <w:lang w:val="ru-RU"/>
        </w:rPr>
        <w:t>6.10</w:t>
      </w:r>
      <w:r w:rsidRPr="003D71E1">
        <w:rPr>
          <w:rFonts w:cs="Times New Roman"/>
          <w:spacing w:val="57"/>
          <w:lang w:val="ru-RU"/>
        </w:rPr>
        <w:t xml:space="preserve"> </w:t>
      </w:r>
      <w:r w:rsidRPr="003D71E1">
        <w:rPr>
          <w:rFonts w:cs="Times New Roman"/>
          <w:lang w:val="ru-RU"/>
        </w:rPr>
        <w:t>СП</w:t>
      </w:r>
      <w:r w:rsidRPr="003D71E1">
        <w:rPr>
          <w:rFonts w:cs="Times New Roman"/>
          <w:spacing w:val="101"/>
          <w:lang w:val="ru-RU"/>
        </w:rPr>
        <w:t xml:space="preserve"> </w:t>
      </w:r>
      <w:r w:rsidRPr="003D71E1">
        <w:rPr>
          <w:rFonts w:cs="Times New Roman"/>
          <w:lang w:val="ru-RU"/>
        </w:rPr>
        <w:t>124.13330.2012</w:t>
      </w:r>
      <w:r w:rsidRPr="003D71E1">
        <w:rPr>
          <w:rFonts w:cs="Times New Roman"/>
          <w:spacing w:val="11"/>
          <w:lang w:val="ru-RU"/>
        </w:rPr>
        <w:t xml:space="preserve"> </w:t>
      </w:r>
      <w:r w:rsidRPr="003D71E1">
        <w:rPr>
          <w:rFonts w:cs="Times New Roman"/>
          <w:spacing w:val="-1"/>
          <w:lang w:val="ru-RU"/>
        </w:rPr>
        <w:t>Тепловые</w:t>
      </w:r>
      <w:r w:rsidRPr="003D71E1">
        <w:rPr>
          <w:rFonts w:cs="Times New Roman"/>
          <w:spacing w:val="10"/>
          <w:lang w:val="ru-RU"/>
        </w:rPr>
        <w:t xml:space="preserve"> </w:t>
      </w:r>
      <w:r w:rsidRPr="003D71E1">
        <w:rPr>
          <w:rFonts w:cs="Times New Roman"/>
          <w:lang w:val="ru-RU"/>
        </w:rPr>
        <w:t>сети.</w:t>
      </w:r>
      <w:r w:rsidRPr="003D71E1">
        <w:rPr>
          <w:rFonts w:cs="Times New Roman"/>
          <w:spacing w:val="11"/>
          <w:lang w:val="ru-RU"/>
        </w:rPr>
        <w:t xml:space="preserve"> </w:t>
      </w:r>
      <w:r w:rsidRPr="003D71E1">
        <w:rPr>
          <w:rFonts w:cs="Times New Roman"/>
          <w:spacing w:val="-1"/>
          <w:lang w:val="ru-RU"/>
        </w:rPr>
        <w:t>Актуализированная</w:t>
      </w:r>
      <w:r w:rsidRPr="003D71E1">
        <w:rPr>
          <w:rFonts w:cs="Times New Roman"/>
          <w:spacing w:val="16"/>
          <w:lang w:val="ru-RU"/>
        </w:rPr>
        <w:t xml:space="preserve"> </w:t>
      </w:r>
      <w:r w:rsidRPr="003D71E1">
        <w:rPr>
          <w:rFonts w:cs="Times New Roman"/>
          <w:spacing w:val="-1"/>
          <w:lang w:val="ru-RU"/>
        </w:rPr>
        <w:t>редакция</w:t>
      </w:r>
      <w:r w:rsidRPr="003D71E1">
        <w:rPr>
          <w:rFonts w:cs="Times New Roman"/>
          <w:spacing w:val="11"/>
          <w:lang w:val="ru-RU"/>
        </w:rPr>
        <w:t xml:space="preserve"> </w:t>
      </w:r>
      <w:r w:rsidRPr="003D71E1">
        <w:rPr>
          <w:rFonts w:cs="Times New Roman"/>
          <w:lang w:val="ru-RU"/>
        </w:rPr>
        <w:t>СНиП</w:t>
      </w:r>
      <w:r w:rsidRPr="003D71E1">
        <w:rPr>
          <w:rFonts w:cs="Times New Roman"/>
          <w:spacing w:val="8"/>
          <w:lang w:val="ru-RU"/>
        </w:rPr>
        <w:t xml:space="preserve"> </w:t>
      </w:r>
      <w:r w:rsidRPr="003D71E1">
        <w:rPr>
          <w:rFonts w:cs="Times New Roman"/>
          <w:spacing w:val="-1"/>
          <w:lang w:val="ru-RU"/>
        </w:rPr>
        <w:t>41-02-2003</w:t>
      </w:r>
      <w:r w:rsidRPr="003D71E1">
        <w:rPr>
          <w:rFonts w:cs="Times New Roman"/>
          <w:spacing w:val="11"/>
          <w:lang w:val="ru-RU"/>
        </w:rPr>
        <w:t xml:space="preserve"> </w:t>
      </w:r>
      <w:r w:rsidRPr="003D71E1">
        <w:rPr>
          <w:rFonts w:cs="Times New Roman"/>
          <w:lang w:val="ru-RU"/>
        </w:rPr>
        <w:t>и</w:t>
      </w:r>
      <w:r w:rsidRPr="003D71E1">
        <w:rPr>
          <w:rFonts w:cs="Times New Roman"/>
          <w:spacing w:val="12"/>
          <w:lang w:val="ru-RU"/>
        </w:rPr>
        <w:t xml:space="preserve"> </w:t>
      </w:r>
      <w:r w:rsidRPr="003D71E1">
        <w:rPr>
          <w:rFonts w:cs="Times New Roman"/>
          <w:spacing w:val="-1"/>
          <w:lang w:val="ru-RU"/>
        </w:rPr>
        <w:t>представлены</w:t>
      </w:r>
      <w:r w:rsidRPr="003D71E1">
        <w:rPr>
          <w:rFonts w:cs="Times New Roman"/>
          <w:spacing w:val="81"/>
          <w:lang w:val="ru-RU"/>
        </w:rPr>
        <w:t xml:space="preserve"> </w:t>
      </w:r>
      <w:r w:rsidRPr="003D71E1">
        <w:rPr>
          <w:rFonts w:cs="Times New Roman"/>
          <w:lang w:val="ru-RU"/>
        </w:rPr>
        <w:t>в таблице</w:t>
      </w:r>
      <w:r w:rsidRPr="003D71E1">
        <w:rPr>
          <w:rFonts w:cs="Times New Roman"/>
          <w:spacing w:val="-1"/>
          <w:lang w:val="ru-RU"/>
        </w:rPr>
        <w:t xml:space="preserve"> 11.2.1.</w:t>
      </w:r>
    </w:p>
    <w:p w14:paraId="72E586F2" w14:textId="77777777" w:rsidR="00FC43DB" w:rsidRPr="003D71E1" w:rsidRDefault="00FC43DB" w:rsidP="00FC43DB">
      <w:pPr>
        <w:pStyle w:val="ad"/>
        <w:ind w:left="0" w:firstLine="567"/>
        <w:jc w:val="both"/>
        <w:rPr>
          <w:rFonts w:cs="Times New Roman"/>
          <w:lang w:val="ru-RU"/>
        </w:rPr>
      </w:pPr>
    </w:p>
    <w:p w14:paraId="6A76D604" w14:textId="77777777" w:rsidR="00FC43DB" w:rsidRPr="003D71E1" w:rsidRDefault="00FC43DB" w:rsidP="00FC43DB">
      <w:pPr>
        <w:pStyle w:val="ad"/>
        <w:ind w:left="0"/>
        <w:jc w:val="both"/>
        <w:rPr>
          <w:rFonts w:cs="Times New Roman"/>
          <w:b/>
          <w:bCs/>
          <w:lang w:val="ru-RU"/>
        </w:rPr>
      </w:pPr>
      <w:r w:rsidRPr="003D71E1">
        <w:rPr>
          <w:rFonts w:cs="Times New Roman"/>
          <w:b/>
          <w:lang w:val="ru-RU"/>
        </w:rPr>
        <w:t>Таблица 11.2.1 –</w:t>
      </w:r>
      <w:r w:rsidRPr="003D71E1">
        <w:rPr>
          <w:rFonts w:cs="Times New Roman"/>
          <w:b/>
          <w:spacing w:val="50"/>
          <w:lang w:val="ru-RU"/>
        </w:rPr>
        <w:t xml:space="preserve"> </w:t>
      </w:r>
      <w:r w:rsidRPr="003D71E1">
        <w:rPr>
          <w:rFonts w:cs="Times New Roman"/>
          <w:b/>
          <w:lang w:val="ru-RU"/>
        </w:rPr>
        <w:t>Среднее</w:t>
      </w:r>
      <w:r w:rsidRPr="003D71E1">
        <w:rPr>
          <w:rFonts w:cs="Times New Roman"/>
          <w:b/>
          <w:spacing w:val="49"/>
          <w:lang w:val="ru-RU"/>
        </w:rPr>
        <w:t xml:space="preserve"> </w:t>
      </w:r>
      <w:r w:rsidRPr="003D71E1">
        <w:rPr>
          <w:rFonts w:cs="Times New Roman"/>
          <w:b/>
          <w:lang w:val="ru-RU"/>
        </w:rPr>
        <w:t>время,</w:t>
      </w:r>
      <w:r w:rsidRPr="003D71E1">
        <w:rPr>
          <w:rFonts w:cs="Times New Roman"/>
          <w:b/>
          <w:spacing w:val="49"/>
          <w:lang w:val="ru-RU"/>
        </w:rPr>
        <w:t xml:space="preserve"> </w:t>
      </w:r>
      <w:r w:rsidRPr="003D71E1">
        <w:rPr>
          <w:rFonts w:cs="Times New Roman"/>
          <w:b/>
          <w:lang w:val="ru-RU"/>
        </w:rPr>
        <w:t>затраченное</w:t>
      </w:r>
      <w:r w:rsidRPr="003D71E1">
        <w:rPr>
          <w:rFonts w:cs="Times New Roman"/>
          <w:b/>
          <w:spacing w:val="49"/>
          <w:lang w:val="ru-RU"/>
        </w:rPr>
        <w:t xml:space="preserve"> </w:t>
      </w:r>
      <w:r w:rsidRPr="003D71E1">
        <w:rPr>
          <w:rFonts w:cs="Times New Roman"/>
          <w:b/>
          <w:lang w:val="ru-RU"/>
        </w:rPr>
        <w:t>на</w:t>
      </w:r>
      <w:r w:rsidRPr="003D71E1">
        <w:rPr>
          <w:rFonts w:cs="Times New Roman"/>
          <w:b/>
          <w:spacing w:val="50"/>
          <w:lang w:val="ru-RU"/>
        </w:rPr>
        <w:t xml:space="preserve"> </w:t>
      </w:r>
      <w:r w:rsidRPr="003D71E1">
        <w:rPr>
          <w:rFonts w:cs="Times New Roman"/>
          <w:b/>
          <w:lang w:val="ru-RU"/>
        </w:rPr>
        <w:t>восстановление</w:t>
      </w:r>
      <w:r w:rsidRPr="003D71E1">
        <w:rPr>
          <w:rFonts w:cs="Times New Roman"/>
          <w:b/>
          <w:spacing w:val="49"/>
          <w:lang w:val="ru-RU"/>
        </w:rPr>
        <w:t xml:space="preserve"> </w:t>
      </w:r>
      <w:r w:rsidRPr="003D71E1">
        <w:rPr>
          <w:rFonts w:cs="Times New Roman"/>
          <w:b/>
          <w:lang w:val="ru-RU"/>
        </w:rPr>
        <w:t>теплоснабжения</w:t>
      </w:r>
      <w:r w:rsidRPr="003D71E1">
        <w:rPr>
          <w:rFonts w:cs="Times New Roman"/>
          <w:b/>
          <w:spacing w:val="81"/>
          <w:lang w:val="ru-RU"/>
        </w:rPr>
        <w:t xml:space="preserve"> </w:t>
      </w:r>
      <w:r w:rsidRPr="003D71E1">
        <w:rPr>
          <w:rFonts w:cs="Times New Roman"/>
          <w:b/>
          <w:lang w:val="ru-RU"/>
        </w:rPr>
        <w:t>потребителей после</w:t>
      </w:r>
      <w:r w:rsidRPr="003D71E1">
        <w:rPr>
          <w:rFonts w:cs="Times New Roman"/>
          <w:b/>
          <w:spacing w:val="-2"/>
          <w:lang w:val="ru-RU"/>
        </w:rPr>
        <w:t xml:space="preserve"> </w:t>
      </w:r>
      <w:r w:rsidRPr="003D71E1">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FC43DB" w:rsidRPr="003D71E1" w14:paraId="7997EA4C" w14:textId="77777777" w:rsidTr="0045682B">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6BFD4B11" w14:textId="77777777" w:rsidR="00FC43DB" w:rsidRPr="003D71E1" w:rsidRDefault="00FC43DB" w:rsidP="0045682B">
            <w:pPr>
              <w:pStyle w:val="TableParagraph"/>
              <w:spacing w:line="227" w:lineRule="exact"/>
              <w:jc w:val="center"/>
              <w:rPr>
                <w:rFonts w:eastAsia="Times New Roman"/>
                <w:sz w:val="20"/>
                <w:szCs w:val="20"/>
                <w:lang w:val="ru-RU"/>
              </w:rPr>
            </w:pPr>
            <w:r w:rsidRPr="003D71E1">
              <w:rPr>
                <w:sz w:val="20"/>
                <w:lang w:val="ru-RU"/>
              </w:rPr>
              <w:t>Диаметр</w:t>
            </w:r>
            <w:r w:rsidRPr="003D71E1">
              <w:rPr>
                <w:spacing w:val="-11"/>
                <w:sz w:val="20"/>
                <w:lang w:val="ru-RU"/>
              </w:rPr>
              <w:t xml:space="preserve"> </w:t>
            </w:r>
            <w:r w:rsidRPr="003D71E1">
              <w:rPr>
                <w:sz w:val="20"/>
                <w:lang w:val="ru-RU"/>
              </w:rPr>
              <w:t>труб</w:t>
            </w:r>
            <w:r w:rsidRPr="003D71E1">
              <w:rPr>
                <w:spacing w:val="-11"/>
                <w:sz w:val="20"/>
                <w:lang w:val="ru-RU"/>
              </w:rPr>
              <w:t xml:space="preserve"> </w:t>
            </w:r>
            <w:r w:rsidRPr="003D71E1">
              <w:rPr>
                <w:sz w:val="20"/>
                <w:lang w:val="ru-RU"/>
              </w:rPr>
              <w:t>тепловых</w:t>
            </w:r>
            <w:r w:rsidRPr="003D71E1">
              <w:rPr>
                <w:spacing w:val="-8"/>
                <w:sz w:val="20"/>
                <w:lang w:val="ru-RU"/>
              </w:rPr>
              <w:t xml:space="preserve"> </w:t>
            </w:r>
            <w:r w:rsidRPr="003D71E1">
              <w:rPr>
                <w:sz w:val="20"/>
                <w:lang w:val="ru-RU"/>
              </w:rPr>
              <w:t>сетей,</w:t>
            </w:r>
            <w:r w:rsidRPr="003D71E1">
              <w:rPr>
                <w:spacing w:val="-9"/>
                <w:sz w:val="20"/>
                <w:lang w:val="ru-RU"/>
              </w:rPr>
              <w:t xml:space="preserve"> </w:t>
            </w:r>
            <w:r w:rsidRPr="003D71E1">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6F35AF6D" w14:textId="77777777" w:rsidR="00FC43DB" w:rsidRPr="003D71E1" w:rsidRDefault="00FC43DB" w:rsidP="0045682B">
            <w:pPr>
              <w:pStyle w:val="TableParagraph"/>
              <w:spacing w:line="227" w:lineRule="exact"/>
              <w:jc w:val="center"/>
              <w:rPr>
                <w:rFonts w:eastAsia="Times New Roman"/>
                <w:sz w:val="20"/>
                <w:szCs w:val="20"/>
                <w:lang w:val="ru-RU"/>
              </w:rPr>
            </w:pPr>
            <w:r w:rsidRPr="003D71E1">
              <w:rPr>
                <w:sz w:val="20"/>
                <w:lang w:val="ru-RU"/>
              </w:rPr>
              <w:t>Время</w:t>
            </w:r>
            <w:r w:rsidRPr="003D71E1">
              <w:rPr>
                <w:spacing w:val="-13"/>
                <w:sz w:val="20"/>
                <w:lang w:val="ru-RU"/>
              </w:rPr>
              <w:t xml:space="preserve"> </w:t>
            </w:r>
            <w:r w:rsidRPr="003D71E1">
              <w:rPr>
                <w:sz w:val="20"/>
                <w:lang w:val="ru-RU"/>
              </w:rPr>
              <w:t>восстановления</w:t>
            </w:r>
            <w:r w:rsidRPr="003D71E1">
              <w:rPr>
                <w:spacing w:val="-14"/>
                <w:sz w:val="20"/>
                <w:lang w:val="ru-RU"/>
              </w:rPr>
              <w:t xml:space="preserve"> </w:t>
            </w:r>
            <w:r w:rsidRPr="003D71E1">
              <w:rPr>
                <w:sz w:val="20"/>
                <w:lang w:val="ru-RU"/>
              </w:rPr>
              <w:t>теплоснабжения,</w:t>
            </w:r>
            <w:r w:rsidRPr="003D71E1">
              <w:rPr>
                <w:spacing w:val="-12"/>
                <w:sz w:val="20"/>
                <w:lang w:val="ru-RU"/>
              </w:rPr>
              <w:t xml:space="preserve"> </w:t>
            </w:r>
            <w:r w:rsidRPr="003D71E1">
              <w:rPr>
                <w:sz w:val="20"/>
                <w:lang w:val="ru-RU"/>
              </w:rPr>
              <w:t>ч</w:t>
            </w:r>
          </w:p>
        </w:tc>
      </w:tr>
      <w:tr w:rsidR="00FC43DB" w:rsidRPr="003D71E1" w14:paraId="113B7D6D" w14:textId="77777777" w:rsidTr="0045682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4044FA2"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446FD497"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15</w:t>
            </w:r>
          </w:p>
        </w:tc>
      </w:tr>
      <w:tr w:rsidR="00FC43DB" w:rsidRPr="003D71E1" w14:paraId="33F671A1" w14:textId="77777777" w:rsidTr="0045682B">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32476689"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7835687D"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18</w:t>
            </w:r>
          </w:p>
        </w:tc>
      </w:tr>
      <w:tr w:rsidR="00FC43DB" w:rsidRPr="003D71E1" w14:paraId="1DF2AEE5" w14:textId="77777777" w:rsidTr="0045682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0720ED3"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02AF6642"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22</w:t>
            </w:r>
          </w:p>
        </w:tc>
      </w:tr>
      <w:tr w:rsidR="00FC43DB" w:rsidRPr="003D71E1" w14:paraId="6ECB08B6" w14:textId="77777777" w:rsidTr="0045682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22C5486"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79B34E2D"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26</w:t>
            </w:r>
          </w:p>
        </w:tc>
      </w:tr>
      <w:tr w:rsidR="00FC43DB" w:rsidRPr="003D71E1" w14:paraId="69C426B2" w14:textId="77777777" w:rsidTr="0045682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E1A2254"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4BA3E63A"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29</w:t>
            </w:r>
          </w:p>
        </w:tc>
      </w:tr>
      <w:tr w:rsidR="00FC43DB" w:rsidRPr="003D71E1" w14:paraId="6D5C6575" w14:textId="77777777" w:rsidTr="0045682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50D5C86"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0CA33CB3" w14:textId="77777777" w:rsidR="00FC43DB" w:rsidRPr="003D71E1" w:rsidRDefault="00FC43DB" w:rsidP="0045682B">
            <w:pPr>
              <w:pStyle w:val="TableParagraph"/>
              <w:spacing w:line="222" w:lineRule="exact"/>
              <w:jc w:val="center"/>
              <w:rPr>
                <w:rFonts w:eastAsia="Times New Roman"/>
                <w:sz w:val="20"/>
                <w:szCs w:val="20"/>
                <w:lang w:val="ru-RU"/>
              </w:rPr>
            </w:pPr>
            <w:r w:rsidRPr="003D71E1">
              <w:rPr>
                <w:spacing w:val="1"/>
                <w:sz w:val="20"/>
                <w:lang w:val="ru-RU"/>
              </w:rPr>
              <w:t>40</w:t>
            </w:r>
          </w:p>
        </w:tc>
      </w:tr>
      <w:tr w:rsidR="00FC43DB" w:rsidRPr="003D71E1" w14:paraId="6830C34A" w14:textId="77777777" w:rsidTr="0045682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CAD2FD2" w14:textId="77777777" w:rsidR="00FC43DB" w:rsidRPr="003D71E1" w:rsidRDefault="00FC43DB" w:rsidP="0045682B">
            <w:pPr>
              <w:pStyle w:val="TableParagraph"/>
              <w:spacing w:line="222" w:lineRule="exact"/>
              <w:jc w:val="center"/>
              <w:rPr>
                <w:rFonts w:eastAsia="Times New Roman"/>
                <w:sz w:val="20"/>
                <w:szCs w:val="20"/>
              </w:rPr>
            </w:pPr>
            <w:r w:rsidRPr="003D71E1">
              <w:rPr>
                <w:sz w:val="20"/>
                <w:lang w:val="ru-RU"/>
              </w:rPr>
              <w:t>1</w:t>
            </w:r>
            <w:r w:rsidRPr="003D71E1">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6B103792" w14:textId="77777777" w:rsidR="00FC43DB" w:rsidRPr="003D71E1" w:rsidRDefault="00FC43DB" w:rsidP="0045682B">
            <w:pPr>
              <w:pStyle w:val="TableParagraph"/>
              <w:spacing w:line="222" w:lineRule="exact"/>
              <w:jc w:val="center"/>
              <w:rPr>
                <w:rFonts w:eastAsia="Times New Roman"/>
                <w:sz w:val="20"/>
                <w:szCs w:val="20"/>
              </w:rPr>
            </w:pPr>
            <w:r w:rsidRPr="003D71E1">
              <w:rPr>
                <w:sz w:val="20"/>
              </w:rPr>
              <w:t>до</w:t>
            </w:r>
            <w:r w:rsidRPr="003D71E1">
              <w:rPr>
                <w:spacing w:val="-4"/>
                <w:sz w:val="20"/>
              </w:rPr>
              <w:t xml:space="preserve"> </w:t>
            </w:r>
            <w:r w:rsidRPr="003D71E1">
              <w:rPr>
                <w:sz w:val="20"/>
              </w:rPr>
              <w:t>54</w:t>
            </w:r>
          </w:p>
        </w:tc>
      </w:tr>
    </w:tbl>
    <w:p w14:paraId="31C0D369" w14:textId="77777777" w:rsidR="00FC43DB" w:rsidRPr="003D71E1" w:rsidRDefault="00FC43DB" w:rsidP="00FC43DB">
      <w:pPr>
        <w:spacing w:before="5"/>
        <w:ind w:firstLine="567"/>
        <w:jc w:val="both"/>
        <w:rPr>
          <w:rFonts w:eastAsia="Times New Roman" w:cs="Times New Roman"/>
          <w:b/>
          <w:bCs/>
          <w:sz w:val="17"/>
          <w:szCs w:val="17"/>
        </w:rPr>
      </w:pPr>
    </w:p>
    <w:p w14:paraId="4D7B41B4" w14:textId="77777777" w:rsidR="00FC43DB" w:rsidRPr="003D71E1" w:rsidRDefault="00FC43DB" w:rsidP="00FC43DB">
      <w:pPr>
        <w:pStyle w:val="ad"/>
        <w:spacing w:before="69"/>
        <w:ind w:left="0" w:firstLine="567"/>
        <w:jc w:val="both"/>
        <w:rPr>
          <w:rFonts w:cs="Times New Roman"/>
          <w:lang w:val="ru-RU"/>
        </w:rPr>
      </w:pPr>
      <w:r w:rsidRPr="003D71E1">
        <w:rPr>
          <w:rFonts w:cs="Times New Roman"/>
          <w:lang w:val="ru-RU"/>
        </w:rPr>
        <w:t>В</w:t>
      </w:r>
      <w:r w:rsidRPr="003D71E1">
        <w:rPr>
          <w:rFonts w:cs="Times New Roman"/>
          <w:spacing w:val="5"/>
          <w:lang w:val="ru-RU"/>
        </w:rPr>
        <w:t xml:space="preserve"> </w:t>
      </w:r>
      <w:r w:rsidRPr="003D71E1">
        <w:rPr>
          <w:rFonts w:cs="Times New Roman"/>
          <w:spacing w:val="-1"/>
          <w:lang w:val="ru-RU"/>
        </w:rPr>
        <w:t>целом</w:t>
      </w:r>
      <w:r w:rsidRPr="003D71E1">
        <w:rPr>
          <w:rFonts w:cs="Times New Roman"/>
          <w:spacing w:val="6"/>
          <w:lang w:val="ru-RU"/>
        </w:rPr>
        <w:t xml:space="preserve"> </w:t>
      </w:r>
      <w:r w:rsidRPr="003D71E1">
        <w:rPr>
          <w:rFonts w:cs="Times New Roman"/>
          <w:lang w:val="ru-RU"/>
        </w:rPr>
        <w:t>по</w:t>
      </w:r>
      <w:r w:rsidRPr="003D71E1">
        <w:rPr>
          <w:rFonts w:cs="Times New Roman"/>
          <w:spacing w:val="6"/>
          <w:lang w:val="ru-RU"/>
        </w:rPr>
        <w:t xml:space="preserve"> </w:t>
      </w:r>
      <w:r w:rsidRPr="003D71E1">
        <w:rPr>
          <w:rFonts w:cs="Times New Roman"/>
          <w:lang w:val="ru-RU"/>
        </w:rPr>
        <w:t>МО</w:t>
      </w:r>
      <w:r w:rsidRPr="003D71E1">
        <w:rPr>
          <w:rFonts w:cs="Times New Roman"/>
          <w:spacing w:val="-1"/>
          <w:lang w:val="ru-RU"/>
        </w:rPr>
        <w:t xml:space="preserve"> </w:t>
      </w:r>
      <w:r w:rsidRPr="003D71E1">
        <w:rPr>
          <w:rFonts w:cs="Times New Roman"/>
          <w:lang w:val="ru-RU"/>
        </w:rPr>
        <w:t>время</w:t>
      </w:r>
      <w:r w:rsidRPr="003D71E1">
        <w:rPr>
          <w:rFonts w:cs="Times New Roman"/>
          <w:spacing w:val="6"/>
          <w:lang w:val="ru-RU"/>
        </w:rPr>
        <w:t xml:space="preserve"> </w:t>
      </w:r>
      <w:r w:rsidRPr="003D71E1">
        <w:rPr>
          <w:rFonts w:cs="Times New Roman"/>
          <w:spacing w:val="-1"/>
          <w:lang w:val="ru-RU"/>
        </w:rPr>
        <w:t>восстановления</w:t>
      </w:r>
      <w:r w:rsidRPr="003D71E1">
        <w:rPr>
          <w:rFonts w:cs="Times New Roman"/>
          <w:spacing w:val="6"/>
          <w:lang w:val="ru-RU"/>
        </w:rPr>
        <w:t xml:space="preserve"> </w:t>
      </w:r>
      <w:r w:rsidRPr="003D71E1">
        <w:rPr>
          <w:rFonts w:cs="Times New Roman"/>
          <w:spacing w:val="-1"/>
          <w:lang w:val="ru-RU"/>
        </w:rPr>
        <w:t>работоспособности</w:t>
      </w:r>
      <w:r w:rsidRPr="003D71E1">
        <w:rPr>
          <w:rFonts w:cs="Times New Roman"/>
          <w:spacing w:val="5"/>
          <w:lang w:val="ru-RU"/>
        </w:rPr>
        <w:t xml:space="preserve"> </w:t>
      </w:r>
      <w:r w:rsidRPr="003D71E1">
        <w:rPr>
          <w:rFonts w:cs="Times New Roman"/>
          <w:spacing w:val="-1"/>
          <w:lang w:val="ru-RU"/>
        </w:rPr>
        <w:t>тепловых</w:t>
      </w:r>
      <w:r w:rsidRPr="003D71E1">
        <w:rPr>
          <w:rFonts w:cs="Times New Roman"/>
          <w:spacing w:val="8"/>
          <w:lang w:val="ru-RU"/>
        </w:rPr>
        <w:t xml:space="preserve"> </w:t>
      </w:r>
      <w:r w:rsidRPr="003D71E1">
        <w:rPr>
          <w:rFonts w:cs="Times New Roman"/>
          <w:spacing w:val="-1"/>
          <w:lang w:val="ru-RU"/>
        </w:rPr>
        <w:t>сетей</w:t>
      </w:r>
      <w:r w:rsidRPr="003D71E1">
        <w:rPr>
          <w:rFonts w:cs="Times New Roman"/>
          <w:spacing w:val="7"/>
          <w:lang w:val="ru-RU"/>
        </w:rPr>
        <w:t xml:space="preserve"> </w:t>
      </w:r>
      <w:r w:rsidRPr="003D71E1">
        <w:rPr>
          <w:rFonts w:cs="Times New Roman"/>
          <w:spacing w:val="-1"/>
          <w:lang w:val="ru-RU"/>
        </w:rPr>
        <w:t>соответствует</w:t>
      </w:r>
      <w:r w:rsidRPr="003D71E1">
        <w:rPr>
          <w:rFonts w:cs="Times New Roman"/>
          <w:spacing w:val="85"/>
          <w:lang w:val="ru-RU"/>
        </w:rPr>
        <w:t xml:space="preserve"> </w:t>
      </w:r>
      <w:r w:rsidRPr="003D71E1">
        <w:rPr>
          <w:rFonts w:cs="Times New Roman"/>
          <w:spacing w:val="-1"/>
          <w:lang w:val="ru-RU"/>
        </w:rPr>
        <w:t>установленным</w:t>
      </w:r>
      <w:r w:rsidRPr="003D71E1">
        <w:rPr>
          <w:rFonts w:cs="Times New Roman"/>
          <w:spacing w:val="-2"/>
          <w:lang w:val="ru-RU"/>
        </w:rPr>
        <w:t xml:space="preserve"> </w:t>
      </w:r>
      <w:r w:rsidRPr="003D71E1">
        <w:rPr>
          <w:rFonts w:cs="Times New Roman"/>
          <w:spacing w:val="-1"/>
          <w:lang w:val="ru-RU"/>
        </w:rPr>
        <w:t>нормативам.</w:t>
      </w:r>
    </w:p>
    <w:p w14:paraId="0C947913" w14:textId="77777777" w:rsidR="00FC43DB" w:rsidRPr="003D71E1" w:rsidRDefault="00FC43DB" w:rsidP="00FC43DB">
      <w:pPr>
        <w:jc w:val="both"/>
        <w:rPr>
          <w:rFonts w:cs="Times New Roman"/>
          <w:lang w:eastAsia="ru-RU"/>
        </w:rPr>
      </w:pPr>
    </w:p>
    <w:p w14:paraId="36F589D9" w14:textId="77777777" w:rsidR="00FC43DB" w:rsidRPr="003D71E1" w:rsidRDefault="00FC43DB" w:rsidP="00FC43DB">
      <w:pPr>
        <w:rPr>
          <w:rFonts w:cs="Times New Roman"/>
        </w:rPr>
      </w:pPr>
    </w:p>
    <w:p w14:paraId="04B6094D" w14:textId="77777777" w:rsidR="00FC43DB" w:rsidRPr="003D71E1" w:rsidRDefault="00473CE7" w:rsidP="00FC43DB">
      <w:pPr>
        <w:pStyle w:val="2"/>
        <w:ind w:left="0" w:firstLine="0"/>
      </w:pPr>
      <w:hyperlink r:id="rId253" w:anchor="bookmark118" w:history="1">
        <w:bookmarkStart w:id="609" w:name="_Toc30081919"/>
        <w:bookmarkStart w:id="610" w:name="_Toc30085154"/>
        <w:bookmarkStart w:id="611" w:name="_Toc32845476"/>
        <w:bookmarkStart w:id="612" w:name="_Toc212886884"/>
        <w:r w:rsidR="00FC43DB" w:rsidRPr="003D71E1">
          <w:t>Часть 3. РЕЗУЛЬТАТЫ ОЦЕНКИ ВЕРОЯТНОСТИ ОТКАЗА (АВАРИЙНОЙ СИТУАЦИИ)</w:t>
        </w:r>
      </w:hyperlink>
      <w:r w:rsidR="00FC43DB" w:rsidRPr="003D71E1">
        <w:t xml:space="preserve"> </w:t>
      </w:r>
      <w:hyperlink r:id="rId254" w:anchor="bookmark118" w:history="1">
        <w:r w:rsidR="00FC43DB" w:rsidRPr="003D71E1">
          <w:t>И БЕЗОТКАЗНОЙ (БЕЗАВАРИЙНОЙ) РАБОТЫ СИСТЕМЫ ТЕПЛОСНАБЖЕНИЯ ПО</w:t>
        </w:r>
      </w:hyperlink>
      <w:r w:rsidR="00FC43DB" w:rsidRPr="003D71E1">
        <w:t xml:space="preserve"> </w:t>
      </w:r>
      <w:hyperlink r:id="rId255" w:anchor="bookmark118" w:history="1">
        <w:r w:rsidR="00FC43DB" w:rsidRPr="003D71E1">
          <w:t>ОТНОШЕНИЮ К ПОТРЕБИТЕЛЯМ, ПРИСОЕДИНЕННЫМ К МАГИСТРАЛЬНЫМ И</w:t>
        </w:r>
      </w:hyperlink>
      <w:r w:rsidR="00FC43DB" w:rsidRPr="003D71E1">
        <w:t xml:space="preserve"> </w:t>
      </w:r>
      <w:hyperlink r:id="rId256" w:anchor="bookmark118" w:history="1">
        <w:r w:rsidR="00FC43DB" w:rsidRPr="003D71E1">
          <w:t>РАСПРЕДЕЛИТЕЛЬНЫМ ТЕПЛОПРОВОДАМ</w:t>
        </w:r>
        <w:bookmarkEnd w:id="609"/>
        <w:bookmarkEnd w:id="610"/>
        <w:bookmarkEnd w:id="611"/>
        <w:bookmarkEnd w:id="612"/>
      </w:hyperlink>
    </w:p>
    <w:p w14:paraId="568F7CAE" w14:textId="77777777" w:rsidR="00FC43DB" w:rsidRPr="003D71E1" w:rsidRDefault="00FC43DB" w:rsidP="00FC43DB">
      <w:pPr>
        <w:jc w:val="center"/>
        <w:rPr>
          <w:rFonts w:cs="Times New Roman"/>
          <w:lang w:eastAsia="ru-RU"/>
        </w:rPr>
      </w:pPr>
    </w:p>
    <w:p w14:paraId="59AEF168" w14:textId="77777777" w:rsidR="00FC43DB" w:rsidRPr="003D71E1" w:rsidRDefault="00FC43DB" w:rsidP="00FC43DB">
      <w:pPr>
        <w:ind w:firstLine="567"/>
        <w:jc w:val="both"/>
        <w:rPr>
          <w:rFonts w:cs="Times New Roman"/>
        </w:rPr>
      </w:pPr>
      <w:r w:rsidRPr="003D71E1">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27700696" w14:textId="77777777" w:rsidR="00FC43DB" w:rsidRPr="003D71E1" w:rsidRDefault="00FC43DB" w:rsidP="00FC43DB">
      <w:pPr>
        <w:ind w:firstLine="567"/>
        <w:jc w:val="both"/>
        <w:rPr>
          <w:rFonts w:cs="Times New Roman"/>
        </w:rPr>
      </w:pPr>
      <w:r w:rsidRPr="003D71E1">
        <w:rPr>
          <w:rFonts w:cs="Times New Roman"/>
        </w:rPr>
        <w:t xml:space="preserve">1) рекомендуется при условии соблюдения нормативной надежности на расчетный срок и предусматривает: </w:t>
      </w:r>
    </w:p>
    <w:p w14:paraId="0FB9803D" w14:textId="77777777" w:rsidR="00FC43DB" w:rsidRPr="003D71E1" w:rsidRDefault="00FC43DB" w:rsidP="00FC43DB">
      <w:pPr>
        <w:ind w:firstLine="567"/>
        <w:jc w:val="both"/>
        <w:rPr>
          <w:rFonts w:cs="Times New Roman"/>
        </w:rPr>
      </w:pPr>
      <w:r w:rsidRPr="003D71E1">
        <w:rPr>
          <w:rFonts w:cs="Times New Roman"/>
        </w:rPr>
        <w:t xml:space="preserve">- контроль исправного состояния и безопасной эксплуатации трубопроводов; </w:t>
      </w:r>
    </w:p>
    <w:p w14:paraId="5A794C2C" w14:textId="77777777" w:rsidR="00FC43DB" w:rsidRPr="003D71E1" w:rsidRDefault="00FC43DB" w:rsidP="00FC43DB">
      <w:pPr>
        <w:ind w:firstLine="567"/>
        <w:jc w:val="both"/>
        <w:rPr>
          <w:rFonts w:cs="Times New Roman"/>
        </w:rPr>
      </w:pPr>
      <w:r w:rsidRPr="003D71E1">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7A6C0DAC" w14:textId="77777777" w:rsidR="00FC43DB" w:rsidRPr="003D71E1" w:rsidRDefault="00FC43DB" w:rsidP="00FC43DB">
      <w:pPr>
        <w:ind w:firstLine="567"/>
        <w:jc w:val="both"/>
        <w:rPr>
          <w:rFonts w:cs="Times New Roman"/>
        </w:rPr>
      </w:pPr>
      <w:r w:rsidRPr="003D71E1">
        <w:rPr>
          <w:rFonts w:cs="Times New Roman"/>
        </w:rPr>
        <w:t xml:space="preserve">2) рекомендуется при условии несоблюдения нормативной надежности на расчетный срок и предусматривает: </w:t>
      </w:r>
    </w:p>
    <w:p w14:paraId="1E556996" w14:textId="77777777" w:rsidR="00FC43DB" w:rsidRPr="003D71E1" w:rsidRDefault="00FC43DB" w:rsidP="00FC43DB">
      <w:pPr>
        <w:ind w:firstLine="567"/>
        <w:jc w:val="both"/>
        <w:rPr>
          <w:rFonts w:cs="Times New Roman"/>
        </w:rPr>
      </w:pPr>
      <w:r w:rsidRPr="003D71E1">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4DC05AC3" w14:textId="77777777" w:rsidR="00FC43DB" w:rsidRPr="003D71E1" w:rsidRDefault="00FC43DB" w:rsidP="00FC43DB">
      <w:pPr>
        <w:ind w:firstLine="567"/>
        <w:jc w:val="both"/>
        <w:rPr>
          <w:rFonts w:cs="Times New Roman"/>
        </w:rPr>
      </w:pPr>
      <w:r w:rsidRPr="003D71E1">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6766B850" w14:textId="77777777" w:rsidR="00FC43DB" w:rsidRPr="003D71E1" w:rsidRDefault="00FC43DB" w:rsidP="00FC43DB">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6AB9CE38" w14:textId="77777777" w:rsidR="00FC43DB" w:rsidRPr="003D71E1" w:rsidRDefault="00473CE7" w:rsidP="00FC43DB">
      <w:pPr>
        <w:pStyle w:val="2"/>
        <w:ind w:left="0" w:firstLine="0"/>
      </w:pPr>
      <w:hyperlink r:id="rId257" w:anchor="bookmark119" w:history="1">
        <w:bookmarkStart w:id="613" w:name="_Toc30081920"/>
        <w:bookmarkStart w:id="614" w:name="_Toc30085155"/>
        <w:bookmarkStart w:id="615" w:name="_Toc32845477"/>
        <w:bookmarkStart w:id="616" w:name="_Toc212886885"/>
        <w:r w:rsidR="00FC43DB" w:rsidRPr="003D71E1">
          <w:t>Часть 4. РЕЗУЛЬТАТЫ ОЦЕНКИ КОЭФФИЦИЕНТОВ ГОТОВНОСТИ</w:t>
        </w:r>
      </w:hyperlink>
      <w:r w:rsidR="00FC43DB" w:rsidRPr="003D71E1">
        <w:t xml:space="preserve"> </w:t>
      </w:r>
      <w:hyperlink r:id="rId258" w:anchor="bookmark119" w:history="1">
        <w:r w:rsidR="00FC43DB" w:rsidRPr="003D71E1">
          <w:t>ТЕПЛОПРОВОДОВ К НЕСЕНИЮ ТЕПЛОВОЙ НАГРУЗКИ</w:t>
        </w:r>
        <w:bookmarkEnd w:id="613"/>
        <w:bookmarkEnd w:id="614"/>
        <w:bookmarkEnd w:id="615"/>
        <w:bookmarkEnd w:id="616"/>
      </w:hyperlink>
    </w:p>
    <w:p w14:paraId="75292F87" w14:textId="77777777" w:rsidR="00FC43DB" w:rsidRPr="003D71E1" w:rsidRDefault="00FC43DB" w:rsidP="00FC43DB">
      <w:pPr>
        <w:rPr>
          <w:rFonts w:cs="Times New Roman"/>
          <w:lang w:eastAsia="ru-RU"/>
        </w:rPr>
      </w:pPr>
    </w:p>
    <w:p w14:paraId="4811518B" w14:textId="77777777" w:rsidR="00FC43DB" w:rsidRPr="003D71E1" w:rsidRDefault="00FC43DB" w:rsidP="00FC43DB">
      <w:pPr>
        <w:ind w:firstLine="567"/>
        <w:jc w:val="both"/>
        <w:rPr>
          <w:rFonts w:cs="Times New Roman"/>
          <w:szCs w:val="24"/>
        </w:rPr>
      </w:pPr>
      <w:r w:rsidRPr="003D71E1">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5B7212F1" w14:textId="77777777" w:rsidR="00FC43DB" w:rsidRPr="003D71E1" w:rsidRDefault="00FC43DB" w:rsidP="00FC43DB">
      <w:pPr>
        <w:ind w:firstLine="567"/>
        <w:jc w:val="both"/>
        <w:rPr>
          <w:rFonts w:cs="Times New Roman"/>
          <w:szCs w:val="24"/>
        </w:rPr>
      </w:pPr>
      <w:r w:rsidRPr="003D71E1">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424D9266" w14:textId="77777777" w:rsidR="00FC43DB" w:rsidRPr="003D71E1" w:rsidRDefault="00FC43DB" w:rsidP="00FC43DB">
      <w:pPr>
        <w:ind w:firstLine="567"/>
        <w:jc w:val="both"/>
        <w:rPr>
          <w:rFonts w:cs="Times New Roman"/>
          <w:szCs w:val="24"/>
        </w:rPr>
      </w:pPr>
      <w:r w:rsidRPr="003D71E1">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34F62DA5" w14:textId="77777777" w:rsidR="00FC43DB" w:rsidRPr="003D71E1" w:rsidRDefault="00FC43DB" w:rsidP="00FC43DB">
      <w:pPr>
        <w:pStyle w:val="a0"/>
        <w:rPr>
          <w:rFonts w:cs="Times New Roman"/>
        </w:rPr>
      </w:pPr>
    </w:p>
    <w:p w14:paraId="6341DD91" w14:textId="77777777" w:rsidR="00FC43DB" w:rsidRPr="003D71E1" w:rsidRDefault="00473CE7" w:rsidP="00FC43DB">
      <w:pPr>
        <w:pStyle w:val="2"/>
        <w:ind w:left="0" w:firstLine="0"/>
      </w:pPr>
      <w:hyperlink r:id="rId259" w:anchor="bookmark124" w:history="1">
        <w:bookmarkStart w:id="617" w:name="_Toc30085160"/>
        <w:bookmarkStart w:id="618" w:name="_Toc32845482"/>
        <w:bookmarkStart w:id="619" w:name="_Toc212886886"/>
        <w:r w:rsidR="00FC43DB" w:rsidRPr="003D71E1">
          <w:t>Часть 5. РЕЗУЛЬТАТЫ ОЦЕНКИ НЕДООТПУСКА ТЕПЛОВОЙ ЭНЕРГИИ ПО ПРИЧИНЕ</w:t>
        </w:r>
      </w:hyperlink>
      <w:r w:rsidR="00FC43DB" w:rsidRPr="003D71E1">
        <w:t xml:space="preserve"> </w:t>
      </w:r>
      <w:hyperlink r:id="rId260" w:anchor="bookmark124" w:history="1">
        <w:r w:rsidR="00FC43DB" w:rsidRPr="003D71E1">
          <w:t>ОТКАЗОВ (АВАРИЙНЫХ СИТУАЦИЙ) И ПРОСТОЕВ ТЕПЛОВЫХ СЕТЕЙ И</w:t>
        </w:r>
      </w:hyperlink>
      <w:r w:rsidR="00FC43DB" w:rsidRPr="003D71E1">
        <w:t xml:space="preserve"> </w:t>
      </w:r>
      <w:hyperlink r:id="rId261" w:anchor="bookmark124" w:history="1">
        <w:r w:rsidR="00FC43DB" w:rsidRPr="003D71E1">
          <w:t>ИСТОЧНИКОВ ТЕПЛОВОЙ ЭНЕРГИИ</w:t>
        </w:r>
        <w:bookmarkEnd w:id="617"/>
        <w:bookmarkEnd w:id="618"/>
        <w:bookmarkEnd w:id="619"/>
      </w:hyperlink>
    </w:p>
    <w:p w14:paraId="70DE0094" w14:textId="77777777" w:rsidR="00FC43DB" w:rsidRPr="003D71E1" w:rsidRDefault="00FC43DB" w:rsidP="00FC43DB">
      <w:pPr>
        <w:rPr>
          <w:rFonts w:cs="Times New Roman"/>
          <w:lang w:eastAsia="ru-RU"/>
        </w:rPr>
      </w:pPr>
    </w:p>
    <w:p w14:paraId="0FC9261B" w14:textId="77777777" w:rsidR="00FC43DB" w:rsidRPr="003D71E1" w:rsidRDefault="00FC43DB" w:rsidP="00FC43DB">
      <w:pPr>
        <w:ind w:firstLine="709"/>
        <w:jc w:val="both"/>
        <w:rPr>
          <w:rFonts w:cs="Times New Roman"/>
          <w:sz w:val="23"/>
          <w:szCs w:val="23"/>
        </w:rPr>
      </w:pPr>
      <w:bookmarkStart w:id="620" w:name="_Toc32845483"/>
      <w:r w:rsidRPr="003D71E1">
        <w:rPr>
          <w:rFonts w:cs="Times New Roman"/>
          <w:sz w:val="23"/>
          <w:szCs w:val="23"/>
        </w:rPr>
        <w:t>Недоотпуск тепловой энергии отсутствует.</w:t>
      </w:r>
      <w:bookmarkEnd w:id="620"/>
    </w:p>
    <w:p w14:paraId="32C7827F" w14:textId="77777777" w:rsidR="00FC43DB" w:rsidRPr="003D71E1" w:rsidRDefault="00FC43DB" w:rsidP="00FC43DB">
      <w:pPr>
        <w:pStyle w:val="a0"/>
        <w:rPr>
          <w:rFonts w:cs="Times New Roman"/>
          <w:lang w:eastAsia="ru-RU"/>
        </w:rPr>
      </w:pPr>
    </w:p>
    <w:p w14:paraId="2AE60DD1" w14:textId="77777777" w:rsidR="00FC43DB" w:rsidRPr="003D71E1" w:rsidRDefault="00FC43DB" w:rsidP="00FC43DB">
      <w:pPr>
        <w:pStyle w:val="2"/>
        <w:ind w:left="0" w:firstLine="0"/>
      </w:pPr>
      <w:bookmarkStart w:id="621" w:name="_Toc53927730"/>
      <w:bookmarkStart w:id="622" w:name="_Toc212886887"/>
      <w:r w:rsidRPr="003D71E1">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21"/>
      <w:bookmarkEnd w:id="622"/>
    </w:p>
    <w:p w14:paraId="56ACCFEF" w14:textId="77777777" w:rsidR="00FC43DB" w:rsidRPr="003D71E1" w:rsidRDefault="00FC43DB" w:rsidP="00FC43DB">
      <w:pPr>
        <w:rPr>
          <w:rFonts w:cs="Times New Roman"/>
          <w:lang w:eastAsia="ru-RU"/>
        </w:rPr>
      </w:pPr>
    </w:p>
    <w:p w14:paraId="3EB1E8D4" w14:textId="77777777" w:rsidR="00FC43DB" w:rsidRPr="003D71E1" w:rsidRDefault="00FC43DB" w:rsidP="00FC43DB">
      <w:pPr>
        <w:ind w:firstLine="567"/>
        <w:jc w:val="both"/>
        <w:rPr>
          <w:rFonts w:cs="Times New Roman"/>
        </w:rPr>
      </w:pPr>
      <w:r w:rsidRPr="003D71E1">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4A3DE129" w14:textId="77777777" w:rsidR="00FC43DB" w:rsidRPr="003D71E1" w:rsidRDefault="00FC43DB" w:rsidP="00FC43DB">
      <w:pPr>
        <w:pStyle w:val="a0"/>
        <w:rPr>
          <w:rFonts w:cs="Times New Roman"/>
        </w:rPr>
      </w:pPr>
    </w:p>
    <w:p w14:paraId="42F3BB0F" w14:textId="77777777" w:rsidR="00FC43DB" w:rsidRPr="003D71E1" w:rsidRDefault="00FC43DB" w:rsidP="00FC43DB">
      <w:pPr>
        <w:pStyle w:val="2"/>
        <w:ind w:left="0" w:firstLine="0"/>
      </w:pPr>
      <w:bookmarkStart w:id="623" w:name="_Toc53927731"/>
      <w:bookmarkStart w:id="624" w:name="_Toc212886888"/>
      <w:r w:rsidRPr="003D71E1">
        <w:t>Часть 7. УСТАНОВКА РЕЗЕРВНОГО ОБОРУДОВАНИЯ</w:t>
      </w:r>
      <w:bookmarkEnd w:id="623"/>
      <w:bookmarkEnd w:id="624"/>
    </w:p>
    <w:p w14:paraId="1B5C0E23" w14:textId="77777777" w:rsidR="00FC43DB" w:rsidRPr="003D71E1" w:rsidRDefault="00FC43DB" w:rsidP="00FC43DB">
      <w:pPr>
        <w:rPr>
          <w:rFonts w:cs="Times New Roman"/>
          <w:lang w:eastAsia="ru-RU"/>
        </w:rPr>
      </w:pPr>
    </w:p>
    <w:p w14:paraId="35970678" w14:textId="77777777" w:rsidR="00FC43DB" w:rsidRPr="003D71E1" w:rsidRDefault="00FC43DB" w:rsidP="00FC43DB">
      <w:pPr>
        <w:pStyle w:val="a0"/>
        <w:ind w:firstLine="567"/>
        <w:jc w:val="both"/>
        <w:rPr>
          <w:rFonts w:cs="Times New Roman"/>
        </w:rPr>
      </w:pPr>
      <w:r w:rsidRPr="003D71E1">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7DDFF472" w14:textId="77777777" w:rsidR="00FC43DB" w:rsidRPr="003D71E1" w:rsidRDefault="00FC43DB" w:rsidP="00FC43DB">
      <w:pPr>
        <w:rPr>
          <w:rFonts w:eastAsia="Calibri" w:cs="Times New Roman"/>
        </w:rPr>
      </w:pPr>
    </w:p>
    <w:p w14:paraId="13B1A4DD" w14:textId="77777777" w:rsidR="00FC43DB" w:rsidRPr="003D71E1" w:rsidRDefault="00FC43DB" w:rsidP="00FC43DB">
      <w:pPr>
        <w:pStyle w:val="2"/>
        <w:ind w:left="0" w:firstLine="0"/>
      </w:pPr>
      <w:bookmarkStart w:id="625" w:name="_Toc53927732"/>
      <w:bookmarkStart w:id="626" w:name="_Toc212886889"/>
      <w:r w:rsidRPr="003D71E1">
        <w:t>Часть 8. ОРГАНИЗАЦИЯ СОВМЕСТНОЙ РАБОТЫ НЕСКОЛЬКИХ ИСТОЧНИКОВ ТЕПЛОВОЙ ЭНЕРГИИ НА ЕДИНУЮ ТЕПЛОВУЮ СЕТЬ</w:t>
      </w:r>
      <w:bookmarkEnd w:id="625"/>
      <w:bookmarkEnd w:id="626"/>
    </w:p>
    <w:p w14:paraId="210E780C" w14:textId="77777777" w:rsidR="00FC43DB" w:rsidRPr="003D71E1" w:rsidRDefault="00FC43DB" w:rsidP="00FC43DB">
      <w:pPr>
        <w:rPr>
          <w:rFonts w:cs="Times New Roman"/>
          <w:lang w:eastAsia="ru-RU"/>
        </w:rPr>
      </w:pPr>
    </w:p>
    <w:p w14:paraId="43201BF5" w14:textId="77777777" w:rsidR="00FC43DB" w:rsidRPr="003D71E1" w:rsidRDefault="00FC43DB" w:rsidP="00FC43DB">
      <w:pPr>
        <w:ind w:firstLine="567"/>
        <w:jc w:val="both"/>
        <w:rPr>
          <w:rFonts w:eastAsia="Calibri" w:cs="Times New Roman"/>
        </w:rPr>
      </w:pPr>
      <w:r w:rsidRPr="003D71E1">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41DD574D" w14:textId="77777777" w:rsidR="00FC43DB" w:rsidRPr="003D71E1" w:rsidRDefault="00FC43DB" w:rsidP="00FC43DB">
      <w:pPr>
        <w:rPr>
          <w:rFonts w:eastAsia="Calibri" w:cs="Times New Roman"/>
        </w:rPr>
      </w:pPr>
    </w:p>
    <w:p w14:paraId="636B01E2" w14:textId="77777777" w:rsidR="00FC43DB" w:rsidRPr="003D71E1" w:rsidRDefault="00FC43DB" w:rsidP="00FC43DB">
      <w:pPr>
        <w:pStyle w:val="2"/>
        <w:ind w:left="0" w:firstLine="0"/>
      </w:pPr>
      <w:bookmarkStart w:id="627" w:name="_Toc53927733"/>
      <w:bookmarkStart w:id="628" w:name="_Toc212886890"/>
      <w:r w:rsidRPr="003D71E1">
        <w:t xml:space="preserve">Часть 9. РЕЗЕРВИРОВАНИЕ ТЕПЛОВЫХ СЕТЕЙ СМЕЖНЫХ РАЙОНОВ </w:t>
      </w:r>
      <w:bookmarkEnd w:id="627"/>
      <w:r w:rsidRPr="003D71E1">
        <w:t>ПОСЕЛЕНИЯ, ГОРОДСКОГО ОКРУГА, ГОРОДА ФЕДЕРАЛЬНОГО ЗНАЧЕНИЯ</w:t>
      </w:r>
      <w:bookmarkEnd w:id="628"/>
    </w:p>
    <w:p w14:paraId="1B341DEF" w14:textId="77777777" w:rsidR="00FC43DB" w:rsidRPr="003D71E1" w:rsidRDefault="00FC43DB" w:rsidP="00FC43DB">
      <w:pPr>
        <w:rPr>
          <w:rFonts w:cs="Times New Roman"/>
          <w:lang w:eastAsia="ru-RU"/>
        </w:rPr>
      </w:pPr>
    </w:p>
    <w:p w14:paraId="396D23B4" w14:textId="77777777" w:rsidR="00FC43DB" w:rsidRPr="003D71E1" w:rsidRDefault="00FC43DB" w:rsidP="00FC43DB">
      <w:pPr>
        <w:ind w:firstLine="567"/>
        <w:rPr>
          <w:rFonts w:eastAsia="Calibri" w:cs="Times New Roman"/>
        </w:rPr>
      </w:pPr>
      <w:r w:rsidRPr="003D71E1">
        <w:rPr>
          <w:rFonts w:eastAsia="Calibri" w:cs="Times New Roman"/>
        </w:rPr>
        <w:t>Резервирование тепловых сетей со смежными муниципальными образованиями отсутствуют.</w:t>
      </w:r>
    </w:p>
    <w:p w14:paraId="2AFF8DFA" w14:textId="77777777" w:rsidR="00FC43DB" w:rsidRPr="003D71E1" w:rsidRDefault="00FC43DB" w:rsidP="00FC43DB">
      <w:pPr>
        <w:rPr>
          <w:rFonts w:eastAsia="Calibri" w:cs="Times New Roman"/>
        </w:rPr>
      </w:pPr>
    </w:p>
    <w:p w14:paraId="28F684A4" w14:textId="77777777" w:rsidR="00FC43DB" w:rsidRPr="003D71E1" w:rsidRDefault="00FC43DB" w:rsidP="00FC43DB">
      <w:pPr>
        <w:pStyle w:val="2"/>
        <w:ind w:left="0" w:firstLine="0"/>
      </w:pPr>
      <w:bookmarkStart w:id="629" w:name="_Toc53927734"/>
      <w:bookmarkStart w:id="630" w:name="_Toc212886891"/>
      <w:r w:rsidRPr="003D71E1">
        <w:t>Часть 10. УСТРОЙСТВО РЕЗЕРВНЫХ НАСОСНЫХ СТАНЦИЙ</w:t>
      </w:r>
      <w:bookmarkEnd w:id="629"/>
      <w:bookmarkEnd w:id="630"/>
    </w:p>
    <w:p w14:paraId="144B52BC" w14:textId="77777777" w:rsidR="00FC43DB" w:rsidRPr="003D71E1" w:rsidRDefault="00FC43DB" w:rsidP="00FC43DB">
      <w:pPr>
        <w:rPr>
          <w:rFonts w:cs="Times New Roman"/>
          <w:lang w:eastAsia="ru-RU"/>
        </w:rPr>
      </w:pPr>
    </w:p>
    <w:p w14:paraId="28B1B0E4" w14:textId="77777777" w:rsidR="00FC43DB" w:rsidRPr="003D71E1" w:rsidRDefault="00FC43DB" w:rsidP="00FC43DB">
      <w:pPr>
        <w:ind w:firstLine="567"/>
        <w:rPr>
          <w:rFonts w:eastAsia="Calibri" w:cs="Times New Roman"/>
        </w:rPr>
      </w:pPr>
      <w:r w:rsidRPr="003D71E1">
        <w:rPr>
          <w:rFonts w:cs="Times New Roman"/>
        </w:rPr>
        <w:t>Установка резервных насосных станции не требуется.</w:t>
      </w:r>
    </w:p>
    <w:p w14:paraId="43DBF651" w14:textId="77777777" w:rsidR="00FC43DB" w:rsidRPr="003D71E1" w:rsidRDefault="00FC43DB" w:rsidP="00FC43DB">
      <w:pPr>
        <w:rPr>
          <w:rFonts w:eastAsia="Calibri" w:cs="Times New Roman"/>
        </w:rPr>
      </w:pPr>
      <w:r w:rsidRPr="003D71E1">
        <w:rPr>
          <w:rFonts w:eastAsia="Calibri" w:cs="Times New Roman"/>
        </w:rPr>
        <w:t xml:space="preserve"> </w:t>
      </w:r>
    </w:p>
    <w:p w14:paraId="688552F2" w14:textId="77777777" w:rsidR="00FC43DB" w:rsidRPr="003D71E1" w:rsidRDefault="00FC43DB" w:rsidP="00FC43DB">
      <w:pPr>
        <w:pStyle w:val="2"/>
        <w:ind w:left="0" w:firstLine="0"/>
      </w:pPr>
      <w:bookmarkStart w:id="631" w:name="_Toc53927735"/>
      <w:bookmarkStart w:id="632" w:name="_Toc212886892"/>
      <w:r w:rsidRPr="003D71E1">
        <w:t>Часть 11. УСТАНОВКА БАКОВ-АККУМУЛЯТОРОВ</w:t>
      </w:r>
      <w:bookmarkEnd w:id="631"/>
      <w:bookmarkEnd w:id="632"/>
    </w:p>
    <w:p w14:paraId="5DCBFFBB" w14:textId="77777777" w:rsidR="00FC43DB" w:rsidRPr="003D71E1" w:rsidRDefault="00FC43DB" w:rsidP="00FC43DB">
      <w:pPr>
        <w:rPr>
          <w:rFonts w:cs="Times New Roman"/>
          <w:lang w:eastAsia="ru-RU"/>
        </w:rPr>
      </w:pPr>
    </w:p>
    <w:p w14:paraId="761E7F66" w14:textId="77777777" w:rsidR="00FC43DB" w:rsidRPr="003D71E1" w:rsidRDefault="00FC43DB" w:rsidP="00FC43DB">
      <w:pPr>
        <w:ind w:firstLine="567"/>
        <w:rPr>
          <w:rFonts w:eastAsia="Calibri" w:cs="Times New Roman"/>
        </w:rPr>
      </w:pPr>
      <w:r w:rsidRPr="003D71E1">
        <w:rPr>
          <w:rFonts w:cs="Times New Roman"/>
        </w:rPr>
        <w:t>Установка баков-аккумуляторов не требуется.</w:t>
      </w:r>
    </w:p>
    <w:p w14:paraId="0B0A5D6D" w14:textId="77777777" w:rsidR="00FC43DB" w:rsidRPr="003D71E1" w:rsidRDefault="00FC43DB" w:rsidP="00FC43DB">
      <w:pPr>
        <w:pStyle w:val="a0"/>
        <w:rPr>
          <w:rFonts w:cs="Times New Roman"/>
        </w:rPr>
      </w:pPr>
    </w:p>
    <w:p w14:paraId="27AECB55" w14:textId="77777777" w:rsidR="00FC43DB" w:rsidRPr="003D71E1" w:rsidRDefault="00FC43DB" w:rsidP="00FC43DB">
      <w:pPr>
        <w:pStyle w:val="2"/>
        <w:ind w:left="0" w:firstLine="0"/>
      </w:pPr>
      <w:bookmarkStart w:id="633" w:name="_Toc212886893"/>
      <w:r w:rsidRPr="003D71E1">
        <w:t xml:space="preserve">Часть 12. </w:t>
      </w:r>
      <w:bookmarkStart w:id="634" w:name="_Toc46129164"/>
      <w:bookmarkStart w:id="635" w:name="_Toc57728976"/>
      <w:r w:rsidRPr="003D71E1">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33"/>
      <w:bookmarkEnd w:id="634"/>
      <w:bookmarkEnd w:id="635"/>
    </w:p>
    <w:p w14:paraId="77BB4036" w14:textId="77777777" w:rsidR="00FC43DB" w:rsidRPr="003D71E1" w:rsidRDefault="00FC43DB" w:rsidP="00FC43DB">
      <w:pPr>
        <w:pStyle w:val="a0"/>
        <w:rPr>
          <w:rFonts w:cs="Times New Roman"/>
        </w:rPr>
      </w:pPr>
    </w:p>
    <w:p w14:paraId="659B4AA1" w14:textId="77777777" w:rsidR="00FC43DB" w:rsidRPr="003D71E1" w:rsidRDefault="00FC43DB" w:rsidP="00FC43DB">
      <w:pPr>
        <w:pStyle w:val="ad"/>
        <w:spacing w:before="240"/>
        <w:ind w:left="0" w:firstLine="591"/>
        <w:rPr>
          <w:rFonts w:cs="Times New Roman"/>
          <w:b/>
          <w:bCs/>
          <w:lang w:val="ru-RU"/>
        </w:rPr>
      </w:pPr>
      <w:r w:rsidRPr="003D71E1">
        <w:rPr>
          <w:rFonts w:cs="Times New Roman"/>
          <w:b/>
          <w:lang w:val="ru-RU"/>
        </w:rPr>
        <w:t>Методика</w:t>
      </w:r>
      <w:r w:rsidRPr="003D71E1">
        <w:rPr>
          <w:rFonts w:cs="Times New Roman"/>
          <w:b/>
          <w:spacing w:val="-3"/>
          <w:lang w:val="ru-RU"/>
        </w:rPr>
        <w:t xml:space="preserve"> </w:t>
      </w:r>
      <w:r w:rsidRPr="003D71E1">
        <w:rPr>
          <w:rFonts w:cs="Times New Roman"/>
          <w:b/>
          <w:lang w:val="ru-RU"/>
        </w:rPr>
        <w:t>и показатели надежности</w:t>
      </w:r>
    </w:p>
    <w:p w14:paraId="118AFBCD"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3D71E1">
        <w:rPr>
          <w:rFonts w:cs="Times New Roman"/>
          <w:spacing w:val="-1"/>
        </w:rPr>
        <w:t> </w:t>
      </w:r>
      <w:r w:rsidRPr="003D71E1">
        <w:rPr>
          <w:rFonts w:cs="Times New Roman"/>
          <w:spacing w:val="-1"/>
          <w:lang w:val="ru-RU"/>
        </w:rPr>
        <w:t>г. №</w:t>
      </w:r>
      <w:r w:rsidRPr="003D71E1">
        <w:rPr>
          <w:rFonts w:cs="Times New Roman"/>
          <w:spacing w:val="-1"/>
        </w:rPr>
        <w:t> </w:t>
      </w:r>
      <w:r w:rsidRPr="003D71E1">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1BEA9DE0" w14:textId="77777777" w:rsidR="00FC43DB" w:rsidRPr="003D71E1" w:rsidRDefault="00FC43DB" w:rsidP="00FC43DB">
      <w:pPr>
        <w:pStyle w:val="ad"/>
        <w:tabs>
          <w:tab w:val="left" w:pos="825"/>
        </w:tabs>
        <w:ind w:left="591"/>
        <w:jc w:val="both"/>
        <w:rPr>
          <w:rFonts w:cs="Times New Roman"/>
          <w:lang w:val="ru-RU"/>
        </w:rPr>
      </w:pPr>
      <w:r w:rsidRPr="003D71E1">
        <w:rPr>
          <w:rFonts w:cs="Times New Roman"/>
          <w:spacing w:val="-1"/>
          <w:lang w:val="ru-RU"/>
        </w:rPr>
        <w:t>- высоконадежные;</w:t>
      </w:r>
    </w:p>
    <w:p w14:paraId="12B748E9" w14:textId="77777777" w:rsidR="00FC43DB" w:rsidRPr="003D71E1" w:rsidRDefault="00FC43DB" w:rsidP="00FC43DB">
      <w:pPr>
        <w:pStyle w:val="ad"/>
        <w:tabs>
          <w:tab w:val="left" w:pos="825"/>
        </w:tabs>
        <w:ind w:left="591"/>
        <w:jc w:val="both"/>
        <w:rPr>
          <w:rFonts w:cs="Times New Roman"/>
          <w:lang w:val="ru-RU"/>
        </w:rPr>
      </w:pPr>
      <w:r w:rsidRPr="003D71E1">
        <w:rPr>
          <w:rFonts w:cs="Times New Roman"/>
          <w:spacing w:val="-1"/>
          <w:lang w:val="ru-RU"/>
        </w:rPr>
        <w:t>- надежные;</w:t>
      </w:r>
    </w:p>
    <w:p w14:paraId="1C74BE68" w14:textId="77777777" w:rsidR="00FC43DB" w:rsidRPr="003D71E1" w:rsidRDefault="00FC43DB" w:rsidP="00FC43DB">
      <w:pPr>
        <w:pStyle w:val="ad"/>
        <w:tabs>
          <w:tab w:val="left" w:pos="825"/>
        </w:tabs>
        <w:ind w:left="591"/>
        <w:jc w:val="both"/>
        <w:rPr>
          <w:rFonts w:cs="Times New Roman"/>
          <w:lang w:val="ru-RU"/>
        </w:rPr>
      </w:pPr>
      <w:r w:rsidRPr="003D71E1">
        <w:rPr>
          <w:rFonts w:cs="Times New Roman"/>
          <w:spacing w:val="-1"/>
          <w:lang w:val="ru-RU"/>
        </w:rPr>
        <w:t>- малонадежные;</w:t>
      </w:r>
    </w:p>
    <w:p w14:paraId="45B95241" w14:textId="77777777" w:rsidR="00FC43DB" w:rsidRPr="003D71E1" w:rsidRDefault="00FC43DB" w:rsidP="00FC43DB">
      <w:pPr>
        <w:pStyle w:val="ad"/>
        <w:tabs>
          <w:tab w:val="left" w:pos="825"/>
        </w:tabs>
        <w:ind w:left="591"/>
        <w:rPr>
          <w:rFonts w:cs="Times New Roman"/>
          <w:lang w:val="ru-RU"/>
        </w:rPr>
      </w:pPr>
      <w:r w:rsidRPr="003D71E1">
        <w:rPr>
          <w:rFonts w:cs="Times New Roman"/>
          <w:spacing w:val="-1"/>
          <w:lang w:val="ru-RU"/>
        </w:rPr>
        <w:t>- ненадежные.</w:t>
      </w:r>
    </w:p>
    <w:p w14:paraId="71956379"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0B160D53" w14:textId="77777777" w:rsidR="00FC43DB" w:rsidRPr="003D71E1" w:rsidRDefault="00FC43DB" w:rsidP="00FC43DB">
      <w:pPr>
        <w:pStyle w:val="ad"/>
        <w:ind w:left="0" w:right="104" w:firstLine="591"/>
        <w:jc w:val="both"/>
        <w:rPr>
          <w:rFonts w:cs="Times New Roman"/>
          <w:lang w:val="ru-RU"/>
        </w:rPr>
      </w:pPr>
      <w:r w:rsidRPr="003D71E1">
        <w:rPr>
          <w:rFonts w:cs="Times New Roman"/>
          <w:spacing w:val="-1"/>
          <w:lang w:val="ru-RU"/>
        </w:rPr>
        <w:t>Надежность</w:t>
      </w:r>
      <w:r w:rsidRPr="003D71E1">
        <w:rPr>
          <w:rFonts w:cs="Times New Roman"/>
          <w:spacing w:val="14"/>
          <w:lang w:val="ru-RU"/>
        </w:rPr>
        <w:t xml:space="preserve"> </w:t>
      </w:r>
      <w:r w:rsidRPr="003D71E1">
        <w:rPr>
          <w:rFonts w:cs="Times New Roman"/>
          <w:spacing w:val="-1"/>
          <w:lang w:val="ru-RU"/>
        </w:rPr>
        <w:t>системы</w:t>
      </w:r>
      <w:r w:rsidRPr="003D71E1">
        <w:rPr>
          <w:rFonts w:cs="Times New Roman"/>
          <w:spacing w:val="16"/>
          <w:lang w:val="ru-RU"/>
        </w:rPr>
        <w:t xml:space="preserve"> </w:t>
      </w:r>
      <w:r w:rsidRPr="003D71E1">
        <w:rPr>
          <w:rFonts w:cs="Times New Roman"/>
          <w:spacing w:val="-1"/>
          <w:lang w:val="ru-RU"/>
        </w:rPr>
        <w:t>теплоснабжения</w:t>
      </w:r>
      <w:r w:rsidRPr="003D71E1">
        <w:rPr>
          <w:rFonts w:cs="Times New Roman"/>
          <w:spacing w:val="14"/>
          <w:lang w:val="ru-RU"/>
        </w:rPr>
        <w:t xml:space="preserve"> </w:t>
      </w:r>
      <w:r w:rsidRPr="003D71E1">
        <w:rPr>
          <w:rFonts w:cs="Times New Roman"/>
          <w:spacing w:val="-1"/>
          <w:lang w:val="ru-RU"/>
        </w:rPr>
        <w:t>должна</w:t>
      </w:r>
      <w:r w:rsidRPr="003D71E1">
        <w:rPr>
          <w:rFonts w:cs="Times New Roman"/>
          <w:spacing w:val="17"/>
          <w:lang w:val="ru-RU"/>
        </w:rPr>
        <w:t xml:space="preserve"> </w:t>
      </w:r>
      <w:r w:rsidRPr="003D71E1">
        <w:rPr>
          <w:rFonts w:cs="Times New Roman"/>
          <w:spacing w:val="-1"/>
          <w:lang w:val="ru-RU"/>
        </w:rPr>
        <w:t>обеспечивать</w:t>
      </w:r>
      <w:r w:rsidRPr="003D71E1">
        <w:rPr>
          <w:rFonts w:cs="Times New Roman"/>
          <w:spacing w:val="14"/>
          <w:lang w:val="ru-RU"/>
        </w:rPr>
        <w:t xml:space="preserve"> </w:t>
      </w:r>
      <w:r w:rsidRPr="003D71E1">
        <w:rPr>
          <w:rFonts w:cs="Times New Roman"/>
          <w:spacing w:val="-1"/>
          <w:lang w:val="ru-RU"/>
        </w:rPr>
        <w:t>бесперебойное</w:t>
      </w:r>
      <w:r w:rsidRPr="003D71E1">
        <w:rPr>
          <w:rFonts w:cs="Times New Roman"/>
          <w:spacing w:val="13"/>
          <w:lang w:val="ru-RU"/>
        </w:rPr>
        <w:t xml:space="preserve"> </w:t>
      </w:r>
      <w:r w:rsidRPr="003D71E1">
        <w:rPr>
          <w:rFonts w:cs="Times New Roman"/>
          <w:spacing w:val="-1"/>
          <w:lang w:val="ru-RU"/>
        </w:rPr>
        <w:t>снабжение</w:t>
      </w:r>
      <w:r w:rsidRPr="003D71E1">
        <w:rPr>
          <w:rFonts w:cs="Times New Roman"/>
          <w:spacing w:val="89"/>
          <w:lang w:val="ru-RU"/>
        </w:rPr>
        <w:t xml:space="preserve"> </w:t>
      </w:r>
      <w:r w:rsidRPr="003D71E1">
        <w:rPr>
          <w:rFonts w:cs="Times New Roman"/>
          <w:spacing w:val="-1"/>
          <w:lang w:val="ru-RU"/>
        </w:rPr>
        <w:t>потребителей</w:t>
      </w:r>
      <w:r w:rsidRPr="003D71E1">
        <w:rPr>
          <w:rFonts w:cs="Times New Roman"/>
          <w:spacing w:val="15"/>
          <w:lang w:val="ru-RU"/>
        </w:rPr>
        <w:t xml:space="preserve"> </w:t>
      </w:r>
      <w:r w:rsidRPr="003D71E1">
        <w:rPr>
          <w:rFonts w:cs="Times New Roman"/>
          <w:spacing w:val="-1"/>
          <w:lang w:val="ru-RU"/>
        </w:rPr>
        <w:t>тепловой</w:t>
      </w:r>
      <w:r w:rsidRPr="003D71E1">
        <w:rPr>
          <w:rFonts w:cs="Times New Roman"/>
          <w:spacing w:val="17"/>
          <w:lang w:val="ru-RU"/>
        </w:rPr>
        <w:t xml:space="preserve"> </w:t>
      </w:r>
      <w:r w:rsidRPr="003D71E1">
        <w:rPr>
          <w:rFonts w:cs="Times New Roman"/>
          <w:spacing w:val="-1"/>
          <w:lang w:val="ru-RU"/>
        </w:rPr>
        <w:t>энергией</w:t>
      </w:r>
      <w:r w:rsidRPr="003D71E1">
        <w:rPr>
          <w:rFonts w:cs="Times New Roman"/>
          <w:spacing w:val="15"/>
          <w:lang w:val="ru-RU"/>
        </w:rPr>
        <w:t xml:space="preserve"> </w:t>
      </w:r>
      <w:r w:rsidRPr="003D71E1">
        <w:rPr>
          <w:rFonts w:cs="Times New Roman"/>
          <w:lang w:val="ru-RU"/>
        </w:rPr>
        <w:t>в</w:t>
      </w:r>
      <w:r w:rsidRPr="003D71E1">
        <w:rPr>
          <w:rFonts w:cs="Times New Roman"/>
          <w:spacing w:val="16"/>
          <w:lang w:val="ru-RU"/>
        </w:rPr>
        <w:t xml:space="preserve"> </w:t>
      </w:r>
      <w:r w:rsidRPr="003D71E1">
        <w:rPr>
          <w:rFonts w:cs="Times New Roman"/>
          <w:spacing w:val="-1"/>
          <w:lang w:val="ru-RU"/>
        </w:rPr>
        <w:t>течение</w:t>
      </w:r>
      <w:r w:rsidRPr="003D71E1">
        <w:rPr>
          <w:rFonts w:cs="Times New Roman"/>
          <w:spacing w:val="15"/>
          <w:lang w:val="ru-RU"/>
        </w:rPr>
        <w:t xml:space="preserve"> </w:t>
      </w:r>
      <w:r w:rsidRPr="003D71E1">
        <w:rPr>
          <w:rFonts w:cs="Times New Roman"/>
          <w:spacing w:val="-1"/>
          <w:lang w:val="ru-RU"/>
        </w:rPr>
        <w:t>заданного</w:t>
      </w:r>
      <w:r w:rsidRPr="003D71E1">
        <w:rPr>
          <w:rFonts w:cs="Times New Roman"/>
          <w:spacing w:val="14"/>
          <w:lang w:val="ru-RU"/>
        </w:rPr>
        <w:t xml:space="preserve"> </w:t>
      </w:r>
      <w:r w:rsidRPr="003D71E1">
        <w:rPr>
          <w:rFonts w:cs="Times New Roman"/>
          <w:spacing w:val="-1"/>
          <w:lang w:val="ru-RU"/>
        </w:rPr>
        <w:t>периода,</w:t>
      </w:r>
      <w:r w:rsidRPr="003D71E1">
        <w:rPr>
          <w:rFonts w:cs="Times New Roman"/>
          <w:spacing w:val="16"/>
          <w:lang w:val="ru-RU"/>
        </w:rPr>
        <w:t xml:space="preserve"> </w:t>
      </w:r>
      <w:r w:rsidRPr="003D71E1">
        <w:rPr>
          <w:rFonts w:cs="Times New Roman"/>
          <w:spacing w:val="-1"/>
          <w:lang w:val="ru-RU"/>
        </w:rPr>
        <w:t>недопущение</w:t>
      </w:r>
      <w:r w:rsidRPr="003D71E1">
        <w:rPr>
          <w:rFonts w:cs="Times New Roman"/>
          <w:spacing w:val="15"/>
          <w:lang w:val="ru-RU"/>
        </w:rPr>
        <w:t xml:space="preserve"> </w:t>
      </w:r>
      <w:r w:rsidRPr="003D71E1">
        <w:rPr>
          <w:rFonts w:cs="Times New Roman"/>
          <w:spacing w:val="-1"/>
          <w:lang w:val="ru-RU"/>
        </w:rPr>
        <w:t>опасных</w:t>
      </w:r>
      <w:r w:rsidRPr="003D71E1">
        <w:rPr>
          <w:rFonts w:cs="Times New Roman"/>
          <w:spacing w:val="15"/>
          <w:lang w:val="ru-RU"/>
        </w:rPr>
        <w:t xml:space="preserve"> </w:t>
      </w:r>
      <w:r w:rsidRPr="003D71E1">
        <w:rPr>
          <w:rFonts w:cs="Times New Roman"/>
          <w:lang w:val="ru-RU"/>
        </w:rPr>
        <w:t>для</w:t>
      </w:r>
      <w:r w:rsidRPr="003D71E1">
        <w:rPr>
          <w:rFonts w:cs="Times New Roman"/>
          <w:spacing w:val="97"/>
          <w:lang w:val="ru-RU"/>
        </w:rPr>
        <w:t xml:space="preserve"> </w:t>
      </w:r>
      <w:r w:rsidRPr="003D71E1">
        <w:rPr>
          <w:rFonts w:cs="Times New Roman"/>
          <w:spacing w:val="-1"/>
          <w:lang w:val="ru-RU"/>
        </w:rPr>
        <w:t>людей</w:t>
      </w:r>
      <w:r w:rsidRPr="003D71E1">
        <w:rPr>
          <w:rFonts w:cs="Times New Roman"/>
          <w:lang w:val="ru-RU"/>
        </w:rPr>
        <w:t xml:space="preserve"> и </w:t>
      </w:r>
      <w:r w:rsidRPr="003D71E1">
        <w:rPr>
          <w:rFonts w:cs="Times New Roman"/>
          <w:spacing w:val="-1"/>
          <w:lang w:val="ru-RU"/>
        </w:rPr>
        <w:t>окружающей</w:t>
      </w:r>
      <w:r w:rsidRPr="003D71E1">
        <w:rPr>
          <w:rFonts w:cs="Times New Roman"/>
          <w:lang w:val="ru-RU"/>
        </w:rPr>
        <w:t xml:space="preserve"> среды </w:t>
      </w:r>
      <w:r w:rsidRPr="003D71E1">
        <w:rPr>
          <w:rFonts w:cs="Times New Roman"/>
          <w:spacing w:val="-1"/>
          <w:lang w:val="ru-RU"/>
        </w:rPr>
        <w:t>ситуаций.</w:t>
      </w:r>
    </w:p>
    <w:p w14:paraId="6809E013" w14:textId="77777777" w:rsidR="00FC43DB" w:rsidRPr="003D71E1" w:rsidRDefault="00FC43DB" w:rsidP="00FC43DB">
      <w:pPr>
        <w:pStyle w:val="ad"/>
        <w:ind w:left="0" w:right="109" w:firstLine="591"/>
        <w:jc w:val="both"/>
        <w:rPr>
          <w:rFonts w:cs="Times New Roman"/>
          <w:lang w:val="ru-RU"/>
        </w:rPr>
      </w:pPr>
      <w:r w:rsidRPr="003D71E1">
        <w:rPr>
          <w:rFonts w:cs="Times New Roman"/>
          <w:spacing w:val="-1"/>
          <w:lang w:val="ru-RU"/>
        </w:rPr>
        <w:t>Показатели</w:t>
      </w:r>
      <w:r w:rsidRPr="003D71E1">
        <w:rPr>
          <w:rFonts w:cs="Times New Roman"/>
          <w:spacing w:val="46"/>
          <w:lang w:val="ru-RU"/>
        </w:rPr>
        <w:t xml:space="preserve"> </w:t>
      </w:r>
      <w:r w:rsidRPr="003D71E1">
        <w:rPr>
          <w:rFonts w:cs="Times New Roman"/>
          <w:spacing w:val="-1"/>
          <w:lang w:val="ru-RU"/>
        </w:rPr>
        <w:t>надежности</w:t>
      </w:r>
      <w:r w:rsidRPr="003D71E1">
        <w:rPr>
          <w:rFonts w:cs="Times New Roman"/>
          <w:spacing w:val="46"/>
          <w:lang w:val="ru-RU"/>
        </w:rPr>
        <w:t xml:space="preserve"> </w:t>
      </w:r>
      <w:r w:rsidRPr="003D71E1">
        <w:rPr>
          <w:rFonts w:cs="Times New Roman"/>
          <w:spacing w:val="-1"/>
          <w:lang w:val="ru-RU"/>
        </w:rPr>
        <w:t>системы</w:t>
      </w:r>
      <w:r w:rsidRPr="003D71E1">
        <w:rPr>
          <w:rFonts w:cs="Times New Roman"/>
          <w:spacing w:val="44"/>
          <w:lang w:val="ru-RU"/>
        </w:rPr>
        <w:t xml:space="preserve"> </w:t>
      </w:r>
      <w:r w:rsidRPr="003D71E1">
        <w:rPr>
          <w:rFonts w:cs="Times New Roman"/>
          <w:spacing w:val="-1"/>
          <w:lang w:val="ru-RU"/>
        </w:rPr>
        <w:t>теплоснабжения</w:t>
      </w:r>
      <w:r w:rsidRPr="003D71E1">
        <w:rPr>
          <w:rFonts w:cs="Times New Roman"/>
          <w:spacing w:val="45"/>
          <w:lang w:val="ru-RU"/>
        </w:rPr>
        <w:t xml:space="preserve"> </w:t>
      </w:r>
      <w:r w:rsidRPr="003D71E1">
        <w:rPr>
          <w:rFonts w:cs="Times New Roman"/>
          <w:spacing w:val="-1"/>
          <w:lang w:val="ru-RU"/>
        </w:rPr>
        <w:t>подразделяются</w:t>
      </w:r>
      <w:r w:rsidRPr="003D71E1">
        <w:rPr>
          <w:rFonts w:cs="Times New Roman"/>
          <w:spacing w:val="45"/>
          <w:lang w:val="ru-RU"/>
        </w:rPr>
        <w:t xml:space="preserve"> </w:t>
      </w:r>
      <w:r w:rsidRPr="003D71E1">
        <w:rPr>
          <w:rFonts w:cs="Times New Roman"/>
          <w:lang w:val="ru-RU"/>
        </w:rPr>
        <w:t>на</w:t>
      </w:r>
      <w:r w:rsidRPr="003D71E1">
        <w:rPr>
          <w:rFonts w:cs="Times New Roman"/>
          <w:spacing w:val="44"/>
          <w:lang w:val="ru-RU"/>
        </w:rPr>
        <w:t xml:space="preserve"> </w:t>
      </w:r>
      <w:r w:rsidRPr="003D71E1">
        <w:rPr>
          <w:rFonts w:cs="Times New Roman"/>
          <w:spacing w:val="-1"/>
          <w:lang w:val="ru-RU"/>
        </w:rPr>
        <w:t>следующие</w:t>
      </w:r>
      <w:r w:rsidRPr="003D71E1">
        <w:rPr>
          <w:rFonts w:cs="Times New Roman"/>
          <w:spacing w:val="79"/>
          <w:lang w:val="ru-RU"/>
        </w:rPr>
        <w:t xml:space="preserve"> </w:t>
      </w:r>
      <w:r w:rsidRPr="003D71E1">
        <w:rPr>
          <w:rFonts w:cs="Times New Roman"/>
          <w:spacing w:val="-1"/>
          <w:lang w:val="ru-RU"/>
        </w:rPr>
        <w:t>категории:</w:t>
      </w:r>
    </w:p>
    <w:p w14:paraId="5DE61836"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надежности электроснабжения источников тепловой энергии;</w:t>
      </w:r>
    </w:p>
    <w:p w14:paraId="5F3BAB41"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надежности водоснабжения источников тепловой энергии;</w:t>
      </w:r>
    </w:p>
    <w:p w14:paraId="0F25BC13"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надежности топливоснабжения источников тепловой энергии;</w:t>
      </w:r>
    </w:p>
    <w:p w14:paraId="35ACE81D"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455177C0"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616BEB12"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04260814"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интенсивности отказов систем теплоснабжения;</w:t>
      </w:r>
    </w:p>
    <w:p w14:paraId="4210A861"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относительного аварийного недоотпуска тепла;</w:t>
      </w:r>
    </w:p>
    <w:p w14:paraId="14186529"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06ED9A28"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укомплектованности ремонтным и оперативно-ремонтным персоналом;</w:t>
      </w:r>
    </w:p>
    <w:p w14:paraId="643FB636"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оснащенности машинами, специальными механизмами и оборудованием;</w:t>
      </w:r>
    </w:p>
    <w:p w14:paraId="7B3E32F8"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наличия основных материально-технических ресурсов;</w:t>
      </w:r>
    </w:p>
    <w:p w14:paraId="1C364FE1" w14:textId="77777777" w:rsidR="00FC43DB" w:rsidRPr="003D71E1" w:rsidRDefault="00FC43DB" w:rsidP="00FC43DB">
      <w:pPr>
        <w:pStyle w:val="ad"/>
        <w:ind w:left="0" w:right="104" w:firstLine="591"/>
        <w:jc w:val="both"/>
        <w:rPr>
          <w:rFonts w:cs="Times New Roman"/>
          <w:spacing w:val="-1"/>
          <w:lang w:val="ru-RU"/>
        </w:rPr>
      </w:pPr>
      <w:r w:rsidRPr="003D71E1">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6AA320E9" w14:textId="77777777" w:rsidR="00FC43DB" w:rsidRPr="003D71E1" w:rsidRDefault="00FC43DB" w:rsidP="00FC43DB">
      <w:pPr>
        <w:pStyle w:val="ad"/>
        <w:ind w:left="0" w:right="102" w:firstLine="591"/>
        <w:jc w:val="both"/>
        <w:rPr>
          <w:rFonts w:cs="Times New Roman"/>
          <w:lang w:val="ru-RU"/>
        </w:rPr>
      </w:pPr>
      <w:r w:rsidRPr="003D71E1">
        <w:rPr>
          <w:rFonts w:cs="Times New Roman"/>
          <w:spacing w:val="-1"/>
          <w:lang w:val="ru-RU"/>
        </w:rPr>
        <w:t>Надежность</w:t>
      </w:r>
      <w:r w:rsidRPr="003D71E1">
        <w:rPr>
          <w:rFonts w:cs="Times New Roman"/>
          <w:spacing w:val="31"/>
          <w:lang w:val="ru-RU"/>
        </w:rPr>
        <w:t xml:space="preserve"> </w:t>
      </w:r>
      <w:r w:rsidRPr="003D71E1">
        <w:rPr>
          <w:rFonts w:cs="Times New Roman"/>
          <w:spacing w:val="-1"/>
          <w:lang w:val="ru-RU"/>
        </w:rPr>
        <w:t>теплоснабжения</w:t>
      </w:r>
      <w:r w:rsidRPr="003D71E1">
        <w:rPr>
          <w:rFonts w:cs="Times New Roman"/>
          <w:spacing w:val="30"/>
          <w:lang w:val="ru-RU"/>
        </w:rPr>
        <w:t xml:space="preserve"> </w:t>
      </w:r>
      <w:r w:rsidRPr="003D71E1">
        <w:rPr>
          <w:rFonts w:cs="Times New Roman"/>
          <w:spacing w:val="-1"/>
          <w:lang w:val="ru-RU"/>
        </w:rPr>
        <w:t>обеспечивается</w:t>
      </w:r>
      <w:r w:rsidRPr="003D71E1">
        <w:rPr>
          <w:rFonts w:cs="Times New Roman"/>
          <w:spacing w:val="35"/>
          <w:lang w:val="ru-RU"/>
        </w:rPr>
        <w:t xml:space="preserve"> </w:t>
      </w:r>
      <w:r w:rsidRPr="003D71E1">
        <w:rPr>
          <w:rFonts w:cs="Times New Roman"/>
          <w:spacing w:val="-1"/>
          <w:lang w:val="ru-RU"/>
        </w:rPr>
        <w:t>надежной</w:t>
      </w:r>
      <w:r w:rsidRPr="003D71E1">
        <w:rPr>
          <w:rFonts w:cs="Times New Roman"/>
          <w:spacing w:val="31"/>
          <w:lang w:val="ru-RU"/>
        </w:rPr>
        <w:t xml:space="preserve"> </w:t>
      </w:r>
      <w:r w:rsidRPr="003D71E1">
        <w:rPr>
          <w:rFonts w:cs="Times New Roman"/>
          <w:spacing w:val="-1"/>
          <w:lang w:val="ru-RU"/>
        </w:rPr>
        <w:t>работой</w:t>
      </w:r>
      <w:r w:rsidRPr="003D71E1">
        <w:rPr>
          <w:rFonts w:cs="Times New Roman"/>
          <w:spacing w:val="31"/>
          <w:lang w:val="ru-RU"/>
        </w:rPr>
        <w:t xml:space="preserve"> </w:t>
      </w:r>
      <w:r w:rsidRPr="003D71E1">
        <w:rPr>
          <w:rFonts w:cs="Times New Roman"/>
          <w:spacing w:val="-1"/>
          <w:lang w:val="ru-RU"/>
        </w:rPr>
        <w:t>всех</w:t>
      </w:r>
      <w:r w:rsidRPr="003D71E1">
        <w:rPr>
          <w:rFonts w:cs="Times New Roman"/>
          <w:spacing w:val="33"/>
          <w:lang w:val="ru-RU"/>
        </w:rPr>
        <w:t xml:space="preserve"> </w:t>
      </w:r>
      <w:r w:rsidRPr="003D71E1">
        <w:rPr>
          <w:rFonts w:cs="Times New Roman"/>
          <w:spacing w:val="-1"/>
          <w:lang w:val="ru-RU"/>
        </w:rPr>
        <w:t>элементов</w:t>
      </w:r>
      <w:r w:rsidRPr="003D71E1">
        <w:rPr>
          <w:rFonts w:cs="Times New Roman"/>
          <w:spacing w:val="30"/>
          <w:lang w:val="ru-RU"/>
        </w:rPr>
        <w:t xml:space="preserve"> </w:t>
      </w:r>
      <w:r w:rsidRPr="003D71E1">
        <w:rPr>
          <w:rFonts w:cs="Times New Roman"/>
          <w:spacing w:val="-1"/>
          <w:lang w:val="ru-RU"/>
        </w:rPr>
        <w:t>системы</w:t>
      </w:r>
      <w:r w:rsidRPr="003D71E1">
        <w:rPr>
          <w:rFonts w:cs="Times New Roman"/>
          <w:spacing w:val="93"/>
          <w:lang w:val="ru-RU"/>
        </w:rPr>
        <w:t xml:space="preserve"> </w:t>
      </w:r>
      <w:r w:rsidRPr="003D71E1">
        <w:rPr>
          <w:rFonts w:cs="Times New Roman"/>
          <w:spacing w:val="-1"/>
          <w:lang w:val="ru-RU"/>
        </w:rPr>
        <w:t>теплоснабжения,</w:t>
      </w:r>
      <w:r w:rsidRPr="003D71E1">
        <w:rPr>
          <w:rFonts w:cs="Times New Roman"/>
          <w:spacing w:val="14"/>
          <w:lang w:val="ru-RU"/>
        </w:rPr>
        <w:t xml:space="preserve"> </w:t>
      </w:r>
      <w:r w:rsidRPr="003D71E1">
        <w:rPr>
          <w:rFonts w:cs="Times New Roman"/>
          <w:lang w:val="ru-RU"/>
        </w:rPr>
        <w:t>а</w:t>
      </w:r>
      <w:r w:rsidRPr="003D71E1">
        <w:rPr>
          <w:rFonts w:cs="Times New Roman"/>
          <w:spacing w:val="13"/>
          <w:lang w:val="ru-RU"/>
        </w:rPr>
        <w:t xml:space="preserve"> </w:t>
      </w:r>
      <w:r w:rsidRPr="003D71E1">
        <w:rPr>
          <w:rFonts w:cs="Times New Roman"/>
          <w:spacing w:val="-1"/>
          <w:lang w:val="ru-RU"/>
        </w:rPr>
        <w:t>также</w:t>
      </w:r>
      <w:r w:rsidRPr="003D71E1">
        <w:rPr>
          <w:rFonts w:cs="Times New Roman"/>
          <w:spacing w:val="12"/>
          <w:lang w:val="ru-RU"/>
        </w:rPr>
        <w:t xml:space="preserve"> </w:t>
      </w:r>
      <w:r w:rsidRPr="003D71E1">
        <w:rPr>
          <w:rFonts w:cs="Times New Roman"/>
          <w:lang w:val="ru-RU"/>
        </w:rPr>
        <w:t>внешних,</w:t>
      </w:r>
      <w:r w:rsidRPr="003D71E1">
        <w:rPr>
          <w:rFonts w:cs="Times New Roman"/>
          <w:spacing w:val="11"/>
          <w:lang w:val="ru-RU"/>
        </w:rPr>
        <w:t xml:space="preserve"> </w:t>
      </w:r>
      <w:r w:rsidRPr="003D71E1">
        <w:rPr>
          <w:rFonts w:cs="Times New Roman"/>
          <w:lang w:val="ru-RU"/>
        </w:rPr>
        <w:t>по</w:t>
      </w:r>
      <w:r w:rsidRPr="003D71E1">
        <w:rPr>
          <w:rFonts w:cs="Times New Roman"/>
          <w:spacing w:val="14"/>
          <w:lang w:val="ru-RU"/>
        </w:rPr>
        <w:t xml:space="preserve"> </w:t>
      </w:r>
      <w:r w:rsidRPr="003D71E1">
        <w:rPr>
          <w:rFonts w:cs="Times New Roman"/>
          <w:spacing w:val="-1"/>
          <w:lang w:val="ru-RU"/>
        </w:rPr>
        <w:t>отношению</w:t>
      </w:r>
      <w:r w:rsidRPr="003D71E1">
        <w:rPr>
          <w:rFonts w:cs="Times New Roman"/>
          <w:spacing w:val="14"/>
          <w:lang w:val="ru-RU"/>
        </w:rPr>
        <w:t xml:space="preserve"> </w:t>
      </w:r>
      <w:r w:rsidRPr="003D71E1">
        <w:rPr>
          <w:rFonts w:cs="Times New Roman"/>
          <w:lang w:val="ru-RU"/>
        </w:rPr>
        <w:t>к</w:t>
      </w:r>
      <w:r w:rsidRPr="003D71E1">
        <w:rPr>
          <w:rFonts w:cs="Times New Roman"/>
          <w:spacing w:val="14"/>
          <w:lang w:val="ru-RU"/>
        </w:rPr>
        <w:t xml:space="preserve"> </w:t>
      </w:r>
      <w:r w:rsidRPr="003D71E1">
        <w:rPr>
          <w:rFonts w:cs="Times New Roman"/>
          <w:spacing w:val="-1"/>
          <w:lang w:val="ru-RU"/>
        </w:rPr>
        <w:t>системе</w:t>
      </w:r>
      <w:r w:rsidRPr="003D71E1">
        <w:rPr>
          <w:rFonts w:cs="Times New Roman"/>
          <w:spacing w:val="13"/>
          <w:lang w:val="ru-RU"/>
        </w:rPr>
        <w:t xml:space="preserve"> </w:t>
      </w:r>
      <w:r w:rsidRPr="003D71E1">
        <w:rPr>
          <w:rFonts w:cs="Times New Roman"/>
          <w:spacing w:val="-1"/>
          <w:lang w:val="ru-RU"/>
        </w:rPr>
        <w:t>теплоснабжения,</w:t>
      </w:r>
      <w:r w:rsidRPr="003D71E1">
        <w:rPr>
          <w:rFonts w:cs="Times New Roman"/>
          <w:spacing w:val="14"/>
          <w:lang w:val="ru-RU"/>
        </w:rPr>
        <w:t xml:space="preserve"> </w:t>
      </w:r>
      <w:r w:rsidRPr="003D71E1">
        <w:rPr>
          <w:rFonts w:cs="Times New Roman"/>
          <w:spacing w:val="1"/>
          <w:lang w:val="ru-RU"/>
        </w:rPr>
        <w:t>систем</w:t>
      </w:r>
      <w:r w:rsidRPr="003D71E1">
        <w:rPr>
          <w:rFonts w:cs="Times New Roman"/>
          <w:spacing w:val="13"/>
          <w:lang w:val="ru-RU"/>
        </w:rPr>
        <w:t xml:space="preserve"> </w:t>
      </w:r>
      <w:r w:rsidRPr="003D71E1">
        <w:rPr>
          <w:rFonts w:cs="Times New Roman"/>
          <w:spacing w:val="-1"/>
          <w:lang w:val="ru-RU"/>
        </w:rPr>
        <w:t>электро-,</w:t>
      </w:r>
      <w:r w:rsidRPr="003D71E1">
        <w:rPr>
          <w:rFonts w:cs="Times New Roman"/>
          <w:spacing w:val="87"/>
          <w:lang w:val="ru-RU"/>
        </w:rPr>
        <w:t xml:space="preserve"> </w:t>
      </w:r>
      <w:r w:rsidRPr="003D71E1">
        <w:rPr>
          <w:rFonts w:cs="Times New Roman"/>
          <w:spacing w:val="-1"/>
          <w:lang w:val="ru-RU"/>
        </w:rPr>
        <w:t>водо-,</w:t>
      </w:r>
      <w:r w:rsidRPr="003D71E1">
        <w:rPr>
          <w:rFonts w:cs="Times New Roman"/>
          <w:lang w:val="ru-RU"/>
        </w:rPr>
        <w:t xml:space="preserve"> </w:t>
      </w:r>
      <w:r w:rsidRPr="003D71E1">
        <w:rPr>
          <w:rFonts w:cs="Times New Roman"/>
          <w:spacing w:val="-1"/>
          <w:lang w:val="ru-RU"/>
        </w:rPr>
        <w:t>топливоснабжения</w:t>
      </w:r>
      <w:r w:rsidRPr="003D71E1">
        <w:rPr>
          <w:rFonts w:cs="Times New Roman"/>
          <w:lang w:val="ru-RU"/>
        </w:rPr>
        <w:t xml:space="preserve"> </w:t>
      </w:r>
      <w:r w:rsidRPr="003D71E1">
        <w:rPr>
          <w:rFonts w:cs="Times New Roman"/>
          <w:spacing w:val="-1"/>
          <w:lang w:val="ru-RU"/>
        </w:rPr>
        <w:t>источников</w:t>
      </w:r>
      <w:r w:rsidRPr="003D71E1">
        <w:rPr>
          <w:rFonts w:cs="Times New Roman"/>
          <w:lang w:val="ru-RU"/>
        </w:rPr>
        <w:t xml:space="preserve"> </w:t>
      </w:r>
      <w:r w:rsidRPr="003D71E1">
        <w:rPr>
          <w:rFonts w:cs="Times New Roman"/>
          <w:spacing w:val="-1"/>
          <w:lang w:val="ru-RU"/>
        </w:rPr>
        <w:t>тепловой</w:t>
      </w:r>
      <w:r w:rsidRPr="003D71E1">
        <w:rPr>
          <w:rFonts w:cs="Times New Roman"/>
          <w:lang w:val="ru-RU"/>
        </w:rPr>
        <w:t xml:space="preserve"> </w:t>
      </w:r>
      <w:r w:rsidRPr="003D71E1">
        <w:rPr>
          <w:rFonts w:cs="Times New Roman"/>
          <w:spacing w:val="-1"/>
          <w:lang w:val="ru-RU"/>
        </w:rPr>
        <w:t>энергии.</w:t>
      </w:r>
    </w:p>
    <w:p w14:paraId="0F327100" w14:textId="77777777" w:rsidR="00FC43DB" w:rsidRPr="003D71E1" w:rsidRDefault="00FC43DB" w:rsidP="00FC43DB">
      <w:pPr>
        <w:pStyle w:val="ad"/>
        <w:ind w:left="0" w:right="104" w:firstLine="591"/>
        <w:jc w:val="both"/>
        <w:rPr>
          <w:rFonts w:cs="Times New Roman"/>
          <w:lang w:val="ru-RU"/>
        </w:rPr>
      </w:pPr>
      <w:r w:rsidRPr="003D71E1">
        <w:rPr>
          <w:rFonts w:cs="Times New Roman"/>
          <w:spacing w:val="-1"/>
          <w:lang w:val="ru-RU"/>
        </w:rPr>
        <w:t>Интегральными</w:t>
      </w:r>
      <w:r w:rsidRPr="003D71E1">
        <w:rPr>
          <w:rFonts w:cs="Times New Roman"/>
          <w:spacing w:val="22"/>
          <w:lang w:val="ru-RU"/>
        </w:rPr>
        <w:t xml:space="preserve"> </w:t>
      </w:r>
      <w:r w:rsidRPr="003D71E1">
        <w:rPr>
          <w:rFonts w:cs="Times New Roman"/>
          <w:spacing w:val="-1"/>
          <w:lang w:val="ru-RU"/>
        </w:rPr>
        <w:t>показателями</w:t>
      </w:r>
      <w:r w:rsidRPr="003D71E1">
        <w:rPr>
          <w:rFonts w:cs="Times New Roman"/>
          <w:spacing w:val="22"/>
          <w:lang w:val="ru-RU"/>
        </w:rPr>
        <w:t xml:space="preserve"> </w:t>
      </w:r>
      <w:r w:rsidRPr="003D71E1">
        <w:rPr>
          <w:rFonts w:cs="Times New Roman"/>
          <w:spacing w:val="-1"/>
          <w:lang w:val="ru-RU"/>
        </w:rPr>
        <w:t>оценки</w:t>
      </w:r>
      <w:r w:rsidRPr="003D71E1">
        <w:rPr>
          <w:rFonts w:cs="Times New Roman"/>
          <w:spacing w:val="22"/>
          <w:lang w:val="ru-RU"/>
        </w:rPr>
        <w:t xml:space="preserve"> </w:t>
      </w:r>
      <w:r w:rsidRPr="003D71E1">
        <w:rPr>
          <w:rFonts w:cs="Times New Roman"/>
          <w:spacing w:val="-1"/>
          <w:lang w:val="ru-RU"/>
        </w:rPr>
        <w:t>надежности</w:t>
      </w:r>
      <w:r w:rsidRPr="003D71E1">
        <w:rPr>
          <w:rFonts w:cs="Times New Roman"/>
          <w:spacing w:val="22"/>
          <w:lang w:val="ru-RU"/>
        </w:rPr>
        <w:t xml:space="preserve"> </w:t>
      </w:r>
      <w:r w:rsidRPr="003D71E1">
        <w:rPr>
          <w:rFonts w:cs="Times New Roman"/>
          <w:spacing w:val="-1"/>
          <w:lang w:val="ru-RU"/>
        </w:rPr>
        <w:t>теплоснабжения</w:t>
      </w:r>
      <w:r w:rsidRPr="003D71E1">
        <w:rPr>
          <w:rFonts w:cs="Times New Roman"/>
          <w:spacing w:val="18"/>
          <w:lang w:val="ru-RU"/>
        </w:rPr>
        <w:t xml:space="preserve"> </w:t>
      </w:r>
      <w:r w:rsidRPr="003D71E1">
        <w:rPr>
          <w:rFonts w:cs="Times New Roman"/>
          <w:lang w:val="ru-RU"/>
        </w:rPr>
        <w:t>в</w:t>
      </w:r>
      <w:r w:rsidRPr="003D71E1">
        <w:rPr>
          <w:rFonts w:cs="Times New Roman"/>
          <w:spacing w:val="20"/>
          <w:lang w:val="ru-RU"/>
        </w:rPr>
        <w:t xml:space="preserve"> </w:t>
      </w:r>
      <w:r w:rsidRPr="003D71E1">
        <w:rPr>
          <w:rFonts w:cs="Times New Roman"/>
          <w:spacing w:val="-1"/>
          <w:lang w:val="ru-RU"/>
        </w:rPr>
        <w:t>целом</w:t>
      </w:r>
      <w:r w:rsidRPr="003D71E1">
        <w:rPr>
          <w:rFonts w:cs="Times New Roman"/>
          <w:spacing w:val="23"/>
          <w:lang w:val="ru-RU"/>
        </w:rPr>
        <w:t xml:space="preserve"> </w:t>
      </w:r>
      <w:r w:rsidRPr="003D71E1">
        <w:rPr>
          <w:rFonts w:cs="Times New Roman"/>
          <w:spacing w:val="-1"/>
          <w:lang w:val="ru-RU"/>
        </w:rPr>
        <w:t>являются</w:t>
      </w:r>
      <w:r w:rsidRPr="003D71E1">
        <w:rPr>
          <w:rFonts w:cs="Times New Roman"/>
          <w:spacing w:val="91"/>
          <w:lang w:val="ru-RU"/>
        </w:rPr>
        <w:t xml:space="preserve"> </w:t>
      </w:r>
      <w:r w:rsidRPr="003D71E1">
        <w:rPr>
          <w:rFonts w:cs="Times New Roman"/>
          <w:spacing w:val="-1"/>
          <w:lang w:val="ru-RU"/>
        </w:rPr>
        <w:t>такие</w:t>
      </w:r>
      <w:r w:rsidRPr="003D71E1">
        <w:rPr>
          <w:rFonts w:cs="Times New Roman"/>
          <w:lang w:val="ru-RU"/>
        </w:rPr>
        <w:t xml:space="preserve"> </w:t>
      </w:r>
      <w:r w:rsidRPr="003D71E1">
        <w:rPr>
          <w:rFonts w:cs="Times New Roman"/>
          <w:spacing w:val="-1"/>
          <w:lang w:val="ru-RU"/>
        </w:rPr>
        <w:t xml:space="preserve">эмпирические показатели как интенсивность отказов </w:t>
      </w:r>
      <w:r w:rsidRPr="003D71E1">
        <w:rPr>
          <w:rFonts w:cs="Times New Roman"/>
          <w:spacing w:val="-1"/>
        </w:rPr>
        <w:t>n</w:t>
      </w:r>
      <w:r w:rsidRPr="003D71E1">
        <w:rPr>
          <w:rFonts w:cs="Times New Roman"/>
          <w:spacing w:val="-1"/>
          <w:lang w:val="ru-RU"/>
        </w:rPr>
        <w:t>от [1/год] и относительный аварийный</w:t>
      </w:r>
      <w:r w:rsidRPr="003D71E1">
        <w:rPr>
          <w:rFonts w:cs="Times New Roman"/>
          <w:spacing w:val="31"/>
          <w:lang w:val="ru-RU"/>
        </w:rPr>
        <w:t xml:space="preserve"> </w:t>
      </w:r>
      <w:r w:rsidRPr="003D71E1">
        <w:rPr>
          <w:rFonts w:cs="Times New Roman"/>
          <w:spacing w:val="-1"/>
          <w:lang w:val="ru-RU"/>
        </w:rPr>
        <w:t>недоотпуск</w:t>
      </w:r>
      <w:r w:rsidRPr="003D71E1">
        <w:rPr>
          <w:rFonts w:cs="Times New Roman"/>
          <w:spacing w:val="36"/>
          <w:lang w:val="ru-RU"/>
        </w:rPr>
        <w:t xml:space="preserve"> </w:t>
      </w:r>
      <w:r w:rsidRPr="003D71E1">
        <w:rPr>
          <w:rFonts w:cs="Times New Roman"/>
          <w:spacing w:val="-1"/>
          <w:lang w:val="ru-RU"/>
        </w:rPr>
        <w:t>тепловой</w:t>
      </w:r>
      <w:r w:rsidRPr="003D71E1">
        <w:rPr>
          <w:rFonts w:cs="Times New Roman"/>
          <w:spacing w:val="31"/>
          <w:lang w:val="ru-RU"/>
        </w:rPr>
        <w:t xml:space="preserve"> </w:t>
      </w:r>
      <w:r w:rsidRPr="003D71E1">
        <w:rPr>
          <w:rFonts w:cs="Times New Roman"/>
          <w:spacing w:val="-1"/>
          <w:lang w:val="ru-RU"/>
        </w:rPr>
        <w:t>энергии</w:t>
      </w:r>
      <w:r w:rsidRPr="003D71E1">
        <w:rPr>
          <w:rFonts w:cs="Times New Roman"/>
          <w:spacing w:val="29"/>
          <w:lang w:val="ru-RU"/>
        </w:rPr>
        <w:t xml:space="preserve"> </w:t>
      </w:r>
      <w:r w:rsidRPr="003D71E1">
        <w:rPr>
          <w:rFonts w:cs="Times New Roman"/>
          <w:spacing w:val="-1"/>
        </w:rPr>
        <w:t>Q</w:t>
      </w:r>
      <w:r w:rsidRPr="003D71E1">
        <w:rPr>
          <w:rFonts w:cs="Times New Roman"/>
          <w:spacing w:val="-1"/>
          <w:position w:val="-2"/>
          <w:lang w:val="ru-RU"/>
        </w:rPr>
        <w:t>ав</w:t>
      </w:r>
      <w:r w:rsidRPr="003D71E1">
        <w:rPr>
          <w:rFonts w:cs="Times New Roman"/>
          <w:spacing w:val="-1"/>
          <w:lang w:val="ru-RU"/>
        </w:rPr>
        <w:t>/</w:t>
      </w:r>
      <w:r w:rsidRPr="003D71E1">
        <w:rPr>
          <w:rFonts w:cs="Times New Roman"/>
          <w:spacing w:val="-1"/>
        </w:rPr>
        <w:t>Q</w:t>
      </w:r>
      <w:r w:rsidRPr="003D71E1">
        <w:rPr>
          <w:rFonts w:cs="Times New Roman"/>
          <w:spacing w:val="-1"/>
          <w:position w:val="-2"/>
          <w:lang w:val="ru-RU"/>
        </w:rPr>
        <w:t>расч.</w:t>
      </w:r>
      <w:r w:rsidRPr="003D71E1">
        <w:rPr>
          <w:rFonts w:cs="Times New Roman"/>
          <w:spacing w:val="-1"/>
          <w:lang w:val="ru-RU"/>
        </w:rPr>
        <w:t>,</w:t>
      </w:r>
      <w:r w:rsidRPr="003D71E1">
        <w:rPr>
          <w:rFonts w:cs="Times New Roman"/>
          <w:spacing w:val="30"/>
          <w:lang w:val="ru-RU"/>
        </w:rPr>
        <w:t xml:space="preserve"> </w:t>
      </w:r>
      <w:r w:rsidRPr="003D71E1">
        <w:rPr>
          <w:rFonts w:cs="Times New Roman"/>
          <w:lang w:val="ru-RU"/>
        </w:rPr>
        <w:t>где</w:t>
      </w:r>
      <w:r w:rsidRPr="003D71E1">
        <w:rPr>
          <w:rFonts w:cs="Times New Roman"/>
          <w:spacing w:val="30"/>
          <w:lang w:val="ru-RU"/>
        </w:rPr>
        <w:t xml:space="preserve"> </w:t>
      </w:r>
      <w:r w:rsidRPr="003D71E1">
        <w:rPr>
          <w:rFonts w:cs="Times New Roman"/>
          <w:spacing w:val="-1"/>
        </w:rPr>
        <w:t>Q</w:t>
      </w:r>
      <w:r w:rsidRPr="003D71E1">
        <w:rPr>
          <w:rFonts w:cs="Times New Roman"/>
          <w:spacing w:val="-1"/>
          <w:position w:val="-2"/>
          <w:lang w:val="ru-RU"/>
        </w:rPr>
        <w:t>ав</w:t>
      </w:r>
      <w:r w:rsidRPr="003D71E1">
        <w:rPr>
          <w:rFonts w:cs="Times New Roman"/>
          <w:spacing w:val="12"/>
          <w:position w:val="-2"/>
          <w:lang w:val="ru-RU"/>
        </w:rPr>
        <w:t xml:space="preserve"> </w:t>
      </w:r>
      <w:r w:rsidRPr="003D71E1">
        <w:rPr>
          <w:rFonts w:cs="Times New Roman"/>
          <w:lang w:val="ru-RU"/>
        </w:rPr>
        <w:t>–</w:t>
      </w:r>
      <w:r w:rsidRPr="003D71E1">
        <w:rPr>
          <w:rFonts w:cs="Times New Roman"/>
          <w:spacing w:val="31"/>
          <w:lang w:val="ru-RU"/>
        </w:rPr>
        <w:t xml:space="preserve"> </w:t>
      </w:r>
      <w:r w:rsidRPr="003D71E1">
        <w:rPr>
          <w:rFonts w:cs="Times New Roman"/>
          <w:spacing w:val="-1"/>
          <w:lang w:val="ru-RU"/>
        </w:rPr>
        <w:t>аварийный</w:t>
      </w:r>
      <w:r w:rsidRPr="003D71E1">
        <w:rPr>
          <w:rFonts w:cs="Times New Roman"/>
          <w:spacing w:val="29"/>
          <w:lang w:val="ru-RU"/>
        </w:rPr>
        <w:t xml:space="preserve"> </w:t>
      </w:r>
      <w:r w:rsidRPr="003D71E1">
        <w:rPr>
          <w:rFonts w:cs="Times New Roman"/>
          <w:spacing w:val="-1"/>
          <w:lang w:val="ru-RU"/>
        </w:rPr>
        <w:t>недоотпуск</w:t>
      </w:r>
      <w:r w:rsidRPr="003D71E1">
        <w:rPr>
          <w:rFonts w:cs="Times New Roman"/>
          <w:spacing w:val="31"/>
          <w:lang w:val="ru-RU"/>
        </w:rPr>
        <w:t xml:space="preserve"> </w:t>
      </w:r>
      <w:r w:rsidRPr="003D71E1">
        <w:rPr>
          <w:rFonts w:cs="Times New Roman"/>
          <w:spacing w:val="-1"/>
          <w:lang w:val="ru-RU"/>
        </w:rPr>
        <w:t>тепловой</w:t>
      </w:r>
      <w:r w:rsidRPr="003D71E1">
        <w:rPr>
          <w:rFonts w:cs="Times New Roman"/>
          <w:spacing w:val="77"/>
          <w:lang w:val="ru-RU"/>
        </w:rPr>
        <w:t xml:space="preserve"> </w:t>
      </w:r>
      <w:r w:rsidRPr="003D71E1">
        <w:rPr>
          <w:rFonts w:cs="Times New Roman"/>
          <w:lang w:val="ru-RU"/>
        </w:rPr>
        <w:t>энергии</w:t>
      </w:r>
      <w:r w:rsidRPr="003D71E1">
        <w:rPr>
          <w:rFonts w:cs="Times New Roman"/>
          <w:spacing w:val="15"/>
          <w:lang w:val="ru-RU"/>
        </w:rPr>
        <w:t xml:space="preserve"> </w:t>
      </w:r>
      <w:r w:rsidRPr="003D71E1">
        <w:rPr>
          <w:rFonts w:cs="Times New Roman"/>
          <w:lang w:val="ru-RU"/>
        </w:rPr>
        <w:t>за</w:t>
      </w:r>
      <w:r w:rsidRPr="003D71E1">
        <w:rPr>
          <w:rFonts w:cs="Times New Roman"/>
          <w:spacing w:val="13"/>
          <w:lang w:val="ru-RU"/>
        </w:rPr>
        <w:t xml:space="preserve"> </w:t>
      </w:r>
      <w:r w:rsidRPr="003D71E1">
        <w:rPr>
          <w:rFonts w:cs="Times New Roman"/>
          <w:lang w:val="ru-RU"/>
        </w:rPr>
        <w:t>год</w:t>
      </w:r>
      <w:r w:rsidRPr="003D71E1">
        <w:rPr>
          <w:rFonts w:cs="Times New Roman"/>
          <w:spacing w:val="12"/>
          <w:lang w:val="ru-RU"/>
        </w:rPr>
        <w:t xml:space="preserve"> </w:t>
      </w:r>
      <w:r w:rsidRPr="003D71E1">
        <w:rPr>
          <w:rFonts w:cs="Times New Roman"/>
          <w:spacing w:val="-1"/>
          <w:lang w:val="ru-RU"/>
        </w:rPr>
        <w:t>[Гкал],</w:t>
      </w:r>
      <w:r w:rsidRPr="003D71E1">
        <w:rPr>
          <w:rFonts w:cs="Times New Roman"/>
          <w:spacing w:val="14"/>
          <w:lang w:val="ru-RU"/>
        </w:rPr>
        <w:t xml:space="preserve"> </w:t>
      </w:r>
      <w:r w:rsidRPr="003D71E1">
        <w:rPr>
          <w:rFonts w:cs="Times New Roman"/>
        </w:rPr>
        <w:t>Q</w:t>
      </w:r>
      <w:r w:rsidRPr="003D71E1">
        <w:rPr>
          <w:rFonts w:cs="Times New Roman"/>
          <w:position w:val="-2"/>
          <w:lang w:val="ru-RU"/>
        </w:rPr>
        <w:t>расч</w:t>
      </w:r>
      <w:r w:rsidRPr="003D71E1">
        <w:rPr>
          <w:rFonts w:cs="Times New Roman"/>
          <w:spacing w:val="35"/>
          <w:position w:val="-2"/>
          <w:lang w:val="ru-RU"/>
        </w:rPr>
        <w:t xml:space="preserve"> </w:t>
      </w:r>
      <w:r w:rsidRPr="003D71E1">
        <w:rPr>
          <w:rFonts w:cs="Times New Roman"/>
          <w:lang w:val="ru-RU"/>
        </w:rPr>
        <w:t>–</w:t>
      </w:r>
      <w:r w:rsidRPr="003D71E1">
        <w:rPr>
          <w:rFonts w:cs="Times New Roman"/>
          <w:spacing w:val="14"/>
          <w:lang w:val="ru-RU"/>
        </w:rPr>
        <w:t xml:space="preserve"> </w:t>
      </w:r>
      <w:r w:rsidRPr="003D71E1">
        <w:rPr>
          <w:rFonts w:cs="Times New Roman"/>
          <w:spacing w:val="-1"/>
          <w:lang w:val="ru-RU"/>
        </w:rPr>
        <w:t>расчетный</w:t>
      </w:r>
      <w:r w:rsidRPr="003D71E1">
        <w:rPr>
          <w:rFonts w:cs="Times New Roman"/>
          <w:spacing w:val="14"/>
          <w:lang w:val="ru-RU"/>
        </w:rPr>
        <w:t xml:space="preserve"> </w:t>
      </w:r>
      <w:r w:rsidRPr="003D71E1">
        <w:rPr>
          <w:rFonts w:cs="Times New Roman"/>
          <w:spacing w:val="-1"/>
          <w:lang w:val="ru-RU"/>
        </w:rPr>
        <w:t>отпуск</w:t>
      </w:r>
      <w:r w:rsidRPr="003D71E1">
        <w:rPr>
          <w:rFonts w:cs="Times New Roman"/>
          <w:spacing w:val="14"/>
          <w:lang w:val="ru-RU"/>
        </w:rPr>
        <w:t xml:space="preserve"> </w:t>
      </w:r>
      <w:r w:rsidRPr="003D71E1">
        <w:rPr>
          <w:rFonts w:cs="Times New Roman"/>
          <w:spacing w:val="-1"/>
          <w:lang w:val="ru-RU"/>
        </w:rPr>
        <w:t>тепловой</w:t>
      </w:r>
      <w:r w:rsidRPr="003D71E1">
        <w:rPr>
          <w:rFonts w:cs="Times New Roman"/>
          <w:spacing w:val="14"/>
          <w:lang w:val="ru-RU"/>
        </w:rPr>
        <w:t xml:space="preserve"> </w:t>
      </w:r>
      <w:r w:rsidRPr="003D71E1">
        <w:rPr>
          <w:rFonts w:cs="Times New Roman"/>
          <w:spacing w:val="-1"/>
          <w:lang w:val="ru-RU"/>
        </w:rPr>
        <w:t>энергии</w:t>
      </w:r>
      <w:r w:rsidRPr="003D71E1">
        <w:rPr>
          <w:rFonts w:cs="Times New Roman"/>
          <w:spacing w:val="15"/>
          <w:lang w:val="ru-RU"/>
        </w:rPr>
        <w:t xml:space="preserve"> </w:t>
      </w:r>
      <w:r w:rsidRPr="003D71E1">
        <w:rPr>
          <w:rFonts w:cs="Times New Roman"/>
          <w:spacing w:val="-1"/>
          <w:lang w:val="ru-RU"/>
        </w:rPr>
        <w:t>системой</w:t>
      </w:r>
      <w:r w:rsidRPr="003D71E1">
        <w:rPr>
          <w:rFonts w:cs="Times New Roman"/>
          <w:spacing w:val="15"/>
          <w:lang w:val="ru-RU"/>
        </w:rPr>
        <w:t xml:space="preserve"> </w:t>
      </w:r>
      <w:r w:rsidRPr="003D71E1">
        <w:rPr>
          <w:rFonts w:cs="Times New Roman"/>
          <w:spacing w:val="-1"/>
          <w:lang w:val="ru-RU"/>
        </w:rPr>
        <w:t>теплоснабжения</w:t>
      </w:r>
      <w:r w:rsidRPr="003D71E1">
        <w:rPr>
          <w:rFonts w:cs="Times New Roman"/>
          <w:spacing w:val="14"/>
          <w:lang w:val="ru-RU"/>
        </w:rPr>
        <w:t xml:space="preserve"> </w:t>
      </w:r>
      <w:r w:rsidRPr="003D71E1">
        <w:rPr>
          <w:rFonts w:cs="Times New Roman"/>
          <w:lang w:val="ru-RU"/>
        </w:rPr>
        <w:t>за</w:t>
      </w:r>
      <w:r w:rsidRPr="003D71E1">
        <w:rPr>
          <w:rFonts w:cs="Times New Roman"/>
          <w:spacing w:val="79"/>
          <w:lang w:val="ru-RU"/>
        </w:rPr>
        <w:t xml:space="preserve"> </w:t>
      </w:r>
      <w:r w:rsidRPr="003D71E1">
        <w:rPr>
          <w:rFonts w:cs="Times New Roman"/>
          <w:lang w:val="ru-RU"/>
        </w:rPr>
        <w:t>год</w:t>
      </w:r>
      <w:r w:rsidRPr="003D71E1">
        <w:rPr>
          <w:rFonts w:cs="Times New Roman"/>
          <w:spacing w:val="38"/>
          <w:lang w:val="ru-RU"/>
        </w:rPr>
        <w:t xml:space="preserve"> </w:t>
      </w:r>
      <w:r w:rsidRPr="003D71E1">
        <w:rPr>
          <w:rFonts w:cs="Times New Roman"/>
          <w:lang w:val="ru-RU"/>
        </w:rPr>
        <w:t>[Гкал].</w:t>
      </w:r>
      <w:r w:rsidRPr="003D71E1">
        <w:rPr>
          <w:rFonts w:cs="Times New Roman"/>
          <w:spacing w:val="38"/>
          <w:lang w:val="ru-RU"/>
        </w:rPr>
        <w:t xml:space="preserve"> </w:t>
      </w:r>
      <w:r w:rsidRPr="003D71E1">
        <w:rPr>
          <w:rFonts w:cs="Times New Roman"/>
          <w:spacing w:val="-1"/>
          <w:lang w:val="ru-RU"/>
        </w:rPr>
        <w:t>Динамика</w:t>
      </w:r>
      <w:r w:rsidRPr="003D71E1">
        <w:rPr>
          <w:rFonts w:cs="Times New Roman"/>
          <w:spacing w:val="37"/>
          <w:lang w:val="ru-RU"/>
        </w:rPr>
        <w:t xml:space="preserve"> </w:t>
      </w:r>
      <w:r w:rsidRPr="003D71E1">
        <w:rPr>
          <w:rFonts w:cs="Times New Roman"/>
          <w:spacing w:val="-1"/>
          <w:lang w:val="ru-RU"/>
        </w:rPr>
        <w:t>изменения</w:t>
      </w:r>
      <w:r w:rsidRPr="003D71E1">
        <w:rPr>
          <w:rFonts w:cs="Times New Roman"/>
          <w:spacing w:val="38"/>
          <w:lang w:val="ru-RU"/>
        </w:rPr>
        <w:t xml:space="preserve"> </w:t>
      </w:r>
      <w:r w:rsidRPr="003D71E1">
        <w:rPr>
          <w:rFonts w:cs="Times New Roman"/>
          <w:spacing w:val="-1"/>
          <w:lang w:val="ru-RU"/>
        </w:rPr>
        <w:t>данных</w:t>
      </w:r>
      <w:r w:rsidRPr="003D71E1">
        <w:rPr>
          <w:rFonts w:cs="Times New Roman"/>
          <w:spacing w:val="40"/>
          <w:lang w:val="ru-RU"/>
        </w:rPr>
        <w:t xml:space="preserve"> </w:t>
      </w:r>
      <w:r w:rsidRPr="003D71E1">
        <w:rPr>
          <w:rFonts w:cs="Times New Roman"/>
          <w:spacing w:val="-1"/>
          <w:lang w:val="ru-RU"/>
        </w:rPr>
        <w:t>показателей</w:t>
      </w:r>
      <w:r w:rsidRPr="003D71E1">
        <w:rPr>
          <w:rFonts w:cs="Times New Roman"/>
          <w:spacing w:val="43"/>
          <w:lang w:val="ru-RU"/>
        </w:rPr>
        <w:t xml:space="preserve"> </w:t>
      </w:r>
      <w:r w:rsidRPr="003D71E1">
        <w:rPr>
          <w:rFonts w:cs="Times New Roman"/>
          <w:spacing w:val="-1"/>
          <w:lang w:val="ru-RU"/>
        </w:rPr>
        <w:t>указывает</w:t>
      </w:r>
      <w:r w:rsidRPr="003D71E1">
        <w:rPr>
          <w:rFonts w:cs="Times New Roman"/>
          <w:spacing w:val="38"/>
          <w:lang w:val="ru-RU"/>
        </w:rPr>
        <w:t xml:space="preserve"> </w:t>
      </w:r>
      <w:r w:rsidRPr="003D71E1">
        <w:rPr>
          <w:rFonts w:cs="Times New Roman"/>
          <w:lang w:val="ru-RU"/>
        </w:rPr>
        <w:t>на</w:t>
      </w:r>
      <w:r w:rsidRPr="003D71E1">
        <w:rPr>
          <w:rFonts w:cs="Times New Roman"/>
          <w:spacing w:val="39"/>
          <w:lang w:val="ru-RU"/>
        </w:rPr>
        <w:t xml:space="preserve"> </w:t>
      </w:r>
      <w:r w:rsidRPr="003D71E1">
        <w:rPr>
          <w:rFonts w:cs="Times New Roman"/>
          <w:spacing w:val="-1"/>
          <w:lang w:val="ru-RU"/>
        </w:rPr>
        <w:t>прогресс</w:t>
      </w:r>
      <w:r w:rsidRPr="003D71E1">
        <w:rPr>
          <w:rFonts w:cs="Times New Roman"/>
          <w:spacing w:val="37"/>
          <w:lang w:val="ru-RU"/>
        </w:rPr>
        <w:t xml:space="preserve"> </w:t>
      </w:r>
      <w:r w:rsidRPr="003D71E1">
        <w:rPr>
          <w:rFonts w:cs="Times New Roman"/>
          <w:lang w:val="ru-RU"/>
        </w:rPr>
        <w:t>или</w:t>
      </w:r>
      <w:r w:rsidRPr="003D71E1">
        <w:rPr>
          <w:rFonts w:cs="Times New Roman"/>
          <w:spacing w:val="39"/>
          <w:lang w:val="ru-RU"/>
        </w:rPr>
        <w:t xml:space="preserve"> </w:t>
      </w:r>
      <w:r w:rsidRPr="003D71E1">
        <w:rPr>
          <w:rFonts w:cs="Times New Roman"/>
          <w:lang w:val="ru-RU"/>
        </w:rPr>
        <w:t>деградацию</w:t>
      </w:r>
      <w:r w:rsidRPr="003D71E1">
        <w:rPr>
          <w:rFonts w:cs="Times New Roman"/>
          <w:spacing w:val="47"/>
          <w:lang w:val="ru-RU"/>
        </w:rPr>
        <w:t xml:space="preserve"> </w:t>
      </w:r>
      <w:r w:rsidRPr="003D71E1">
        <w:rPr>
          <w:rFonts w:cs="Times New Roman"/>
          <w:spacing w:val="-1"/>
          <w:lang w:val="ru-RU"/>
        </w:rPr>
        <w:t>надежности</w:t>
      </w:r>
      <w:r w:rsidRPr="003D71E1">
        <w:rPr>
          <w:rFonts w:cs="Times New Roman"/>
          <w:spacing w:val="5"/>
          <w:lang w:val="ru-RU"/>
        </w:rPr>
        <w:t xml:space="preserve"> </w:t>
      </w:r>
      <w:r w:rsidRPr="003D71E1">
        <w:rPr>
          <w:rFonts w:cs="Times New Roman"/>
          <w:spacing w:val="-1"/>
          <w:lang w:val="ru-RU"/>
        </w:rPr>
        <w:t>каждой</w:t>
      </w:r>
      <w:r w:rsidRPr="003D71E1">
        <w:rPr>
          <w:rFonts w:cs="Times New Roman"/>
          <w:spacing w:val="5"/>
          <w:lang w:val="ru-RU"/>
        </w:rPr>
        <w:t xml:space="preserve"> </w:t>
      </w:r>
      <w:r w:rsidRPr="003D71E1">
        <w:rPr>
          <w:rFonts w:cs="Times New Roman"/>
          <w:spacing w:val="-1"/>
          <w:lang w:val="ru-RU"/>
        </w:rPr>
        <w:t>конкретной</w:t>
      </w:r>
      <w:r w:rsidRPr="003D71E1">
        <w:rPr>
          <w:rFonts w:cs="Times New Roman"/>
          <w:spacing w:val="5"/>
          <w:lang w:val="ru-RU"/>
        </w:rPr>
        <w:t xml:space="preserve"> </w:t>
      </w:r>
      <w:r w:rsidRPr="003D71E1">
        <w:rPr>
          <w:rFonts w:cs="Times New Roman"/>
          <w:spacing w:val="-1"/>
          <w:lang w:val="ru-RU"/>
        </w:rPr>
        <w:t>системы</w:t>
      </w:r>
      <w:r w:rsidRPr="003D71E1">
        <w:rPr>
          <w:rFonts w:cs="Times New Roman"/>
          <w:spacing w:val="6"/>
          <w:lang w:val="ru-RU"/>
        </w:rPr>
        <w:t xml:space="preserve"> </w:t>
      </w:r>
      <w:r w:rsidRPr="003D71E1">
        <w:rPr>
          <w:rFonts w:cs="Times New Roman"/>
          <w:spacing w:val="-1"/>
          <w:lang w:val="ru-RU"/>
        </w:rPr>
        <w:t>теплоснабжения.</w:t>
      </w:r>
      <w:r w:rsidRPr="003D71E1">
        <w:rPr>
          <w:rFonts w:cs="Times New Roman"/>
          <w:spacing w:val="4"/>
          <w:lang w:val="ru-RU"/>
        </w:rPr>
        <w:t xml:space="preserve"> </w:t>
      </w:r>
      <w:r w:rsidRPr="003D71E1">
        <w:rPr>
          <w:rFonts w:cs="Times New Roman"/>
          <w:spacing w:val="-1"/>
          <w:lang w:val="ru-RU"/>
        </w:rPr>
        <w:t>Однако</w:t>
      </w:r>
      <w:r w:rsidRPr="003D71E1">
        <w:rPr>
          <w:rFonts w:cs="Times New Roman"/>
          <w:spacing w:val="4"/>
          <w:lang w:val="ru-RU"/>
        </w:rPr>
        <w:t xml:space="preserve"> </w:t>
      </w:r>
      <w:r w:rsidRPr="003D71E1">
        <w:rPr>
          <w:rFonts w:cs="Times New Roman"/>
          <w:lang w:val="ru-RU"/>
        </w:rPr>
        <w:t>они</w:t>
      </w:r>
      <w:r w:rsidRPr="003D71E1">
        <w:rPr>
          <w:rFonts w:cs="Times New Roman"/>
          <w:spacing w:val="5"/>
          <w:lang w:val="ru-RU"/>
        </w:rPr>
        <w:t xml:space="preserve"> </w:t>
      </w:r>
      <w:r w:rsidRPr="003D71E1">
        <w:rPr>
          <w:rFonts w:cs="Times New Roman"/>
          <w:lang w:val="ru-RU"/>
        </w:rPr>
        <w:t>не</w:t>
      </w:r>
      <w:r w:rsidRPr="003D71E1">
        <w:rPr>
          <w:rFonts w:cs="Times New Roman"/>
          <w:spacing w:val="3"/>
          <w:lang w:val="ru-RU"/>
        </w:rPr>
        <w:t xml:space="preserve"> </w:t>
      </w:r>
      <w:r w:rsidRPr="003D71E1">
        <w:rPr>
          <w:rFonts w:cs="Times New Roman"/>
          <w:spacing w:val="-1"/>
          <w:lang w:val="ru-RU"/>
        </w:rPr>
        <w:t>могут</w:t>
      </w:r>
      <w:r w:rsidRPr="003D71E1">
        <w:rPr>
          <w:rFonts w:cs="Times New Roman"/>
          <w:spacing w:val="7"/>
          <w:lang w:val="ru-RU"/>
        </w:rPr>
        <w:t xml:space="preserve"> </w:t>
      </w:r>
      <w:r w:rsidRPr="003D71E1">
        <w:rPr>
          <w:rFonts w:cs="Times New Roman"/>
          <w:lang w:val="ru-RU"/>
        </w:rPr>
        <w:t>быть</w:t>
      </w:r>
      <w:r w:rsidRPr="003D71E1">
        <w:rPr>
          <w:rFonts w:cs="Times New Roman"/>
          <w:spacing w:val="77"/>
          <w:lang w:val="ru-RU"/>
        </w:rPr>
        <w:t xml:space="preserve"> </w:t>
      </w:r>
      <w:r w:rsidRPr="003D71E1">
        <w:rPr>
          <w:rFonts w:cs="Times New Roman"/>
          <w:spacing w:val="-1"/>
          <w:lang w:val="ru-RU"/>
        </w:rPr>
        <w:t>применены</w:t>
      </w:r>
      <w:r w:rsidRPr="003D71E1">
        <w:rPr>
          <w:rFonts w:cs="Times New Roman"/>
          <w:spacing w:val="11"/>
          <w:lang w:val="ru-RU"/>
        </w:rPr>
        <w:t xml:space="preserve"> </w:t>
      </w:r>
      <w:r w:rsidRPr="003D71E1">
        <w:rPr>
          <w:rFonts w:cs="Times New Roman"/>
          <w:lang w:val="ru-RU"/>
        </w:rPr>
        <w:t>в</w:t>
      </w:r>
      <w:r w:rsidRPr="003D71E1">
        <w:rPr>
          <w:rFonts w:cs="Times New Roman"/>
          <w:spacing w:val="11"/>
          <w:lang w:val="ru-RU"/>
        </w:rPr>
        <w:t xml:space="preserve"> </w:t>
      </w:r>
      <w:r w:rsidRPr="003D71E1">
        <w:rPr>
          <w:rFonts w:cs="Times New Roman"/>
          <w:spacing w:val="-1"/>
          <w:lang w:val="ru-RU"/>
        </w:rPr>
        <w:t>качестве</w:t>
      </w:r>
      <w:r w:rsidRPr="003D71E1">
        <w:rPr>
          <w:rFonts w:cs="Times New Roman"/>
          <w:spacing w:val="15"/>
          <w:lang w:val="ru-RU"/>
        </w:rPr>
        <w:t xml:space="preserve"> </w:t>
      </w:r>
      <w:r w:rsidRPr="003D71E1">
        <w:rPr>
          <w:rFonts w:cs="Times New Roman"/>
          <w:spacing w:val="-1"/>
          <w:lang w:val="ru-RU"/>
        </w:rPr>
        <w:t>универсальных</w:t>
      </w:r>
      <w:r w:rsidRPr="003D71E1">
        <w:rPr>
          <w:rFonts w:cs="Times New Roman"/>
          <w:spacing w:val="13"/>
          <w:lang w:val="ru-RU"/>
        </w:rPr>
        <w:t xml:space="preserve"> </w:t>
      </w:r>
      <w:r w:rsidRPr="003D71E1">
        <w:rPr>
          <w:rFonts w:cs="Times New Roman"/>
          <w:spacing w:val="-1"/>
          <w:lang w:val="ru-RU"/>
        </w:rPr>
        <w:t>системных</w:t>
      </w:r>
      <w:r w:rsidRPr="003D71E1">
        <w:rPr>
          <w:rFonts w:cs="Times New Roman"/>
          <w:spacing w:val="13"/>
          <w:lang w:val="ru-RU"/>
        </w:rPr>
        <w:t xml:space="preserve"> </w:t>
      </w:r>
      <w:r w:rsidRPr="003D71E1">
        <w:rPr>
          <w:rFonts w:cs="Times New Roman"/>
          <w:spacing w:val="-1"/>
          <w:lang w:val="ru-RU"/>
        </w:rPr>
        <w:t>показателей,</w:t>
      </w:r>
      <w:r w:rsidRPr="003D71E1">
        <w:rPr>
          <w:rFonts w:cs="Times New Roman"/>
          <w:spacing w:val="11"/>
          <w:lang w:val="ru-RU"/>
        </w:rPr>
        <w:t xml:space="preserve"> </w:t>
      </w:r>
      <w:r w:rsidRPr="003D71E1">
        <w:rPr>
          <w:rFonts w:cs="Times New Roman"/>
          <w:lang w:val="ru-RU"/>
        </w:rPr>
        <w:t>поскольку</w:t>
      </w:r>
      <w:r w:rsidRPr="003D71E1">
        <w:rPr>
          <w:rFonts w:cs="Times New Roman"/>
          <w:spacing w:val="4"/>
          <w:lang w:val="ru-RU"/>
        </w:rPr>
        <w:t xml:space="preserve"> </w:t>
      </w:r>
      <w:r w:rsidRPr="003D71E1">
        <w:rPr>
          <w:rFonts w:cs="Times New Roman"/>
          <w:lang w:val="ru-RU"/>
        </w:rPr>
        <w:t>не</w:t>
      </w:r>
      <w:r w:rsidRPr="003D71E1">
        <w:rPr>
          <w:rFonts w:cs="Times New Roman"/>
          <w:spacing w:val="10"/>
          <w:lang w:val="ru-RU"/>
        </w:rPr>
        <w:t xml:space="preserve"> </w:t>
      </w:r>
      <w:r w:rsidRPr="003D71E1">
        <w:rPr>
          <w:rFonts w:cs="Times New Roman"/>
          <w:lang w:val="ru-RU"/>
        </w:rPr>
        <w:t>содержат</w:t>
      </w:r>
      <w:r w:rsidRPr="003D71E1">
        <w:rPr>
          <w:rFonts w:cs="Times New Roman"/>
          <w:spacing w:val="53"/>
          <w:lang w:val="ru-RU"/>
        </w:rPr>
        <w:t xml:space="preserve"> </w:t>
      </w:r>
      <w:r w:rsidRPr="003D71E1">
        <w:rPr>
          <w:rFonts w:cs="Times New Roman"/>
          <w:spacing w:val="-1"/>
          <w:lang w:val="ru-RU"/>
        </w:rPr>
        <w:t>элементов</w:t>
      </w:r>
      <w:r w:rsidRPr="003D71E1">
        <w:rPr>
          <w:rFonts w:cs="Times New Roman"/>
          <w:lang w:val="ru-RU"/>
        </w:rPr>
        <w:t xml:space="preserve"> </w:t>
      </w:r>
      <w:r w:rsidRPr="003D71E1">
        <w:rPr>
          <w:rFonts w:cs="Times New Roman"/>
          <w:spacing w:val="-1"/>
          <w:lang w:val="ru-RU"/>
        </w:rPr>
        <w:t>сопоставимости</w:t>
      </w:r>
      <w:r w:rsidRPr="003D71E1">
        <w:rPr>
          <w:rFonts w:cs="Times New Roman"/>
          <w:lang w:val="ru-RU"/>
        </w:rPr>
        <w:t xml:space="preserve"> </w:t>
      </w:r>
      <w:r w:rsidRPr="003D71E1">
        <w:rPr>
          <w:rFonts w:cs="Times New Roman"/>
          <w:spacing w:val="-1"/>
          <w:lang w:val="ru-RU"/>
        </w:rPr>
        <w:t>систем теплоснабжения.</w:t>
      </w:r>
    </w:p>
    <w:p w14:paraId="1D25C520" w14:textId="77777777" w:rsidR="00FC43DB" w:rsidRPr="003D71E1" w:rsidRDefault="00FC43DB" w:rsidP="00FC43DB">
      <w:pPr>
        <w:pStyle w:val="ad"/>
        <w:ind w:left="0" w:right="104" w:firstLine="591"/>
        <w:jc w:val="both"/>
        <w:rPr>
          <w:rFonts w:cs="Times New Roman"/>
          <w:lang w:val="ru-RU"/>
        </w:rPr>
      </w:pPr>
      <w:r w:rsidRPr="003D71E1">
        <w:rPr>
          <w:rFonts w:cs="Times New Roman"/>
          <w:spacing w:val="-1"/>
          <w:lang w:val="ru-RU"/>
        </w:rPr>
        <w:t>Интегральными</w:t>
      </w:r>
      <w:r w:rsidRPr="003D71E1">
        <w:rPr>
          <w:rFonts w:cs="Times New Roman"/>
          <w:spacing w:val="22"/>
          <w:lang w:val="ru-RU"/>
        </w:rPr>
        <w:t xml:space="preserve"> </w:t>
      </w:r>
      <w:r w:rsidRPr="003D71E1">
        <w:rPr>
          <w:rFonts w:cs="Times New Roman"/>
          <w:spacing w:val="-1"/>
          <w:lang w:val="ru-RU"/>
        </w:rPr>
        <w:t>показателями</w:t>
      </w:r>
      <w:r w:rsidRPr="003D71E1">
        <w:rPr>
          <w:rFonts w:cs="Times New Roman"/>
          <w:spacing w:val="22"/>
          <w:lang w:val="ru-RU"/>
        </w:rPr>
        <w:t xml:space="preserve"> </w:t>
      </w:r>
      <w:r w:rsidRPr="003D71E1">
        <w:rPr>
          <w:rFonts w:cs="Times New Roman"/>
          <w:spacing w:val="-1"/>
          <w:lang w:val="ru-RU"/>
        </w:rPr>
        <w:t>оценки</w:t>
      </w:r>
      <w:r w:rsidRPr="003D71E1">
        <w:rPr>
          <w:rFonts w:cs="Times New Roman"/>
          <w:spacing w:val="22"/>
          <w:lang w:val="ru-RU"/>
        </w:rPr>
        <w:t xml:space="preserve"> </w:t>
      </w:r>
      <w:r w:rsidRPr="003D71E1">
        <w:rPr>
          <w:rFonts w:cs="Times New Roman"/>
          <w:spacing w:val="-1"/>
          <w:lang w:val="ru-RU"/>
        </w:rPr>
        <w:t>надежности</w:t>
      </w:r>
      <w:r w:rsidRPr="003D71E1">
        <w:rPr>
          <w:rFonts w:cs="Times New Roman"/>
          <w:spacing w:val="22"/>
          <w:lang w:val="ru-RU"/>
        </w:rPr>
        <w:t xml:space="preserve"> </w:t>
      </w:r>
      <w:r w:rsidRPr="003D71E1">
        <w:rPr>
          <w:rFonts w:cs="Times New Roman"/>
          <w:spacing w:val="-1"/>
          <w:lang w:val="ru-RU"/>
        </w:rPr>
        <w:t>теплоснабжения</w:t>
      </w:r>
      <w:r w:rsidRPr="003D71E1">
        <w:rPr>
          <w:rFonts w:cs="Times New Roman"/>
          <w:spacing w:val="18"/>
          <w:lang w:val="ru-RU"/>
        </w:rPr>
        <w:t xml:space="preserve"> </w:t>
      </w:r>
      <w:r w:rsidRPr="003D71E1">
        <w:rPr>
          <w:rFonts w:cs="Times New Roman"/>
          <w:lang w:val="ru-RU"/>
        </w:rPr>
        <w:t>в</w:t>
      </w:r>
      <w:r w:rsidRPr="003D71E1">
        <w:rPr>
          <w:rFonts w:cs="Times New Roman"/>
          <w:spacing w:val="20"/>
          <w:lang w:val="ru-RU"/>
        </w:rPr>
        <w:t xml:space="preserve"> </w:t>
      </w:r>
      <w:r w:rsidRPr="003D71E1">
        <w:rPr>
          <w:rFonts w:cs="Times New Roman"/>
          <w:spacing w:val="-1"/>
          <w:lang w:val="ru-RU"/>
        </w:rPr>
        <w:t>целом</w:t>
      </w:r>
      <w:r w:rsidRPr="003D71E1">
        <w:rPr>
          <w:rFonts w:cs="Times New Roman"/>
          <w:spacing w:val="23"/>
          <w:lang w:val="ru-RU"/>
        </w:rPr>
        <w:t xml:space="preserve"> </w:t>
      </w:r>
      <w:r w:rsidRPr="003D71E1">
        <w:rPr>
          <w:rFonts w:cs="Times New Roman"/>
          <w:spacing w:val="-1"/>
          <w:lang w:val="ru-RU"/>
        </w:rPr>
        <w:t>являются</w:t>
      </w:r>
      <w:r w:rsidRPr="003D71E1">
        <w:rPr>
          <w:rFonts w:cs="Times New Roman"/>
          <w:spacing w:val="91"/>
          <w:lang w:val="ru-RU"/>
        </w:rPr>
        <w:t xml:space="preserve"> </w:t>
      </w:r>
      <w:r w:rsidRPr="003D71E1">
        <w:rPr>
          <w:rFonts w:cs="Times New Roman"/>
          <w:spacing w:val="-1"/>
          <w:lang w:val="ru-RU"/>
        </w:rPr>
        <w:t>такие</w:t>
      </w:r>
      <w:r w:rsidRPr="003D71E1">
        <w:rPr>
          <w:rFonts w:cs="Times New Roman"/>
          <w:lang w:val="ru-RU"/>
        </w:rPr>
        <w:t xml:space="preserve"> </w:t>
      </w:r>
      <w:r w:rsidRPr="003D71E1">
        <w:rPr>
          <w:rFonts w:cs="Times New Roman"/>
          <w:spacing w:val="-1"/>
          <w:lang w:val="ru-RU"/>
        </w:rPr>
        <w:t xml:space="preserve">эмпирические показатели как интенсивность отказов </w:t>
      </w:r>
      <w:r w:rsidRPr="003D71E1">
        <w:rPr>
          <w:rFonts w:cs="Times New Roman"/>
          <w:spacing w:val="-1"/>
        </w:rPr>
        <w:t>n</w:t>
      </w:r>
      <w:r w:rsidRPr="003D71E1">
        <w:rPr>
          <w:rFonts w:cs="Times New Roman"/>
          <w:spacing w:val="-1"/>
          <w:lang w:val="ru-RU"/>
        </w:rPr>
        <w:t>от [1/год] и относительный</w:t>
      </w:r>
      <w:r w:rsidRPr="003D71E1">
        <w:rPr>
          <w:rFonts w:cs="Times New Roman"/>
          <w:lang w:val="ru-RU"/>
        </w:rPr>
        <w:t xml:space="preserve"> </w:t>
      </w:r>
      <w:r w:rsidRPr="003D71E1">
        <w:rPr>
          <w:rFonts w:cs="Times New Roman"/>
          <w:spacing w:val="-1"/>
          <w:lang w:val="ru-RU"/>
        </w:rPr>
        <w:t>аварийный</w:t>
      </w:r>
      <w:r w:rsidRPr="003D71E1">
        <w:rPr>
          <w:rFonts w:cs="Times New Roman"/>
          <w:spacing w:val="31"/>
          <w:lang w:val="ru-RU"/>
        </w:rPr>
        <w:t xml:space="preserve"> </w:t>
      </w:r>
      <w:r w:rsidRPr="003D71E1">
        <w:rPr>
          <w:rFonts w:cs="Times New Roman"/>
          <w:spacing w:val="-1"/>
          <w:lang w:val="ru-RU"/>
        </w:rPr>
        <w:t>недоотпуск</w:t>
      </w:r>
      <w:r w:rsidRPr="003D71E1">
        <w:rPr>
          <w:rFonts w:cs="Times New Roman"/>
          <w:spacing w:val="36"/>
          <w:lang w:val="ru-RU"/>
        </w:rPr>
        <w:t xml:space="preserve"> </w:t>
      </w:r>
      <w:r w:rsidRPr="003D71E1">
        <w:rPr>
          <w:rFonts w:cs="Times New Roman"/>
          <w:spacing w:val="-1"/>
          <w:lang w:val="ru-RU"/>
        </w:rPr>
        <w:t>тепловой</w:t>
      </w:r>
      <w:r w:rsidRPr="003D71E1">
        <w:rPr>
          <w:rFonts w:cs="Times New Roman"/>
          <w:spacing w:val="31"/>
          <w:lang w:val="ru-RU"/>
        </w:rPr>
        <w:t xml:space="preserve"> </w:t>
      </w:r>
      <w:r w:rsidRPr="003D71E1">
        <w:rPr>
          <w:rFonts w:cs="Times New Roman"/>
          <w:spacing w:val="-1"/>
          <w:lang w:val="ru-RU"/>
        </w:rPr>
        <w:t>энергии</w:t>
      </w:r>
      <w:r w:rsidRPr="003D71E1">
        <w:rPr>
          <w:rFonts w:cs="Times New Roman"/>
          <w:spacing w:val="29"/>
          <w:lang w:val="ru-RU"/>
        </w:rPr>
        <w:t xml:space="preserve"> </w:t>
      </w:r>
      <w:r w:rsidRPr="003D71E1">
        <w:rPr>
          <w:rFonts w:cs="Times New Roman"/>
          <w:spacing w:val="-1"/>
        </w:rPr>
        <w:t>Q</w:t>
      </w:r>
      <w:r w:rsidRPr="003D71E1">
        <w:rPr>
          <w:rFonts w:cs="Times New Roman"/>
          <w:spacing w:val="-1"/>
          <w:position w:val="-2"/>
          <w:lang w:val="ru-RU"/>
        </w:rPr>
        <w:t>ав</w:t>
      </w:r>
      <w:r w:rsidRPr="003D71E1">
        <w:rPr>
          <w:rFonts w:cs="Times New Roman"/>
          <w:spacing w:val="-1"/>
          <w:lang w:val="ru-RU"/>
        </w:rPr>
        <w:t>/</w:t>
      </w:r>
      <w:r w:rsidRPr="003D71E1">
        <w:rPr>
          <w:rFonts w:cs="Times New Roman"/>
          <w:spacing w:val="-1"/>
        </w:rPr>
        <w:t>Q</w:t>
      </w:r>
      <w:r w:rsidRPr="003D71E1">
        <w:rPr>
          <w:rFonts w:cs="Times New Roman"/>
          <w:spacing w:val="-1"/>
          <w:position w:val="-2"/>
          <w:lang w:val="ru-RU"/>
        </w:rPr>
        <w:t>расч.</w:t>
      </w:r>
      <w:r w:rsidRPr="003D71E1">
        <w:rPr>
          <w:rFonts w:cs="Times New Roman"/>
          <w:spacing w:val="-1"/>
          <w:lang w:val="ru-RU"/>
        </w:rPr>
        <w:t>,</w:t>
      </w:r>
      <w:r w:rsidRPr="003D71E1">
        <w:rPr>
          <w:rFonts w:cs="Times New Roman"/>
          <w:spacing w:val="30"/>
          <w:lang w:val="ru-RU"/>
        </w:rPr>
        <w:t xml:space="preserve"> </w:t>
      </w:r>
      <w:r w:rsidRPr="003D71E1">
        <w:rPr>
          <w:rFonts w:cs="Times New Roman"/>
          <w:lang w:val="ru-RU"/>
        </w:rPr>
        <w:t>где</w:t>
      </w:r>
      <w:r w:rsidRPr="003D71E1">
        <w:rPr>
          <w:rFonts w:cs="Times New Roman"/>
          <w:spacing w:val="30"/>
          <w:lang w:val="ru-RU"/>
        </w:rPr>
        <w:t xml:space="preserve"> </w:t>
      </w:r>
      <w:r w:rsidRPr="003D71E1">
        <w:rPr>
          <w:rFonts w:cs="Times New Roman"/>
          <w:spacing w:val="-1"/>
        </w:rPr>
        <w:t>Q</w:t>
      </w:r>
      <w:r w:rsidRPr="003D71E1">
        <w:rPr>
          <w:rFonts w:cs="Times New Roman"/>
          <w:spacing w:val="-1"/>
          <w:position w:val="-2"/>
          <w:lang w:val="ru-RU"/>
        </w:rPr>
        <w:t>ав</w:t>
      </w:r>
      <w:r w:rsidRPr="003D71E1">
        <w:rPr>
          <w:rFonts w:cs="Times New Roman"/>
          <w:spacing w:val="12"/>
          <w:position w:val="-2"/>
          <w:lang w:val="ru-RU"/>
        </w:rPr>
        <w:t xml:space="preserve"> </w:t>
      </w:r>
      <w:r w:rsidRPr="003D71E1">
        <w:rPr>
          <w:rFonts w:cs="Times New Roman"/>
          <w:lang w:val="ru-RU"/>
        </w:rPr>
        <w:t>–</w:t>
      </w:r>
      <w:r w:rsidRPr="003D71E1">
        <w:rPr>
          <w:rFonts w:cs="Times New Roman"/>
          <w:spacing w:val="31"/>
          <w:lang w:val="ru-RU"/>
        </w:rPr>
        <w:t xml:space="preserve"> </w:t>
      </w:r>
      <w:r w:rsidRPr="003D71E1">
        <w:rPr>
          <w:rFonts w:cs="Times New Roman"/>
          <w:spacing w:val="-1"/>
          <w:lang w:val="ru-RU"/>
        </w:rPr>
        <w:t>аварийный</w:t>
      </w:r>
      <w:r w:rsidRPr="003D71E1">
        <w:rPr>
          <w:rFonts w:cs="Times New Roman"/>
          <w:spacing w:val="29"/>
          <w:lang w:val="ru-RU"/>
        </w:rPr>
        <w:t xml:space="preserve"> </w:t>
      </w:r>
      <w:r w:rsidRPr="003D71E1">
        <w:rPr>
          <w:rFonts w:cs="Times New Roman"/>
          <w:spacing w:val="-1"/>
          <w:lang w:val="ru-RU"/>
        </w:rPr>
        <w:t>недоотпуск</w:t>
      </w:r>
      <w:r w:rsidRPr="003D71E1">
        <w:rPr>
          <w:rFonts w:cs="Times New Roman"/>
          <w:spacing w:val="31"/>
          <w:lang w:val="ru-RU"/>
        </w:rPr>
        <w:t xml:space="preserve"> </w:t>
      </w:r>
      <w:r w:rsidRPr="003D71E1">
        <w:rPr>
          <w:rFonts w:cs="Times New Roman"/>
          <w:spacing w:val="-1"/>
          <w:lang w:val="ru-RU"/>
        </w:rPr>
        <w:t>тепловой</w:t>
      </w:r>
      <w:r w:rsidRPr="003D71E1">
        <w:rPr>
          <w:rFonts w:cs="Times New Roman"/>
          <w:spacing w:val="77"/>
          <w:lang w:val="ru-RU"/>
        </w:rPr>
        <w:t xml:space="preserve"> </w:t>
      </w:r>
      <w:r w:rsidRPr="003D71E1">
        <w:rPr>
          <w:rFonts w:cs="Times New Roman"/>
          <w:lang w:val="ru-RU"/>
        </w:rPr>
        <w:t>энергии</w:t>
      </w:r>
      <w:r w:rsidRPr="003D71E1">
        <w:rPr>
          <w:rFonts w:cs="Times New Roman"/>
          <w:spacing w:val="15"/>
          <w:lang w:val="ru-RU"/>
        </w:rPr>
        <w:t xml:space="preserve"> </w:t>
      </w:r>
      <w:r w:rsidRPr="003D71E1">
        <w:rPr>
          <w:rFonts w:cs="Times New Roman"/>
          <w:lang w:val="ru-RU"/>
        </w:rPr>
        <w:t>за</w:t>
      </w:r>
      <w:r w:rsidRPr="003D71E1">
        <w:rPr>
          <w:rFonts w:cs="Times New Roman"/>
          <w:spacing w:val="13"/>
          <w:lang w:val="ru-RU"/>
        </w:rPr>
        <w:t xml:space="preserve"> </w:t>
      </w:r>
      <w:r w:rsidRPr="003D71E1">
        <w:rPr>
          <w:rFonts w:cs="Times New Roman"/>
          <w:lang w:val="ru-RU"/>
        </w:rPr>
        <w:t>год</w:t>
      </w:r>
      <w:r w:rsidRPr="003D71E1">
        <w:rPr>
          <w:rFonts w:cs="Times New Roman"/>
          <w:spacing w:val="12"/>
          <w:lang w:val="ru-RU"/>
        </w:rPr>
        <w:t xml:space="preserve"> </w:t>
      </w:r>
      <w:r w:rsidRPr="003D71E1">
        <w:rPr>
          <w:rFonts w:cs="Times New Roman"/>
          <w:spacing w:val="-1"/>
          <w:lang w:val="ru-RU"/>
        </w:rPr>
        <w:t>[Гкал],</w:t>
      </w:r>
      <w:r w:rsidRPr="003D71E1">
        <w:rPr>
          <w:rFonts w:cs="Times New Roman"/>
          <w:spacing w:val="14"/>
          <w:lang w:val="ru-RU"/>
        </w:rPr>
        <w:t xml:space="preserve"> </w:t>
      </w:r>
      <w:r w:rsidRPr="003D71E1">
        <w:rPr>
          <w:rFonts w:cs="Times New Roman"/>
        </w:rPr>
        <w:t>Q</w:t>
      </w:r>
      <w:r w:rsidRPr="003D71E1">
        <w:rPr>
          <w:rFonts w:cs="Times New Roman"/>
          <w:position w:val="-2"/>
          <w:lang w:val="ru-RU"/>
        </w:rPr>
        <w:t>расч</w:t>
      </w:r>
      <w:r w:rsidRPr="003D71E1">
        <w:rPr>
          <w:rFonts w:cs="Times New Roman"/>
          <w:spacing w:val="35"/>
          <w:position w:val="-2"/>
          <w:lang w:val="ru-RU"/>
        </w:rPr>
        <w:t xml:space="preserve"> </w:t>
      </w:r>
      <w:r w:rsidRPr="003D71E1">
        <w:rPr>
          <w:rFonts w:cs="Times New Roman"/>
          <w:lang w:val="ru-RU"/>
        </w:rPr>
        <w:t>–</w:t>
      </w:r>
      <w:r w:rsidRPr="003D71E1">
        <w:rPr>
          <w:rFonts w:cs="Times New Roman"/>
          <w:spacing w:val="14"/>
          <w:lang w:val="ru-RU"/>
        </w:rPr>
        <w:t xml:space="preserve"> </w:t>
      </w:r>
      <w:r w:rsidRPr="003D71E1">
        <w:rPr>
          <w:rFonts w:cs="Times New Roman"/>
          <w:spacing w:val="-1"/>
          <w:lang w:val="ru-RU"/>
        </w:rPr>
        <w:t>расчетный</w:t>
      </w:r>
      <w:r w:rsidRPr="003D71E1">
        <w:rPr>
          <w:rFonts w:cs="Times New Roman"/>
          <w:spacing w:val="14"/>
          <w:lang w:val="ru-RU"/>
        </w:rPr>
        <w:t xml:space="preserve"> </w:t>
      </w:r>
      <w:r w:rsidRPr="003D71E1">
        <w:rPr>
          <w:rFonts w:cs="Times New Roman"/>
          <w:spacing w:val="-1"/>
          <w:lang w:val="ru-RU"/>
        </w:rPr>
        <w:t>отпуск</w:t>
      </w:r>
      <w:r w:rsidRPr="003D71E1">
        <w:rPr>
          <w:rFonts w:cs="Times New Roman"/>
          <w:spacing w:val="14"/>
          <w:lang w:val="ru-RU"/>
        </w:rPr>
        <w:t xml:space="preserve"> </w:t>
      </w:r>
      <w:r w:rsidRPr="003D71E1">
        <w:rPr>
          <w:rFonts w:cs="Times New Roman"/>
          <w:spacing w:val="-1"/>
          <w:lang w:val="ru-RU"/>
        </w:rPr>
        <w:t>тепловой</w:t>
      </w:r>
      <w:r w:rsidRPr="003D71E1">
        <w:rPr>
          <w:rFonts w:cs="Times New Roman"/>
          <w:spacing w:val="14"/>
          <w:lang w:val="ru-RU"/>
        </w:rPr>
        <w:t xml:space="preserve"> </w:t>
      </w:r>
      <w:r w:rsidRPr="003D71E1">
        <w:rPr>
          <w:rFonts w:cs="Times New Roman"/>
          <w:spacing w:val="-1"/>
          <w:lang w:val="ru-RU"/>
        </w:rPr>
        <w:t>энергии</w:t>
      </w:r>
      <w:r w:rsidRPr="003D71E1">
        <w:rPr>
          <w:rFonts w:cs="Times New Roman"/>
          <w:spacing w:val="15"/>
          <w:lang w:val="ru-RU"/>
        </w:rPr>
        <w:t xml:space="preserve"> </w:t>
      </w:r>
      <w:r w:rsidRPr="003D71E1">
        <w:rPr>
          <w:rFonts w:cs="Times New Roman"/>
          <w:spacing w:val="-1"/>
          <w:lang w:val="ru-RU"/>
        </w:rPr>
        <w:t>системой</w:t>
      </w:r>
      <w:r w:rsidRPr="003D71E1">
        <w:rPr>
          <w:rFonts w:cs="Times New Roman"/>
          <w:spacing w:val="15"/>
          <w:lang w:val="ru-RU"/>
        </w:rPr>
        <w:t xml:space="preserve"> </w:t>
      </w:r>
      <w:r w:rsidRPr="003D71E1">
        <w:rPr>
          <w:rFonts w:cs="Times New Roman"/>
          <w:spacing w:val="-1"/>
          <w:lang w:val="ru-RU"/>
        </w:rPr>
        <w:t>теплоснабжения</w:t>
      </w:r>
      <w:r w:rsidRPr="003D71E1">
        <w:rPr>
          <w:rFonts w:cs="Times New Roman"/>
          <w:spacing w:val="14"/>
          <w:lang w:val="ru-RU"/>
        </w:rPr>
        <w:t xml:space="preserve"> </w:t>
      </w:r>
      <w:r w:rsidRPr="003D71E1">
        <w:rPr>
          <w:rFonts w:cs="Times New Roman"/>
          <w:lang w:val="ru-RU"/>
        </w:rPr>
        <w:t>за</w:t>
      </w:r>
      <w:r w:rsidRPr="003D71E1">
        <w:rPr>
          <w:rFonts w:cs="Times New Roman"/>
          <w:spacing w:val="79"/>
          <w:lang w:val="ru-RU"/>
        </w:rPr>
        <w:t xml:space="preserve"> </w:t>
      </w:r>
      <w:r w:rsidRPr="003D71E1">
        <w:rPr>
          <w:rFonts w:cs="Times New Roman"/>
          <w:lang w:val="ru-RU"/>
        </w:rPr>
        <w:t>год</w:t>
      </w:r>
      <w:r w:rsidRPr="003D71E1">
        <w:rPr>
          <w:rFonts w:cs="Times New Roman"/>
          <w:spacing w:val="38"/>
          <w:lang w:val="ru-RU"/>
        </w:rPr>
        <w:t xml:space="preserve"> </w:t>
      </w:r>
      <w:r w:rsidRPr="003D71E1">
        <w:rPr>
          <w:rFonts w:cs="Times New Roman"/>
          <w:lang w:val="ru-RU"/>
        </w:rPr>
        <w:t>[Гкал].</w:t>
      </w:r>
      <w:r w:rsidRPr="003D71E1">
        <w:rPr>
          <w:rFonts w:cs="Times New Roman"/>
          <w:spacing w:val="38"/>
          <w:lang w:val="ru-RU"/>
        </w:rPr>
        <w:t xml:space="preserve"> </w:t>
      </w:r>
      <w:r w:rsidRPr="003D71E1">
        <w:rPr>
          <w:rFonts w:cs="Times New Roman"/>
          <w:spacing w:val="-1"/>
          <w:lang w:val="ru-RU"/>
        </w:rPr>
        <w:t>Динамика</w:t>
      </w:r>
      <w:r w:rsidRPr="003D71E1">
        <w:rPr>
          <w:rFonts w:cs="Times New Roman"/>
          <w:spacing w:val="37"/>
          <w:lang w:val="ru-RU"/>
        </w:rPr>
        <w:t xml:space="preserve"> </w:t>
      </w:r>
      <w:r w:rsidRPr="003D71E1">
        <w:rPr>
          <w:rFonts w:cs="Times New Roman"/>
          <w:spacing w:val="-1"/>
          <w:lang w:val="ru-RU"/>
        </w:rPr>
        <w:t>изменения</w:t>
      </w:r>
      <w:r w:rsidRPr="003D71E1">
        <w:rPr>
          <w:rFonts w:cs="Times New Roman"/>
          <w:spacing w:val="38"/>
          <w:lang w:val="ru-RU"/>
        </w:rPr>
        <w:t xml:space="preserve"> </w:t>
      </w:r>
      <w:r w:rsidRPr="003D71E1">
        <w:rPr>
          <w:rFonts w:cs="Times New Roman"/>
          <w:spacing w:val="-1"/>
          <w:lang w:val="ru-RU"/>
        </w:rPr>
        <w:t>данных</w:t>
      </w:r>
      <w:r w:rsidRPr="003D71E1">
        <w:rPr>
          <w:rFonts w:cs="Times New Roman"/>
          <w:spacing w:val="40"/>
          <w:lang w:val="ru-RU"/>
        </w:rPr>
        <w:t xml:space="preserve"> </w:t>
      </w:r>
      <w:r w:rsidRPr="003D71E1">
        <w:rPr>
          <w:rFonts w:cs="Times New Roman"/>
          <w:spacing w:val="-1"/>
          <w:lang w:val="ru-RU"/>
        </w:rPr>
        <w:t>показателей</w:t>
      </w:r>
      <w:r w:rsidRPr="003D71E1">
        <w:rPr>
          <w:rFonts w:cs="Times New Roman"/>
          <w:spacing w:val="43"/>
          <w:lang w:val="ru-RU"/>
        </w:rPr>
        <w:t xml:space="preserve"> </w:t>
      </w:r>
      <w:r w:rsidRPr="003D71E1">
        <w:rPr>
          <w:rFonts w:cs="Times New Roman"/>
          <w:spacing w:val="-1"/>
          <w:lang w:val="ru-RU"/>
        </w:rPr>
        <w:t>указывает</w:t>
      </w:r>
      <w:r w:rsidRPr="003D71E1">
        <w:rPr>
          <w:rFonts w:cs="Times New Roman"/>
          <w:spacing w:val="38"/>
          <w:lang w:val="ru-RU"/>
        </w:rPr>
        <w:t xml:space="preserve"> </w:t>
      </w:r>
      <w:r w:rsidRPr="003D71E1">
        <w:rPr>
          <w:rFonts w:cs="Times New Roman"/>
          <w:lang w:val="ru-RU"/>
        </w:rPr>
        <w:t>на</w:t>
      </w:r>
      <w:r w:rsidRPr="003D71E1">
        <w:rPr>
          <w:rFonts w:cs="Times New Roman"/>
          <w:spacing w:val="39"/>
          <w:lang w:val="ru-RU"/>
        </w:rPr>
        <w:t xml:space="preserve"> </w:t>
      </w:r>
      <w:r w:rsidRPr="003D71E1">
        <w:rPr>
          <w:rFonts w:cs="Times New Roman"/>
          <w:spacing w:val="-1"/>
          <w:lang w:val="ru-RU"/>
        </w:rPr>
        <w:t>прогресс</w:t>
      </w:r>
      <w:r w:rsidRPr="003D71E1">
        <w:rPr>
          <w:rFonts w:cs="Times New Roman"/>
          <w:spacing w:val="37"/>
          <w:lang w:val="ru-RU"/>
        </w:rPr>
        <w:t xml:space="preserve"> </w:t>
      </w:r>
      <w:r w:rsidRPr="003D71E1">
        <w:rPr>
          <w:rFonts w:cs="Times New Roman"/>
          <w:lang w:val="ru-RU"/>
        </w:rPr>
        <w:t>или</w:t>
      </w:r>
      <w:r w:rsidRPr="003D71E1">
        <w:rPr>
          <w:rFonts w:cs="Times New Roman"/>
          <w:spacing w:val="39"/>
          <w:lang w:val="ru-RU"/>
        </w:rPr>
        <w:t xml:space="preserve"> </w:t>
      </w:r>
      <w:r w:rsidRPr="003D71E1">
        <w:rPr>
          <w:rFonts w:cs="Times New Roman"/>
          <w:lang w:val="ru-RU"/>
        </w:rPr>
        <w:t>деградацию</w:t>
      </w:r>
      <w:r w:rsidRPr="003D71E1">
        <w:rPr>
          <w:rFonts w:cs="Times New Roman"/>
          <w:spacing w:val="47"/>
          <w:lang w:val="ru-RU"/>
        </w:rPr>
        <w:t xml:space="preserve"> </w:t>
      </w:r>
      <w:r w:rsidRPr="003D71E1">
        <w:rPr>
          <w:rFonts w:cs="Times New Roman"/>
          <w:spacing w:val="-1"/>
          <w:lang w:val="ru-RU"/>
        </w:rPr>
        <w:t>надежности</w:t>
      </w:r>
      <w:r w:rsidRPr="003D71E1">
        <w:rPr>
          <w:rFonts w:cs="Times New Roman"/>
          <w:spacing w:val="5"/>
          <w:lang w:val="ru-RU"/>
        </w:rPr>
        <w:t xml:space="preserve"> </w:t>
      </w:r>
      <w:r w:rsidRPr="003D71E1">
        <w:rPr>
          <w:rFonts w:cs="Times New Roman"/>
          <w:spacing w:val="-1"/>
          <w:lang w:val="ru-RU"/>
        </w:rPr>
        <w:t>каждой</w:t>
      </w:r>
      <w:r w:rsidRPr="003D71E1">
        <w:rPr>
          <w:rFonts w:cs="Times New Roman"/>
          <w:spacing w:val="5"/>
          <w:lang w:val="ru-RU"/>
        </w:rPr>
        <w:t xml:space="preserve"> </w:t>
      </w:r>
      <w:r w:rsidRPr="003D71E1">
        <w:rPr>
          <w:rFonts w:cs="Times New Roman"/>
          <w:spacing w:val="-1"/>
          <w:lang w:val="ru-RU"/>
        </w:rPr>
        <w:t>конкретной</w:t>
      </w:r>
      <w:r w:rsidRPr="003D71E1">
        <w:rPr>
          <w:rFonts w:cs="Times New Roman"/>
          <w:spacing w:val="5"/>
          <w:lang w:val="ru-RU"/>
        </w:rPr>
        <w:t xml:space="preserve"> </w:t>
      </w:r>
      <w:r w:rsidRPr="003D71E1">
        <w:rPr>
          <w:rFonts w:cs="Times New Roman"/>
          <w:spacing w:val="-1"/>
          <w:lang w:val="ru-RU"/>
        </w:rPr>
        <w:t>системы</w:t>
      </w:r>
      <w:r w:rsidRPr="003D71E1">
        <w:rPr>
          <w:rFonts w:cs="Times New Roman"/>
          <w:spacing w:val="6"/>
          <w:lang w:val="ru-RU"/>
        </w:rPr>
        <w:t xml:space="preserve"> </w:t>
      </w:r>
      <w:r w:rsidRPr="003D71E1">
        <w:rPr>
          <w:rFonts w:cs="Times New Roman"/>
          <w:spacing w:val="-1"/>
          <w:lang w:val="ru-RU"/>
        </w:rPr>
        <w:t>теплоснабжения.</w:t>
      </w:r>
      <w:r w:rsidRPr="003D71E1">
        <w:rPr>
          <w:rFonts w:cs="Times New Roman"/>
          <w:spacing w:val="4"/>
          <w:lang w:val="ru-RU"/>
        </w:rPr>
        <w:t xml:space="preserve"> </w:t>
      </w:r>
      <w:r w:rsidRPr="003D71E1">
        <w:rPr>
          <w:rFonts w:cs="Times New Roman"/>
          <w:spacing w:val="-1"/>
          <w:lang w:val="ru-RU"/>
        </w:rPr>
        <w:t>Однако</w:t>
      </w:r>
      <w:r w:rsidRPr="003D71E1">
        <w:rPr>
          <w:rFonts w:cs="Times New Roman"/>
          <w:spacing w:val="4"/>
          <w:lang w:val="ru-RU"/>
        </w:rPr>
        <w:t xml:space="preserve"> </w:t>
      </w:r>
      <w:r w:rsidRPr="003D71E1">
        <w:rPr>
          <w:rFonts w:cs="Times New Roman"/>
          <w:lang w:val="ru-RU"/>
        </w:rPr>
        <w:t>они</w:t>
      </w:r>
      <w:r w:rsidRPr="003D71E1">
        <w:rPr>
          <w:rFonts w:cs="Times New Roman"/>
          <w:spacing w:val="5"/>
          <w:lang w:val="ru-RU"/>
        </w:rPr>
        <w:t xml:space="preserve"> </w:t>
      </w:r>
      <w:r w:rsidRPr="003D71E1">
        <w:rPr>
          <w:rFonts w:cs="Times New Roman"/>
          <w:lang w:val="ru-RU"/>
        </w:rPr>
        <w:t>не</w:t>
      </w:r>
      <w:r w:rsidRPr="003D71E1">
        <w:rPr>
          <w:rFonts w:cs="Times New Roman"/>
          <w:spacing w:val="3"/>
          <w:lang w:val="ru-RU"/>
        </w:rPr>
        <w:t xml:space="preserve"> </w:t>
      </w:r>
      <w:r w:rsidRPr="003D71E1">
        <w:rPr>
          <w:rFonts w:cs="Times New Roman"/>
          <w:spacing w:val="-1"/>
          <w:lang w:val="ru-RU"/>
        </w:rPr>
        <w:t>могут</w:t>
      </w:r>
      <w:r w:rsidRPr="003D71E1">
        <w:rPr>
          <w:rFonts w:cs="Times New Roman"/>
          <w:spacing w:val="7"/>
          <w:lang w:val="ru-RU"/>
        </w:rPr>
        <w:t xml:space="preserve"> </w:t>
      </w:r>
      <w:r w:rsidRPr="003D71E1">
        <w:rPr>
          <w:rFonts w:cs="Times New Roman"/>
          <w:lang w:val="ru-RU"/>
        </w:rPr>
        <w:t>быть</w:t>
      </w:r>
      <w:r w:rsidRPr="003D71E1">
        <w:rPr>
          <w:rFonts w:cs="Times New Roman"/>
          <w:spacing w:val="77"/>
          <w:lang w:val="ru-RU"/>
        </w:rPr>
        <w:t xml:space="preserve"> </w:t>
      </w:r>
      <w:r w:rsidRPr="003D71E1">
        <w:rPr>
          <w:rFonts w:cs="Times New Roman"/>
          <w:spacing w:val="-1"/>
          <w:lang w:val="ru-RU"/>
        </w:rPr>
        <w:t>применены</w:t>
      </w:r>
      <w:r w:rsidRPr="003D71E1">
        <w:rPr>
          <w:rFonts w:cs="Times New Roman"/>
          <w:spacing w:val="11"/>
          <w:lang w:val="ru-RU"/>
        </w:rPr>
        <w:t xml:space="preserve"> </w:t>
      </w:r>
      <w:r w:rsidRPr="003D71E1">
        <w:rPr>
          <w:rFonts w:cs="Times New Roman"/>
          <w:lang w:val="ru-RU"/>
        </w:rPr>
        <w:t>в</w:t>
      </w:r>
      <w:r w:rsidRPr="003D71E1">
        <w:rPr>
          <w:rFonts w:cs="Times New Roman"/>
          <w:spacing w:val="11"/>
          <w:lang w:val="ru-RU"/>
        </w:rPr>
        <w:t xml:space="preserve"> </w:t>
      </w:r>
      <w:r w:rsidRPr="003D71E1">
        <w:rPr>
          <w:rFonts w:cs="Times New Roman"/>
          <w:spacing w:val="-1"/>
          <w:lang w:val="ru-RU"/>
        </w:rPr>
        <w:t>качестве</w:t>
      </w:r>
      <w:r w:rsidRPr="003D71E1">
        <w:rPr>
          <w:rFonts w:cs="Times New Roman"/>
          <w:spacing w:val="15"/>
          <w:lang w:val="ru-RU"/>
        </w:rPr>
        <w:t xml:space="preserve"> </w:t>
      </w:r>
      <w:r w:rsidRPr="003D71E1">
        <w:rPr>
          <w:rFonts w:cs="Times New Roman"/>
          <w:spacing w:val="-1"/>
          <w:lang w:val="ru-RU"/>
        </w:rPr>
        <w:t>универсальных</w:t>
      </w:r>
      <w:r w:rsidRPr="003D71E1">
        <w:rPr>
          <w:rFonts w:cs="Times New Roman"/>
          <w:spacing w:val="13"/>
          <w:lang w:val="ru-RU"/>
        </w:rPr>
        <w:t xml:space="preserve"> </w:t>
      </w:r>
      <w:r w:rsidRPr="003D71E1">
        <w:rPr>
          <w:rFonts w:cs="Times New Roman"/>
          <w:spacing w:val="-1"/>
          <w:lang w:val="ru-RU"/>
        </w:rPr>
        <w:t>системных</w:t>
      </w:r>
      <w:r w:rsidRPr="003D71E1">
        <w:rPr>
          <w:rFonts w:cs="Times New Roman"/>
          <w:spacing w:val="13"/>
          <w:lang w:val="ru-RU"/>
        </w:rPr>
        <w:t xml:space="preserve"> </w:t>
      </w:r>
      <w:r w:rsidRPr="003D71E1">
        <w:rPr>
          <w:rFonts w:cs="Times New Roman"/>
          <w:spacing w:val="-1"/>
          <w:lang w:val="ru-RU"/>
        </w:rPr>
        <w:t>показателей,</w:t>
      </w:r>
      <w:r w:rsidRPr="003D71E1">
        <w:rPr>
          <w:rFonts w:cs="Times New Roman"/>
          <w:spacing w:val="11"/>
          <w:lang w:val="ru-RU"/>
        </w:rPr>
        <w:t xml:space="preserve"> </w:t>
      </w:r>
      <w:r w:rsidRPr="003D71E1">
        <w:rPr>
          <w:rFonts w:cs="Times New Roman"/>
          <w:lang w:val="ru-RU"/>
        </w:rPr>
        <w:t>поскольку</w:t>
      </w:r>
      <w:r w:rsidRPr="003D71E1">
        <w:rPr>
          <w:rFonts w:cs="Times New Roman"/>
          <w:spacing w:val="4"/>
          <w:lang w:val="ru-RU"/>
        </w:rPr>
        <w:t xml:space="preserve"> </w:t>
      </w:r>
      <w:r w:rsidRPr="003D71E1">
        <w:rPr>
          <w:rFonts w:cs="Times New Roman"/>
          <w:lang w:val="ru-RU"/>
        </w:rPr>
        <w:t>не</w:t>
      </w:r>
      <w:r w:rsidRPr="003D71E1">
        <w:rPr>
          <w:rFonts w:cs="Times New Roman"/>
          <w:spacing w:val="10"/>
          <w:lang w:val="ru-RU"/>
        </w:rPr>
        <w:t xml:space="preserve"> </w:t>
      </w:r>
      <w:r w:rsidRPr="003D71E1">
        <w:rPr>
          <w:rFonts w:cs="Times New Roman"/>
          <w:lang w:val="ru-RU"/>
        </w:rPr>
        <w:t>содержат</w:t>
      </w:r>
      <w:r w:rsidRPr="003D71E1">
        <w:rPr>
          <w:rFonts w:cs="Times New Roman"/>
          <w:spacing w:val="53"/>
          <w:lang w:val="ru-RU"/>
        </w:rPr>
        <w:t xml:space="preserve"> </w:t>
      </w:r>
      <w:r w:rsidRPr="003D71E1">
        <w:rPr>
          <w:rFonts w:cs="Times New Roman"/>
          <w:spacing w:val="-1"/>
          <w:lang w:val="ru-RU"/>
        </w:rPr>
        <w:t>элементов</w:t>
      </w:r>
      <w:r w:rsidRPr="003D71E1">
        <w:rPr>
          <w:rFonts w:cs="Times New Roman"/>
          <w:lang w:val="ru-RU"/>
        </w:rPr>
        <w:t xml:space="preserve"> </w:t>
      </w:r>
      <w:r w:rsidRPr="003D71E1">
        <w:rPr>
          <w:rFonts w:cs="Times New Roman"/>
          <w:spacing w:val="-1"/>
          <w:lang w:val="ru-RU"/>
        </w:rPr>
        <w:t>сопоставимости</w:t>
      </w:r>
      <w:r w:rsidRPr="003D71E1">
        <w:rPr>
          <w:rFonts w:cs="Times New Roman"/>
          <w:lang w:val="ru-RU"/>
        </w:rPr>
        <w:t xml:space="preserve"> </w:t>
      </w:r>
      <w:r w:rsidRPr="003D71E1">
        <w:rPr>
          <w:rFonts w:cs="Times New Roman"/>
          <w:spacing w:val="-1"/>
          <w:lang w:val="ru-RU"/>
        </w:rPr>
        <w:t>систем теплоснабжения.</w:t>
      </w:r>
    </w:p>
    <w:p w14:paraId="4D0811F9" w14:textId="77777777" w:rsidR="00FC43DB" w:rsidRPr="003D71E1" w:rsidRDefault="00FC43DB" w:rsidP="00FC43DB">
      <w:pPr>
        <w:spacing w:before="1"/>
        <w:ind w:right="102" w:firstLine="591"/>
        <w:jc w:val="both"/>
        <w:rPr>
          <w:rFonts w:cs="Times New Roman"/>
          <w:spacing w:val="-1"/>
          <w:szCs w:val="24"/>
        </w:rPr>
      </w:pPr>
      <w:r w:rsidRPr="003D71E1">
        <w:rPr>
          <w:rFonts w:cs="Times New Roman"/>
          <w:szCs w:val="24"/>
        </w:rPr>
        <w:t>Для</w:t>
      </w:r>
      <w:r w:rsidRPr="003D71E1">
        <w:rPr>
          <w:rFonts w:cs="Times New Roman"/>
          <w:spacing w:val="6"/>
          <w:szCs w:val="24"/>
        </w:rPr>
        <w:t xml:space="preserve"> </w:t>
      </w:r>
      <w:r w:rsidRPr="003D71E1">
        <w:rPr>
          <w:rFonts w:cs="Times New Roman"/>
          <w:spacing w:val="-1"/>
          <w:szCs w:val="24"/>
        </w:rPr>
        <w:t>оценки</w:t>
      </w:r>
      <w:r w:rsidRPr="003D71E1">
        <w:rPr>
          <w:rFonts w:cs="Times New Roman"/>
          <w:spacing w:val="5"/>
          <w:szCs w:val="24"/>
        </w:rPr>
        <w:t xml:space="preserve"> </w:t>
      </w:r>
      <w:r w:rsidRPr="003D71E1">
        <w:rPr>
          <w:rFonts w:cs="Times New Roman"/>
          <w:spacing w:val="-1"/>
          <w:szCs w:val="24"/>
        </w:rPr>
        <w:t>надежности</w:t>
      </w:r>
      <w:r w:rsidRPr="003D71E1">
        <w:rPr>
          <w:rFonts w:cs="Times New Roman"/>
          <w:spacing w:val="7"/>
          <w:szCs w:val="24"/>
        </w:rPr>
        <w:t xml:space="preserve"> </w:t>
      </w:r>
      <w:r w:rsidRPr="003D71E1">
        <w:rPr>
          <w:rFonts w:cs="Times New Roman"/>
          <w:spacing w:val="-1"/>
          <w:szCs w:val="24"/>
        </w:rPr>
        <w:t>систем</w:t>
      </w:r>
      <w:r w:rsidRPr="003D71E1">
        <w:rPr>
          <w:rFonts w:cs="Times New Roman"/>
          <w:spacing w:val="6"/>
          <w:szCs w:val="24"/>
        </w:rPr>
        <w:t xml:space="preserve"> </w:t>
      </w:r>
      <w:r w:rsidRPr="003D71E1">
        <w:rPr>
          <w:rFonts w:cs="Times New Roman"/>
          <w:spacing w:val="-1"/>
          <w:szCs w:val="24"/>
        </w:rPr>
        <w:t>теплоснабжения</w:t>
      </w:r>
      <w:r w:rsidRPr="003D71E1">
        <w:rPr>
          <w:rFonts w:cs="Times New Roman"/>
          <w:spacing w:val="6"/>
          <w:szCs w:val="24"/>
        </w:rPr>
        <w:t xml:space="preserve"> </w:t>
      </w:r>
      <w:r w:rsidRPr="003D71E1">
        <w:rPr>
          <w:rFonts w:cs="Times New Roman"/>
          <w:spacing w:val="-1"/>
          <w:szCs w:val="24"/>
        </w:rPr>
        <w:t>необходимо</w:t>
      </w:r>
      <w:r w:rsidRPr="003D71E1">
        <w:rPr>
          <w:rFonts w:cs="Times New Roman"/>
          <w:spacing w:val="6"/>
          <w:szCs w:val="24"/>
        </w:rPr>
        <w:t xml:space="preserve"> </w:t>
      </w:r>
      <w:r w:rsidRPr="003D71E1">
        <w:rPr>
          <w:rFonts w:cs="Times New Roman"/>
          <w:szCs w:val="24"/>
        </w:rPr>
        <w:t>использовать</w:t>
      </w:r>
      <w:r w:rsidRPr="003D71E1">
        <w:rPr>
          <w:rFonts w:cs="Times New Roman"/>
          <w:spacing w:val="7"/>
          <w:szCs w:val="24"/>
        </w:rPr>
        <w:t xml:space="preserve"> </w:t>
      </w:r>
      <w:r w:rsidRPr="003D71E1">
        <w:rPr>
          <w:rFonts w:cs="Times New Roman"/>
          <w:spacing w:val="-1"/>
          <w:szCs w:val="24"/>
        </w:rPr>
        <w:t>показатели</w:t>
      </w:r>
      <w:r w:rsidRPr="003D71E1">
        <w:rPr>
          <w:rFonts w:cs="Times New Roman"/>
          <w:spacing w:val="79"/>
          <w:szCs w:val="24"/>
        </w:rPr>
        <w:t xml:space="preserve"> </w:t>
      </w:r>
      <w:r w:rsidRPr="003D71E1">
        <w:rPr>
          <w:rFonts w:cs="Times New Roman"/>
          <w:spacing w:val="-1"/>
          <w:szCs w:val="24"/>
        </w:rPr>
        <w:t>надежности</w:t>
      </w:r>
      <w:r w:rsidRPr="003D71E1">
        <w:rPr>
          <w:rFonts w:cs="Times New Roman"/>
          <w:spacing w:val="37"/>
          <w:szCs w:val="24"/>
        </w:rPr>
        <w:t xml:space="preserve"> </w:t>
      </w:r>
      <w:r w:rsidRPr="003D71E1">
        <w:rPr>
          <w:rFonts w:cs="Times New Roman"/>
          <w:b/>
          <w:spacing w:val="-1"/>
          <w:szCs w:val="24"/>
        </w:rPr>
        <w:t>структурных</w:t>
      </w:r>
      <w:r w:rsidRPr="003D71E1">
        <w:rPr>
          <w:rFonts w:cs="Times New Roman"/>
          <w:b/>
          <w:spacing w:val="35"/>
          <w:szCs w:val="24"/>
        </w:rPr>
        <w:t xml:space="preserve"> </w:t>
      </w:r>
      <w:r w:rsidRPr="003D71E1">
        <w:rPr>
          <w:rFonts w:cs="Times New Roman"/>
          <w:b/>
          <w:spacing w:val="-1"/>
          <w:szCs w:val="24"/>
        </w:rPr>
        <w:t>элементов</w:t>
      </w:r>
      <w:r w:rsidRPr="003D71E1">
        <w:rPr>
          <w:rFonts w:cs="Times New Roman"/>
          <w:b/>
          <w:spacing w:val="35"/>
          <w:szCs w:val="24"/>
        </w:rPr>
        <w:t xml:space="preserve"> </w:t>
      </w:r>
      <w:r w:rsidRPr="003D71E1">
        <w:rPr>
          <w:rFonts w:cs="Times New Roman"/>
          <w:b/>
          <w:spacing w:val="-1"/>
          <w:szCs w:val="24"/>
        </w:rPr>
        <w:t>системы</w:t>
      </w:r>
      <w:r w:rsidRPr="003D71E1">
        <w:rPr>
          <w:rFonts w:cs="Times New Roman"/>
          <w:b/>
          <w:spacing w:val="35"/>
          <w:szCs w:val="24"/>
        </w:rPr>
        <w:t xml:space="preserve"> </w:t>
      </w:r>
      <w:r w:rsidRPr="003D71E1">
        <w:rPr>
          <w:rFonts w:cs="Times New Roman"/>
          <w:b/>
          <w:spacing w:val="-1"/>
          <w:szCs w:val="24"/>
        </w:rPr>
        <w:t>теплоснабжения</w:t>
      </w:r>
      <w:r w:rsidRPr="003D71E1">
        <w:rPr>
          <w:rFonts w:cs="Times New Roman"/>
          <w:b/>
          <w:spacing w:val="40"/>
          <w:szCs w:val="24"/>
        </w:rPr>
        <w:t xml:space="preserve"> </w:t>
      </w:r>
      <w:r w:rsidRPr="003D71E1">
        <w:rPr>
          <w:rFonts w:cs="Times New Roman"/>
          <w:szCs w:val="24"/>
        </w:rPr>
        <w:t>и</w:t>
      </w:r>
      <w:r w:rsidRPr="003D71E1">
        <w:rPr>
          <w:rFonts w:cs="Times New Roman"/>
          <w:spacing w:val="34"/>
          <w:szCs w:val="24"/>
        </w:rPr>
        <w:t xml:space="preserve"> </w:t>
      </w:r>
      <w:r w:rsidRPr="003D71E1">
        <w:rPr>
          <w:rFonts w:cs="Times New Roman"/>
          <w:spacing w:val="-1"/>
          <w:szCs w:val="24"/>
        </w:rPr>
        <w:t>внешних</w:t>
      </w:r>
      <w:r w:rsidRPr="003D71E1">
        <w:rPr>
          <w:rFonts w:cs="Times New Roman"/>
          <w:spacing w:val="37"/>
          <w:szCs w:val="24"/>
        </w:rPr>
        <w:t xml:space="preserve"> </w:t>
      </w:r>
      <w:r w:rsidRPr="003D71E1">
        <w:rPr>
          <w:rFonts w:cs="Times New Roman"/>
          <w:spacing w:val="-1"/>
          <w:szCs w:val="24"/>
        </w:rPr>
        <w:t>систем</w:t>
      </w:r>
      <w:r w:rsidRPr="003D71E1">
        <w:rPr>
          <w:rFonts w:cs="Times New Roman"/>
          <w:spacing w:val="35"/>
          <w:szCs w:val="24"/>
        </w:rPr>
        <w:t xml:space="preserve"> </w:t>
      </w:r>
      <w:r w:rsidRPr="003D71E1">
        <w:rPr>
          <w:rFonts w:cs="Times New Roman"/>
          <w:spacing w:val="-1"/>
          <w:szCs w:val="24"/>
        </w:rPr>
        <w:t>электро-,</w:t>
      </w:r>
      <w:r w:rsidRPr="003D71E1">
        <w:rPr>
          <w:rFonts w:cs="Times New Roman"/>
          <w:spacing w:val="83"/>
          <w:szCs w:val="24"/>
        </w:rPr>
        <w:t xml:space="preserve"> </w:t>
      </w:r>
      <w:r w:rsidRPr="003D71E1">
        <w:rPr>
          <w:rFonts w:cs="Times New Roman"/>
          <w:spacing w:val="-1"/>
          <w:szCs w:val="24"/>
        </w:rPr>
        <w:t>водо-,</w:t>
      </w:r>
      <w:r w:rsidRPr="003D71E1">
        <w:rPr>
          <w:rFonts w:cs="Times New Roman"/>
          <w:szCs w:val="24"/>
        </w:rPr>
        <w:t xml:space="preserve"> </w:t>
      </w:r>
      <w:r w:rsidRPr="003D71E1">
        <w:rPr>
          <w:rFonts w:cs="Times New Roman"/>
          <w:spacing w:val="-1"/>
          <w:szCs w:val="24"/>
        </w:rPr>
        <w:t>топливоснабжения</w:t>
      </w:r>
      <w:r w:rsidRPr="003D71E1">
        <w:rPr>
          <w:rFonts w:cs="Times New Roman"/>
          <w:szCs w:val="24"/>
        </w:rPr>
        <w:t xml:space="preserve"> </w:t>
      </w:r>
      <w:r w:rsidRPr="003D71E1">
        <w:rPr>
          <w:rFonts w:cs="Times New Roman"/>
          <w:spacing w:val="-1"/>
          <w:szCs w:val="24"/>
        </w:rPr>
        <w:t>источников</w:t>
      </w:r>
      <w:r w:rsidRPr="003D71E1">
        <w:rPr>
          <w:rFonts w:cs="Times New Roman"/>
          <w:szCs w:val="24"/>
        </w:rPr>
        <w:t xml:space="preserve"> </w:t>
      </w:r>
      <w:r w:rsidRPr="003D71E1">
        <w:rPr>
          <w:rFonts w:cs="Times New Roman"/>
          <w:spacing w:val="-1"/>
          <w:szCs w:val="24"/>
        </w:rPr>
        <w:t>тепловой</w:t>
      </w:r>
      <w:r w:rsidRPr="003D71E1">
        <w:rPr>
          <w:rFonts w:cs="Times New Roman"/>
          <w:szCs w:val="24"/>
        </w:rPr>
        <w:t xml:space="preserve"> </w:t>
      </w:r>
      <w:r w:rsidRPr="003D71E1">
        <w:rPr>
          <w:rFonts w:cs="Times New Roman"/>
          <w:spacing w:val="-1"/>
          <w:szCs w:val="24"/>
        </w:rPr>
        <w:t>энергии.</w:t>
      </w:r>
    </w:p>
    <w:p w14:paraId="49A663E2" w14:textId="77777777" w:rsidR="00FC43DB" w:rsidRPr="003D71E1" w:rsidRDefault="00FC43DB" w:rsidP="00FC43DB">
      <w:pPr>
        <w:spacing w:before="1"/>
        <w:ind w:right="102" w:firstLine="591"/>
        <w:jc w:val="both"/>
        <w:rPr>
          <w:rFonts w:eastAsia="Times New Roman" w:cs="Times New Roman"/>
          <w:szCs w:val="24"/>
        </w:rPr>
      </w:pPr>
    </w:p>
    <w:p w14:paraId="0F52BA8F" w14:textId="77777777" w:rsidR="00FC43DB" w:rsidRPr="003D71E1" w:rsidRDefault="00FC43DB" w:rsidP="00FC43DB">
      <w:pPr>
        <w:pStyle w:val="ad"/>
        <w:ind w:left="0" w:firstLine="591"/>
        <w:jc w:val="both"/>
        <w:rPr>
          <w:rFonts w:cs="Times New Roman"/>
          <w:lang w:val="ru-RU"/>
        </w:rPr>
      </w:pPr>
      <w:r w:rsidRPr="003D71E1">
        <w:rPr>
          <w:rFonts w:cs="Times New Roman"/>
          <w:b/>
          <w:i/>
          <w:lang w:val="ru-RU"/>
        </w:rPr>
        <w:t>Показатель надежности</w:t>
      </w:r>
      <w:r w:rsidRPr="003D71E1">
        <w:rPr>
          <w:rFonts w:cs="Times New Roman"/>
          <w:b/>
          <w:i/>
          <w:spacing w:val="58"/>
          <w:lang w:val="ru-RU"/>
        </w:rPr>
        <w:t xml:space="preserve"> </w:t>
      </w:r>
      <w:r w:rsidRPr="003D71E1">
        <w:rPr>
          <w:rFonts w:cs="Times New Roman"/>
          <w:b/>
          <w:i/>
          <w:lang w:val="ru-RU"/>
        </w:rPr>
        <w:t>электроснабжения источников тепловой</w:t>
      </w:r>
      <w:r w:rsidRPr="003D71E1">
        <w:rPr>
          <w:rFonts w:cs="Times New Roman"/>
          <w:b/>
          <w:i/>
          <w:spacing w:val="58"/>
          <w:lang w:val="ru-RU"/>
        </w:rPr>
        <w:t xml:space="preserve"> </w:t>
      </w:r>
      <w:r w:rsidRPr="003D71E1">
        <w:rPr>
          <w:rFonts w:cs="Times New Roman"/>
          <w:b/>
          <w:i/>
          <w:lang w:val="ru-RU"/>
        </w:rPr>
        <w:t xml:space="preserve">энергии </w:t>
      </w:r>
      <w:r w:rsidRPr="003D71E1">
        <w:rPr>
          <w:rFonts w:cs="Times New Roman"/>
          <w:b/>
          <w:i/>
          <w:spacing w:val="2"/>
          <w:lang w:val="ru-RU"/>
        </w:rPr>
        <w:t>(К</w:t>
      </w:r>
      <w:r w:rsidRPr="003D71E1">
        <w:rPr>
          <w:rFonts w:cs="Times New Roman"/>
          <w:b/>
          <w:i/>
          <w:spacing w:val="2"/>
          <w:position w:val="-2"/>
          <w:lang w:val="ru-RU"/>
        </w:rPr>
        <w:t>э</w:t>
      </w:r>
      <w:r w:rsidRPr="003D71E1">
        <w:rPr>
          <w:rFonts w:cs="Times New Roman"/>
          <w:b/>
          <w:i/>
          <w:spacing w:val="2"/>
          <w:lang w:val="ru-RU"/>
        </w:rPr>
        <w:t xml:space="preserve">) </w:t>
      </w:r>
      <w:r w:rsidRPr="003D71E1">
        <w:rPr>
          <w:rFonts w:cs="Times New Roman"/>
          <w:spacing w:val="-1"/>
          <w:lang w:val="ru-RU"/>
        </w:rPr>
        <w:t>характеризуется</w:t>
      </w:r>
      <w:r w:rsidRPr="003D71E1">
        <w:rPr>
          <w:rFonts w:cs="Times New Roman"/>
          <w:lang w:val="ru-RU"/>
        </w:rPr>
        <w:t xml:space="preserve"> наличием</w:t>
      </w:r>
      <w:r w:rsidRPr="003D71E1">
        <w:rPr>
          <w:rFonts w:cs="Times New Roman"/>
          <w:spacing w:val="-1"/>
          <w:lang w:val="ru-RU"/>
        </w:rPr>
        <w:t xml:space="preserve"> </w:t>
      </w:r>
      <w:r w:rsidRPr="003D71E1">
        <w:rPr>
          <w:rFonts w:cs="Times New Roman"/>
          <w:spacing w:val="1"/>
          <w:lang w:val="ru-RU"/>
        </w:rPr>
        <w:t>или</w:t>
      </w:r>
      <w:r w:rsidRPr="003D71E1">
        <w:rPr>
          <w:rFonts w:cs="Times New Roman"/>
          <w:lang w:val="ru-RU"/>
        </w:rPr>
        <w:t xml:space="preserve"> </w:t>
      </w:r>
      <w:r w:rsidRPr="003D71E1">
        <w:rPr>
          <w:rFonts w:cs="Times New Roman"/>
          <w:spacing w:val="-1"/>
          <w:lang w:val="ru-RU"/>
        </w:rPr>
        <w:t xml:space="preserve">отсутствием </w:t>
      </w:r>
      <w:r w:rsidRPr="003D71E1">
        <w:rPr>
          <w:rFonts w:cs="Times New Roman"/>
          <w:lang w:val="ru-RU"/>
        </w:rPr>
        <w:t xml:space="preserve">резервного </w:t>
      </w:r>
      <w:r w:rsidRPr="003D71E1">
        <w:rPr>
          <w:rFonts w:cs="Times New Roman"/>
          <w:spacing w:val="-1"/>
          <w:lang w:val="ru-RU"/>
        </w:rPr>
        <w:t>электропитания:</w:t>
      </w:r>
    </w:p>
    <w:p w14:paraId="73CBB12D" w14:textId="77777777" w:rsidR="00FC43DB" w:rsidRPr="003D71E1" w:rsidRDefault="00FC43DB" w:rsidP="00FC43DB">
      <w:pPr>
        <w:pStyle w:val="ad"/>
        <w:numPr>
          <w:ilvl w:val="0"/>
          <w:numId w:val="19"/>
        </w:numPr>
        <w:tabs>
          <w:tab w:val="left" w:pos="830"/>
        </w:tabs>
        <w:ind w:left="0" w:firstLine="591"/>
        <w:jc w:val="both"/>
        <w:rPr>
          <w:rFonts w:cs="Times New Roman"/>
          <w:lang w:val="ru-RU"/>
        </w:rPr>
      </w:pPr>
      <w:r w:rsidRPr="003D71E1">
        <w:rPr>
          <w:rFonts w:cs="Times New Roman"/>
          <w:lang w:val="ru-RU"/>
        </w:rPr>
        <w:t xml:space="preserve">при </w:t>
      </w:r>
      <w:r w:rsidRPr="003D71E1">
        <w:rPr>
          <w:rFonts w:cs="Times New Roman"/>
          <w:spacing w:val="-1"/>
          <w:lang w:val="ru-RU"/>
        </w:rPr>
        <w:t>наличии</w:t>
      </w:r>
      <w:r w:rsidRPr="003D71E1">
        <w:rPr>
          <w:rFonts w:cs="Times New Roman"/>
          <w:lang w:val="ru-RU"/>
        </w:rPr>
        <w:t xml:space="preserve"> </w:t>
      </w:r>
      <w:r w:rsidRPr="003D71E1">
        <w:rPr>
          <w:rFonts w:cs="Times New Roman"/>
          <w:spacing w:val="-1"/>
          <w:lang w:val="ru-RU"/>
        </w:rPr>
        <w:t>резервного</w:t>
      </w:r>
      <w:r w:rsidRPr="003D71E1">
        <w:rPr>
          <w:rFonts w:cs="Times New Roman"/>
          <w:lang w:val="ru-RU"/>
        </w:rPr>
        <w:t xml:space="preserve"> </w:t>
      </w:r>
      <w:r w:rsidRPr="003D71E1">
        <w:rPr>
          <w:rFonts w:cs="Times New Roman"/>
          <w:spacing w:val="-1"/>
          <w:lang w:val="ru-RU"/>
        </w:rPr>
        <w:t>электроснабжения</w:t>
      </w:r>
      <w:r w:rsidRPr="003D71E1">
        <w:rPr>
          <w:rFonts w:cs="Times New Roman"/>
          <w:lang w:val="ru-RU"/>
        </w:rPr>
        <w:t xml:space="preserve"> </w:t>
      </w:r>
      <w:r w:rsidRPr="003D71E1">
        <w:rPr>
          <w:rFonts w:cs="Times New Roman"/>
          <w:spacing w:val="1"/>
          <w:lang w:val="ru-RU"/>
        </w:rPr>
        <w:t>К</w:t>
      </w:r>
      <w:r w:rsidRPr="003D71E1">
        <w:rPr>
          <w:rFonts w:cs="Times New Roman"/>
          <w:spacing w:val="1"/>
          <w:position w:val="-2"/>
          <w:lang w:val="ru-RU"/>
        </w:rPr>
        <w:t>э</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1,0;</w:t>
      </w:r>
    </w:p>
    <w:p w14:paraId="6858F226" w14:textId="77777777" w:rsidR="00FC43DB" w:rsidRPr="003D71E1" w:rsidRDefault="00FC43DB" w:rsidP="00FC43DB">
      <w:pPr>
        <w:pStyle w:val="ad"/>
        <w:numPr>
          <w:ilvl w:val="0"/>
          <w:numId w:val="19"/>
        </w:numPr>
        <w:tabs>
          <w:tab w:val="left" w:pos="851"/>
        </w:tabs>
        <w:ind w:left="0" w:right="110" w:firstLine="591"/>
        <w:jc w:val="both"/>
        <w:rPr>
          <w:rFonts w:cs="Times New Roman"/>
          <w:b/>
          <w:bCs/>
          <w:i/>
          <w:lang w:val="ru-RU"/>
        </w:rPr>
      </w:pPr>
      <w:r w:rsidRPr="003D71E1">
        <w:rPr>
          <w:rFonts w:cs="Times New Roman"/>
          <w:lang w:val="ru-RU"/>
        </w:rPr>
        <w:t xml:space="preserve">при отсутствии резервного электроснабжения </w:t>
      </w:r>
      <w:r w:rsidRPr="003D71E1">
        <w:rPr>
          <w:rFonts w:cs="Times New Roman"/>
          <w:spacing w:val="1"/>
          <w:lang w:val="ru-RU"/>
        </w:rPr>
        <w:t>К</w:t>
      </w:r>
      <w:r w:rsidRPr="003D71E1">
        <w:rPr>
          <w:rFonts w:cs="Times New Roman"/>
          <w:spacing w:val="1"/>
          <w:position w:val="-2"/>
          <w:lang w:val="ru-RU"/>
        </w:rPr>
        <w:t>э</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0,6;</w:t>
      </w:r>
    </w:p>
    <w:p w14:paraId="374E7DBD" w14:textId="77777777" w:rsidR="00FC43DB" w:rsidRPr="003D71E1" w:rsidRDefault="00FC43DB" w:rsidP="00FC43DB">
      <w:pPr>
        <w:pStyle w:val="ad"/>
        <w:tabs>
          <w:tab w:val="left" w:pos="933"/>
        </w:tabs>
        <w:ind w:left="0" w:right="110" w:firstLine="591"/>
        <w:jc w:val="both"/>
        <w:rPr>
          <w:rFonts w:cs="Times New Roman"/>
          <w:b/>
          <w:i/>
          <w:lang w:val="ru-RU"/>
        </w:rPr>
      </w:pPr>
    </w:p>
    <w:p w14:paraId="593A7EA5" w14:textId="77777777" w:rsidR="00FC43DB" w:rsidRPr="003D71E1" w:rsidRDefault="00FC43DB" w:rsidP="00FC43DB">
      <w:pPr>
        <w:pStyle w:val="ad"/>
        <w:tabs>
          <w:tab w:val="left" w:pos="933"/>
        </w:tabs>
        <w:ind w:left="0" w:right="-2" w:firstLine="591"/>
        <w:jc w:val="both"/>
        <w:rPr>
          <w:rFonts w:cs="Times New Roman"/>
          <w:lang w:val="ru-RU"/>
        </w:rPr>
      </w:pPr>
      <w:r w:rsidRPr="003D71E1">
        <w:rPr>
          <w:rFonts w:cs="Times New Roman"/>
          <w:b/>
          <w:i/>
          <w:lang w:val="ru-RU"/>
        </w:rPr>
        <w:t xml:space="preserve">Показатель надежности водоснабжения источников тепловой энергии (Кв) </w:t>
      </w:r>
      <w:r w:rsidRPr="003D71E1">
        <w:rPr>
          <w:rFonts w:cs="Times New Roman"/>
          <w:spacing w:val="-1"/>
          <w:lang w:val="ru-RU"/>
        </w:rPr>
        <w:t>характеризуется</w:t>
      </w:r>
      <w:r w:rsidRPr="003D71E1">
        <w:rPr>
          <w:rFonts w:cs="Times New Roman"/>
          <w:lang w:val="ru-RU"/>
        </w:rPr>
        <w:t xml:space="preserve"> наличием</w:t>
      </w:r>
      <w:r w:rsidRPr="003D71E1">
        <w:rPr>
          <w:rFonts w:cs="Times New Roman"/>
          <w:spacing w:val="-1"/>
          <w:lang w:val="ru-RU"/>
        </w:rPr>
        <w:t xml:space="preserve"> </w:t>
      </w:r>
      <w:r w:rsidRPr="003D71E1">
        <w:rPr>
          <w:rFonts w:cs="Times New Roman"/>
          <w:lang w:val="ru-RU"/>
        </w:rPr>
        <w:t>или</w:t>
      </w:r>
      <w:r w:rsidRPr="003D71E1">
        <w:rPr>
          <w:rFonts w:cs="Times New Roman"/>
          <w:spacing w:val="1"/>
          <w:lang w:val="ru-RU"/>
        </w:rPr>
        <w:t xml:space="preserve"> </w:t>
      </w:r>
      <w:r w:rsidRPr="003D71E1">
        <w:rPr>
          <w:rFonts w:cs="Times New Roman"/>
          <w:spacing w:val="-1"/>
          <w:lang w:val="ru-RU"/>
        </w:rPr>
        <w:t xml:space="preserve">отсутствием </w:t>
      </w:r>
      <w:r w:rsidRPr="003D71E1">
        <w:rPr>
          <w:rFonts w:cs="Times New Roman"/>
          <w:lang w:val="ru-RU"/>
        </w:rPr>
        <w:t xml:space="preserve">резервного </w:t>
      </w:r>
      <w:r w:rsidRPr="003D71E1">
        <w:rPr>
          <w:rFonts w:cs="Times New Roman"/>
          <w:spacing w:val="-1"/>
          <w:lang w:val="ru-RU"/>
        </w:rPr>
        <w:t>водоснабжения:</w:t>
      </w:r>
    </w:p>
    <w:p w14:paraId="3419689E" w14:textId="77777777" w:rsidR="00FC43DB" w:rsidRPr="003D71E1" w:rsidRDefault="00FC43DB" w:rsidP="00FC43DB">
      <w:pPr>
        <w:pStyle w:val="ad"/>
        <w:numPr>
          <w:ilvl w:val="0"/>
          <w:numId w:val="19"/>
        </w:numPr>
        <w:tabs>
          <w:tab w:val="left" w:pos="830"/>
        </w:tabs>
        <w:ind w:left="0" w:firstLine="591"/>
        <w:jc w:val="both"/>
        <w:rPr>
          <w:rFonts w:cs="Times New Roman"/>
          <w:lang w:val="ru-RU"/>
        </w:rPr>
      </w:pPr>
      <w:r w:rsidRPr="003D71E1">
        <w:rPr>
          <w:rFonts w:cs="Times New Roman"/>
          <w:lang w:val="ru-RU"/>
        </w:rPr>
        <w:t xml:space="preserve">при </w:t>
      </w:r>
      <w:r w:rsidRPr="003D71E1">
        <w:rPr>
          <w:rFonts w:cs="Times New Roman"/>
          <w:spacing w:val="-1"/>
          <w:lang w:val="ru-RU"/>
        </w:rPr>
        <w:t>наличии</w:t>
      </w:r>
      <w:r w:rsidRPr="003D71E1">
        <w:rPr>
          <w:rFonts w:cs="Times New Roman"/>
          <w:lang w:val="ru-RU"/>
        </w:rPr>
        <w:t xml:space="preserve"> </w:t>
      </w:r>
      <w:r w:rsidRPr="003D71E1">
        <w:rPr>
          <w:rFonts w:cs="Times New Roman"/>
          <w:spacing w:val="-1"/>
          <w:lang w:val="ru-RU"/>
        </w:rPr>
        <w:t>резервного</w:t>
      </w:r>
      <w:r w:rsidRPr="003D71E1">
        <w:rPr>
          <w:rFonts w:cs="Times New Roman"/>
          <w:lang w:val="ru-RU"/>
        </w:rPr>
        <w:t xml:space="preserve"> </w:t>
      </w:r>
      <w:r w:rsidRPr="003D71E1">
        <w:rPr>
          <w:rFonts w:cs="Times New Roman"/>
          <w:spacing w:val="-1"/>
          <w:lang w:val="ru-RU"/>
        </w:rPr>
        <w:t>водоснабжения</w:t>
      </w:r>
      <w:r w:rsidRPr="003D71E1">
        <w:rPr>
          <w:rFonts w:cs="Times New Roman"/>
          <w:lang w:val="ru-RU"/>
        </w:rPr>
        <w:t xml:space="preserve"> </w:t>
      </w:r>
      <w:r w:rsidRPr="003D71E1">
        <w:rPr>
          <w:rFonts w:cs="Times New Roman"/>
          <w:spacing w:val="2"/>
          <w:lang w:val="ru-RU"/>
        </w:rPr>
        <w:t>К</w:t>
      </w:r>
      <w:r w:rsidRPr="003D71E1">
        <w:rPr>
          <w:rFonts w:cs="Times New Roman"/>
          <w:spacing w:val="2"/>
          <w:position w:val="-2"/>
          <w:lang w:val="ru-RU"/>
        </w:rPr>
        <w:t>в</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4"/>
          <w:lang w:val="ru-RU"/>
        </w:rPr>
        <w:t xml:space="preserve"> </w:t>
      </w:r>
      <w:r w:rsidRPr="003D71E1">
        <w:rPr>
          <w:rFonts w:cs="Times New Roman"/>
          <w:lang w:val="ru-RU"/>
        </w:rPr>
        <w:t>1,0;</w:t>
      </w:r>
    </w:p>
    <w:p w14:paraId="4DCF45B9" w14:textId="77777777" w:rsidR="00FC43DB" w:rsidRPr="003D71E1" w:rsidRDefault="00FC43DB" w:rsidP="00FC43DB">
      <w:pPr>
        <w:pStyle w:val="ad"/>
        <w:numPr>
          <w:ilvl w:val="0"/>
          <w:numId w:val="19"/>
        </w:numPr>
        <w:tabs>
          <w:tab w:val="left" w:pos="861"/>
        </w:tabs>
        <w:ind w:left="0" w:right="102" w:firstLine="591"/>
        <w:jc w:val="both"/>
        <w:rPr>
          <w:rFonts w:cs="Times New Roman"/>
          <w:b/>
          <w:i/>
          <w:lang w:val="ru-RU"/>
        </w:rPr>
      </w:pPr>
      <w:r w:rsidRPr="003D71E1">
        <w:rPr>
          <w:rFonts w:cs="Times New Roman"/>
          <w:lang w:val="ru-RU"/>
        </w:rPr>
        <w:t>при</w:t>
      </w:r>
      <w:r w:rsidRPr="003D71E1">
        <w:rPr>
          <w:rFonts w:cs="Times New Roman"/>
          <w:spacing w:val="29"/>
          <w:lang w:val="ru-RU"/>
        </w:rPr>
        <w:t xml:space="preserve"> </w:t>
      </w:r>
      <w:r w:rsidRPr="003D71E1">
        <w:rPr>
          <w:rFonts w:cs="Times New Roman"/>
          <w:spacing w:val="-1"/>
          <w:lang w:val="ru-RU"/>
        </w:rPr>
        <w:t>отсутствии</w:t>
      </w:r>
      <w:r w:rsidRPr="003D71E1">
        <w:rPr>
          <w:rFonts w:cs="Times New Roman"/>
          <w:spacing w:val="31"/>
          <w:lang w:val="ru-RU"/>
        </w:rPr>
        <w:t xml:space="preserve"> </w:t>
      </w:r>
      <w:r w:rsidRPr="003D71E1">
        <w:rPr>
          <w:rFonts w:cs="Times New Roman"/>
          <w:spacing w:val="-1"/>
          <w:lang w:val="ru-RU"/>
        </w:rPr>
        <w:t>резервного</w:t>
      </w:r>
      <w:r w:rsidRPr="003D71E1">
        <w:rPr>
          <w:rFonts w:cs="Times New Roman"/>
          <w:spacing w:val="30"/>
          <w:lang w:val="ru-RU"/>
        </w:rPr>
        <w:t xml:space="preserve"> </w:t>
      </w:r>
      <w:r w:rsidRPr="003D71E1">
        <w:rPr>
          <w:rFonts w:cs="Times New Roman"/>
          <w:spacing w:val="-1"/>
          <w:lang w:val="ru-RU"/>
        </w:rPr>
        <w:t>водоснабжения</w:t>
      </w:r>
      <w:r w:rsidRPr="003D71E1">
        <w:rPr>
          <w:rFonts w:cs="Times New Roman"/>
          <w:spacing w:val="28"/>
          <w:lang w:val="ru-RU"/>
        </w:rPr>
        <w:t xml:space="preserve"> </w:t>
      </w:r>
      <w:r w:rsidRPr="003D71E1">
        <w:rPr>
          <w:rFonts w:cs="Times New Roman"/>
          <w:spacing w:val="1"/>
          <w:lang w:val="ru-RU"/>
        </w:rPr>
        <w:t>К</w:t>
      </w:r>
      <w:r w:rsidRPr="003D71E1">
        <w:rPr>
          <w:rFonts w:cs="Times New Roman"/>
          <w:spacing w:val="1"/>
          <w:position w:val="-2"/>
          <w:lang w:val="ru-RU"/>
        </w:rPr>
        <w:t>э</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0,6;</w:t>
      </w:r>
    </w:p>
    <w:p w14:paraId="23B29942" w14:textId="77777777" w:rsidR="00FC43DB" w:rsidRPr="003D71E1" w:rsidRDefault="00FC43DB" w:rsidP="00FC43DB">
      <w:pPr>
        <w:pStyle w:val="ad"/>
        <w:tabs>
          <w:tab w:val="left" w:pos="861"/>
        </w:tabs>
        <w:ind w:left="0" w:right="102" w:firstLine="591"/>
        <w:jc w:val="both"/>
        <w:rPr>
          <w:rFonts w:cs="Times New Roman"/>
          <w:b/>
          <w:i/>
          <w:lang w:val="ru-RU"/>
        </w:rPr>
      </w:pPr>
    </w:p>
    <w:p w14:paraId="15AE44A8" w14:textId="77777777" w:rsidR="00FC43DB" w:rsidRPr="003D71E1" w:rsidRDefault="00FC43DB" w:rsidP="00FC43DB">
      <w:pPr>
        <w:pStyle w:val="ad"/>
        <w:tabs>
          <w:tab w:val="left" w:pos="861"/>
        </w:tabs>
        <w:ind w:left="0" w:right="102" w:firstLine="591"/>
        <w:jc w:val="both"/>
        <w:rPr>
          <w:rFonts w:cs="Times New Roman"/>
          <w:lang w:val="ru-RU"/>
        </w:rPr>
      </w:pPr>
      <w:r w:rsidRPr="003D71E1">
        <w:rPr>
          <w:rFonts w:cs="Times New Roman"/>
          <w:b/>
          <w:i/>
          <w:lang w:val="ru-RU"/>
        </w:rPr>
        <w:t xml:space="preserve">Показатель надежности топливоснабжения источников тепловой энергии </w:t>
      </w:r>
      <w:r w:rsidRPr="003D71E1">
        <w:rPr>
          <w:rFonts w:cs="Times New Roman"/>
          <w:b/>
          <w:i/>
          <w:spacing w:val="2"/>
          <w:lang w:val="ru-RU"/>
        </w:rPr>
        <w:t>(К</w:t>
      </w:r>
      <w:r w:rsidRPr="003D71E1">
        <w:rPr>
          <w:rFonts w:cs="Times New Roman"/>
          <w:b/>
          <w:i/>
          <w:spacing w:val="2"/>
          <w:position w:val="-2"/>
          <w:lang w:val="ru-RU"/>
        </w:rPr>
        <w:t>Т</w:t>
      </w:r>
      <w:r w:rsidRPr="003D71E1">
        <w:rPr>
          <w:rFonts w:cs="Times New Roman"/>
          <w:b/>
          <w:i/>
          <w:spacing w:val="2"/>
          <w:lang w:val="ru-RU"/>
        </w:rPr>
        <w:t xml:space="preserve">) </w:t>
      </w:r>
      <w:r w:rsidRPr="003D71E1">
        <w:rPr>
          <w:rFonts w:cs="Times New Roman"/>
          <w:spacing w:val="-1"/>
          <w:lang w:val="ru-RU"/>
        </w:rPr>
        <w:t>характеризуется</w:t>
      </w:r>
      <w:r w:rsidRPr="003D71E1">
        <w:rPr>
          <w:rFonts w:cs="Times New Roman"/>
          <w:lang w:val="ru-RU"/>
        </w:rPr>
        <w:t xml:space="preserve"> наличием</w:t>
      </w:r>
      <w:r w:rsidRPr="003D71E1">
        <w:rPr>
          <w:rFonts w:cs="Times New Roman"/>
          <w:spacing w:val="-1"/>
          <w:lang w:val="ru-RU"/>
        </w:rPr>
        <w:t xml:space="preserve"> </w:t>
      </w:r>
      <w:r w:rsidRPr="003D71E1">
        <w:rPr>
          <w:rFonts w:cs="Times New Roman"/>
          <w:lang w:val="ru-RU"/>
        </w:rPr>
        <w:t>или</w:t>
      </w:r>
      <w:r w:rsidRPr="003D71E1">
        <w:rPr>
          <w:rFonts w:cs="Times New Roman"/>
          <w:spacing w:val="1"/>
          <w:lang w:val="ru-RU"/>
        </w:rPr>
        <w:t xml:space="preserve"> </w:t>
      </w:r>
      <w:r w:rsidRPr="003D71E1">
        <w:rPr>
          <w:rFonts w:cs="Times New Roman"/>
          <w:spacing w:val="-1"/>
          <w:lang w:val="ru-RU"/>
        </w:rPr>
        <w:t xml:space="preserve">отсутствием </w:t>
      </w:r>
      <w:r w:rsidRPr="003D71E1">
        <w:rPr>
          <w:rFonts w:cs="Times New Roman"/>
          <w:lang w:val="ru-RU"/>
        </w:rPr>
        <w:t xml:space="preserve">резервного </w:t>
      </w:r>
      <w:r w:rsidRPr="003D71E1">
        <w:rPr>
          <w:rFonts w:cs="Times New Roman"/>
          <w:spacing w:val="-1"/>
          <w:lang w:val="ru-RU"/>
        </w:rPr>
        <w:t>топливоснабжения:</w:t>
      </w:r>
    </w:p>
    <w:p w14:paraId="598CA60A" w14:textId="77777777" w:rsidR="00FC43DB" w:rsidRPr="003D71E1" w:rsidRDefault="00FC43DB" w:rsidP="00FC43DB">
      <w:pPr>
        <w:pStyle w:val="ad"/>
        <w:numPr>
          <w:ilvl w:val="0"/>
          <w:numId w:val="19"/>
        </w:numPr>
        <w:tabs>
          <w:tab w:val="left" w:pos="830"/>
        </w:tabs>
        <w:ind w:left="0" w:firstLine="591"/>
        <w:jc w:val="both"/>
        <w:rPr>
          <w:rFonts w:cs="Times New Roman"/>
          <w:lang w:val="ru-RU"/>
        </w:rPr>
      </w:pPr>
      <w:r w:rsidRPr="003D71E1">
        <w:rPr>
          <w:rFonts w:cs="Times New Roman"/>
          <w:lang w:val="ru-RU"/>
        </w:rPr>
        <w:t xml:space="preserve">при </w:t>
      </w:r>
      <w:r w:rsidRPr="003D71E1">
        <w:rPr>
          <w:rFonts w:cs="Times New Roman"/>
          <w:spacing w:val="-1"/>
          <w:lang w:val="ru-RU"/>
        </w:rPr>
        <w:t>наличии</w:t>
      </w:r>
      <w:r w:rsidRPr="003D71E1">
        <w:rPr>
          <w:rFonts w:cs="Times New Roman"/>
          <w:lang w:val="ru-RU"/>
        </w:rPr>
        <w:t xml:space="preserve"> </w:t>
      </w:r>
      <w:r w:rsidRPr="003D71E1">
        <w:rPr>
          <w:rFonts w:cs="Times New Roman"/>
          <w:spacing w:val="-1"/>
          <w:lang w:val="ru-RU"/>
        </w:rPr>
        <w:t>резервного</w:t>
      </w:r>
      <w:r w:rsidRPr="003D71E1">
        <w:rPr>
          <w:rFonts w:cs="Times New Roman"/>
          <w:lang w:val="ru-RU"/>
        </w:rPr>
        <w:t xml:space="preserve"> топлива</w:t>
      </w:r>
      <w:r w:rsidRPr="003D71E1">
        <w:rPr>
          <w:rFonts w:cs="Times New Roman"/>
          <w:spacing w:val="-2"/>
          <w:lang w:val="ru-RU"/>
        </w:rPr>
        <w:t xml:space="preserve"> </w:t>
      </w:r>
      <w:r w:rsidRPr="003D71E1">
        <w:rPr>
          <w:rFonts w:cs="Times New Roman"/>
          <w:lang w:val="ru-RU"/>
        </w:rPr>
        <w:t>К</w:t>
      </w:r>
      <w:r w:rsidRPr="003D71E1">
        <w:rPr>
          <w:rFonts w:cs="Times New Roman"/>
          <w:position w:val="-2"/>
          <w:lang w:val="ru-RU"/>
        </w:rPr>
        <w:t>т</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1,0;</w:t>
      </w:r>
    </w:p>
    <w:p w14:paraId="03CAB2A4" w14:textId="77777777" w:rsidR="00FC43DB" w:rsidRPr="003D71E1" w:rsidRDefault="00FC43DB" w:rsidP="00FC43DB">
      <w:pPr>
        <w:pStyle w:val="ad"/>
        <w:numPr>
          <w:ilvl w:val="0"/>
          <w:numId w:val="19"/>
        </w:numPr>
        <w:tabs>
          <w:tab w:val="left" w:pos="830"/>
        </w:tabs>
        <w:ind w:left="0" w:firstLine="591"/>
        <w:jc w:val="both"/>
        <w:rPr>
          <w:rFonts w:cs="Times New Roman"/>
          <w:b/>
          <w:i/>
          <w:lang w:val="ru-RU"/>
        </w:rPr>
      </w:pPr>
      <w:r w:rsidRPr="003D71E1">
        <w:rPr>
          <w:rFonts w:cs="Times New Roman"/>
          <w:lang w:val="ru-RU"/>
        </w:rPr>
        <w:t xml:space="preserve">при </w:t>
      </w:r>
      <w:r w:rsidRPr="003D71E1">
        <w:rPr>
          <w:rFonts w:cs="Times New Roman"/>
          <w:spacing w:val="-1"/>
          <w:lang w:val="ru-RU"/>
        </w:rPr>
        <w:t>отсутствии</w:t>
      </w:r>
      <w:r w:rsidRPr="003D71E1">
        <w:rPr>
          <w:rFonts w:cs="Times New Roman"/>
          <w:lang w:val="ru-RU"/>
        </w:rPr>
        <w:t xml:space="preserve"> </w:t>
      </w:r>
      <w:r w:rsidRPr="003D71E1">
        <w:rPr>
          <w:rFonts w:cs="Times New Roman"/>
          <w:spacing w:val="-1"/>
          <w:lang w:val="ru-RU"/>
        </w:rPr>
        <w:t>резервного</w:t>
      </w:r>
      <w:r w:rsidRPr="003D71E1">
        <w:rPr>
          <w:rFonts w:cs="Times New Roman"/>
          <w:lang w:val="ru-RU"/>
        </w:rPr>
        <w:t xml:space="preserve"> </w:t>
      </w:r>
      <w:r w:rsidRPr="003D71E1">
        <w:rPr>
          <w:rFonts w:cs="Times New Roman"/>
          <w:spacing w:val="-1"/>
          <w:lang w:val="ru-RU"/>
        </w:rPr>
        <w:t>топлива</w:t>
      </w:r>
      <w:r w:rsidRPr="003D71E1">
        <w:rPr>
          <w:rFonts w:cs="Times New Roman"/>
          <w:spacing w:val="-2"/>
          <w:lang w:val="ru-RU"/>
        </w:rPr>
        <w:t xml:space="preserve"> </w:t>
      </w:r>
      <w:r w:rsidRPr="003D71E1">
        <w:rPr>
          <w:rFonts w:cs="Times New Roman"/>
          <w:lang w:val="ru-RU"/>
        </w:rPr>
        <w:t>К</w:t>
      </w:r>
      <w:r w:rsidRPr="003D71E1">
        <w:rPr>
          <w:rFonts w:cs="Times New Roman"/>
          <w:position w:val="-2"/>
          <w:lang w:val="ru-RU"/>
        </w:rPr>
        <w:t>т</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0,5</w:t>
      </w:r>
      <w:r w:rsidRPr="003D71E1">
        <w:rPr>
          <w:rFonts w:cs="Times New Roman"/>
          <w:lang w:val="ru-RU"/>
        </w:rPr>
        <w:t>;</w:t>
      </w:r>
    </w:p>
    <w:p w14:paraId="1233EB5D" w14:textId="77777777" w:rsidR="00FC43DB" w:rsidRPr="003D71E1" w:rsidRDefault="00FC43DB" w:rsidP="00FC43DB">
      <w:pPr>
        <w:pStyle w:val="ad"/>
        <w:tabs>
          <w:tab w:val="left" w:pos="830"/>
        </w:tabs>
        <w:ind w:left="0" w:firstLine="591"/>
        <w:jc w:val="both"/>
        <w:rPr>
          <w:rFonts w:cs="Times New Roman"/>
          <w:spacing w:val="-2"/>
          <w:lang w:val="ru-RU"/>
        </w:rPr>
      </w:pPr>
    </w:p>
    <w:p w14:paraId="6CD90196" w14:textId="77777777" w:rsidR="00FC43DB" w:rsidRPr="003D71E1" w:rsidRDefault="00FC43DB" w:rsidP="00FC43DB">
      <w:pPr>
        <w:pStyle w:val="ad"/>
        <w:tabs>
          <w:tab w:val="left" w:pos="861"/>
        </w:tabs>
        <w:ind w:left="0" w:right="102" w:firstLine="591"/>
        <w:jc w:val="both"/>
        <w:rPr>
          <w:rFonts w:cs="Times New Roman"/>
          <w:b/>
          <w:i/>
          <w:lang w:val="ru-RU"/>
        </w:rPr>
      </w:pPr>
      <w:r w:rsidRPr="003D71E1">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5C1EB72D" w14:textId="77777777" w:rsidR="00FC43DB" w:rsidRPr="003D71E1" w:rsidRDefault="00FC43DB" w:rsidP="00FC43DB">
      <w:pPr>
        <w:pStyle w:val="ad"/>
        <w:numPr>
          <w:ilvl w:val="0"/>
          <w:numId w:val="19"/>
        </w:numPr>
        <w:tabs>
          <w:tab w:val="left" w:pos="830"/>
        </w:tabs>
        <w:ind w:left="0" w:firstLine="591"/>
        <w:jc w:val="both"/>
        <w:rPr>
          <w:rFonts w:cs="Times New Roman"/>
        </w:rPr>
      </w:pPr>
      <w:r w:rsidRPr="003D71E1">
        <w:rPr>
          <w:rFonts w:cs="Times New Roman"/>
        </w:rPr>
        <w:t>полная обеспеченность</w:t>
      </w:r>
      <w:r w:rsidRPr="003D71E1">
        <w:rPr>
          <w:rFonts w:cs="Times New Roman"/>
          <w:spacing w:val="-2"/>
        </w:rPr>
        <w:t xml:space="preserve"> </w:t>
      </w:r>
      <w:r w:rsidRPr="003D71E1">
        <w:rPr>
          <w:rFonts w:cs="Times New Roman"/>
        </w:rPr>
        <w:t>К</w:t>
      </w:r>
      <w:r w:rsidRPr="003D71E1">
        <w:rPr>
          <w:rFonts w:cs="Times New Roman"/>
          <w:position w:val="-2"/>
        </w:rPr>
        <w:t>т</w:t>
      </w:r>
      <w:r w:rsidRPr="003D71E1">
        <w:rPr>
          <w:rFonts w:cs="Times New Roman"/>
          <w:spacing w:val="19"/>
          <w:position w:val="-2"/>
        </w:rPr>
        <w:t xml:space="preserve"> </w:t>
      </w:r>
      <w:r w:rsidRPr="003D71E1">
        <w:rPr>
          <w:rFonts w:cs="Times New Roman"/>
        </w:rPr>
        <w:t>=</w:t>
      </w:r>
      <w:r w:rsidRPr="003D71E1">
        <w:rPr>
          <w:rFonts w:cs="Times New Roman"/>
          <w:spacing w:val="-1"/>
        </w:rPr>
        <w:t xml:space="preserve"> </w:t>
      </w:r>
      <w:r w:rsidRPr="003D71E1">
        <w:rPr>
          <w:rFonts w:cs="Times New Roman"/>
        </w:rPr>
        <w:t>1,0;</w:t>
      </w:r>
    </w:p>
    <w:p w14:paraId="2166118A" w14:textId="77777777" w:rsidR="00FC43DB" w:rsidRPr="003D71E1" w:rsidRDefault="00FC43DB" w:rsidP="00FC43DB">
      <w:pPr>
        <w:pStyle w:val="ad"/>
        <w:numPr>
          <w:ilvl w:val="0"/>
          <w:numId w:val="19"/>
        </w:numPr>
        <w:tabs>
          <w:tab w:val="left" w:pos="830"/>
        </w:tabs>
        <w:ind w:left="0" w:firstLine="591"/>
        <w:jc w:val="both"/>
        <w:rPr>
          <w:rFonts w:cs="Times New Roman"/>
          <w:b/>
          <w:i/>
          <w:lang w:val="ru-RU"/>
        </w:rPr>
      </w:pPr>
      <w:r w:rsidRPr="003D71E1">
        <w:rPr>
          <w:rFonts w:cs="Times New Roman"/>
          <w:lang w:val="ru-RU"/>
        </w:rPr>
        <w:t xml:space="preserve">не обеспечена в размере 10% и менее </w:t>
      </w:r>
      <w:r w:rsidRPr="003D71E1">
        <w:rPr>
          <w:rFonts w:cs="Times New Roman"/>
          <w:spacing w:val="-2"/>
          <w:lang w:val="ru-RU"/>
        </w:rPr>
        <w:t>Кт</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0,8;</w:t>
      </w:r>
    </w:p>
    <w:p w14:paraId="63BBACF4" w14:textId="77777777" w:rsidR="00FC43DB" w:rsidRPr="003D71E1" w:rsidRDefault="00FC43DB" w:rsidP="00FC43DB">
      <w:pPr>
        <w:pStyle w:val="ad"/>
        <w:numPr>
          <w:ilvl w:val="0"/>
          <w:numId w:val="19"/>
        </w:numPr>
        <w:tabs>
          <w:tab w:val="left" w:pos="830"/>
        </w:tabs>
        <w:ind w:left="0" w:firstLine="591"/>
        <w:jc w:val="both"/>
        <w:rPr>
          <w:rFonts w:cs="Times New Roman"/>
          <w:lang w:val="ru-RU"/>
        </w:rPr>
      </w:pPr>
      <w:r w:rsidRPr="003D71E1">
        <w:rPr>
          <w:rFonts w:cs="Times New Roman"/>
          <w:lang w:val="ru-RU"/>
        </w:rPr>
        <w:t>не обеспечена в размере более 10%</w:t>
      </w:r>
      <w:r w:rsidRPr="003D71E1">
        <w:rPr>
          <w:rFonts w:cs="Times New Roman"/>
          <w:spacing w:val="-2"/>
          <w:lang w:val="ru-RU"/>
        </w:rPr>
        <w:t xml:space="preserve"> </w:t>
      </w:r>
      <w:r w:rsidRPr="003D71E1">
        <w:rPr>
          <w:rFonts w:cs="Times New Roman"/>
          <w:lang w:val="ru-RU"/>
        </w:rPr>
        <w:t>К</w:t>
      </w:r>
      <w:r w:rsidRPr="003D71E1">
        <w:rPr>
          <w:rFonts w:cs="Times New Roman"/>
          <w:position w:val="-2"/>
          <w:lang w:val="ru-RU"/>
        </w:rPr>
        <w:t>т</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 xml:space="preserve"> 0</w:t>
      </w:r>
      <w:r w:rsidRPr="003D71E1">
        <w:rPr>
          <w:rFonts w:cs="Times New Roman"/>
          <w:lang w:val="ru-RU"/>
        </w:rPr>
        <w:t>,5;</w:t>
      </w:r>
    </w:p>
    <w:p w14:paraId="31E6F3F8" w14:textId="77777777" w:rsidR="00FC43DB" w:rsidRPr="003D71E1" w:rsidRDefault="00FC43DB" w:rsidP="00FC43DB">
      <w:pPr>
        <w:pStyle w:val="ad"/>
        <w:tabs>
          <w:tab w:val="left" w:pos="830"/>
        </w:tabs>
        <w:ind w:left="0" w:firstLine="591"/>
        <w:rPr>
          <w:rFonts w:cs="Times New Roman"/>
          <w:lang w:val="ru-RU"/>
        </w:rPr>
      </w:pPr>
    </w:p>
    <w:p w14:paraId="042A3715" w14:textId="77777777" w:rsidR="00FC43DB" w:rsidRPr="003D71E1" w:rsidRDefault="00FC43DB" w:rsidP="00FC43DB">
      <w:pPr>
        <w:spacing w:before="110"/>
        <w:ind w:right="100" w:firstLine="591"/>
        <w:jc w:val="both"/>
        <w:rPr>
          <w:rFonts w:eastAsia="Times New Roman" w:cs="Times New Roman"/>
          <w:szCs w:val="24"/>
        </w:rPr>
      </w:pPr>
      <w:r w:rsidRPr="003D71E1">
        <w:rPr>
          <w:rFonts w:cs="Times New Roman"/>
          <w:b/>
          <w:i/>
          <w:spacing w:val="-1"/>
          <w:szCs w:val="24"/>
        </w:rPr>
        <w:t>Показатель</w:t>
      </w:r>
      <w:r w:rsidRPr="003D71E1">
        <w:rPr>
          <w:rFonts w:cs="Times New Roman"/>
          <w:b/>
          <w:i/>
          <w:spacing w:val="5"/>
          <w:szCs w:val="24"/>
        </w:rPr>
        <w:t xml:space="preserve"> </w:t>
      </w:r>
      <w:r w:rsidRPr="003D71E1">
        <w:rPr>
          <w:rFonts w:cs="Times New Roman"/>
          <w:b/>
          <w:i/>
          <w:spacing w:val="-1"/>
          <w:szCs w:val="24"/>
        </w:rPr>
        <w:t>уровня</w:t>
      </w:r>
      <w:r w:rsidRPr="003D71E1">
        <w:rPr>
          <w:rFonts w:cs="Times New Roman"/>
          <w:b/>
          <w:i/>
          <w:spacing w:val="7"/>
          <w:szCs w:val="24"/>
        </w:rPr>
        <w:t xml:space="preserve"> </w:t>
      </w:r>
      <w:r w:rsidRPr="003D71E1">
        <w:rPr>
          <w:rFonts w:cs="Times New Roman"/>
          <w:b/>
          <w:i/>
          <w:spacing w:val="-1"/>
          <w:szCs w:val="24"/>
        </w:rPr>
        <w:t>резервирования</w:t>
      </w:r>
      <w:r w:rsidRPr="003D71E1">
        <w:rPr>
          <w:rFonts w:cs="Times New Roman"/>
          <w:b/>
          <w:i/>
          <w:spacing w:val="5"/>
          <w:szCs w:val="24"/>
        </w:rPr>
        <w:t xml:space="preserve"> </w:t>
      </w:r>
      <w:r w:rsidRPr="003D71E1">
        <w:rPr>
          <w:rFonts w:cs="Times New Roman"/>
          <w:b/>
          <w:i/>
          <w:spacing w:val="-1"/>
          <w:szCs w:val="24"/>
        </w:rPr>
        <w:t>источников</w:t>
      </w:r>
      <w:r w:rsidRPr="003D71E1">
        <w:rPr>
          <w:rFonts w:cs="Times New Roman"/>
          <w:b/>
          <w:i/>
          <w:spacing w:val="2"/>
          <w:szCs w:val="24"/>
        </w:rPr>
        <w:t xml:space="preserve"> </w:t>
      </w:r>
      <w:r w:rsidRPr="003D71E1">
        <w:rPr>
          <w:rFonts w:cs="Times New Roman"/>
          <w:b/>
          <w:i/>
          <w:spacing w:val="-1"/>
          <w:szCs w:val="24"/>
        </w:rPr>
        <w:t>тепловой</w:t>
      </w:r>
      <w:r w:rsidRPr="003D71E1">
        <w:rPr>
          <w:rFonts w:cs="Times New Roman"/>
          <w:b/>
          <w:i/>
          <w:spacing w:val="2"/>
          <w:szCs w:val="24"/>
        </w:rPr>
        <w:t xml:space="preserve"> </w:t>
      </w:r>
      <w:r w:rsidRPr="003D71E1">
        <w:rPr>
          <w:rFonts w:cs="Times New Roman"/>
          <w:b/>
          <w:i/>
          <w:spacing w:val="-1"/>
          <w:szCs w:val="24"/>
        </w:rPr>
        <w:t>энергии</w:t>
      </w:r>
      <w:r w:rsidRPr="003D71E1">
        <w:rPr>
          <w:rFonts w:cs="Times New Roman"/>
          <w:b/>
          <w:i/>
          <w:spacing w:val="5"/>
          <w:szCs w:val="24"/>
        </w:rPr>
        <w:t xml:space="preserve"> </w:t>
      </w:r>
      <w:r w:rsidRPr="003D71E1">
        <w:rPr>
          <w:rFonts w:cs="Times New Roman"/>
          <w:b/>
          <w:i/>
          <w:spacing w:val="1"/>
          <w:szCs w:val="24"/>
        </w:rPr>
        <w:t>(К</w:t>
      </w:r>
      <w:r w:rsidRPr="003D71E1">
        <w:rPr>
          <w:rFonts w:cs="Times New Roman"/>
          <w:b/>
          <w:i/>
          <w:spacing w:val="1"/>
          <w:position w:val="-2"/>
          <w:szCs w:val="24"/>
        </w:rPr>
        <w:t>р</w:t>
      </w:r>
      <w:r w:rsidRPr="003D71E1">
        <w:rPr>
          <w:rFonts w:cs="Times New Roman"/>
          <w:b/>
          <w:i/>
          <w:spacing w:val="1"/>
          <w:szCs w:val="24"/>
        </w:rPr>
        <w:t xml:space="preserve">) </w:t>
      </w:r>
      <w:r w:rsidRPr="003D71E1">
        <w:rPr>
          <w:rFonts w:cs="Times New Roman"/>
          <w:b/>
          <w:i/>
          <w:szCs w:val="24"/>
        </w:rPr>
        <w:t>и</w:t>
      </w:r>
      <w:r w:rsidRPr="003D71E1">
        <w:rPr>
          <w:rFonts w:cs="Times New Roman"/>
          <w:b/>
          <w:i/>
          <w:spacing w:val="5"/>
          <w:szCs w:val="24"/>
        </w:rPr>
        <w:t xml:space="preserve"> </w:t>
      </w:r>
      <w:r w:rsidRPr="003D71E1">
        <w:rPr>
          <w:rFonts w:cs="Times New Roman"/>
          <w:b/>
          <w:i/>
          <w:spacing w:val="-1"/>
          <w:szCs w:val="24"/>
        </w:rPr>
        <w:t>элементов</w:t>
      </w:r>
      <w:r w:rsidRPr="003D71E1">
        <w:rPr>
          <w:rFonts w:cs="Times New Roman"/>
          <w:b/>
          <w:i/>
          <w:spacing w:val="79"/>
          <w:szCs w:val="24"/>
        </w:rPr>
        <w:t xml:space="preserve"> </w:t>
      </w:r>
      <w:r w:rsidRPr="003D71E1">
        <w:rPr>
          <w:rFonts w:cs="Times New Roman"/>
          <w:b/>
          <w:i/>
          <w:spacing w:val="-1"/>
          <w:szCs w:val="24"/>
        </w:rPr>
        <w:t>тепловой</w:t>
      </w:r>
      <w:r w:rsidRPr="003D71E1">
        <w:rPr>
          <w:rFonts w:cs="Times New Roman"/>
          <w:b/>
          <w:i/>
          <w:spacing w:val="12"/>
          <w:szCs w:val="24"/>
        </w:rPr>
        <w:t xml:space="preserve"> </w:t>
      </w:r>
      <w:r w:rsidRPr="003D71E1">
        <w:rPr>
          <w:rFonts w:cs="Times New Roman"/>
          <w:b/>
          <w:i/>
          <w:spacing w:val="-1"/>
          <w:szCs w:val="24"/>
        </w:rPr>
        <w:t>сети,</w:t>
      </w:r>
      <w:r w:rsidRPr="003D71E1">
        <w:rPr>
          <w:rFonts w:cs="Times New Roman"/>
          <w:b/>
          <w:i/>
          <w:spacing w:val="11"/>
          <w:szCs w:val="24"/>
        </w:rPr>
        <w:t xml:space="preserve"> </w:t>
      </w:r>
      <w:r w:rsidRPr="003D71E1">
        <w:rPr>
          <w:rFonts w:cs="Times New Roman"/>
          <w:spacing w:val="-1"/>
          <w:szCs w:val="24"/>
        </w:rPr>
        <w:t>характеризуемый</w:t>
      </w:r>
      <w:r w:rsidRPr="003D71E1">
        <w:rPr>
          <w:rFonts w:cs="Times New Roman"/>
          <w:spacing w:val="12"/>
          <w:szCs w:val="24"/>
        </w:rPr>
        <w:t xml:space="preserve"> </w:t>
      </w:r>
      <w:r w:rsidRPr="003D71E1">
        <w:rPr>
          <w:rFonts w:cs="Times New Roman"/>
          <w:spacing w:val="-1"/>
          <w:szCs w:val="24"/>
        </w:rPr>
        <w:t>отношением</w:t>
      </w:r>
      <w:r w:rsidRPr="003D71E1">
        <w:rPr>
          <w:rFonts w:cs="Times New Roman"/>
          <w:spacing w:val="11"/>
          <w:szCs w:val="24"/>
        </w:rPr>
        <w:t xml:space="preserve"> </w:t>
      </w:r>
      <w:r w:rsidRPr="003D71E1">
        <w:rPr>
          <w:rFonts w:cs="Times New Roman"/>
          <w:spacing w:val="-1"/>
          <w:szCs w:val="24"/>
        </w:rPr>
        <w:t>резервируемой</w:t>
      </w:r>
      <w:r w:rsidRPr="003D71E1">
        <w:rPr>
          <w:rFonts w:cs="Times New Roman"/>
          <w:spacing w:val="12"/>
          <w:szCs w:val="24"/>
        </w:rPr>
        <w:t xml:space="preserve"> </w:t>
      </w:r>
      <w:r w:rsidRPr="003D71E1">
        <w:rPr>
          <w:rFonts w:cs="Times New Roman"/>
          <w:spacing w:val="-1"/>
          <w:szCs w:val="24"/>
        </w:rPr>
        <w:t>фактической</w:t>
      </w:r>
      <w:r w:rsidRPr="003D71E1">
        <w:rPr>
          <w:rFonts w:cs="Times New Roman"/>
          <w:spacing w:val="12"/>
          <w:szCs w:val="24"/>
        </w:rPr>
        <w:t xml:space="preserve"> </w:t>
      </w:r>
      <w:r w:rsidRPr="003D71E1">
        <w:rPr>
          <w:rFonts w:cs="Times New Roman"/>
          <w:spacing w:val="-1"/>
          <w:szCs w:val="24"/>
        </w:rPr>
        <w:t>тепловой</w:t>
      </w:r>
      <w:r w:rsidRPr="003D71E1">
        <w:rPr>
          <w:rFonts w:cs="Times New Roman"/>
          <w:spacing w:val="12"/>
          <w:szCs w:val="24"/>
        </w:rPr>
        <w:t xml:space="preserve"> </w:t>
      </w:r>
      <w:r w:rsidRPr="003D71E1">
        <w:rPr>
          <w:rFonts w:cs="Times New Roman"/>
          <w:spacing w:val="-1"/>
          <w:szCs w:val="24"/>
        </w:rPr>
        <w:t>нагрузки</w:t>
      </w:r>
      <w:r w:rsidRPr="003D71E1">
        <w:rPr>
          <w:rFonts w:cs="Times New Roman"/>
          <w:spacing w:val="12"/>
          <w:szCs w:val="24"/>
        </w:rPr>
        <w:t xml:space="preserve"> </w:t>
      </w:r>
      <w:r w:rsidRPr="003D71E1">
        <w:rPr>
          <w:rFonts w:cs="Times New Roman"/>
          <w:szCs w:val="24"/>
        </w:rPr>
        <w:t>к</w:t>
      </w:r>
      <w:r w:rsidRPr="003D71E1">
        <w:rPr>
          <w:rFonts w:cs="Times New Roman"/>
          <w:spacing w:val="99"/>
          <w:szCs w:val="24"/>
        </w:rPr>
        <w:t xml:space="preserve"> </w:t>
      </w:r>
      <w:r w:rsidRPr="003D71E1">
        <w:rPr>
          <w:rFonts w:cs="Times New Roman"/>
          <w:spacing w:val="-1"/>
          <w:szCs w:val="24"/>
        </w:rPr>
        <w:t>фактической</w:t>
      </w:r>
      <w:r w:rsidRPr="003D71E1">
        <w:rPr>
          <w:rFonts w:cs="Times New Roman"/>
          <w:szCs w:val="24"/>
        </w:rPr>
        <w:t xml:space="preserve"> </w:t>
      </w:r>
      <w:r w:rsidRPr="003D71E1">
        <w:rPr>
          <w:rFonts w:cs="Times New Roman"/>
          <w:spacing w:val="-1"/>
          <w:szCs w:val="24"/>
        </w:rPr>
        <w:t>тепловой</w:t>
      </w:r>
      <w:r w:rsidRPr="003D71E1">
        <w:rPr>
          <w:rFonts w:cs="Times New Roman"/>
          <w:spacing w:val="-2"/>
          <w:szCs w:val="24"/>
        </w:rPr>
        <w:t xml:space="preserve"> </w:t>
      </w:r>
      <w:r w:rsidRPr="003D71E1">
        <w:rPr>
          <w:rFonts w:cs="Times New Roman"/>
          <w:spacing w:val="-1"/>
          <w:szCs w:val="24"/>
        </w:rPr>
        <w:t>нагрузке</w:t>
      </w:r>
      <w:r w:rsidRPr="003D71E1">
        <w:rPr>
          <w:rFonts w:cs="Times New Roman"/>
          <w:spacing w:val="1"/>
          <w:szCs w:val="24"/>
        </w:rPr>
        <w:t xml:space="preserve"> </w:t>
      </w:r>
      <w:r w:rsidRPr="003D71E1">
        <w:rPr>
          <w:rFonts w:cs="Times New Roman"/>
          <w:spacing w:val="-1"/>
          <w:szCs w:val="24"/>
        </w:rPr>
        <w:t>(%)</w:t>
      </w:r>
      <w:r w:rsidRPr="003D71E1">
        <w:rPr>
          <w:rFonts w:cs="Times New Roman"/>
          <w:spacing w:val="1"/>
          <w:szCs w:val="24"/>
        </w:rPr>
        <w:t xml:space="preserve"> </w:t>
      </w:r>
      <w:r w:rsidRPr="003D71E1">
        <w:rPr>
          <w:rFonts w:cs="Times New Roman"/>
          <w:spacing w:val="-1"/>
          <w:szCs w:val="24"/>
        </w:rPr>
        <w:t>системы</w:t>
      </w:r>
      <w:r w:rsidRPr="003D71E1">
        <w:rPr>
          <w:rFonts w:cs="Times New Roman"/>
          <w:szCs w:val="24"/>
        </w:rPr>
        <w:t xml:space="preserve"> </w:t>
      </w:r>
      <w:r w:rsidRPr="003D71E1">
        <w:rPr>
          <w:rFonts w:cs="Times New Roman"/>
          <w:spacing w:val="-1"/>
          <w:szCs w:val="24"/>
        </w:rPr>
        <w:t>теплоснабжения,</w:t>
      </w:r>
      <w:r w:rsidRPr="003D71E1">
        <w:rPr>
          <w:rFonts w:cs="Times New Roman"/>
          <w:szCs w:val="24"/>
        </w:rPr>
        <w:t xml:space="preserve"> </w:t>
      </w:r>
      <w:r w:rsidRPr="003D71E1">
        <w:rPr>
          <w:rFonts w:cs="Times New Roman"/>
          <w:spacing w:val="-1"/>
          <w:szCs w:val="24"/>
        </w:rPr>
        <w:t>подлежащей</w:t>
      </w:r>
      <w:r w:rsidRPr="003D71E1">
        <w:rPr>
          <w:rFonts w:cs="Times New Roman"/>
          <w:szCs w:val="24"/>
        </w:rPr>
        <w:t xml:space="preserve"> </w:t>
      </w:r>
      <w:r w:rsidRPr="003D71E1">
        <w:rPr>
          <w:rFonts w:cs="Times New Roman"/>
          <w:spacing w:val="-1"/>
          <w:szCs w:val="24"/>
        </w:rPr>
        <w:t>резервированию:</w:t>
      </w:r>
    </w:p>
    <w:p w14:paraId="628FC6C4" w14:textId="77777777" w:rsidR="00FC43DB" w:rsidRPr="003D71E1" w:rsidRDefault="00FC43DB" w:rsidP="00FC43DB">
      <w:pPr>
        <w:pStyle w:val="ad"/>
        <w:ind w:left="0" w:firstLine="591"/>
        <w:rPr>
          <w:rFonts w:cs="Times New Roman"/>
          <w:lang w:val="ru-RU"/>
        </w:rPr>
      </w:pPr>
      <w:r w:rsidRPr="003D71E1">
        <w:rPr>
          <w:rFonts w:cs="Times New Roman"/>
          <w:lang w:val="ru-RU"/>
        </w:rPr>
        <w:t>-от</w:t>
      </w:r>
      <w:r w:rsidRPr="003D71E1">
        <w:rPr>
          <w:rFonts w:cs="Times New Roman"/>
          <w:spacing w:val="-1"/>
          <w:lang w:val="ru-RU"/>
        </w:rPr>
        <w:t xml:space="preserve"> </w:t>
      </w:r>
      <w:r w:rsidRPr="003D71E1">
        <w:rPr>
          <w:rFonts w:cs="Times New Roman"/>
          <w:lang w:val="ru-RU"/>
        </w:rPr>
        <w:t>90% –до 100% -</w:t>
      </w:r>
      <w:r w:rsidRPr="003D71E1">
        <w:rPr>
          <w:rFonts w:cs="Times New Roman"/>
          <w:spacing w:val="-1"/>
          <w:lang w:val="ru-RU"/>
        </w:rPr>
        <w:t xml:space="preserve"> </w:t>
      </w:r>
      <w:r w:rsidRPr="003D71E1">
        <w:rPr>
          <w:rFonts w:cs="Times New Roman"/>
          <w:lang w:val="ru-RU"/>
        </w:rPr>
        <w:t>К</w:t>
      </w:r>
      <w:r w:rsidRPr="003D71E1">
        <w:rPr>
          <w:rFonts w:cs="Times New Roman"/>
          <w:position w:val="-2"/>
          <w:lang w:val="ru-RU"/>
        </w:rPr>
        <w:t>р</w:t>
      </w:r>
      <w:r w:rsidRPr="003D71E1">
        <w:rPr>
          <w:rFonts w:cs="Times New Roman"/>
          <w:spacing w:val="21"/>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1,0;</w:t>
      </w:r>
    </w:p>
    <w:p w14:paraId="40C93880"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от </w:t>
      </w:r>
      <w:r w:rsidRPr="003D71E1">
        <w:rPr>
          <w:rFonts w:cs="Times New Roman"/>
          <w:lang w:val="ru-RU"/>
        </w:rPr>
        <w:t>70% –до 90% -</w:t>
      </w:r>
      <w:r w:rsidRPr="003D71E1">
        <w:rPr>
          <w:rFonts w:cs="Times New Roman"/>
          <w:spacing w:val="-1"/>
          <w:lang w:val="ru-RU"/>
        </w:rPr>
        <w:t xml:space="preserve"> </w:t>
      </w:r>
      <w:r w:rsidRPr="003D71E1">
        <w:rPr>
          <w:rFonts w:cs="Times New Roman"/>
          <w:lang w:val="ru-RU"/>
        </w:rPr>
        <w:t>К</w:t>
      </w:r>
      <w:r w:rsidRPr="003D71E1">
        <w:rPr>
          <w:rFonts w:cs="Times New Roman"/>
          <w:position w:val="-2"/>
          <w:lang w:val="ru-RU"/>
        </w:rPr>
        <w:t>р</w:t>
      </w:r>
      <w:r w:rsidRPr="003D71E1">
        <w:rPr>
          <w:rFonts w:cs="Times New Roman"/>
          <w:spacing w:val="21"/>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0,7;</w:t>
      </w:r>
    </w:p>
    <w:p w14:paraId="0289648A"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от </w:t>
      </w:r>
      <w:r w:rsidRPr="003D71E1">
        <w:rPr>
          <w:rFonts w:cs="Times New Roman"/>
          <w:lang w:val="ru-RU"/>
        </w:rPr>
        <w:t>50% – до 70% -</w:t>
      </w:r>
      <w:r w:rsidRPr="003D71E1">
        <w:rPr>
          <w:rFonts w:cs="Times New Roman"/>
          <w:spacing w:val="-1"/>
          <w:lang w:val="ru-RU"/>
        </w:rPr>
        <w:t xml:space="preserve"> </w:t>
      </w:r>
      <w:r w:rsidRPr="003D71E1">
        <w:rPr>
          <w:rFonts w:cs="Times New Roman"/>
          <w:lang w:val="ru-RU"/>
        </w:rPr>
        <w:t>К</w:t>
      </w:r>
      <w:r w:rsidRPr="003D71E1">
        <w:rPr>
          <w:rFonts w:cs="Times New Roman"/>
          <w:position w:val="-2"/>
          <w:lang w:val="ru-RU"/>
        </w:rPr>
        <w:t>р</w:t>
      </w:r>
      <w:r w:rsidRPr="003D71E1">
        <w:rPr>
          <w:rFonts w:cs="Times New Roman"/>
          <w:spacing w:val="21"/>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0,5;</w:t>
      </w:r>
    </w:p>
    <w:p w14:paraId="6BE2B408"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от </w:t>
      </w:r>
      <w:r w:rsidRPr="003D71E1">
        <w:rPr>
          <w:rFonts w:cs="Times New Roman"/>
          <w:lang w:val="ru-RU"/>
        </w:rPr>
        <w:t>30% – до 50% -</w:t>
      </w:r>
      <w:r w:rsidRPr="003D71E1">
        <w:rPr>
          <w:rFonts w:cs="Times New Roman"/>
          <w:spacing w:val="-1"/>
          <w:lang w:val="ru-RU"/>
        </w:rPr>
        <w:t xml:space="preserve"> </w:t>
      </w:r>
      <w:r w:rsidRPr="003D71E1">
        <w:rPr>
          <w:rFonts w:cs="Times New Roman"/>
          <w:lang w:val="ru-RU"/>
        </w:rPr>
        <w:t>К</w:t>
      </w:r>
      <w:r w:rsidRPr="003D71E1">
        <w:rPr>
          <w:rFonts w:cs="Times New Roman"/>
          <w:position w:val="-2"/>
          <w:lang w:val="ru-RU"/>
        </w:rPr>
        <w:t>р</w:t>
      </w:r>
      <w:r w:rsidRPr="003D71E1">
        <w:rPr>
          <w:rFonts w:cs="Times New Roman"/>
          <w:spacing w:val="21"/>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0,3;</w:t>
      </w:r>
    </w:p>
    <w:p w14:paraId="7321960F"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менее </w:t>
      </w:r>
      <w:r w:rsidRPr="003D71E1">
        <w:rPr>
          <w:rFonts w:cs="Times New Roman"/>
          <w:lang w:val="ru-RU"/>
        </w:rPr>
        <w:t>30% включительно -</w:t>
      </w:r>
      <w:r w:rsidRPr="003D71E1">
        <w:rPr>
          <w:rFonts w:cs="Times New Roman"/>
          <w:spacing w:val="-1"/>
          <w:lang w:val="ru-RU"/>
        </w:rPr>
        <w:t xml:space="preserve"> </w:t>
      </w:r>
      <w:r w:rsidRPr="003D71E1">
        <w:rPr>
          <w:rFonts w:cs="Times New Roman"/>
          <w:lang w:val="ru-RU"/>
        </w:rPr>
        <w:t>К</w:t>
      </w:r>
      <w:r w:rsidRPr="003D71E1">
        <w:rPr>
          <w:rFonts w:cs="Times New Roman"/>
          <w:position w:val="-2"/>
          <w:lang w:val="ru-RU"/>
        </w:rPr>
        <w:t>р</w:t>
      </w:r>
      <w:r w:rsidRPr="003D71E1">
        <w:rPr>
          <w:rFonts w:cs="Times New Roman"/>
          <w:spacing w:val="21"/>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0,2.</w:t>
      </w:r>
    </w:p>
    <w:p w14:paraId="6A86B7A8" w14:textId="77777777" w:rsidR="00FC43DB" w:rsidRPr="003D71E1" w:rsidRDefault="00FC43DB" w:rsidP="00FC43DB">
      <w:pPr>
        <w:spacing w:before="111"/>
        <w:ind w:right="-2" w:firstLine="591"/>
        <w:rPr>
          <w:rFonts w:eastAsia="Times New Roman" w:cs="Times New Roman"/>
          <w:szCs w:val="24"/>
        </w:rPr>
      </w:pPr>
      <w:r w:rsidRPr="003D71E1">
        <w:rPr>
          <w:rFonts w:cs="Times New Roman"/>
          <w:b/>
          <w:i/>
          <w:spacing w:val="-1"/>
          <w:szCs w:val="24"/>
        </w:rPr>
        <w:t>Показатель</w:t>
      </w:r>
      <w:r w:rsidRPr="003D71E1">
        <w:rPr>
          <w:rFonts w:cs="Times New Roman"/>
          <w:b/>
          <w:i/>
          <w:szCs w:val="24"/>
        </w:rPr>
        <w:t xml:space="preserve"> </w:t>
      </w:r>
      <w:r w:rsidRPr="003D71E1">
        <w:rPr>
          <w:rFonts w:cs="Times New Roman"/>
          <w:b/>
          <w:i/>
          <w:spacing w:val="-1"/>
          <w:szCs w:val="24"/>
        </w:rPr>
        <w:t>технического</w:t>
      </w:r>
      <w:r w:rsidRPr="003D71E1">
        <w:rPr>
          <w:rFonts w:cs="Times New Roman"/>
          <w:b/>
          <w:i/>
          <w:szCs w:val="24"/>
        </w:rPr>
        <w:t xml:space="preserve"> </w:t>
      </w:r>
      <w:r w:rsidRPr="003D71E1">
        <w:rPr>
          <w:rFonts w:cs="Times New Roman"/>
          <w:b/>
          <w:i/>
          <w:spacing w:val="-1"/>
          <w:szCs w:val="24"/>
        </w:rPr>
        <w:t>состояния</w:t>
      </w:r>
      <w:r w:rsidRPr="003D71E1">
        <w:rPr>
          <w:rFonts w:cs="Times New Roman"/>
          <w:b/>
          <w:i/>
          <w:szCs w:val="24"/>
        </w:rPr>
        <w:t xml:space="preserve"> </w:t>
      </w:r>
      <w:r w:rsidRPr="003D71E1">
        <w:rPr>
          <w:rFonts w:cs="Times New Roman"/>
          <w:b/>
          <w:i/>
          <w:spacing w:val="-1"/>
          <w:szCs w:val="24"/>
        </w:rPr>
        <w:t>тепловых</w:t>
      </w:r>
      <w:r w:rsidRPr="003D71E1">
        <w:rPr>
          <w:rFonts w:cs="Times New Roman"/>
          <w:b/>
          <w:i/>
          <w:spacing w:val="6"/>
          <w:szCs w:val="24"/>
        </w:rPr>
        <w:t xml:space="preserve"> </w:t>
      </w:r>
      <w:r w:rsidRPr="003D71E1">
        <w:rPr>
          <w:rFonts w:cs="Times New Roman"/>
          <w:b/>
          <w:i/>
          <w:spacing w:val="-1"/>
          <w:szCs w:val="24"/>
        </w:rPr>
        <w:t>сетей</w:t>
      </w:r>
      <w:r w:rsidRPr="003D71E1">
        <w:rPr>
          <w:rFonts w:cs="Times New Roman"/>
          <w:b/>
          <w:i/>
          <w:spacing w:val="7"/>
          <w:szCs w:val="24"/>
        </w:rPr>
        <w:t xml:space="preserve"> </w:t>
      </w:r>
      <w:r w:rsidRPr="003D71E1">
        <w:rPr>
          <w:rFonts w:cs="Times New Roman"/>
          <w:b/>
          <w:i/>
          <w:szCs w:val="24"/>
        </w:rPr>
        <w:t>(К</w:t>
      </w:r>
      <w:r w:rsidRPr="003D71E1">
        <w:rPr>
          <w:rFonts w:cs="Times New Roman"/>
          <w:b/>
          <w:i/>
          <w:position w:val="-2"/>
          <w:szCs w:val="24"/>
        </w:rPr>
        <w:t>с</w:t>
      </w:r>
      <w:r w:rsidRPr="003D71E1">
        <w:rPr>
          <w:rFonts w:cs="Times New Roman"/>
          <w:b/>
          <w:i/>
          <w:szCs w:val="24"/>
        </w:rPr>
        <w:t>)</w:t>
      </w:r>
      <w:r w:rsidRPr="003D71E1">
        <w:rPr>
          <w:rFonts w:cs="Times New Roman"/>
          <w:i/>
          <w:szCs w:val="24"/>
        </w:rPr>
        <w:t xml:space="preserve">, </w:t>
      </w:r>
      <w:r w:rsidRPr="003D71E1">
        <w:rPr>
          <w:rFonts w:cs="Times New Roman"/>
          <w:spacing w:val="-1"/>
          <w:szCs w:val="24"/>
        </w:rPr>
        <w:t>характеризуемый</w:t>
      </w:r>
      <w:r w:rsidRPr="003D71E1">
        <w:rPr>
          <w:rFonts w:cs="Times New Roman"/>
          <w:szCs w:val="24"/>
        </w:rPr>
        <w:t xml:space="preserve"> долей</w:t>
      </w:r>
      <w:r w:rsidRPr="003D71E1">
        <w:rPr>
          <w:rFonts w:cs="Times New Roman"/>
          <w:spacing w:val="95"/>
          <w:szCs w:val="24"/>
        </w:rPr>
        <w:t xml:space="preserve"> </w:t>
      </w:r>
      <w:r w:rsidRPr="003D71E1">
        <w:rPr>
          <w:rFonts w:cs="Times New Roman"/>
          <w:szCs w:val="24"/>
        </w:rPr>
        <w:t>ветхих,</w:t>
      </w:r>
      <w:r w:rsidRPr="003D71E1">
        <w:rPr>
          <w:rFonts w:cs="Times New Roman"/>
          <w:spacing w:val="-3"/>
          <w:szCs w:val="24"/>
        </w:rPr>
        <w:t xml:space="preserve"> </w:t>
      </w:r>
      <w:r w:rsidRPr="003D71E1">
        <w:rPr>
          <w:rFonts w:cs="Times New Roman"/>
          <w:spacing w:val="-1"/>
          <w:szCs w:val="24"/>
        </w:rPr>
        <w:t>подлежащих замене (%)</w:t>
      </w:r>
      <w:r w:rsidRPr="003D71E1">
        <w:rPr>
          <w:rFonts w:cs="Times New Roman"/>
          <w:spacing w:val="1"/>
          <w:szCs w:val="24"/>
        </w:rPr>
        <w:t xml:space="preserve"> </w:t>
      </w:r>
      <w:r w:rsidRPr="003D71E1">
        <w:rPr>
          <w:rFonts w:cs="Times New Roman"/>
          <w:spacing w:val="-1"/>
          <w:szCs w:val="24"/>
        </w:rPr>
        <w:t>трубопроводов:</w:t>
      </w:r>
    </w:p>
    <w:p w14:paraId="4D408BC3"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3D71E1">
        <w:rPr>
          <w:rFonts w:cs="Times New Roman"/>
          <w:b/>
          <w:i/>
          <w:spacing w:val="-1"/>
          <w:szCs w:val="24"/>
        </w:rPr>
        <w:t>Кс = (</w:t>
      </w:r>
      <w:r w:rsidRPr="003D71E1">
        <w:rPr>
          <w:rFonts w:cs="Times New Roman"/>
          <w:b/>
          <w:i/>
          <w:spacing w:val="-1"/>
          <w:szCs w:val="24"/>
          <w:lang w:val="en-US"/>
        </w:rPr>
        <w:t>S</w:t>
      </w:r>
      <w:r w:rsidRPr="003D71E1">
        <w:rPr>
          <w:rFonts w:cs="Times New Roman"/>
          <w:i/>
          <w:spacing w:val="-1"/>
          <w:szCs w:val="24"/>
        </w:rPr>
        <w:t>экспл.-</w:t>
      </w:r>
      <w:r w:rsidRPr="003D71E1">
        <w:rPr>
          <w:rFonts w:cs="Times New Roman"/>
          <w:b/>
          <w:i/>
          <w:spacing w:val="-1"/>
          <w:szCs w:val="24"/>
        </w:rPr>
        <w:t xml:space="preserve"> </w:t>
      </w:r>
      <w:r w:rsidRPr="003D71E1">
        <w:rPr>
          <w:rFonts w:cs="Times New Roman"/>
          <w:b/>
          <w:i/>
          <w:spacing w:val="-1"/>
          <w:szCs w:val="24"/>
          <w:lang w:val="en-US"/>
        </w:rPr>
        <w:t>S</w:t>
      </w:r>
      <w:r w:rsidRPr="003D71E1">
        <w:rPr>
          <w:rFonts w:cs="Times New Roman"/>
          <w:i/>
          <w:spacing w:val="-1"/>
          <w:szCs w:val="24"/>
        </w:rPr>
        <w:t>ветх)/</w:t>
      </w:r>
      <w:r w:rsidRPr="003D71E1">
        <w:rPr>
          <w:rFonts w:cs="Times New Roman"/>
          <w:b/>
          <w:i/>
          <w:spacing w:val="-1"/>
          <w:szCs w:val="24"/>
        </w:rPr>
        <w:t xml:space="preserve"> </w:t>
      </w:r>
      <w:r w:rsidRPr="003D71E1">
        <w:rPr>
          <w:rFonts w:cs="Times New Roman"/>
          <w:b/>
          <w:i/>
          <w:spacing w:val="-1"/>
          <w:szCs w:val="24"/>
          <w:lang w:val="en-US"/>
        </w:rPr>
        <w:t>S</w:t>
      </w:r>
      <w:r w:rsidRPr="003D71E1">
        <w:rPr>
          <w:rFonts w:cs="Times New Roman"/>
          <w:i/>
          <w:spacing w:val="-1"/>
          <w:szCs w:val="24"/>
        </w:rPr>
        <w:t>экспл,</w:t>
      </w:r>
    </w:p>
    <w:p w14:paraId="403E889D"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3D71E1">
        <w:rPr>
          <w:rFonts w:cs="Times New Roman"/>
          <w:spacing w:val="-1"/>
          <w:szCs w:val="24"/>
        </w:rPr>
        <w:t xml:space="preserve">где </w:t>
      </w:r>
      <w:r w:rsidRPr="003D71E1">
        <w:rPr>
          <w:rFonts w:cs="Times New Roman"/>
          <w:b/>
          <w:i/>
          <w:spacing w:val="-1"/>
          <w:szCs w:val="24"/>
          <w:lang w:val="en-US"/>
        </w:rPr>
        <w:t>S</w:t>
      </w:r>
      <w:r w:rsidRPr="003D71E1">
        <w:rPr>
          <w:rFonts w:cs="Times New Roman"/>
          <w:i/>
          <w:spacing w:val="-1"/>
          <w:szCs w:val="24"/>
        </w:rPr>
        <w:t>экспл-</w:t>
      </w:r>
      <w:r w:rsidRPr="003D71E1">
        <w:rPr>
          <w:rFonts w:cs="Times New Roman"/>
          <w:spacing w:val="-1"/>
          <w:szCs w:val="24"/>
        </w:rPr>
        <w:t>протяженность тепловых сетей, находящихся в эксплуатации</w:t>
      </w:r>
    </w:p>
    <w:p w14:paraId="3A0BC188"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3D71E1">
        <w:rPr>
          <w:rFonts w:cs="Times New Roman"/>
          <w:b/>
          <w:i/>
          <w:spacing w:val="-1"/>
          <w:szCs w:val="24"/>
          <w:lang w:val="en-US"/>
        </w:rPr>
        <w:t>S</w:t>
      </w:r>
      <w:r w:rsidRPr="003D71E1">
        <w:rPr>
          <w:rFonts w:cs="Times New Roman"/>
          <w:i/>
          <w:spacing w:val="-1"/>
          <w:szCs w:val="24"/>
        </w:rPr>
        <w:t xml:space="preserve">ветх- </w:t>
      </w:r>
      <w:r w:rsidRPr="003D71E1">
        <w:rPr>
          <w:rFonts w:cs="Times New Roman"/>
          <w:spacing w:val="-1"/>
          <w:szCs w:val="24"/>
        </w:rPr>
        <w:t>протяженность ветхих тепловых сетей находящихся в эксплуатации</w:t>
      </w:r>
    </w:p>
    <w:p w14:paraId="700C57B8"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248E1B77"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3D71E1">
        <w:rPr>
          <w:rFonts w:cs="Times New Roman"/>
          <w:b/>
          <w:i/>
          <w:spacing w:val="-1"/>
          <w:szCs w:val="24"/>
        </w:rPr>
        <w:t>Показатель интенсивности отказов тепловых сетей (К</w:t>
      </w:r>
      <w:r w:rsidRPr="003D71E1">
        <w:rPr>
          <w:rFonts w:cs="Times New Roman"/>
          <w:b/>
          <w:i/>
          <w:spacing w:val="-1"/>
          <w:szCs w:val="24"/>
          <w:vertAlign w:val="subscript"/>
        </w:rPr>
        <w:t>отк тс</w:t>
      </w:r>
      <w:r w:rsidRPr="003D71E1">
        <w:rPr>
          <w:rFonts w:cs="Times New Roman"/>
          <w:b/>
          <w:i/>
          <w:spacing w:val="-1"/>
          <w:szCs w:val="24"/>
        </w:rPr>
        <w:t>)</w:t>
      </w:r>
      <w:r w:rsidRPr="003D71E1">
        <w:rPr>
          <w:rFonts w:cs="Times New Roman"/>
          <w:szCs w:val="24"/>
        </w:rPr>
        <w:t xml:space="preserve">, </w:t>
      </w:r>
      <w:r w:rsidRPr="003D71E1">
        <w:rPr>
          <w:rFonts w:cs="Times New Roman"/>
          <w:spacing w:val="-1"/>
          <w:szCs w:val="24"/>
        </w:rPr>
        <w:t>характеризуемый</w:t>
      </w:r>
      <w:r w:rsidRPr="003D71E1">
        <w:rPr>
          <w:rFonts w:cs="Times New Roman"/>
          <w:spacing w:val="63"/>
          <w:szCs w:val="24"/>
        </w:rPr>
        <w:t xml:space="preserve"> </w:t>
      </w:r>
      <w:r w:rsidRPr="003D71E1">
        <w:rPr>
          <w:rFonts w:cs="Times New Roman"/>
          <w:spacing w:val="-1"/>
          <w:szCs w:val="24"/>
        </w:rPr>
        <w:t>количеством</w:t>
      </w:r>
      <w:r w:rsidRPr="003D71E1">
        <w:rPr>
          <w:rFonts w:cs="Times New Roman"/>
          <w:szCs w:val="24"/>
        </w:rPr>
        <w:t xml:space="preserve"> </w:t>
      </w:r>
      <w:r w:rsidRPr="003D71E1">
        <w:rPr>
          <w:rFonts w:cs="Times New Roman"/>
          <w:spacing w:val="-1"/>
          <w:szCs w:val="24"/>
        </w:rPr>
        <w:t>вынужденных</w:t>
      </w:r>
      <w:r w:rsidRPr="003D71E1">
        <w:rPr>
          <w:rFonts w:cs="Times New Roman"/>
          <w:szCs w:val="24"/>
        </w:rPr>
        <w:t xml:space="preserve"> </w:t>
      </w:r>
      <w:r w:rsidRPr="003D71E1">
        <w:rPr>
          <w:rFonts w:cs="Times New Roman"/>
          <w:spacing w:val="-1"/>
          <w:szCs w:val="24"/>
        </w:rPr>
        <w:t>отключений</w:t>
      </w:r>
      <w:r w:rsidRPr="003D71E1">
        <w:rPr>
          <w:rFonts w:cs="Times New Roman"/>
          <w:szCs w:val="24"/>
        </w:rPr>
        <w:t xml:space="preserve"> </w:t>
      </w:r>
      <w:r w:rsidRPr="003D71E1">
        <w:rPr>
          <w:rFonts w:cs="Times New Roman"/>
          <w:spacing w:val="-1"/>
          <w:szCs w:val="24"/>
        </w:rPr>
        <w:t>участков</w:t>
      </w:r>
      <w:r w:rsidRPr="003D71E1">
        <w:rPr>
          <w:rFonts w:cs="Times New Roman"/>
          <w:szCs w:val="24"/>
        </w:rPr>
        <w:t xml:space="preserve"> </w:t>
      </w:r>
      <w:r w:rsidRPr="003D71E1">
        <w:rPr>
          <w:rFonts w:cs="Times New Roman"/>
          <w:spacing w:val="-1"/>
          <w:szCs w:val="24"/>
        </w:rPr>
        <w:t>тепловой</w:t>
      </w:r>
      <w:r w:rsidRPr="003D71E1">
        <w:rPr>
          <w:rFonts w:cs="Times New Roman"/>
          <w:szCs w:val="24"/>
        </w:rPr>
        <w:t xml:space="preserve"> </w:t>
      </w:r>
      <w:r w:rsidRPr="003D71E1">
        <w:rPr>
          <w:rFonts w:cs="Times New Roman"/>
          <w:spacing w:val="-1"/>
          <w:szCs w:val="24"/>
        </w:rPr>
        <w:t>сети</w:t>
      </w:r>
      <w:r w:rsidRPr="003D71E1">
        <w:rPr>
          <w:rFonts w:cs="Times New Roman"/>
          <w:szCs w:val="24"/>
        </w:rPr>
        <w:t xml:space="preserve"> с </w:t>
      </w:r>
      <w:r w:rsidRPr="003D71E1">
        <w:rPr>
          <w:rFonts w:cs="Times New Roman"/>
          <w:spacing w:val="-1"/>
          <w:szCs w:val="24"/>
        </w:rPr>
        <w:t>ограничением</w:t>
      </w:r>
      <w:r w:rsidRPr="003D71E1">
        <w:rPr>
          <w:rFonts w:cs="Times New Roman"/>
          <w:szCs w:val="24"/>
        </w:rPr>
        <w:t xml:space="preserve"> отпуска</w:t>
      </w:r>
      <w:r w:rsidRPr="003D71E1">
        <w:rPr>
          <w:rFonts w:cs="Times New Roman"/>
          <w:spacing w:val="83"/>
          <w:szCs w:val="24"/>
        </w:rPr>
        <w:t xml:space="preserve"> </w:t>
      </w:r>
      <w:r w:rsidRPr="003D71E1">
        <w:rPr>
          <w:rFonts w:cs="Times New Roman"/>
          <w:spacing w:val="-1"/>
          <w:szCs w:val="24"/>
        </w:rPr>
        <w:t>тепловой</w:t>
      </w:r>
      <w:r w:rsidRPr="003D71E1">
        <w:rPr>
          <w:rFonts w:cs="Times New Roman"/>
          <w:szCs w:val="24"/>
        </w:rPr>
        <w:t xml:space="preserve"> </w:t>
      </w:r>
      <w:r w:rsidRPr="003D71E1">
        <w:rPr>
          <w:rFonts w:cs="Times New Roman"/>
          <w:spacing w:val="-1"/>
          <w:szCs w:val="24"/>
        </w:rPr>
        <w:t>энергии</w:t>
      </w:r>
      <w:r w:rsidRPr="003D71E1">
        <w:rPr>
          <w:rFonts w:cs="Times New Roman"/>
          <w:szCs w:val="24"/>
        </w:rPr>
        <w:t xml:space="preserve"> </w:t>
      </w:r>
      <w:r w:rsidRPr="003D71E1">
        <w:rPr>
          <w:rFonts w:cs="Times New Roman"/>
          <w:spacing w:val="-1"/>
          <w:szCs w:val="24"/>
        </w:rPr>
        <w:t>потребителям:</w:t>
      </w:r>
      <w:r w:rsidRPr="003D71E1">
        <w:rPr>
          <w:rFonts w:cs="Times New Roman"/>
          <w:spacing w:val="103"/>
          <w:szCs w:val="24"/>
        </w:rPr>
        <w:t xml:space="preserve"> </w:t>
      </w:r>
    </w:p>
    <w:p w14:paraId="7AC0742D"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3D71E1">
        <w:rPr>
          <w:rFonts w:cs="Times New Roman"/>
          <w:spacing w:val="-1"/>
          <w:szCs w:val="24"/>
        </w:rPr>
        <w:t>И</w:t>
      </w:r>
      <w:r w:rsidRPr="003D71E1">
        <w:rPr>
          <w:rFonts w:cs="Times New Roman"/>
          <w:spacing w:val="-1"/>
          <w:position w:val="-2"/>
          <w:szCs w:val="24"/>
        </w:rPr>
        <w:t>отк</w:t>
      </w:r>
      <w:r w:rsidRPr="003D71E1">
        <w:rPr>
          <w:rFonts w:cs="Times New Roman"/>
          <w:spacing w:val="20"/>
          <w:position w:val="-2"/>
          <w:szCs w:val="24"/>
        </w:rPr>
        <w:t xml:space="preserve"> </w:t>
      </w:r>
      <w:r w:rsidRPr="003D71E1">
        <w:rPr>
          <w:rFonts w:cs="Times New Roman"/>
          <w:szCs w:val="24"/>
        </w:rPr>
        <w:t>=</w:t>
      </w:r>
      <w:r w:rsidRPr="003D71E1">
        <w:rPr>
          <w:rFonts w:cs="Times New Roman"/>
          <w:spacing w:val="-1"/>
          <w:szCs w:val="24"/>
        </w:rPr>
        <w:t xml:space="preserve"> n</w:t>
      </w:r>
      <w:r w:rsidRPr="003D71E1">
        <w:rPr>
          <w:rFonts w:cs="Times New Roman"/>
          <w:spacing w:val="-1"/>
          <w:position w:val="-2"/>
          <w:szCs w:val="24"/>
        </w:rPr>
        <w:t>отк</w:t>
      </w:r>
      <w:r w:rsidRPr="003D71E1">
        <w:rPr>
          <w:rFonts w:cs="Times New Roman"/>
          <w:spacing w:val="-1"/>
          <w:szCs w:val="24"/>
        </w:rPr>
        <w:t>/</w:t>
      </w:r>
      <w:r w:rsidRPr="003D71E1">
        <w:rPr>
          <w:rFonts w:cs="Times New Roman"/>
          <w:spacing w:val="-1"/>
          <w:szCs w:val="24"/>
          <w:lang w:val="en-US"/>
        </w:rPr>
        <w:t>S</w:t>
      </w:r>
      <w:r w:rsidRPr="003D71E1">
        <w:rPr>
          <w:rFonts w:cs="Times New Roman"/>
          <w:spacing w:val="-1"/>
          <w:szCs w:val="24"/>
        </w:rPr>
        <w:t>[1/(км*год)],</w:t>
      </w:r>
    </w:p>
    <w:p w14:paraId="4435DB48" w14:textId="77777777" w:rsidR="00FC43DB" w:rsidRPr="003D71E1" w:rsidRDefault="00FC43DB" w:rsidP="00FC43DB">
      <w:pPr>
        <w:pStyle w:val="ad"/>
        <w:ind w:left="0" w:firstLine="591"/>
        <w:jc w:val="both"/>
        <w:rPr>
          <w:rFonts w:cs="Times New Roman"/>
          <w:lang w:val="ru-RU"/>
        </w:rPr>
      </w:pPr>
      <w:r w:rsidRPr="003D71E1">
        <w:rPr>
          <w:rFonts w:cs="Times New Roman"/>
          <w:lang w:val="ru-RU"/>
        </w:rPr>
        <w:t>где</w:t>
      </w:r>
      <w:r w:rsidRPr="003D71E1">
        <w:rPr>
          <w:rFonts w:cs="Times New Roman"/>
          <w:spacing w:val="-1"/>
          <w:lang w:val="ru-RU"/>
        </w:rPr>
        <w:t xml:space="preserve"> </w:t>
      </w:r>
      <w:r w:rsidRPr="003D71E1">
        <w:rPr>
          <w:rFonts w:cs="Times New Roman"/>
          <w:spacing w:val="-1"/>
        </w:rPr>
        <w:t>n</w:t>
      </w:r>
      <w:r w:rsidRPr="003D71E1">
        <w:rPr>
          <w:rFonts w:cs="Times New Roman"/>
          <w:spacing w:val="-1"/>
          <w:position w:val="-2"/>
          <w:lang w:val="ru-RU"/>
        </w:rPr>
        <w:t>отк</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количество</w:t>
      </w:r>
      <w:r w:rsidRPr="003D71E1">
        <w:rPr>
          <w:rFonts w:cs="Times New Roman"/>
          <w:lang w:val="ru-RU"/>
        </w:rPr>
        <w:t xml:space="preserve"> </w:t>
      </w:r>
      <w:r w:rsidRPr="003D71E1">
        <w:rPr>
          <w:rFonts w:cs="Times New Roman"/>
          <w:spacing w:val="-1"/>
          <w:lang w:val="ru-RU"/>
        </w:rPr>
        <w:t>отказов за предыдущий год</w:t>
      </w:r>
      <w:r w:rsidRPr="003D71E1">
        <w:rPr>
          <w:rFonts w:cs="Times New Roman"/>
          <w:lang w:val="ru-RU"/>
        </w:rPr>
        <w:t>;</w:t>
      </w:r>
    </w:p>
    <w:p w14:paraId="612A3996" w14:textId="77777777" w:rsidR="00FC43DB" w:rsidRPr="003D71E1" w:rsidRDefault="00FC43DB" w:rsidP="00FC43DB">
      <w:pPr>
        <w:pStyle w:val="ad"/>
        <w:ind w:left="0" w:firstLine="591"/>
        <w:jc w:val="both"/>
        <w:rPr>
          <w:rFonts w:cs="Times New Roman"/>
          <w:lang w:val="ru-RU"/>
        </w:rPr>
      </w:pPr>
      <w:r w:rsidRPr="003D71E1">
        <w:rPr>
          <w:rFonts w:cs="Times New Roman"/>
        </w:rPr>
        <w:t>S</w:t>
      </w:r>
      <w:r w:rsidRPr="003D71E1">
        <w:rPr>
          <w:rFonts w:cs="Times New Roman"/>
          <w:lang w:val="ru-RU"/>
        </w:rPr>
        <w:t>-</w:t>
      </w:r>
      <w:r w:rsidRPr="003D71E1">
        <w:rPr>
          <w:rFonts w:cs="Times New Roman"/>
          <w:spacing w:val="-1"/>
          <w:lang w:val="ru-RU"/>
        </w:rPr>
        <w:t xml:space="preserve"> протяженность</w:t>
      </w:r>
      <w:r w:rsidRPr="003D71E1">
        <w:rPr>
          <w:rFonts w:cs="Times New Roman"/>
          <w:lang w:val="ru-RU"/>
        </w:rPr>
        <w:t xml:space="preserve"> </w:t>
      </w:r>
      <w:r w:rsidRPr="003D71E1">
        <w:rPr>
          <w:rFonts w:cs="Times New Roman"/>
          <w:spacing w:val="-1"/>
          <w:lang w:val="ru-RU"/>
        </w:rPr>
        <w:t>тепловой</w:t>
      </w:r>
      <w:r w:rsidRPr="003D71E1">
        <w:rPr>
          <w:rFonts w:cs="Times New Roman"/>
          <w:lang w:val="ru-RU"/>
        </w:rPr>
        <w:t xml:space="preserve"> </w:t>
      </w:r>
      <w:r w:rsidRPr="003D71E1">
        <w:rPr>
          <w:rFonts w:cs="Times New Roman"/>
          <w:spacing w:val="-1"/>
          <w:lang w:val="ru-RU"/>
        </w:rPr>
        <w:t>сети</w:t>
      </w:r>
      <w:r w:rsidRPr="003D71E1">
        <w:rPr>
          <w:rFonts w:cs="Times New Roman"/>
          <w:lang w:val="ru-RU"/>
        </w:rPr>
        <w:t xml:space="preserve"> </w:t>
      </w:r>
      <w:r w:rsidRPr="003D71E1">
        <w:rPr>
          <w:rFonts w:cs="Times New Roman"/>
          <w:spacing w:val="-1"/>
          <w:lang w:val="ru-RU"/>
        </w:rPr>
        <w:t>данной</w:t>
      </w:r>
      <w:r w:rsidRPr="003D71E1">
        <w:rPr>
          <w:rFonts w:cs="Times New Roman"/>
          <w:lang w:val="ru-RU"/>
        </w:rPr>
        <w:t xml:space="preserve"> </w:t>
      </w:r>
      <w:r w:rsidRPr="003D71E1">
        <w:rPr>
          <w:rFonts w:cs="Times New Roman"/>
          <w:spacing w:val="-1"/>
          <w:lang w:val="ru-RU"/>
        </w:rPr>
        <w:t>системы</w:t>
      </w:r>
      <w:r w:rsidRPr="003D71E1">
        <w:rPr>
          <w:rFonts w:cs="Times New Roman"/>
          <w:lang w:val="ru-RU"/>
        </w:rPr>
        <w:t xml:space="preserve"> </w:t>
      </w:r>
      <w:r w:rsidRPr="003D71E1">
        <w:rPr>
          <w:rFonts w:cs="Times New Roman"/>
          <w:spacing w:val="-1"/>
          <w:lang w:val="ru-RU"/>
        </w:rPr>
        <w:t>теплоснабжения</w:t>
      </w:r>
      <w:r w:rsidRPr="003D71E1">
        <w:rPr>
          <w:rFonts w:cs="Times New Roman"/>
          <w:lang w:val="ru-RU"/>
        </w:rPr>
        <w:t xml:space="preserve"> </w:t>
      </w:r>
      <w:r w:rsidRPr="003D71E1">
        <w:rPr>
          <w:rFonts w:cs="Times New Roman"/>
          <w:spacing w:val="-1"/>
          <w:lang w:val="ru-RU"/>
        </w:rPr>
        <w:t>[км].</w:t>
      </w:r>
    </w:p>
    <w:p w14:paraId="2BF026EE" w14:textId="77777777" w:rsidR="00FC43DB" w:rsidRPr="003D71E1" w:rsidRDefault="00FC43DB" w:rsidP="00FC43DB">
      <w:pPr>
        <w:pStyle w:val="ad"/>
        <w:ind w:left="0" w:firstLine="591"/>
        <w:jc w:val="both"/>
        <w:rPr>
          <w:rFonts w:cs="Times New Roman"/>
          <w:lang w:val="ru-RU"/>
        </w:rPr>
      </w:pPr>
      <w:r w:rsidRPr="003D71E1">
        <w:rPr>
          <w:rFonts w:cs="Times New Roman"/>
          <w:lang w:val="ru-RU"/>
        </w:rPr>
        <w:t>В</w:t>
      </w:r>
      <w:r w:rsidRPr="003D71E1">
        <w:rPr>
          <w:rFonts w:cs="Times New Roman"/>
          <w:spacing w:val="-2"/>
          <w:lang w:val="ru-RU"/>
        </w:rPr>
        <w:t xml:space="preserve"> </w:t>
      </w:r>
      <w:r w:rsidRPr="003D71E1">
        <w:rPr>
          <w:rFonts w:cs="Times New Roman"/>
          <w:spacing w:val="-1"/>
          <w:lang w:val="ru-RU"/>
        </w:rPr>
        <w:t>зависимости</w:t>
      </w:r>
      <w:r w:rsidRPr="003D71E1">
        <w:rPr>
          <w:rFonts w:cs="Times New Roman"/>
          <w:lang w:val="ru-RU"/>
        </w:rPr>
        <w:t xml:space="preserve"> от </w:t>
      </w:r>
      <w:r w:rsidRPr="003D71E1">
        <w:rPr>
          <w:rFonts w:cs="Times New Roman"/>
          <w:spacing w:val="-1"/>
          <w:lang w:val="ru-RU"/>
        </w:rPr>
        <w:t>интенсивности</w:t>
      </w:r>
      <w:r w:rsidRPr="003D71E1">
        <w:rPr>
          <w:rFonts w:cs="Times New Roman"/>
          <w:lang w:val="ru-RU"/>
        </w:rPr>
        <w:t xml:space="preserve"> </w:t>
      </w:r>
      <w:r w:rsidRPr="003D71E1">
        <w:rPr>
          <w:rFonts w:cs="Times New Roman"/>
          <w:spacing w:val="-1"/>
          <w:lang w:val="ru-RU"/>
        </w:rPr>
        <w:t>отказов</w:t>
      </w:r>
      <w:r w:rsidRPr="003D71E1">
        <w:rPr>
          <w:rFonts w:cs="Times New Roman"/>
          <w:lang w:val="ru-RU"/>
        </w:rPr>
        <w:t xml:space="preserve"> </w:t>
      </w:r>
      <w:r w:rsidRPr="003D71E1">
        <w:rPr>
          <w:rFonts w:cs="Times New Roman"/>
          <w:spacing w:val="-1"/>
          <w:lang w:val="ru-RU"/>
        </w:rPr>
        <w:t>(И</w:t>
      </w:r>
      <w:r w:rsidRPr="003D71E1">
        <w:rPr>
          <w:rFonts w:cs="Times New Roman"/>
          <w:spacing w:val="-1"/>
          <w:position w:val="-2"/>
          <w:lang w:val="ru-RU"/>
        </w:rPr>
        <w:t>отк</w:t>
      </w:r>
      <w:r w:rsidRPr="003D71E1">
        <w:rPr>
          <w:rFonts w:cs="Times New Roman"/>
          <w:spacing w:val="-1"/>
          <w:lang w:val="ru-RU"/>
        </w:rPr>
        <w:t>)</w:t>
      </w:r>
      <w:r w:rsidRPr="003D71E1">
        <w:rPr>
          <w:rFonts w:cs="Times New Roman"/>
          <w:lang w:val="ru-RU"/>
        </w:rPr>
        <w:t xml:space="preserve"> </w:t>
      </w:r>
      <w:r w:rsidRPr="003D71E1">
        <w:rPr>
          <w:rFonts w:cs="Times New Roman"/>
          <w:spacing w:val="-1"/>
          <w:lang w:val="ru-RU"/>
        </w:rPr>
        <w:t>определяется</w:t>
      </w:r>
      <w:r w:rsidRPr="003D71E1">
        <w:rPr>
          <w:rFonts w:cs="Times New Roman"/>
          <w:lang w:val="ru-RU"/>
        </w:rPr>
        <w:t xml:space="preserve"> </w:t>
      </w:r>
      <w:r w:rsidRPr="003D71E1">
        <w:rPr>
          <w:rFonts w:cs="Times New Roman"/>
          <w:spacing w:val="-1"/>
          <w:lang w:val="ru-RU"/>
        </w:rPr>
        <w:t>показатель</w:t>
      </w:r>
      <w:r w:rsidRPr="003D71E1">
        <w:rPr>
          <w:rFonts w:cs="Times New Roman"/>
          <w:lang w:val="ru-RU"/>
        </w:rPr>
        <w:t xml:space="preserve"> </w:t>
      </w:r>
      <w:r w:rsidRPr="003D71E1">
        <w:rPr>
          <w:rFonts w:cs="Times New Roman"/>
          <w:spacing w:val="-1"/>
          <w:lang w:val="ru-RU"/>
        </w:rPr>
        <w:t>надежности</w:t>
      </w:r>
      <w:r w:rsidRPr="003D71E1">
        <w:rPr>
          <w:rFonts w:cs="Times New Roman"/>
          <w:lang w:val="ru-RU"/>
        </w:rPr>
        <w:t xml:space="preserve"> </w:t>
      </w:r>
      <w:r w:rsidRPr="003D71E1">
        <w:rPr>
          <w:rFonts w:cs="Times New Roman"/>
          <w:spacing w:val="-1"/>
          <w:lang w:val="ru-RU"/>
        </w:rPr>
        <w:t>(К</w:t>
      </w:r>
      <w:r w:rsidRPr="003D71E1">
        <w:rPr>
          <w:rFonts w:cs="Times New Roman"/>
          <w:spacing w:val="-1"/>
          <w:position w:val="-2"/>
          <w:lang w:val="ru-RU"/>
        </w:rPr>
        <w:t>отк</w:t>
      </w:r>
      <w:r w:rsidRPr="003D71E1">
        <w:rPr>
          <w:rFonts w:cs="Times New Roman"/>
          <w:spacing w:val="-1"/>
          <w:lang w:val="ru-RU"/>
        </w:rPr>
        <w:t>)</w:t>
      </w:r>
    </w:p>
    <w:p w14:paraId="37124078"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w:t>
      </w:r>
      <w:r w:rsidRPr="003D71E1">
        <w:rPr>
          <w:rFonts w:cs="Times New Roman"/>
          <w:lang w:val="ru-RU"/>
        </w:rPr>
        <w:t>до 0,2 включительно –</w:t>
      </w:r>
      <w:r w:rsidRPr="003D71E1">
        <w:rPr>
          <w:rFonts w:cs="Times New Roman"/>
          <w:spacing w:val="-1"/>
          <w:lang w:val="ru-RU"/>
        </w:rPr>
        <w:t xml:space="preserve"> К</w:t>
      </w:r>
      <w:r w:rsidRPr="003D71E1">
        <w:rPr>
          <w:rFonts w:cs="Times New Roman"/>
          <w:spacing w:val="-1"/>
          <w:position w:val="-2"/>
          <w:lang w:val="ru-RU"/>
        </w:rPr>
        <w:t>отк тс</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1,0;</w:t>
      </w:r>
    </w:p>
    <w:p w14:paraId="5240046C"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от </w:t>
      </w:r>
      <w:r w:rsidRPr="003D71E1">
        <w:rPr>
          <w:rFonts w:cs="Times New Roman"/>
          <w:lang w:val="ru-RU"/>
        </w:rPr>
        <w:t>0,2 - до</w:t>
      </w:r>
      <w:r w:rsidRPr="003D71E1">
        <w:rPr>
          <w:rFonts w:cs="Times New Roman"/>
          <w:spacing w:val="-1"/>
          <w:lang w:val="ru-RU"/>
        </w:rPr>
        <w:t xml:space="preserve"> </w:t>
      </w:r>
      <w:r w:rsidRPr="003D71E1">
        <w:rPr>
          <w:rFonts w:cs="Times New Roman"/>
          <w:lang w:val="ru-RU"/>
        </w:rPr>
        <w:t>0,6 включительно -</w:t>
      </w:r>
      <w:r w:rsidRPr="003D71E1">
        <w:rPr>
          <w:rFonts w:cs="Times New Roman"/>
          <w:spacing w:val="-1"/>
          <w:lang w:val="ru-RU"/>
        </w:rPr>
        <w:t xml:space="preserve"> К</w:t>
      </w:r>
      <w:r w:rsidRPr="003D71E1">
        <w:rPr>
          <w:rFonts w:cs="Times New Roman"/>
          <w:spacing w:val="-1"/>
          <w:position w:val="-2"/>
          <w:lang w:val="ru-RU"/>
        </w:rPr>
        <w:t>отк</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0,8;</w:t>
      </w:r>
    </w:p>
    <w:p w14:paraId="7CF6925A" w14:textId="77777777" w:rsidR="00FC43DB" w:rsidRPr="003D71E1" w:rsidRDefault="00FC43DB" w:rsidP="00FC43DB">
      <w:pPr>
        <w:pStyle w:val="ad"/>
        <w:ind w:left="0" w:firstLine="591"/>
        <w:rPr>
          <w:rFonts w:cs="Times New Roman"/>
          <w:lang w:val="ru-RU"/>
        </w:rPr>
      </w:pPr>
      <w:r w:rsidRPr="003D71E1">
        <w:rPr>
          <w:rFonts w:cs="Times New Roman"/>
          <w:lang w:val="ru-RU"/>
        </w:rPr>
        <w:t>-от 0,8 - до</w:t>
      </w:r>
      <w:r w:rsidRPr="003D71E1">
        <w:rPr>
          <w:rFonts w:cs="Times New Roman"/>
          <w:spacing w:val="-1"/>
          <w:lang w:val="ru-RU"/>
        </w:rPr>
        <w:t xml:space="preserve"> </w:t>
      </w:r>
      <w:r w:rsidRPr="003D71E1">
        <w:rPr>
          <w:rFonts w:cs="Times New Roman"/>
          <w:lang w:val="ru-RU"/>
        </w:rPr>
        <w:t>1,2 включительно -</w:t>
      </w:r>
      <w:r w:rsidRPr="003D71E1">
        <w:rPr>
          <w:rFonts w:cs="Times New Roman"/>
          <w:spacing w:val="-1"/>
          <w:lang w:val="ru-RU"/>
        </w:rPr>
        <w:t xml:space="preserve"> К</w:t>
      </w:r>
      <w:r w:rsidRPr="003D71E1">
        <w:rPr>
          <w:rFonts w:cs="Times New Roman"/>
          <w:spacing w:val="-1"/>
          <w:position w:val="-2"/>
          <w:lang w:val="ru-RU"/>
        </w:rPr>
        <w:t>отк</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0,6;</w:t>
      </w:r>
    </w:p>
    <w:p w14:paraId="1A596ED9" w14:textId="77777777" w:rsidR="00FC43DB" w:rsidRPr="003D71E1" w:rsidRDefault="00FC43DB" w:rsidP="00FC43DB">
      <w:pPr>
        <w:pStyle w:val="ad"/>
        <w:tabs>
          <w:tab w:val="left" w:pos="825"/>
        </w:tabs>
        <w:ind w:left="0" w:firstLine="591"/>
        <w:rPr>
          <w:rFonts w:cs="Times New Roman"/>
          <w:lang w:val="ru-RU"/>
        </w:rPr>
      </w:pPr>
      <w:r w:rsidRPr="003D71E1">
        <w:rPr>
          <w:rFonts w:cs="Times New Roman"/>
          <w:lang w:val="ru-RU"/>
        </w:rPr>
        <w:t>- свыше</w:t>
      </w:r>
      <w:r w:rsidRPr="003D71E1">
        <w:rPr>
          <w:rFonts w:cs="Times New Roman"/>
          <w:spacing w:val="-1"/>
          <w:lang w:val="ru-RU"/>
        </w:rPr>
        <w:t xml:space="preserve"> </w:t>
      </w:r>
      <w:r w:rsidRPr="003D71E1">
        <w:rPr>
          <w:rFonts w:cs="Times New Roman"/>
          <w:lang w:val="ru-RU"/>
        </w:rPr>
        <w:t>1,2 -</w:t>
      </w:r>
      <w:r w:rsidRPr="003D71E1">
        <w:rPr>
          <w:rFonts w:cs="Times New Roman"/>
          <w:spacing w:val="-1"/>
          <w:lang w:val="ru-RU"/>
        </w:rPr>
        <w:t xml:space="preserve"> К</w:t>
      </w:r>
      <w:r w:rsidRPr="003D71E1">
        <w:rPr>
          <w:rFonts w:cs="Times New Roman"/>
          <w:spacing w:val="-1"/>
          <w:position w:val="-2"/>
          <w:lang w:val="ru-RU"/>
        </w:rPr>
        <w:t>отк</w:t>
      </w:r>
      <w:r w:rsidRPr="003D71E1">
        <w:rPr>
          <w:rFonts w:cs="Times New Roman"/>
          <w:spacing w:val="21"/>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0,5.</w:t>
      </w:r>
    </w:p>
    <w:p w14:paraId="73FE40E3" w14:textId="77777777" w:rsidR="00FC43DB" w:rsidRPr="003D71E1" w:rsidRDefault="00FC43DB" w:rsidP="00FC43DB">
      <w:pPr>
        <w:pStyle w:val="ad"/>
        <w:tabs>
          <w:tab w:val="left" w:pos="825"/>
        </w:tabs>
        <w:ind w:left="0" w:firstLine="591"/>
        <w:rPr>
          <w:rFonts w:cs="Times New Roman"/>
          <w:lang w:val="ru-RU"/>
        </w:rPr>
      </w:pPr>
    </w:p>
    <w:p w14:paraId="7C0C3E4B"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3D71E1">
        <w:rPr>
          <w:rFonts w:cs="Times New Roman"/>
          <w:b/>
          <w:i/>
          <w:spacing w:val="-1"/>
          <w:szCs w:val="24"/>
        </w:rPr>
        <w:t>Показатель интенсивности отказов теплового источника (К</w:t>
      </w:r>
      <w:r w:rsidRPr="003D71E1">
        <w:rPr>
          <w:rFonts w:cs="Times New Roman"/>
          <w:b/>
          <w:i/>
          <w:spacing w:val="-1"/>
          <w:szCs w:val="24"/>
          <w:vertAlign w:val="subscript"/>
        </w:rPr>
        <w:t>отк ит</w:t>
      </w:r>
      <w:r w:rsidRPr="003D71E1">
        <w:rPr>
          <w:rFonts w:cs="Times New Roman"/>
          <w:b/>
          <w:i/>
          <w:spacing w:val="-1"/>
          <w:szCs w:val="24"/>
        </w:rPr>
        <w:t>)</w:t>
      </w:r>
      <w:r w:rsidRPr="003D71E1">
        <w:rPr>
          <w:rFonts w:cs="Times New Roman"/>
          <w:szCs w:val="24"/>
        </w:rPr>
        <w:t>,</w:t>
      </w:r>
      <w:r w:rsidRPr="003D71E1">
        <w:rPr>
          <w:rFonts w:cs="Times New Roman"/>
          <w:color w:val="333333"/>
          <w:szCs w:val="24"/>
          <w:shd w:val="clear" w:color="auto" w:fill="FFFFFF"/>
        </w:rPr>
        <w:t xml:space="preserve"> </w:t>
      </w:r>
      <w:r w:rsidRPr="003D71E1">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7CBED0EF" w14:textId="77777777" w:rsidR="00FC43DB" w:rsidRPr="003D71E1" w:rsidRDefault="00FC43DB" w:rsidP="00FC43DB">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3D71E1">
        <w:rPr>
          <w:rFonts w:cs="Times New Roman"/>
          <w:szCs w:val="24"/>
        </w:rPr>
        <w:t>Иотк ит=</w:t>
      </w:r>
      <w:r w:rsidRPr="003D71E1">
        <w:rPr>
          <w:rFonts w:cs="Times New Roman"/>
          <w:szCs w:val="24"/>
          <w:lang w:val="en-US"/>
        </w:rPr>
        <w:t>n</w:t>
      </w:r>
      <w:r w:rsidRPr="003D71E1">
        <w:rPr>
          <w:rFonts w:cs="Times New Roman"/>
          <w:szCs w:val="24"/>
        </w:rPr>
        <w:t>отк/</w:t>
      </w:r>
      <w:r w:rsidRPr="003D71E1">
        <w:rPr>
          <w:rFonts w:cs="Times New Roman"/>
          <w:szCs w:val="24"/>
          <w:lang w:val="en-US"/>
        </w:rPr>
        <w:t>S</w:t>
      </w:r>
      <w:r w:rsidRPr="003D71E1">
        <w:rPr>
          <w:rFonts w:cs="Times New Roman"/>
          <w:szCs w:val="24"/>
        </w:rPr>
        <w:t xml:space="preserve"> [1/(км*год)], </w:t>
      </w:r>
    </w:p>
    <w:p w14:paraId="3F624D3F" w14:textId="77777777" w:rsidR="00FC43DB" w:rsidRPr="003D71E1" w:rsidRDefault="00FC43DB" w:rsidP="00FC43DB">
      <w:pPr>
        <w:tabs>
          <w:tab w:val="left" w:pos="2191"/>
          <w:tab w:val="left" w:pos="4131"/>
          <w:tab w:val="left" w:pos="5214"/>
          <w:tab w:val="left" w:pos="6498"/>
          <w:tab w:val="left" w:pos="7356"/>
          <w:tab w:val="left" w:pos="8248"/>
        </w:tabs>
        <w:ind w:right="104" w:firstLine="591"/>
        <w:jc w:val="both"/>
        <w:rPr>
          <w:rFonts w:cs="Times New Roman"/>
          <w:szCs w:val="24"/>
        </w:rPr>
      </w:pPr>
      <w:r w:rsidRPr="003D71E1">
        <w:rPr>
          <w:rFonts w:cs="Times New Roman"/>
          <w:szCs w:val="24"/>
        </w:rPr>
        <w:t xml:space="preserve">где </w:t>
      </w:r>
      <w:r w:rsidRPr="003D71E1">
        <w:rPr>
          <w:rFonts w:cs="Times New Roman"/>
          <w:szCs w:val="24"/>
          <w:lang w:val="en-US"/>
        </w:rPr>
        <w:t>n</w:t>
      </w:r>
      <w:r w:rsidRPr="003D71E1">
        <w:rPr>
          <w:rFonts w:cs="Times New Roman"/>
          <w:szCs w:val="24"/>
        </w:rPr>
        <w:t>отк- количество отказов за предыдущий год</w:t>
      </w:r>
    </w:p>
    <w:p w14:paraId="393A3D6F" w14:textId="77777777" w:rsidR="00FC43DB" w:rsidRPr="003D71E1" w:rsidRDefault="00FC43DB" w:rsidP="00FC43DB">
      <w:pPr>
        <w:tabs>
          <w:tab w:val="left" w:pos="2191"/>
          <w:tab w:val="left" w:pos="4131"/>
          <w:tab w:val="left" w:pos="5214"/>
          <w:tab w:val="left" w:pos="6498"/>
          <w:tab w:val="left" w:pos="7356"/>
          <w:tab w:val="left" w:pos="8248"/>
        </w:tabs>
        <w:ind w:right="104" w:firstLine="591"/>
        <w:jc w:val="both"/>
        <w:rPr>
          <w:rFonts w:cs="Times New Roman"/>
          <w:szCs w:val="24"/>
        </w:rPr>
      </w:pPr>
      <w:r w:rsidRPr="003D71E1">
        <w:rPr>
          <w:rFonts w:cs="Times New Roman"/>
          <w:szCs w:val="24"/>
          <w:lang w:val="en-US"/>
        </w:rPr>
        <w:t>S</w:t>
      </w:r>
      <w:r w:rsidRPr="003D71E1">
        <w:rPr>
          <w:rFonts w:cs="Times New Roman"/>
          <w:szCs w:val="24"/>
        </w:rPr>
        <w:t>-протяженность тепловой сети (в двухтрубном исполнении) данной системы теплоснабжения.</w:t>
      </w:r>
    </w:p>
    <w:p w14:paraId="0A53931C" w14:textId="77777777" w:rsidR="00FC43DB" w:rsidRPr="003D71E1" w:rsidRDefault="00FC43DB" w:rsidP="00FC43DB">
      <w:pPr>
        <w:tabs>
          <w:tab w:val="left" w:pos="2191"/>
          <w:tab w:val="left" w:pos="4131"/>
          <w:tab w:val="left" w:pos="5214"/>
          <w:tab w:val="left" w:pos="6498"/>
          <w:tab w:val="left" w:pos="7356"/>
          <w:tab w:val="left" w:pos="8248"/>
        </w:tabs>
        <w:ind w:right="104" w:firstLine="591"/>
        <w:jc w:val="both"/>
        <w:rPr>
          <w:rFonts w:cs="Times New Roman"/>
          <w:szCs w:val="24"/>
        </w:rPr>
      </w:pPr>
      <w:r w:rsidRPr="003D71E1">
        <w:rPr>
          <w:rFonts w:cs="Times New Roman"/>
          <w:szCs w:val="24"/>
        </w:rPr>
        <w:t>В зависимости от интенсивности отказов (Иотк ит) определяется показатель надежности теплового источника (Котк ит):</w:t>
      </w:r>
    </w:p>
    <w:p w14:paraId="433F4D19" w14:textId="77777777" w:rsidR="00FC43DB" w:rsidRPr="003D71E1" w:rsidRDefault="00FC43DB" w:rsidP="00FC43DB">
      <w:pPr>
        <w:pStyle w:val="ad"/>
        <w:ind w:left="0" w:firstLine="591"/>
        <w:rPr>
          <w:rFonts w:cs="Times New Roman"/>
          <w:lang w:val="ru-RU"/>
        </w:rPr>
      </w:pPr>
      <w:r w:rsidRPr="003D71E1">
        <w:rPr>
          <w:rFonts w:cs="Times New Roman"/>
          <w:lang w:val="ru-RU"/>
        </w:rPr>
        <w:t>-до 0,2 включительно - Котк ит = 1,0;</w:t>
      </w:r>
    </w:p>
    <w:p w14:paraId="6E7D8D33" w14:textId="77777777" w:rsidR="00FC43DB" w:rsidRPr="003D71E1" w:rsidRDefault="00FC43DB" w:rsidP="00FC43DB">
      <w:pPr>
        <w:pStyle w:val="ad"/>
        <w:ind w:left="0" w:firstLine="591"/>
        <w:rPr>
          <w:rFonts w:cs="Times New Roman"/>
          <w:lang w:val="ru-RU"/>
        </w:rPr>
      </w:pPr>
      <w:r w:rsidRPr="003D71E1">
        <w:rPr>
          <w:rFonts w:cs="Times New Roman"/>
          <w:lang w:val="ru-RU"/>
        </w:rPr>
        <w:t>-от 0,2 до 0,6 включительно - Котк ит = 0,8;</w:t>
      </w:r>
    </w:p>
    <w:p w14:paraId="619EC48D" w14:textId="77777777" w:rsidR="00FC43DB" w:rsidRPr="003D71E1" w:rsidRDefault="00FC43DB" w:rsidP="00FC43DB">
      <w:pPr>
        <w:pStyle w:val="ad"/>
        <w:ind w:left="0" w:firstLine="591"/>
        <w:rPr>
          <w:rFonts w:cs="Times New Roman"/>
          <w:lang w:val="ru-RU"/>
        </w:rPr>
      </w:pPr>
      <w:r w:rsidRPr="003D71E1">
        <w:rPr>
          <w:rFonts w:cs="Times New Roman"/>
          <w:lang w:val="ru-RU"/>
        </w:rPr>
        <w:t>-от 0,6 - 1,2 включительно - Котк ит = 0,6.</w:t>
      </w:r>
    </w:p>
    <w:p w14:paraId="22E74C23" w14:textId="77777777" w:rsidR="00FC43DB" w:rsidRPr="003D71E1" w:rsidRDefault="00FC43DB" w:rsidP="00FC43DB">
      <w:pPr>
        <w:pStyle w:val="ad"/>
        <w:tabs>
          <w:tab w:val="left" w:pos="825"/>
        </w:tabs>
        <w:ind w:left="0" w:firstLine="591"/>
        <w:rPr>
          <w:rFonts w:cs="Times New Roman"/>
          <w:lang w:val="ru-RU"/>
        </w:rPr>
      </w:pPr>
    </w:p>
    <w:p w14:paraId="1E60984F" w14:textId="77777777" w:rsidR="00FC43DB" w:rsidRPr="003D71E1" w:rsidRDefault="00FC43DB" w:rsidP="00FC43DB">
      <w:pPr>
        <w:spacing w:before="110"/>
        <w:ind w:right="102" w:firstLine="591"/>
        <w:rPr>
          <w:rFonts w:eastAsia="Times New Roman" w:cs="Times New Roman"/>
          <w:szCs w:val="24"/>
        </w:rPr>
      </w:pPr>
      <w:r w:rsidRPr="003D71E1">
        <w:rPr>
          <w:rFonts w:cs="Times New Roman"/>
          <w:b/>
          <w:i/>
          <w:spacing w:val="-1"/>
          <w:szCs w:val="24"/>
        </w:rPr>
        <w:t>Показатель</w:t>
      </w:r>
      <w:r w:rsidRPr="003D71E1">
        <w:rPr>
          <w:rFonts w:cs="Times New Roman"/>
          <w:b/>
          <w:i/>
          <w:spacing w:val="14"/>
          <w:szCs w:val="24"/>
        </w:rPr>
        <w:t xml:space="preserve"> </w:t>
      </w:r>
      <w:r w:rsidRPr="003D71E1">
        <w:rPr>
          <w:rFonts w:cs="Times New Roman"/>
          <w:b/>
          <w:i/>
          <w:spacing w:val="-1"/>
          <w:szCs w:val="24"/>
        </w:rPr>
        <w:t>относительного</w:t>
      </w:r>
      <w:r w:rsidRPr="003D71E1">
        <w:rPr>
          <w:rFonts w:cs="Times New Roman"/>
          <w:b/>
          <w:i/>
          <w:spacing w:val="14"/>
          <w:szCs w:val="24"/>
        </w:rPr>
        <w:t xml:space="preserve"> </w:t>
      </w:r>
      <w:r w:rsidRPr="003D71E1">
        <w:rPr>
          <w:rFonts w:cs="Times New Roman"/>
          <w:b/>
          <w:i/>
          <w:spacing w:val="-1"/>
          <w:szCs w:val="24"/>
        </w:rPr>
        <w:t>недоотпуска</w:t>
      </w:r>
      <w:r w:rsidRPr="003D71E1">
        <w:rPr>
          <w:rFonts w:cs="Times New Roman"/>
          <w:b/>
          <w:i/>
          <w:spacing w:val="12"/>
          <w:szCs w:val="24"/>
        </w:rPr>
        <w:t xml:space="preserve"> </w:t>
      </w:r>
      <w:r w:rsidRPr="003D71E1">
        <w:rPr>
          <w:rFonts w:cs="Times New Roman"/>
          <w:b/>
          <w:i/>
          <w:szCs w:val="24"/>
        </w:rPr>
        <w:t>тепловой</w:t>
      </w:r>
      <w:r w:rsidRPr="003D71E1">
        <w:rPr>
          <w:rFonts w:cs="Times New Roman"/>
          <w:b/>
          <w:i/>
          <w:spacing w:val="15"/>
          <w:szCs w:val="24"/>
        </w:rPr>
        <w:t xml:space="preserve"> </w:t>
      </w:r>
      <w:r w:rsidRPr="003D71E1">
        <w:rPr>
          <w:rFonts w:cs="Times New Roman"/>
          <w:b/>
          <w:i/>
          <w:spacing w:val="-1"/>
          <w:szCs w:val="24"/>
        </w:rPr>
        <w:t>энергии</w:t>
      </w:r>
      <w:r w:rsidRPr="003D71E1">
        <w:rPr>
          <w:rFonts w:cs="Times New Roman"/>
          <w:b/>
          <w:i/>
          <w:spacing w:val="12"/>
          <w:szCs w:val="24"/>
        </w:rPr>
        <w:t xml:space="preserve"> </w:t>
      </w:r>
      <w:r w:rsidRPr="003D71E1">
        <w:rPr>
          <w:rFonts w:cs="Times New Roman"/>
          <w:b/>
          <w:i/>
          <w:szCs w:val="24"/>
        </w:rPr>
        <w:t>(К</w:t>
      </w:r>
      <w:r w:rsidRPr="003D71E1">
        <w:rPr>
          <w:rFonts w:cs="Times New Roman"/>
          <w:b/>
          <w:i/>
          <w:position w:val="-2"/>
          <w:szCs w:val="24"/>
        </w:rPr>
        <w:t>нед</w:t>
      </w:r>
      <w:r w:rsidRPr="003D71E1">
        <w:rPr>
          <w:rFonts w:cs="Times New Roman"/>
          <w:b/>
          <w:i/>
          <w:szCs w:val="24"/>
        </w:rPr>
        <w:t>)</w:t>
      </w:r>
      <w:r w:rsidRPr="003D71E1">
        <w:rPr>
          <w:rFonts w:cs="Times New Roman"/>
          <w:b/>
          <w:i/>
          <w:spacing w:val="11"/>
          <w:szCs w:val="24"/>
        </w:rPr>
        <w:t xml:space="preserve"> </w:t>
      </w:r>
      <w:r w:rsidRPr="003D71E1">
        <w:rPr>
          <w:rFonts w:cs="Times New Roman"/>
          <w:szCs w:val="24"/>
        </w:rPr>
        <w:t>в</w:t>
      </w:r>
      <w:r w:rsidRPr="003D71E1">
        <w:rPr>
          <w:rFonts w:cs="Times New Roman"/>
          <w:spacing w:val="13"/>
          <w:szCs w:val="24"/>
        </w:rPr>
        <w:t xml:space="preserve"> </w:t>
      </w:r>
      <w:r w:rsidRPr="003D71E1">
        <w:rPr>
          <w:rFonts w:cs="Times New Roman"/>
          <w:spacing w:val="-1"/>
          <w:szCs w:val="24"/>
        </w:rPr>
        <w:t>результате</w:t>
      </w:r>
      <w:r w:rsidRPr="003D71E1">
        <w:rPr>
          <w:rFonts w:cs="Times New Roman"/>
          <w:spacing w:val="13"/>
          <w:szCs w:val="24"/>
        </w:rPr>
        <w:t xml:space="preserve"> </w:t>
      </w:r>
      <w:r w:rsidRPr="003D71E1">
        <w:rPr>
          <w:rFonts w:cs="Times New Roman"/>
          <w:spacing w:val="-1"/>
          <w:szCs w:val="24"/>
        </w:rPr>
        <w:t>аварий</w:t>
      </w:r>
      <w:r w:rsidRPr="003D71E1">
        <w:rPr>
          <w:rFonts w:cs="Times New Roman"/>
          <w:spacing w:val="77"/>
          <w:szCs w:val="24"/>
        </w:rPr>
        <w:t xml:space="preserve"> </w:t>
      </w:r>
      <w:r w:rsidRPr="003D71E1">
        <w:rPr>
          <w:rFonts w:cs="Times New Roman"/>
          <w:szCs w:val="24"/>
        </w:rPr>
        <w:t xml:space="preserve">и </w:t>
      </w:r>
      <w:r w:rsidRPr="003D71E1">
        <w:rPr>
          <w:rFonts w:cs="Times New Roman"/>
          <w:spacing w:val="-1"/>
          <w:szCs w:val="24"/>
        </w:rPr>
        <w:t>инцидентов</w:t>
      </w:r>
      <w:r w:rsidRPr="003D71E1">
        <w:rPr>
          <w:rFonts w:cs="Times New Roman"/>
          <w:szCs w:val="24"/>
        </w:rPr>
        <w:t xml:space="preserve"> </w:t>
      </w:r>
      <w:r w:rsidRPr="003D71E1">
        <w:rPr>
          <w:rFonts w:cs="Times New Roman"/>
          <w:spacing w:val="-1"/>
          <w:szCs w:val="24"/>
        </w:rPr>
        <w:t>определяется</w:t>
      </w:r>
      <w:r w:rsidRPr="003D71E1">
        <w:rPr>
          <w:rFonts w:cs="Times New Roman"/>
          <w:szCs w:val="24"/>
        </w:rPr>
        <w:t xml:space="preserve"> по </w:t>
      </w:r>
      <w:r w:rsidRPr="003D71E1">
        <w:rPr>
          <w:rFonts w:cs="Times New Roman"/>
          <w:spacing w:val="-1"/>
          <w:szCs w:val="24"/>
        </w:rPr>
        <w:t>формуле:</w:t>
      </w:r>
    </w:p>
    <w:p w14:paraId="7ABFCE03" w14:textId="77777777" w:rsidR="00FC43DB" w:rsidRPr="003D71E1" w:rsidRDefault="00FC43DB" w:rsidP="00FC43DB">
      <w:pPr>
        <w:ind w:right="3258"/>
        <w:jc w:val="center"/>
        <w:rPr>
          <w:rFonts w:cs="Times New Roman"/>
          <w:spacing w:val="-1"/>
          <w:szCs w:val="24"/>
        </w:rPr>
      </w:pPr>
      <w:r w:rsidRPr="003D71E1">
        <w:rPr>
          <w:rFonts w:cs="Times New Roman"/>
          <w:spacing w:val="-1"/>
          <w:szCs w:val="24"/>
        </w:rPr>
        <w:t>Q</w:t>
      </w:r>
      <w:r w:rsidRPr="003D71E1">
        <w:rPr>
          <w:rFonts w:cs="Times New Roman"/>
          <w:spacing w:val="-1"/>
          <w:position w:val="-2"/>
          <w:szCs w:val="24"/>
        </w:rPr>
        <w:t>нед</w:t>
      </w:r>
      <w:r w:rsidRPr="003D71E1">
        <w:rPr>
          <w:rFonts w:cs="Times New Roman"/>
          <w:spacing w:val="19"/>
          <w:position w:val="-2"/>
          <w:szCs w:val="24"/>
        </w:rPr>
        <w:t xml:space="preserve"> </w:t>
      </w:r>
      <w:r w:rsidRPr="003D71E1">
        <w:rPr>
          <w:rFonts w:cs="Times New Roman"/>
          <w:szCs w:val="24"/>
        </w:rPr>
        <w:t>=</w:t>
      </w:r>
      <w:r w:rsidRPr="003D71E1">
        <w:rPr>
          <w:rFonts w:cs="Times New Roman"/>
          <w:spacing w:val="-1"/>
          <w:szCs w:val="24"/>
        </w:rPr>
        <w:t xml:space="preserve"> Q</w:t>
      </w:r>
      <w:r w:rsidRPr="003D71E1">
        <w:rPr>
          <w:rFonts w:cs="Times New Roman"/>
          <w:spacing w:val="-1"/>
          <w:position w:val="-2"/>
          <w:szCs w:val="24"/>
        </w:rPr>
        <w:t>откл</w:t>
      </w:r>
      <w:r w:rsidRPr="003D71E1">
        <w:rPr>
          <w:rFonts w:cs="Times New Roman"/>
          <w:spacing w:val="-1"/>
          <w:szCs w:val="24"/>
        </w:rPr>
        <w:t>/Q</w:t>
      </w:r>
      <w:r w:rsidRPr="003D71E1">
        <w:rPr>
          <w:rFonts w:cs="Times New Roman"/>
          <w:spacing w:val="-1"/>
          <w:position w:val="-2"/>
          <w:szCs w:val="24"/>
        </w:rPr>
        <w:t>факт</w:t>
      </w:r>
      <w:r w:rsidRPr="003D71E1">
        <w:rPr>
          <w:rFonts w:cs="Times New Roman"/>
          <w:spacing w:val="-1"/>
          <w:szCs w:val="24"/>
        </w:rPr>
        <w:t>*100</w:t>
      </w:r>
      <w:r w:rsidRPr="003D71E1">
        <w:rPr>
          <w:rFonts w:cs="Times New Roman"/>
          <w:szCs w:val="24"/>
        </w:rPr>
        <w:t xml:space="preserve"> </w:t>
      </w:r>
      <w:r w:rsidRPr="003D71E1">
        <w:rPr>
          <w:rFonts w:cs="Times New Roman"/>
          <w:spacing w:val="-1"/>
          <w:szCs w:val="24"/>
        </w:rPr>
        <w:t>[%],</w:t>
      </w:r>
    </w:p>
    <w:p w14:paraId="2B4F3596" w14:textId="77777777" w:rsidR="00FC43DB" w:rsidRPr="003D71E1" w:rsidRDefault="00FC43DB" w:rsidP="00FC43DB">
      <w:pPr>
        <w:pStyle w:val="ad"/>
        <w:ind w:left="0" w:firstLine="591"/>
        <w:jc w:val="both"/>
        <w:rPr>
          <w:rFonts w:cs="Times New Roman"/>
          <w:lang w:val="ru-RU"/>
        </w:rPr>
      </w:pPr>
      <w:r w:rsidRPr="003D71E1">
        <w:rPr>
          <w:rFonts w:cs="Times New Roman"/>
          <w:lang w:val="ru-RU"/>
        </w:rPr>
        <w:t>где</w:t>
      </w:r>
      <w:r w:rsidRPr="003D71E1">
        <w:rPr>
          <w:rFonts w:cs="Times New Roman"/>
          <w:spacing w:val="-1"/>
          <w:lang w:val="ru-RU"/>
        </w:rPr>
        <w:t xml:space="preserve"> </w:t>
      </w:r>
      <w:r w:rsidRPr="003D71E1">
        <w:rPr>
          <w:rFonts w:cs="Times New Roman"/>
          <w:spacing w:val="-1"/>
        </w:rPr>
        <w:t>Q</w:t>
      </w:r>
      <w:r w:rsidRPr="003D71E1">
        <w:rPr>
          <w:rFonts w:cs="Times New Roman"/>
          <w:spacing w:val="-1"/>
          <w:position w:val="-2"/>
          <w:lang w:val="ru-RU"/>
        </w:rPr>
        <w:t>откл</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аварийный</w:t>
      </w:r>
      <w:r w:rsidRPr="003D71E1">
        <w:rPr>
          <w:rFonts w:cs="Times New Roman"/>
          <w:lang w:val="ru-RU"/>
        </w:rPr>
        <w:t xml:space="preserve"> </w:t>
      </w:r>
      <w:r w:rsidRPr="003D71E1">
        <w:rPr>
          <w:rFonts w:cs="Times New Roman"/>
          <w:spacing w:val="-1"/>
          <w:lang w:val="ru-RU"/>
        </w:rPr>
        <w:t>недоотпуск</w:t>
      </w:r>
      <w:r w:rsidRPr="003D71E1">
        <w:rPr>
          <w:rFonts w:cs="Times New Roman"/>
          <w:lang w:val="ru-RU"/>
        </w:rPr>
        <w:t xml:space="preserve"> тепловой </w:t>
      </w:r>
      <w:r w:rsidRPr="003D71E1">
        <w:rPr>
          <w:rFonts w:cs="Times New Roman"/>
          <w:spacing w:val="-1"/>
          <w:lang w:val="ru-RU"/>
        </w:rPr>
        <w:t>энергии</w:t>
      </w:r>
      <w:r w:rsidRPr="003D71E1">
        <w:rPr>
          <w:rFonts w:cs="Times New Roman"/>
          <w:lang w:val="ru-RU"/>
        </w:rPr>
        <w:t xml:space="preserve"> </w:t>
      </w:r>
      <w:r w:rsidRPr="003D71E1">
        <w:rPr>
          <w:rFonts w:cs="Times New Roman"/>
          <w:spacing w:val="-1"/>
          <w:lang w:val="ru-RU"/>
        </w:rPr>
        <w:t>потребителям</w:t>
      </w:r>
      <w:r w:rsidRPr="003D71E1">
        <w:rPr>
          <w:rFonts w:cs="Times New Roman"/>
          <w:lang w:val="ru-RU"/>
        </w:rPr>
        <w:t>;</w:t>
      </w:r>
    </w:p>
    <w:p w14:paraId="18C795EF" w14:textId="77777777" w:rsidR="00FC43DB" w:rsidRPr="003D71E1" w:rsidRDefault="00FC43DB" w:rsidP="00FC43DB">
      <w:pPr>
        <w:ind w:right="-144" w:firstLine="591"/>
        <w:jc w:val="both"/>
        <w:rPr>
          <w:rFonts w:cs="Times New Roman"/>
          <w:spacing w:val="14"/>
          <w:szCs w:val="24"/>
        </w:rPr>
      </w:pPr>
      <w:r w:rsidRPr="003D71E1">
        <w:rPr>
          <w:rFonts w:cs="Times New Roman"/>
          <w:spacing w:val="-1"/>
          <w:szCs w:val="24"/>
        </w:rPr>
        <w:t>Q</w:t>
      </w:r>
      <w:r w:rsidRPr="003D71E1">
        <w:rPr>
          <w:rFonts w:cs="Times New Roman"/>
          <w:spacing w:val="-1"/>
          <w:position w:val="-2"/>
          <w:szCs w:val="24"/>
        </w:rPr>
        <w:t>факт</w:t>
      </w:r>
      <w:r w:rsidRPr="003D71E1">
        <w:rPr>
          <w:rFonts w:cs="Times New Roman"/>
          <w:spacing w:val="33"/>
          <w:position w:val="-2"/>
          <w:szCs w:val="24"/>
        </w:rPr>
        <w:t xml:space="preserve"> </w:t>
      </w:r>
      <w:r w:rsidRPr="003D71E1">
        <w:rPr>
          <w:rFonts w:cs="Times New Roman"/>
          <w:szCs w:val="24"/>
        </w:rPr>
        <w:t>-</w:t>
      </w:r>
      <w:r w:rsidRPr="003D71E1">
        <w:rPr>
          <w:rFonts w:cs="Times New Roman"/>
          <w:spacing w:val="13"/>
          <w:szCs w:val="24"/>
        </w:rPr>
        <w:t xml:space="preserve"> </w:t>
      </w:r>
      <w:r w:rsidRPr="003D71E1">
        <w:rPr>
          <w:rFonts w:cs="Times New Roman"/>
          <w:spacing w:val="-1"/>
          <w:szCs w:val="24"/>
        </w:rPr>
        <w:t>фактический</w:t>
      </w:r>
      <w:r w:rsidRPr="003D71E1">
        <w:rPr>
          <w:rFonts w:cs="Times New Roman"/>
          <w:spacing w:val="15"/>
          <w:szCs w:val="24"/>
        </w:rPr>
        <w:t xml:space="preserve"> </w:t>
      </w:r>
      <w:r w:rsidRPr="003D71E1">
        <w:rPr>
          <w:rFonts w:cs="Times New Roman"/>
          <w:spacing w:val="-1"/>
          <w:szCs w:val="24"/>
        </w:rPr>
        <w:t>отпуск</w:t>
      </w:r>
      <w:r w:rsidRPr="003D71E1">
        <w:rPr>
          <w:rFonts w:cs="Times New Roman"/>
          <w:spacing w:val="14"/>
          <w:szCs w:val="24"/>
        </w:rPr>
        <w:t xml:space="preserve"> </w:t>
      </w:r>
      <w:r w:rsidRPr="003D71E1">
        <w:rPr>
          <w:rFonts w:cs="Times New Roman"/>
          <w:spacing w:val="-1"/>
          <w:szCs w:val="24"/>
        </w:rPr>
        <w:t>тепловой</w:t>
      </w:r>
      <w:r w:rsidRPr="003D71E1">
        <w:rPr>
          <w:rFonts w:cs="Times New Roman"/>
          <w:spacing w:val="14"/>
          <w:szCs w:val="24"/>
        </w:rPr>
        <w:t xml:space="preserve"> </w:t>
      </w:r>
      <w:r w:rsidRPr="003D71E1">
        <w:rPr>
          <w:rFonts w:cs="Times New Roman"/>
          <w:szCs w:val="24"/>
        </w:rPr>
        <w:t>энергии</w:t>
      </w:r>
      <w:r w:rsidRPr="003D71E1">
        <w:rPr>
          <w:rFonts w:cs="Times New Roman"/>
          <w:spacing w:val="15"/>
          <w:szCs w:val="24"/>
        </w:rPr>
        <w:t xml:space="preserve"> </w:t>
      </w:r>
      <w:r w:rsidRPr="003D71E1">
        <w:rPr>
          <w:rFonts w:cs="Times New Roman"/>
          <w:spacing w:val="-1"/>
          <w:szCs w:val="24"/>
        </w:rPr>
        <w:t>системой</w:t>
      </w:r>
      <w:r w:rsidRPr="003D71E1">
        <w:rPr>
          <w:rFonts w:cs="Times New Roman"/>
          <w:spacing w:val="15"/>
          <w:szCs w:val="24"/>
        </w:rPr>
        <w:t xml:space="preserve"> </w:t>
      </w:r>
      <w:r w:rsidRPr="003D71E1">
        <w:rPr>
          <w:rFonts w:cs="Times New Roman"/>
          <w:spacing w:val="-1"/>
          <w:szCs w:val="24"/>
        </w:rPr>
        <w:t>теплоснабжения</w:t>
      </w:r>
      <w:r w:rsidRPr="003D71E1">
        <w:rPr>
          <w:rFonts w:cs="Times New Roman"/>
          <w:spacing w:val="14"/>
          <w:szCs w:val="24"/>
        </w:rPr>
        <w:t xml:space="preserve"> </w:t>
      </w:r>
    </w:p>
    <w:p w14:paraId="3BCFAE84" w14:textId="77777777" w:rsidR="00FC43DB" w:rsidRPr="003D71E1" w:rsidRDefault="00FC43DB" w:rsidP="00FC43DB">
      <w:pPr>
        <w:spacing w:before="10"/>
        <w:ind w:firstLine="591"/>
        <w:jc w:val="both"/>
        <w:rPr>
          <w:rFonts w:cs="Times New Roman"/>
          <w:spacing w:val="-1"/>
          <w:szCs w:val="24"/>
        </w:rPr>
      </w:pPr>
      <w:r w:rsidRPr="003D71E1">
        <w:rPr>
          <w:rFonts w:cs="Times New Roman"/>
          <w:szCs w:val="24"/>
        </w:rPr>
        <w:t xml:space="preserve">В </w:t>
      </w:r>
      <w:r w:rsidRPr="003D71E1">
        <w:rPr>
          <w:rFonts w:cs="Times New Roman"/>
          <w:spacing w:val="-1"/>
          <w:szCs w:val="24"/>
        </w:rPr>
        <w:t>зависимости</w:t>
      </w:r>
      <w:r w:rsidRPr="003D71E1">
        <w:rPr>
          <w:rFonts w:cs="Times New Roman"/>
          <w:spacing w:val="3"/>
          <w:szCs w:val="24"/>
        </w:rPr>
        <w:t xml:space="preserve"> </w:t>
      </w:r>
      <w:r w:rsidRPr="003D71E1">
        <w:rPr>
          <w:rFonts w:cs="Times New Roman"/>
          <w:szCs w:val="24"/>
        </w:rPr>
        <w:t>от</w:t>
      </w:r>
      <w:r w:rsidRPr="003D71E1">
        <w:rPr>
          <w:rFonts w:cs="Times New Roman"/>
          <w:spacing w:val="2"/>
          <w:szCs w:val="24"/>
        </w:rPr>
        <w:t xml:space="preserve"> </w:t>
      </w:r>
      <w:r w:rsidRPr="003D71E1">
        <w:rPr>
          <w:rFonts w:cs="Times New Roman"/>
          <w:spacing w:val="-1"/>
          <w:szCs w:val="24"/>
        </w:rPr>
        <w:t>величины</w:t>
      </w:r>
      <w:r w:rsidRPr="003D71E1">
        <w:rPr>
          <w:rFonts w:cs="Times New Roman"/>
          <w:spacing w:val="1"/>
          <w:szCs w:val="24"/>
        </w:rPr>
        <w:t xml:space="preserve"> </w:t>
      </w:r>
      <w:r w:rsidRPr="003D71E1">
        <w:rPr>
          <w:rFonts w:cs="Times New Roman"/>
          <w:spacing w:val="-1"/>
          <w:szCs w:val="24"/>
        </w:rPr>
        <w:t>недоотпуска</w:t>
      </w:r>
      <w:r w:rsidRPr="003D71E1">
        <w:rPr>
          <w:rFonts w:cs="Times New Roman"/>
          <w:spacing w:val="1"/>
          <w:szCs w:val="24"/>
        </w:rPr>
        <w:t xml:space="preserve"> </w:t>
      </w:r>
      <w:r w:rsidRPr="003D71E1">
        <w:rPr>
          <w:rFonts w:cs="Times New Roman"/>
          <w:spacing w:val="-1"/>
          <w:szCs w:val="24"/>
        </w:rPr>
        <w:t>тепла</w:t>
      </w:r>
      <w:r w:rsidRPr="003D71E1">
        <w:rPr>
          <w:rFonts w:cs="Times New Roman"/>
          <w:spacing w:val="3"/>
          <w:szCs w:val="24"/>
        </w:rPr>
        <w:t xml:space="preserve"> </w:t>
      </w:r>
      <w:r w:rsidRPr="003D71E1">
        <w:rPr>
          <w:rFonts w:cs="Times New Roman"/>
          <w:szCs w:val="24"/>
        </w:rPr>
        <w:t>(Q</w:t>
      </w:r>
      <w:r w:rsidRPr="003D71E1">
        <w:rPr>
          <w:rFonts w:cs="Times New Roman"/>
          <w:position w:val="-2"/>
          <w:szCs w:val="24"/>
        </w:rPr>
        <w:t>нед</w:t>
      </w:r>
      <w:r w:rsidRPr="003D71E1">
        <w:rPr>
          <w:rFonts w:cs="Times New Roman"/>
          <w:szCs w:val="24"/>
        </w:rPr>
        <w:t>)</w:t>
      </w:r>
      <w:r w:rsidRPr="003D71E1">
        <w:rPr>
          <w:rFonts w:cs="Times New Roman"/>
          <w:spacing w:val="1"/>
          <w:szCs w:val="24"/>
        </w:rPr>
        <w:t xml:space="preserve"> </w:t>
      </w:r>
      <w:r w:rsidRPr="003D71E1">
        <w:rPr>
          <w:rFonts w:cs="Times New Roman"/>
          <w:spacing w:val="-1"/>
          <w:szCs w:val="24"/>
        </w:rPr>
        <w:t>определяется</w:t>
      </w:r>
      <w:r w:rsidRPr="003D71E1">
        <w:rPr>
          <w:rFonts w:cs="Times New Roman"/>
          <w:spacing w:val="2"/>
          <w:szCs w:val="24"/>
        </w:rPr>
        <w:t xml:space="preserve"> </w:t>
      </w:r>
      <w:r w:rsidRPr="003D71E1">
        <w:rPr>
          <w:rFonts w:cs="Times New Roman"/>
          <w:spacing w:val="-1"/>
          <w:szCs w:val="24"/>
        </w:rPr>
        <w:t>показатель</w:t>
      </w:r>
      <w:r w:rsidRPr="003D71E1">
        <w:rPr>
          <w:rFonts w:cs="Times New Roman"/>
          <w:spacing w:val="3"/>
          <w:szCs w:val="24"/>
        </w:rPr>
        <w:t xml:space="preserve"> </w:t>
      </w:r>
      <w:r w:rsidRPr="003D71E1">
        <w:rPr>
          <w:rFonts w:cs="Times New Roman"/>
          <w:szCs w:val="24"/>
        </w:rPr>
        <w:t xml:space="preserve">надежности </w:t>
      </w:r>
      <w:r w:rsidRPr="003D71E1">
        <w:rPr>
          <w:rFonts w:cs="Times New Roman"/>
          <w:spacing w:val="-1"/>
          <w:szCs w:val="24"/>
        </w:rPr>
        <w:t>(К</w:t>
      </w:r>
      <w:r w:rsidRPr="003D71E1">
        <w:rPr>
          <w:rFonts w:cs="Times New Roman"/>
          <w:spacing w:val="-1"/>
          <w:position w:val="-2"/>
          <w:szCs w:val="24"/>
        </w:rPr>
        <w:t>нед</w:t>
      </w:r>
      <w:r w:rsidRPr="003D71E1">
        <w:rPr>
          <w:rFonts w:cs="Times New Roman"/>
          <w:spacing w:val="-1"/>
          <w:szCs w:val="24"/>
        </w:rPr>
        <w:t>)</w:t>
      </w:r>
    </w:p>
    <w:p w14:paraId="2966DCBD"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w:t>
      </w:r>
      <w:r w:rsidRPr="003D71E1">
        <w:rPr>
          <w:rFonts w:cs="Times New Roman"/>
          <w:lang w:val="ru-RU"/>
        </w:rPr>
        <w:t>до 0,1% включительно -</w:t>
      </w:r>
      <w:r w:rsidRPr="003D71E1">
        <w:rPr>
          <w:rFonts w:cs="Times New Roman"/>
          <w:spacing w:val="-1"/>
          <w:lang w:val="ru-RU"/>
        </w:rPr>
        <w:t xml:space="preserve"> К</w:t>
      </w:r>
      <w:r w:rsidRPr="003D71E1">
        <w:rPr>
          <w:rFonts w:cs="Times New Roman"/>
          <w:spacing w:val="-1"/>
          <w:position w:val="-2"/>
          <w:lang w:val="ru-RU"/>
        </w:rPr>
        <w:t>нед</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1,0;</w:t>
      </w:r>
    </w:p>
    <w:p w14:paraId="6A2F0FE1"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от </w:t>
      </w:r>
      <w:r w:rsidRPr="003D71E1">
        <w:rPr>
          <w:rFonts w:cs="Times New Roman"/>
          <w:lang w:val="ru-RU"/>
        </w:rPr>
        <w:t>0,1% -</w:t>
      </w:r>
      <w:r w:rsidR="00017572" w:rsidRPr="003D71E1">
        <w:rPr>
          <w:rFonts w:cs="Times New Roman"/>
          <w:spacing w:val="-1"/>
          <w:lang w:val="ru-RU"/>
        </w:rPr>
        <w:t xml:space="preserve"> </w:t>
      </w:r>
      <w:r w:rsidRPr="003D71E1">
        <w:rPr>
          <w:rFonts w:cs="Times New Roman"/>
          <w:spacing w:val="-1"/>
          <w:lang w:val="ru-RU"/>
        </w:rPr>
        <w:t xml:space="preserve">до </w:t>
      </w:r>
      <w:r w:rsidRPr="003D71E1">
        <w:rPr>
          <w:rFonts w:cs="Times New Roman"/>
          <w:lang w:val="ru-RU"/>
        </w:rPr>
        <w:t>0,3% включительно -</w:t>
      </w:r>
      <w:r w:rsidRPr="003D71E1">
        <w:rPr>
          <w:rFonts w:cs="Times New Roman"/>
          <w:spacing w:val="-1"/>
          <w:lang w:val="ru-RU"/>
        </w:rPr>
        <w:t xml:space="preserve"> К</w:t>
      </w:r>
      <w:r w:rsidRPr="003D71E1">
        <w:rPr>
          <w:rFonts w:cs="Times New Roman"/>
          <w:spacing w:val="-1"/>
          <w:position w:val="-2"/>
          <w:lang w:val="ru-RU"/>
        </w:rPr>
        <w:t>нед</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0,8;</w:t>
      </w:r>
    </w:p>
    <w:p w14:paraId="2A81270C"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от </w:t>
      </w:r>
      <w:r w:rsidRPr="003D71E1">
        <w:rPr>
          <w:rFonts w:cs="Times New Roman"/>
          <w:lang w:val="ru-RU"/>
        </w:rPr>
        <w:t>0,3% -</w:t>
      </w:r>
      <w:r w:rsidRPr="003D71E1">
        <w:rPr>
          <w:rFonts w:cs="Times New Roman"/>
          <w:spacing w:val="-1"/>
          <w:lang w:val="ru-RU"/>
        </w:rPr>
        <w:t xml:space="preserve"> до </w:t>
      </w:r>
      <w:r w:rsidRPr="003D71E1">
        <w:rPr>
          <w:rFonts w:cs="Times New Roman"/>
          <w:lang w:val="ru-RU"/>
        </w:rPr>
        <w:t>0,5% включительно -</w:t>
      </w:r>
      <w:r w:rsidRPr="003D71E1">
        <w:rPr>
          <w:rFonts w:cs="Times New Roman"/>
          <w:spacing w:val="-1"/>
          <w:lang w:val="ru-RU"/>
        </w:rPr>
        <w:t xml:space="preserve"> К</w:t>
      </w:r>
      <w:r w:rsidRPr="003D71E1">
        <w:rPr>
          <w:rFonts w:cs="Times New Roman"/>
          <w:spacing w:val="-1"/>
          <w:position w:val="-2"/>
          <w:lang w:val="ru-RU"/>
        </w:rPr>
        <w:t>нед</w:t>
      </w:r>
      <w:r w:rsidRPr="003D71E1">
        <w:rPr>
          <w:rFonts w:cs="Times New Roman"/>
          <w:spacing w:val="19"/>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0,6;</w:t>
      </w:r>
    </w:p>
    <w:p w14:paraId="37C3B7F3"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w:t>
      </w:r>
      <w:r w:rsidRPr="003D71E1">
        <w:rPr>
          <w:rFonts w:cs="Times New Roman"/>
          <w:lang w:val="ru-RU"/>
        </w:rPr>
        <w:t>от</w:t>
      </w:r>
      <w:r w:rsidRPr="003D71E1">
        <w:rPr>
          <w:rFonts w:cs="Times New Roman"/>
          <w:spacing w:val="-1"/>
          <w:lang w:val="ru-RU"/>
        </w:rPr>
        <w:t xml:space="preserve"> </w:t>
      </w:r>
      <w:r w:rsidRPr="003D71E1">
        <w:rPr>
          <w:rFonts w:cs="Times New Roman"/>
          <w:lang w:val="ru-RU"/>
        </w:rPr>
        <w:t>0,5% - до 1,0% включительно -</w:t>
      </w:r>
      <w:r w:rsidRPr="003D71E1">
        <w:rPr>
          <w:rFonts w:cs="Times New Roman"/>
          <w:spacing w:val="-1"/>
          <w:lang w:val="ru-RU"/>
        </w:rPr>
        <w:t xml:space="preserve"> К</w:t>
      </w:r>
      <w:r w:rsidRPr="003D71E1">
        <w:rPr>
          <w:rFonts w:cs="Times New Roman"/>
          <w:spacing w:val="-1"/>
          <w:position w:val="-2"/>
          <w:lang w:val="ru-RU"/>
        </w:rPr>
        <w:t>нед</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0,5.</w:t>
      </w:r>
    </w:p>
    <w:p w14:paraId="6A74AEC8" w14:textId="77777777" w:rsidR="00FC43DB" w:rsidRPr="003D71E1" w:rsidRDefault="00FC43DB" w:rsidP="00FC43DB">
      <w:pPr>
        <w:pStyle w:val="ad"/>
        <w:ind w:left="0" w:firstLine="591"/>
        <w:rPr>
          <w:rFonts w:cs="Times New Roman"/>
          <w:lang w:val="ru-RU"/>
        </w:rPr>
      </w:pPr>
      <w:r w:rsidRPr="003D71E1">
        <w:rPr>
          <w:rFonts w:cs="Times New Roman"/>
          <w:lang w:val="ru-RU"/>
        </w:rPr>
        <w:t>-</w:t>
      </w:r>
      <w:r w:rsidRPr="003D71E1">
        <w:rPr>
          <w:rFonts w:cs="Times New Roman"/>
          <w:spacing w:val="-1"/>
          <w:lang w:val="ru-RU"/>
        </w:rPr>
        <w:t xml:space="preserve"> </w:t>
      </w:r>
      <w:r w:rsidRPr="003D71E1">
        <w:rPr>
          <w:rFonts w:cs="Times New Roman"/>
          <w:lang w:val="ru-RU"/>
        </w:rPr>
        <w:t>свыше</w:t>
      </w:r>
      <w:r w:rsidRPr="003D71E1">
        <w:rPr>
          <w:rFonts w:cs="Times New Roman"/>
          <w:spacing w:val="-1"/>
          <w:lang w:val="ru-RU"/>
        </w:rPr>
        <w:t xml:space="preserve"> </w:t>
      </w:r>
      <w:r w:rsidRPr="003D71E1">
        <w:rPr>
          <w:rFonts w:cs="Times New Roman"/>
          <w:lang w:val="ru-RU"/>
        </w:rPr>
        <w:t>1,0% -</w:t>
      </w:r>
      <w:r w:rsidRPr="003D71E1">
        <w:rPr>
          <w:rFonts w:cs="Times New Roman"/>
          <w:spacing w:val="-1"/>
          <w:lang w:val="ru-RU"/>
        </w:rPr>
        <w:t xml:space="preserve"> К</w:t>
      </w:r>
      <w:r w:rsidRPr="003D71E1">
        <w:rPr>
          <w:rFonts w:cs="Times New Roman"/>
          <w:spacing w:val="-1"/>
          <w:position w:val="-2"/>
          <w:lang w:val="ru-RU"/>
        </w:rPr>
        <w:t>нед</w:t>
      </w:r>
      <w:r w:rsidRPr="003D71E1">
        <w:rPr>
          <w:rFonts w:cs="Times New Roman"/>
          <w:spacing w:val="20"/>
          <w:position w:val="-2"/>
          <w:lang w:val="ru-RU"/>
        </w:rPr>
        <w:t xml:space="preserve"> </w:t>
      </w:r>
      <w:r w:rsidRPr="003D71E1">
        <w:rPr>
          <w:rFonts w:cs="Times New Roman"/>
          <w:lang w:val="ru-RU"/>
        </w:rPr>
        <w:t>=</w:t>
      </w:r>
      <w:r w:rsidRPr="003D71E1">
        <w:rPr>
          <w:rFonts w:cs="Times New Roman"/>
          <w:spacing w:val="-1"/>
          <w:lang w:val="ru-RU"/>
        </w:rPr>
        <w:t xml:space="preserve"> </w:t>
      </w:r>
      <w:r w:rsidRPr="003D71E1">
        <w:rPr>
          <w:rFonts w:cs="Times New Roman"/>
          <w:lang w:val="ru-RU"/>
        </w:rPr>
        <w:t>0,2.</w:t>
      </w:r>
    </w:p>
    <w:p w14:paraId="19620FC4" w14:textId="77777777" w:rsidR="00FC43DB" w:rsidRPr="003D71E1" w:rsidRDefault="00FC43DB" w:rsidP="00FC43DB">
      <w:pPr>
        <w:pStyle w:val="ad"/>
        <w:ind w:left="0" w:firstLine="591"/>
        <w:rPr>
          <w:rFonts w:cs="Times New Roman"/>
          <w:lang w:val="ru-RU"/>
        </w:rPr>
      </w:pPr>
    </w:p>
    <w:p w14:paraId="62039543" w14:textId="77777777" w:rsidR="00FC43DB" w:rsidRPr="003D71E1" w:rsidRDefault="00FC43DB" w:rsidP="00FC43DB">
      <w:pPr>
        <w:shd w:val="clear" w:color="auto" w:fill="FFFFFF"/>
        <w:ind w:firstLine="591"/>
        <w:jc w:val="both"/>
        <w:rPr>
          <w:rFonts w:cs="Times New Roman"/>
          <w:color w:val="333333"/>
          <w:szCs w:val="24"/>
          <w:shd w:val="clear" w:color="auto" w:fill="FFFFFF"/>
        </w:rPr>
      </w:pPr>
      <w:r w:rsidRPr="003D71E1">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3E821AFC" w14:textId="77777777" w:rsidR="00FC43DB" w:rsidRPr="003D71E1" w:rsidRDefault="00FC43DB" w:rsidP="00FC43DB">
      <w:pPr>
        <w:shd w:val="clear" w:color="auto" w:fill="FFFFFF"/>
        <w:ind w:firstLine="591"/>
        <w:jc w:val="both"/>
        <w:rPr>
          <w:rFonts w:cs="Times New Roman"/>
          <w:color w:val="333333"/>
          <w:szCs w:val="24"/>
          <w:shd w:val="clear" w:color="auto" w:fill="FFFFFF"/>
        </w:rPr>
      </w:pPr>
      <w:r w:rsidRPr="003D71E1">
        <w:rPr>
          <w:rFonts w:cs="Times New Roman"/>
          <w:color w:val="333333"/>
          <w:szCs w:val="24"/>
          <w:shd w:val="clear" w:color="auto" w:fill="FFFFFF"/>
        </w:rPr>
        <w:t>-укомплектованности ремонтным и оперативно-ремонтным персоналом;</w:t>
      </w:r>
    </w:p>
    <w:p w14:paraId="205201C0" w14:textId="77777777" w:rsidR="00FC43DB" w:rsidRPr="003D71E1" w:rsidRDefault="00FC43DB" w:rsidP="00FC43DB">
      <w:pPr>
        <w:shd w:val="clear" w:color="auto" w:fill="FFFFFF"/>
        <w:ind w:firstLine="591"/>
        <w:jc w:val="both"/>
        <w:rPr>
          <w:rFonts w:cs="Times New Roman"/>
          <w:color w:val="333333"/>
          <w:szCs w:val="24"/>
          <w:shd w:val="clear" w:color="auto" w:fill="FFFFFF"/>
        </w:rPr>
      </w:pPr>
      <w:r w:rsidRPr="003D71E1">
        <w:rPr>
          <w:rFonts w:cs="Times New Roman"/>
          <w:color w:val="333333"/>
          <w:szCs w:val="24"/>
          <w:shd w:val="clear" w:color="auto" w:fill="FFFFFF"/>
        </w:rPr>
        <w:t>-оснащенности машинами, специальными механизмами и оборудованием;</w:t>
      </w:r>
    </w:p>
    <w:p w14:paraId="0519F22E" w14:textId="77777777" w:rsidR="00FC43DB" w:rsidRPr="003D71E1" w:rsidRDefault="00FC43DB" w:rsidP="00FC43DB">
      <w:pPr>
        <w:shd w:val="clear" w:color="auto" w:fill="FFFFFF"/>
        <w:ind w:firstLine="591"/>
        <w:jc w:val="both"/>
        <w:rPr>
          <w:rFonts w:cs="Times New Roman"/>
          <w:color w:val="333333"/>
          <w:szCs w:val="24"/>
          <w:shd w:val="clear" w:color="auto" w:fill="FFFFFF"/>
        </w:rPr>
      </w:pPr>
      <w:r w:rsidRPr="003D71E1">
        <w:rPr>
          <w:rFonts w:cs="Times New Roman"/>
          <w:color w:val="333333"/>
          <w:szCs w:val="24"/>
          <w:shd w:val="clear" w:color="auto" w:fill="FFFFFF"/>
        </w:rPr>
        <w:t>-наличия основных материально-технических ресурсов;</w:t>
      </w:r>
    </w:p>
    <w:p w14:paraId="4F6C7081" w14:textId="77777777" w:rsidR="00FC43DB" w:rsidRPr="003D71E1" w:rsidRDefault="00FC43DB" w:rsidP="00FC43DB">
      <w:pPr>
        <w:shd w:val="clear" w:color="auto" w:fill="FFFFFF"/>
        <w:ind w:firstLine="591"/>
        <w:jc w:val="both"/>
        <w:rPr>
          <w:rFonts w:cs="Times New Roman"/>
          <w:color w:val="333333"/>
          <w:szCs w:val="24"/>
          <w:shd w:val="clear" w:color="auto" w:fill="FFFFFF"/>
        </w:rPr>
      </w:pPr>
      <w:r w:rsidRPr="003D71E1">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0E24DBA2" w14:textId="77777777" w:rsidR="00FC43DB" w:rsidRPr="003D71E1" w:rsidRDefault="00FC43DB" w:rsidP="00FC43DB">
      <w:pPr>
        <w:shd w:val="clear" w:color="auto" w:fill="FFFFFF"/>
        <w:ind w:firstLine="591"/>
        <w:jc w:val="both"/>
        <w:rPr>
          <w:rFonts w:cs="Times New Roman"/>
          <w:color w:val="333333"/>
          <w:szCs w:val="24"/>
          <w:shd w:val="clear" w:color="auto" w:fill="FFFFFF"/>
        </w:rPr>
      </w:pPr>
      <w:r w:rsidRPr="003D71E1">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370A965E" w14:textId="77777777" w:rsidR="00FC43DB" w:rsidRPr="003D71E1" w:rsidRDefault="00FC43DB" w:rsidP="00FC43DB">
      <w:pPr>
        <w:shd w:val="clear" w:color="auto" w:fill="FFFFFF"/>
        <w:spacing w:after="255"/>
        <w:jc w:val="center"/>
        <w:rPr>
          <w:rFonts w:cs="Times New Roman"/>
          <w:color w:val="333333"/>
          <w:szCs w:val="24"/>
          <w:shd w:val="clear" w:color="auto" w:fill="FFFFFF"/>
        </w:rPr>
      </w:pPr>
      <w:r w:rsidRPr="003D71E1">
        <w:rPr>
          <w:rFonts w:cs="Times New Roman"/>
          <w:color w:val="333333"/>
          <w:szCs w:val="24"/>
          <w:shd w:val="clear" w:color="auto" w:fill="FFFFFF"/>
        </w:rPr>
        <w:t>Кгот=0,25*Кп+0,35*Км+0,3*Ктр+0,1*Кист</w:t>
      </w:r>
    </w:p>
    <w:p w14:paraId="2C3756B0" w14:textId="77777777" w:rsidR="00FC43DB" w:rsidRPr="003D71E1" w:rsidRDefault="00FC43DB" w:rsidP="00FC43DB">
      <w:pPr>
        <w:shd w:val="clear" w:color="auto" w:fill="FFFFFF"/>
        <w:spacing w:after="255"/>
        <w:rPr>
          <w:rFonts w:cs="Times New Roman"/>
          <w:b/>
          <w:i/>
          <w:spacing w:val="-1"/>
        </w:rPr>
      </w:pPr>
      <w:r w:rsidRPr="003D71E1">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FC43DB" w:rsidRPr="003D71E1" w14:paraId="6F90417E" w14:textId="77777777" w:rsidTr="0045682B">
        <w:trPr>
          <w:trHeight w:val="356"/>
        </w:trPr>
        <w:tc>
          <w:tcPr>
            <w:tcW w:w="1433" w:type="dxa"/>
            <w:shd w:val="clear" w:color="auto" w:fill="F2F2F2" w:themeFill="background1" w:themeFillShade="F2"/>
            <w:vAlign w:val="center"/>
            <w:hideMark/>
          </w:tcPr>
          <w:p w14:paraId="62055CCD" w14:textId="77777777" w:rsidR="00FC43DB" w:rsidRPr="003D71E1" w:rsidRDefault="00FC43DB" w:rsidP="0045682B">
            <w:pPr>
              <w:jc w:val="center"/>
              <w:rPr>
                <w:rFonts w:eastAsia="Times New Roman" w:cs="Times New Roman"/>
                <w:b/>
                <w:bCs/>
                <w:color w:val="333333"/>
                <w:sz w:val="21"/>
                <w:szCs w:val="21"/>
                <w:lang w:eastAsia="ru-RU"/>
              </w:rPr>
            </w:pPr>
            <w:r w:rsidRPr="003D71E1">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02C60D87" w14:textId="77777777" w:rsidR="00FC43DB" w:rsidRPr="003D71E1" w:rsidRDefault="00FC43DB" w:rsidP="0045682B">
            <w:pPr>
              <w:jc w:val="center"/>
              <w:rPr>
                <w:rFonts w:eastAsia="Times New Roman" w:cs="Times New Roman"/>
                <w:b/>
                <w:bCs/>
                <w:color w:val="333333"/>
                <w:sz w:val="21"/>
                <w:szCs w:val="21"/>
                <w:lang w:eastAsia="ru-RU"/>
              </w:rPr>
            </w:pPr>
            <w:r w:rsidRPr="003D71E1">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03019A7C" w14:textId="77777777" w:rsidR="00FC43DB" w:rsidRPr="003D71E1" w:rsidRDefault="00FC43DB" w:rsidP="0045682B">
            <w:pPr>
              <w:ind w:firstLine="524"/>
              <w:jc w:val="center"/>
              <w:rPr>
                <w:rFonts w:eastAsia="Times New Roman" w:cs="Times New Roman"/>
                <w:b/>
                <w:bCs/>
                <w:color w:val="333333"/>
                <w:sz w:val="21"/>
                <w:szCs w:val="21"/>
                <w:lang w:eastAsia="ru-RU"/>
              </w:rPr>
            </w:pPr>
            <w:r w:rsidRPr="003D71E1">
              <w:rPr>
                <w:rFonts w:eastAsia="Times New Roman" w:cs="Times New Roman"/>
                <w:b/>
                <w:bCs/>
                <w:color w:val="333333"/>
                <w:sz w:val="21"/>
                <w:szCs w:val="21"/>
                <w:lang w:eastAsia="ru-RU"/>
              </w:rPr>
              <w:t>Категория готовности</w:t>
            </w:r>
          </w:p>
        </w:tc>
      </w:tr>
      <w:tr w:rsidR="00FC43DB" w:rsidRPr="003D71E1" w14:paraId="1CFD4694" w14:textId="77777777" w:rsidTr="0045682B">
        <w:tc>
          <w:tcPr>
            <w:tcW w:w="1433" w:type="dxa"/>
            <w:shd w:val="clear" w:color="auto" w:fill="FFFFFF"/>
            <w:hideMark/>
          </w:tcPr>
          <w:p w14:paraId="0C2D6353"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0,85 -1,0</w:t>
            </w:r>
          </w:p>
        </w:tc>
        <w:tc>
          <w:tcPr>
            <w:tcW w:w="1701" w:type="dxa"/>
            <w:shd w:val="clear" w:color="auto" w:fill="FFFFFF"/>
            <w:hideMark/>
          </w:tcPr>
          <w:p w14:paraId="4448305B"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0,75 и более</w:t>
            </w:r>
          </w:p>
        </w:tc>
        <w:tc>
          <w:tcPr>
            <w:tcW w:w="4394" w:type="dxa"/>
            <w:shd w:val="clear" w:color="auto" w:fill="FFFFFF"/>
            <w:hideMark/>
          </w:tcPr>
          <w:p w14:paraId="2073FEA8" w14:textId="77777777" w:rsidR="00FC43DB" w:rsidRPr="003D71E1" w:rsidRDefault="00FC43DB" w:rsidP="0045682B">
            <w:pPr>
              <w:ind w:firstLine="524"/>
              <w:rPr>
                <w:rFonts w:eastAsia="Times New Roman" w:cs="Times New Roman"/>
                <w:color w:val="333333"/>
                <w:sz w:val="21"/>
                <w:szCs w:val="21"/>
                <w:lang w:eastAsia="ru-RU"/>
              </w:rPr>
            </w:pPr>
            <w:r w:rsidRPr="003D71E1">
              <w:rPr>
                <w:rFonts w:eastAsia="Times New Roman" w:cs="Times New Roman"/>
                <w:color w:val="333333"/>
                <w:sz w:val="21"/>
                <w:szCs w:val="21"/>
                <w:lang w:eastAsia="ru-RU"/>
              </w:rPr>
              <w:t>удовлетворительная готовность</w:t>
            </w:r>
          </w:p>
        </w:tc>
      </w:tr>
      <w:tr w:rsidR="00FC43DB" w:rsidRPr="003D71E1" w14:paraId="7BA71EC2" w14:textId="77777777" w:rsidTr="0045682B">
        <w:tc>
          <w:tcPr>
            <w:tcW w:w="1433" w:type="dxa"/>
            <w:shd w:val="clear" w:color="auto" w:fill="FFFFFF"/>
            <w:hideMark/>
          </w:tcPr>
          <w:p w14:paraId="3B89638C"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0,85 -1,0</w:t>
            </w:r>
          </w:p>
        </w:tc>
        <w:tc>
          <w:tcPr>
            <w:tcW w:w="1701" w:type="dxa"/>
            <w:shd w:val="clear" w:color="auto" w:fill="FFFFFF"/>
            <w:hideMark/>
          </w:tcPr>
          <w:p w14:paraId="20BCCC26"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до 0,75</w:t>
            </w:r>
          </w:p>
        </w:tc>
        <w:tc>
          <w:tcPr>
            <w:tcW w:w="4394" w:type="dxa"/>
            <w:shd w:val="clear" w:color="auto" w:fill="FFFFFF"/>
            <w:hideMark/>
          </w:tcPr>
          <w:p w14:paraId="05F0A2ED" w14:textId="77777777" w:rsidR="00FC43DB" w:rsidRPr="003D71E1" w:rsidRDefault="00FC43DB" w:rsidP="0045682B">
            <w:pPr>
              <w:ind w:firstLine="524"/>
              <w:rPr>
                <w:rFonts w:eastAsia="Times New Roman" w:cs="Times New Roman"/>
                <w:color w:val="333333"/>
                <w:sz w:val="21"/>
                <w:szCs w:val="21"/>
                <w:lang w:eastAsia="ru-RU"/>
              </w:rPr>
            </w:pPr>
            <w:r w:rsidRPr="003D71E1">
              <w:rPr>
                <w:rFonts w:eastAsia="Times New Roman" w:cs="Times New Roman"/>
                <w:color w:val="333333"/>
                <w:sz w:val="21"/>
                <w:szCs w:val="21"/>
                <w:lang w:eastAsia="ru-RU"/>
              </w:rPr>
              <w:t>ограниченная готовность</w:t>
            </w:r>
          </w:p>
        </w:tc>
      </w:tr>
      <w:tr w:rsidR="00FC43DB" w:rsidRPr="003D71E1" w14:paraId="7ACCB16E" w14:textId="77777777" w:rsidTr="0045682B">
        <w:tc>
          <w:tcPr>
            <w:tcW w:w="1433" w:type="dxa"/>
            <w:shd w:val="clear" w:color="auto" w:fill="FFFFFF"/>
            <w:hideMark/>
          </w:tcPr>
          <w:p w14:paraId="5553EF50"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0,7 - 0,84</w:t>
            </w:r>
          </w:p>
        </w:tc>
        <w:tc>
          <w:tcPr>
            <w:tcW w:w="1701" w:type="dxa"/>
            <w:shd w:val="clear" w:color="auto" w:fill="FFFFFF"/>
            <w:hideMark/>
          </w:tcPr>
          <w:p w14:paraId="1010AD34"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0,5 и более</w:t>
            </w:r>
          </w:p>
        </w:tc>
        <w:tc>
          <w:tcPr>
            <w:tcW w:w="4394" w:type="dxa"/>
            <w:shd w:val="clear" w:color="auto" w:fill="FFFFFF"/>
            <w:hideMark/>
          </w:tcPr>
          <w:p w14:paraId="6AD14EE6" w14:textId="77777777" w:rsidR="00FC43DB" w:rsidRPr="003D71E1" w:rsidRDefault="00FC43DB" w:rsidP="0045682B">
            <w:pPr>
              <w:ind w:firstLine="524"/>
              <w:rPr>
                <w:rFonts w:eastAsia="Times New Roman" w:cs="Times New Roman"/>
                <w:color w:val="333333"/>
                <w:sz w:val="21"/>
                <w:szCs w:val="21"/>
                <w:lang w:eastAsia="ru-RU"/>
              </w:rPr>
            </w:pPr>
            <w:r w:rsidRPr="003D71E1">
              <w:rPr>
                <w:rFonts w:eastAsia="Times New Roman" w:cs="Times New Roman"/>
                <w:color w:val="333333"/>
                <w:sz w:val="21"/>
                <w:szCs w:val="21"/>
                <w:lang w:eastAsia="ru-RU"/>
              </w:rPr>
              <w:t>ограниченная готовность</w:t>
            </w:r>
          </w:p>
        </w:tc>
      </w:tr>
      <w:tr w:rsidR="00FC43DB" w:rsidRPr="003D71E1" w14:paraId="39A610B2" w14:textId="77777777" w:rsidTr="0045682B">
        <w:tc>
          <w:tcPr>
            <w:tcW w:w="1433" w:type="dxa"/>
            <w:shd w:val="clear" w:color="auto" w:fill="FFFFFF"/>
            <w:hideMark/>
          </w:tcPr>
          <w:p w14:paraId="19BFCE1C"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0,7 - 0,84</w:t>
            </w:r>
          </w:p>
        </w:tc>
        <w:tc>
          <w:tcPr>
            <w:tcW w:w="1701" w:type="dxa"/>
            <w:shd w:val="clear" w:color="auto" w:fill="FFFFFF"/>
            <w:hideMark/>
          </w:tcPr>
          <w:p w14:paraId="6E52D977"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до 0,5</w:t>
            </w:r>
          </w:p>
        </w:tc>
        <w:tc>
          <w:tcPr>
            <w:tcW w:w="4394" w:type="dxa"/>
            <w:shd w:val="clear" w:color="auto" w:fill="FFFFFF"/>
            <w:hideMark/>
          </w:tcPr>
          <w:p w14:paraId="7B6DAD80" w14:textId="77777777" w:rsidR="00FC43DB" w:rsidRPr="003D71E1" w:rsidRDefault="00FC43DB" w:rsidP="0045682B">
            <w:pPr>
              <w:ind w:firstLine="524"/>
              <w:rPr>
                <w:rFonts w:eastAsia="Times New Roman" w:cs="Times New Roman"/>
                <w:color w:val="333333"/>
                <w:sz w:val="21"/>
                <w:szCs w:val="21"/>
                <w:lang w:eastAsia="ru-RU"/>
              </w:rPr>
            </w:pPr>
            <w:r w:rsidRPr="003D71E1">
              <w:rPr>
                <w:rFonts w:eastAsia="Times New Roman" w:cs="Times New Roman"/>
                <w:color w:val="333333"/>
                <w:sz w:val="21"/>
                <w:szCs w:val="21"/>
                <w:lang w:eastAsia="ru-RU"/>
              </w:rPr>
              <w:t>неготовность</w:t>
            </w:r>
          </w:p>
        </w:tc>
      </w:tr>
      <w:tr w:rsidR="00FC43DB" w:rsidRPr="003D71E1" w14:paraId="4D2B4922" w14:textId="77777777" w:rsidTr="0045682B">
        <w:tc>
          <w:tcPr>
            <w:tcW w:w="1433" w:type="dxa"/>
            <w:shd w:val="clear" w:color="auto" w:fill="FFFFFF"/>
            <w:hideMark/>
          </w:tcPr>
          <w:p w14:paraId="32DB469F"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менее 0,7</w:t>
            </w:r>
          </w:p>
        </w:tc>
        <w:tc>
          <w:tcPr>
            <w:tcW w:w="1701" w:type="dxa"/>
            <w:shd w:val="clear" w:color="auto" w:fill="FFFFFF"/>
            <w:hideMark/>
          </w:tcPr>
          <w:p w14:paraId="2130FFF4" w14:textId="77777777" w:rsidR="00FC43DB" w:rsidRPr="003D71E1" w:rsidRDefault="00FC43DB" w:rsidP="0045682B">
            <w:pPr>
              <w:rPr>
                <w:rFonts w:eastAsia="Times New Roman" w:cs="Times New Roman"/>
                <w:color w:val="333333"/>
                <w:sz w:val="21"/>
                <w:szCs w:val="21"/>
                <w:lang w:eastAsia="ru-RU"/>
              </w:rPr>
            </w:pPr>
            <w:r w:rsidRPr="003D71E1">
              <w:rPr>
                <w:rFonts w:eastAsia="Times New Roman" w:cs="Times New Roman"/>
                <w:color w:val="333333"/>
                <w:sz w:val="21"/>
                <w:szCs w:val="21"/>
                <w:lang w:eastAsia="ru-RU"/>
              </w:rPr>
              <w:t>-</w:t>
            </w:r>
          </w:p>
        </w:tc>
        <w:tc>
          <w:tcPr>
            <w:tcW w:w="4394" w:type="dxa"/>
            <w:shd w:val="clear" w:color="auto" w:fill="FFFFFF"/>
            <w:hideMark/>
          </w:tcPr>
          <w:p w14:paraId="6FD80456" w14:textId="77777777" w:rsidR="00FC43DB" w:rsidRPr="003D71E1" w:rsidRDefault="00FC43DB" w:rsidP="0045682B">
            <w:pPr>
              <w:ind w:firstLine="524"/>
              <w:rPr>
                <w:rFonts w:eastAsia="Times New Roman" w:cs="Times New Roman"/>
                <w:color w:val="333333"/>
                <w:sz w:val="21"/>
                <w:szCs w:val="21"/>
                <w:lang w:eastAsia="ru-RU"/>
              </w:rPr>
            </w:pPr>
            <w:r w:rsidRPr="003D71E1">
              <w:rPr>
                <w:rFonts w:eastAsia="Times New Roman" w:cs="Times New Roman"/>
                <w:color w:val="333333"/>
                <w:sz w:val="21"/>
                <w:szCs w:val="21"/>
                <w:lang w:eastAsia="ru-RU"/>
              </w:rPr>
              <w:t>неготовность</w:t>
            </w:r>
          </w:p>
        </w:tc>
      </w:tr>
    </w:tbl>
    <w:p w14:paraId="10A17ACA" w14:textId="77777777" w:rsidR="00FC43DB" w:rsidRPr="003D71E1" w:rsidRDefault="00FC43DB" w:rsidP="00FC43DB">
      <w:pPr>
        <w:shd w:val="clear" w:color="auto" w:fill="FFFFFF"/>
        <w:rPr>
          <w:rFonts w:eastAsia="Times New Roman" w:cs="Times New Roman"/>
          <w:color w:val="333333"/>
          <w:sz w:val="23"/>
          <w:szCs w:val="23"/>
          <w:lang w:eastAsia="ru-RU"/>
        </w:rPr>
      </w:pPr>
    </w:p>
    <w:p w14:paraId="1DF05E44" w14:textId="77777777" w:rsidR="00FC43DB" w:rsidRPr="003D71E1" w:rsidRDefault="00FC43DB" w:rsidP="00FC43DB">
      <w:pPr>
        <w:shd w:val="clear" w:color="auto" w:fill="FFFFFF"/>
        <w:rPr>
          <w:rFonts w:cs="Times New Roman"/>
          <w:b/>
          <w:i/>
          <w:spacing w:val="-1"/>
        </w:rPr>
      </w:pPr>
      <w:r w:rsidRPr="003D71E1">
        <w:rPr>
          <w:rFonts w:cs="Times New Roman"/>
          <w:b/>
          <w:i/>
          <w:spacing w:val="-1"/>
        </w:rPr>
        <w:t>Оценка надежности систем теплоснабжения.</w:t>
      </w:r>
    </w:p>
    <w:p w14:paraId="295D2A1A" w14:textId="77777777" w:rsidR="00FC43DB" w:rsidRPr="003D71E1" w:rsidRDefault="00FC43DB" w:rsidP="00FC43DB">
      <w:pPr>
        <w:shd w:val="clear" w:color="auto" w:fill="FFFFFF"/>
        <w:ind w:firstLine="567"/>
        <w:jc w:val="both"/>
        <w:rPr>
          <w:rFonts w:cs="Times New Roman"/>
        </w:rPr>
      </w:pPr>
      <w:r w:rsidRPr="003D71E1">
        <w:rPr>
          <w:rFonts w:cs="Times New Roman"/>
        </w:rPr>
        <w:t>а) оценка надежности источников тепловой энергии.</w:t>
      </w:r>
    </w:p>
    <w:p w14:paraId="7624E149" w14:textId="77777777" w:rsidR="00FC43DB" w:rsidRPr="003D71E1" w:rsidRDefault="00FC43DB" w:rsidP="00FC43DB">
      <w:pPr>
        <w:shd w:val="clear" w:color="auto" w:fill="FFFFFF"/>
        <w:ind w:firstLine="567"/>
        <w:jc w:val="both"/>
        <w:rPr>
          <w:rFonts w:cs="Times New Roman"/>
        </w:rPr>
      </w:pPr>
      <w:r w:rsidRPr="003D71E1">
        <w:rPr>
          <w:rFonts w:cs="Times New Roman"/>
        </w:rPr>
        <w:t>В зависимости от полученных показателей надежности Кэ, Кв, Кт, и Ки, источники тепловой энергии могут быть оценены как:</w:t>
      </w:r>
    </w:p>
    <w:p w14:paraId="7FE3B669" w14:textId="77777777" w:rsidR="00FC43DB" w:rsidRPr="003D71E1" w:rsidRDefault="00FC43DB" w:rsidP="00FC43DB">
      <w:pPr>
        <w:pStyle w:val="ad"/>
        <w:ind w:left="0" w:firstLine="567"/>
        <w:jc w:val="both"/>
        <w:rPr>
          <w:rFonts w:cs="Times New Roman"/>
          <w:lang w:val="ru-RU"/>
        </w:rPr>
      </w:pPr>
      <w:r w:rsidRPr="003D71E1">
        <w:rPr>
          <w:rFonts w:cs="Times New Roman"/>
          <w:lang w:val="ru-RU"/>
        </w:rPr>
        <w:t>высоконадежные - при Кэ = Кв = Кт = Ки = 1;</w:t>
      </w:r>
    </w:p>
    <w:p w14:paraId="5DD9D4F3" w14:textId="77777777" w:rsidR="00FC43DB" w:rsidRPr="003D71E1" w:rsidRDefault="00FC43DB" w:rsidP="00FC43DB">
      <w:pPr>
        <w:pStyle w:val="ad"/>
        <w:ind w:left="0" w:firstLine="567"/>
        <w:jc w:val="both"/>
        <w:rPr>
          <w:rFonts w:cs="Times New Roman"/>
          <w:lang w:val="ru-RU"/>
        </w:rPr>
      </w:pPr>
      <w:r w:rsidRPr="003D71E1">
        <w:rPr>
          <w:rFonts w:cs="Times New Roman"/>
          <w:lang w:val="ru-RU"/>
        </w:rPr>
        <w:t>надежные</w:t>
      </w:r>
      <w:r w:rsidR="00017572" w:rsidRPr="003D71E1">
        <w:rPr>
          <w:rFonts w:cs="Times New Roman"/>
          <w:lang w:val="ru-RU"/>
        </w:rPr>
        <w:t xml:space="preserve"> </w:t>
      </w:r>
      <w:r w:rsidRPr="003D71E1">
        <w:rPr>
          <w:rFonts w:cs="Times New Roman"/>
          <w:lang w:val="ru-RU"/>
        </w:rPr>
        <w:t>- при Кэ = Кв = Кт = 1 и Ки = 0,5;</w:t>
      </w:r>
    </w:p>
    <w:p w14:paraId="08CB6365" w14:textId="77777777" w:rsidR="00FC43DB" w:rsidRPr="003D71E1" w:rsidRDefault="00FC43DB" w:rsidP="00FC43DB">
      <w:pPr>
        <w:pStyle w:val="ad"/>
        <w:ind w:left="0" w:firstLine="567"/>
        <w:jc w:val="both"/>
        <w:rPr>
          <w:rFonts w:cs="Times New Roman"/>
          <w:lang w:val="ru-RU"/>
        </w:rPr>
      </w:pPr>
      <w:r w:rsidRPr="003D71E1">
        <w:rPr>
          <w:rFonts w:cs="Times New Roman"/>
          <w:lang w:val="ru-RU"/>
        </w:rPr>
        <w:t>малонадежные</w:t>
      </w:r>
      <w:r w:rsidR="00017572" w:rsidRPr="003D71E1">
        <w:rPr>
          <w:rFonts w:cs="Times New Roman"/>
          <w:lang w:val="ru-RU"/>
        </w:rPr>
        <w:t xml:space="preserve"> </w:t>
      </w:r>
      <w:r w:rsidRPr="003D71E1">
        <w:rPr>
          <w:rFonts w:cs="Times New Roman"/>
          <w:lang w:val="ru-RU"/>
        </w:rPr>
        <w:t>- при Ки = 0,5 и при значении меньше 1 одного из</w:t>
      </w:r>
      <w:r w:rsidRPr="003D71E1">
        <w:rPr>
          <w:rFonts w:cs="Times New Roman"/>
        </w:rPr>
        <w:t> </w:t>
      </w:r>
      <w:r w:rsidRPr="003D71E1">
        <w:rPr>
          <w:rFonts w:cs="Times New Roman"/>
          <w:lang w:val="ru-RU"/>
        </w:rPr>
        <w:t>показателей Кэ, Кв, Кт;</w:t>
      </w:r>
    </w:p>
    <w:p w14:paraId="7DB0C97E" w14:textId="77777777" w:rsidR="00FC43DB" w:rsidRPr="003D71E1" w:rsidRDefault="00FC43DB" w:rsidP="00FC43DB">
      <w:pPr>
        <w:shd w:val="clear" w:color="auto" w:fill="FFFFFF"/>
        <w:ind w:firstLine="567"/>
        <w:jc w:val="both"/>
        <w:rPr>
          <w:rFonts w:cs="Times New Roman"/>
        </w:rPr>
      </w:pPr>
      <w:r w:rsidRPr="003D71E1">
        <w:rPr>
          <w:rFonts w:cs="Times New Roman"/>
        </w:rPr>
        <w:t>ненадежные показателей Кэ, Кв, Кт.</w:t>
      </w:r>
    </w:p>
    <w:p w14:paraId="022EE2A2" w14:textId="77777777" w:rsidR="00FC43DB" w:rsidRPr="003D71E1" w:rsidRDefault="00FC43DB" w:rsidP="00FC43DB">
      <w:pPr>
        <w:shd w:val="clear" w:color="auto" w:fill="FFFFFF"/>
        <w:ind w:firstLine="426"/>
        <w:jc w:val="both"/>
        <w:rPr>
          <w:rFonts w:cs="Times New Roman"/>
        </w:rPr>
      </w:pPr>
    </w:p>
    <w:p w14:paraId="5BB91E11" w14:textId="77777777" w:rsidR="00FC43DB" w:rsidRPr="003D71E1" w:rsidRDefault="00FC43DB" w:rsidP="00FC43DB">
      <w:pPr>
        <w:shd w:val="clear" w:color="auto" w:fill="FFFFFF"/>
        <w:ind w:firstLine="567"/>
        <w:jc w:val="both"/>
        <w:rPr>
          <w:rFonts w:cs="Times New Roman"/>
        </w:rPr>
      </w:pPr>
      <w:r w:rsidRPr="003D71E1">
        <w:rPr>
          <w:rFonts w:cs="Times New Roman"/>
        </w:rPr>
        <w:t>б) оценка надежности тепловых сетей.</w:t>
      </w:r>
    </w:p>
    <w:p w14:paraId="67C35B60" w14:textId="77777777" w:rsidR="00FC43DB" w:rsidRPr="003D71E1" w:rsidRDefault="00FC43DB" w:rsidP="00FC43DB">
      <w:pPr>
        <w:pStyle w:val="ad"/>
        <w:ind w:left="0" w:firstLine="567"/>
        <w:jc w:val="both"/>
        <w:rPr>
          <w:rFonts w:cs="Times New Roman"/>
          <w:lang w:val="ru-RU"/>
        </w:rPr>
      </w:pPr>
      <w:r w:rsidRPr="003D71E1">
        <w:rPr>
          <w:rFonts w:cs="Times New Roman"/>
          <w:lang w:val="ru-RU"/>
        </w:rPr>
        <w:t>В зависимости от полученных показателей надежности, тепловые сети могут быть оценены как:</w:t>
      </w:r>
    </w:p>
    <w:p w14:paraId="4C95639E" w14:textId="77777777" w:rsidR="00FC43DB" w:rsidRPr="003D71E1" w:rsidRDefault="00FC43DB" w:rsidP="00FC43DB">
      <w:pPr>
        <w:pStyle w:val="ad"/>
        <w:ind w:left="0" w:firstLine="567"/>
        <w:jc w:val="both"/>
        <w:rPr>
          <w:rFonts w:cs="Times New Roman"/>
          <w:lang w:val="ru-RU"/>
        </w:rPr>
      </w:pPr>
      <w:r w:rsidRPr="003D71E1">
        <w:rPr>
          <w:rFonts w:cs="Times New Roman"/>
          <w:lang w:val="ru-RU"/>
        </w:rPr>
        <w:t>высоконадежные</w:t>
      </w:r>
      <w:r w:rsidR="00017572" w:rsidRPr="003D71E1">
        <w:rPr>
          <w:rFonts w:cs="Times New Roman"/>
          <w:lang w:val="ru-RU"/>
        </w:rPr>
        <w:t xml:space="preserve"> </w:t>
      </w:r>
      <w:r w:rsidRPr="003D71E1">
        <w:rPr>
          <w:rFonts w:cs="Times New Roman"/>
          <w:lang w:val="ru-RU"/>
        </w:rPr>
        <w:t>- более 0,9;</w:t>
      </w:r>
    </w:p>
    <w:p w14:paraId="1A1B73E6" w14:textId="77777777" w:rsidR="00FC43DB" w:rsidRPr="003D71E1" w:rsidRDefault="00FC43DB" w:rsidP="00FC43DB">
      <w:pPr>
        <w:pStyle w:val="ad"/>
        <w:ind w:left="0" w:firstLine="567"/>
        <w:jc w:val="both"/>
        <w:rPr>
          <w:rFonts w:cs="Times New Roman"/>
          <w:lang w:val="ru-RU"/>
        </w:rPr>
      </w:pPr>
      <w:r w:rsidRPr="003D71E1">
        <w:rPr>
          <w:rFonts w:cs="Times New Roman"/>
          <w:lang w:val="ru-RU"/>
        </w:rPr>
        <w:t>надежные</w:t>
      </w:r>
      <w:r w:rsidR="00017572" w:rsidRPr="003D71E1">
        <w:rPr>
          <w:rFonts w:cs="Times New Roman"/>
          <w:lang w:val="ru-RU"/>
        </w:rPr>
        <w:t xml:space="preserve"> </w:t>
      </w:r>
      <w:r w:rsidRPr="003D71E1">
        <w:rPr>
          <w:rFonts w:cs="Times New Roman"/>
          <w:lang w:val="ru-RU"/>
        </w:rPr>
        <w:t>- 0,75 - 0,89;</w:t>
      </w:r>
    </w:p>
    <w:p w14:paraId="2A3A0DAE" w14:textId="77777777" w:rsidR="00FC43DB" w:rsidRPr="003D71E1" w:rsidRDefault="00FC43DB" w:rsidP="00FC43DB">
      <w:pPr>
        <w:pStyle w:val="ad"/>
        <w:ind w:left="0" w:firstLine="567"/>
        <w:jc w:val="both"/>
        <w:rPr>
          <w:rFonts w:cs="Times New Roman"/>
          <w:lang w:val="ru-RU"/>
        </w:rPr>
      </w:pPr>
      <w:r w:rsidRPr="003D71E1">
        <w:rPr>
          <w:rFonts w:cs="Times New Roman"/>
          <w:lang w:val="ru-RU"/>
        </w:rPr>
        <w:t>малонадежные</w:t>
      </w:r>
      <w:r w:rsidR="00017572" w:rsidRPr="003D71E1">
        <w:rPr>
          <w:rFonts w:cs="Times New Roman"/>
          <w:lang w:val="ru-RU"/>
        </w:rPr>
        <w:t xml:space="preserve"> </w:t>
      </w:r>
      <w:r w:rsidRPr="003D71E1">
        <w:rPr>
          <w:rFonts w:cs="Times New Roman"/>
          <w:lang w:val="ru-RU"/>
        </w:rPr>
        <w:t>- 0,5 - 0,74;</w:t>
      </w:r>
    </w:p>
    <w:p w14:paraId="102B9EDC" w14:textId="77777777" w:rsidR="00FC43DB" w:rsidRPr="003D71E1" w:rsidRDefault="00FC43DB" w:rsidP="00FC43DB">
      <w:pPr>
        <w:pStyle w:val="ad"/>
        <w:ind w:left="0" w:firstLine="567"/>
        <w:jc w:val="both"/>
        <w:rPr>
          <w:rFonts w:cs="Times New Roman"/>
          <w:lang w:val="ru-RU"/>
        </w:rPr>
      </w:pPr>
      <w:r w:rsidRPr="003D71E1">
        <w:rPr>
          <w:rFonts w:cs="Times New Roman"/>
          <w:lang w:val="ru-RU"/>
        </w:rPr>
        <w:t>ненадежные</w:t>
      </w:r>
      <w:r w:rsidR="00017572" w:rsidRPr="003D71E1">
        <w:rPr>
          <w:rFonts w:cs="Times New Roman"/>
          <w:lang w:val="ru-RU"/>
        </w:rPr>
        <w:t xml:space="preserve"> </w:t>
      </w:r>
      <w:r w:rsidRPr="003D71E1">
        <w:rPr>
          <w:rFonts w:cs="Times New Roman"/>
          <w:lang w:val="ru-RU"/>
        </w:rPr>
        <w:t>- менее 0,5</w:t>
      </w:r>
    </w:p>
    <w:p w14:paraId="747A1ECF" w14:textId="77777777" w:rsidR="00FC43DB" w:rsidRPr="003D71E1" w:rsidRDefault="00FC43DB" w:rsidP="00FC43DB">
      <w:pPr>
        <w:pStyle w:val="ad"/>
        <w:tabs>
          <w:tab w:val="left" w:pos="825"/>
        </w:tabs>
        <w:ind w:left="824"/>
        <w:rPr>
          <w:rFonts w:cs="Times New Roman"/>
          <w:lang w:val="ru-RU"/>
        </w:rPr>
      </w:pPr>
    </w:p>
    <w:p w14:paraId="0BFCD095" w14:textId="77777777" w:rsidR="00FC43DB" w:rsidRPr="003D71E1" w:rsidRDefault="00FC43DB" w:rsidP="00FC43DB">
      <w:pPr>
        <w:shd w:val="clear" w:color="auto" w:fill="FFFFFF"/>
        <w:ind w:firstLine="567"/>
        <w:jc w:val="both"/>
        <w:rPr>
          <w:rFonts w:cs="Times New Roman"/>
        </w:rPr>
      </w:pPr>
      <w:r w:rsidRPr="003D71E1">
        <w:rPr>
          <w:rFonts w:cs="Times New Roman"/>
        </w:rPr>
        <w:t>в) оценка надежности систем теплоснабжения в целом.</w:t>
      </w:r>
    </w:p>
    <w:p w14:paraId="7CDA8E76" w14:textId="77777777" w:rsidR="00FC43DB" w:rsidRPr="003D71E1" w:rsidRDefault="00FC43DB" w:rsidP="00FC43DB">
      <w:pPr>
        <w:shd w:val="clear" w:color="auto" w:fill="FFFFFF"/>
        <w:ind w:firstLine="567"/>
        <w:jc w:val="both"/>
        <w:rPr>
          <w:rFonts w:cs="Times New Roman"/>
        </w:rPr>
      </w:pPr>
      <w:r w:rsidRPr="003D71E1">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679836C2" w14:textId="77777777" w:rsidR="00FC43DB" w:rsidRPr="003D71E1" w:rsidRDefault="00FC43DB" w:rsidP="00FC43DB">
      <w:pPr>
        <w:shd w:val="clear" w:color="auto" w:fill="FFFFFF"/>
        <w:ind w:firstLine="567"/>
        <w:jc w:val="both"/>
        <w:rPr>
          <w:rFonts w:cs="Times New Roman"/>
        </w:rPr>
      </w:pPr>
      <w:r w:rsidRPr="003D71E1">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55798DE9" w14:textId="77777777" w:rsidR="00FC43DB" w:rsidRPr="003D71E1" w:rsidRDefault="00FC43DB" w:rsidP="00FC43DB">
      <w:pPr>
        <w:pStyle w:val="ad"/>
        <w:ind w:left="0" w:firstLine="567"/>
        <w:jc w:val="both"/>
        <w:rPr>
          <w:rFonts w:cs="Times New Roman"/>
          <w:lang w:val="ru-RU"/>
        </w:rPr>
      </w:pPr>
      <w:r w:rsidRPr="003D71E1">
        <w:rPr>
          <w:rFonts w:cs="Times New Roman"/>
          <w:lang w:val="ru-RU"/>
        </w:rPr>
        <w:t>Оценка надежности систем централизованного теплоснабжения МО СП «Хилганайское» представлена в таблице 11.12.1.</w:t>
      </w:r>
    </w:p>
    <w:p w14:paraId="334610E4" w14:textId="77777777" w:rsidR="00FC43DB" w:rsidRPr="003D71E1" w:rsidRDefault="00FC43DB" w:rsidP="00FC43DB">
      <w:pPr>
        <w:pStyle w:val="a0"/>
        <w:rPr>
          <w:rFonts w:cs="Times New Roman"/>
        </w:rPr>
      </w:pPr>
    </w:p>
    <w:p w14:paraId="2202CE3A" w14:textId="77777777" w:rsidR="00FC43DB" w:rsidRPr="003D71E1" w:rsidRDefault="00FC43DB" w:rsidP="00FC43DB">
      <w:pPr>
        <w:spacing w:before="400" w:after="200"/>
        <w:rPr>
          <w:rFonts w:cs="Times New Roman"/>
        </w:rPr>
      </w:pPr>
      <w:r w:rsidRPr="003D71E1">
        <w:rPr>
          <w:rFonts w:cs="Times New Roman"/>
          <w:b/>
        </w:rPr>
        <w:t>Таблица 11.12.1 - Оценка надежности систем теплоснабжения МО</w:t>
      </w:r>
    </w:p>
    <w:tbl>
      <w:tblPr>
        <w:tblW w:w="7957" w:type="dxa"/>
        <w:tblInd w:w="-5" w:type="dxa"/>
        <w:tblLook w:val="04A0" w:firstRow="1" w:lastRow="0" w:firstColumn="1" w:lastColumn="0" w:noHBand="0" w:noVBand="1"/>
      </w:tblPr>
      <w:tblGrid>
        <w:gridCol w:w="4745"/>
        <w:gridCol w:w="958"/>
        <w:gridCol w:w="2254"/>
      </w:tblGrid>
      <w:tr w:rsidR="00FC43DB" w:rsidRPr="003D71E1" w14:paraId="67AF0980" w14:textId="77777777" w:rsidTr="0045682B">
        <w:trPr>
          <w:trHeight w:val="475"/>
          <w:tblHeader/>
        </w:trPr>
        <w:tc>
          <w:tcPr>
            <w:tcW w:w="57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0AE40EA" w14:textId="77777777" w:rsidR="00FC43DB" w:rsidRPr="003D71E1" w:rsidRDefault="00FC43DB" w:rsidP="0045682B">
            <w:pPr>
              <w:jc w:val="center"/>
              <w:rPr>
                <w:rFonts w:eastAsia="Times New Roman" w:cs="Times New Roman"/>
                <w:color w:val="000000"/>
                <w:sz w:val="22"/>
                <w:lang w:eastAsia="ru-RU"/>
              </w:rPr>
            </w:pPr>
            <w:bookmarkStart w:id="636" w:name="_Hlk185517781"/>
            <w:r w:rsidRPr="003D71E1">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17FD338B"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Значение</w:t>
            </w:r>
          </w:p>
        </w:tc>
      </w:tr>
      <w:tr w:rsidR="00FC43DB" w:rsidRPr="003D71E1" w14:paraId="05084D0D"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10C6192"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Показатель надежности электроснабжения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1307F15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Kэ</w:t>
            </w:r>
          </w:p>
        </w:tc>
        <w:tc>
          <w:tcPr>
            <w:tcW w:w="2254" w:type="dxa"/>
            <w:tcBorders>
              <w:top w:val="nil"/>
              <w:left w:val="nil"/>
              <w:bottom w:val="single" w:sz="4" w:space="0" w:color="auto"/>
              <w:right w:val="single" w:sz="4" w:space="0" w:color="auto"/>
            </w:tcBorders>
            <w:shd w:val="clear" w:color="000000" w:fill="FFFFFF"/>
            <w:vAlign w:val="center"/>
            <w:hideMark/>
          </w:tcPr>
          <w:p w14:paraId="32C32FA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0,6</w:t>
            </w:r>
          </w:p>
        </w:tc>
      </w:tr>
      <w:tr w:rsidR="00FC43DB" w:rsidRPr="003D71E1" w14:paraId="40D8BFC8"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A80995B"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Показатель надежности водоснабжения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2288034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Kв</w:t>
            </w:r>
          </w:p>
        </w:tc>
        <w:tc>
          <w:tcPr>
            <w:tcW w:w="2254" w:type="dxa"/>
            <w:tcBorders>
              <w:top w:val="nil"/>
              <w:left w:val="nil"/>
              <w:bottom w:val="single" w:sz="4" w:space="0" w:color="auto"/>
              <w:right w:val="single" w:sz="4" w:space="0" w:color="auto"/>
            </w:tcBorders>
            <w:shd w:val="clear" w:color="000000" w:fill="FFFFFF"/>
            <w:vAlign w:val="center"/>
            <w:hideMark/>
          </w:tcPr>
          <w:p w14:paraId="56F2EF72"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0,6</w:t>
            </w:r>
          </w:p>
        </w:tc>
      </w:tr>
      <w:tr w:rsidR="00FC43DB" w:rsidRPr="003D71E1" w14:paraId="6D574996"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6422D8D"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Показатель надежности топливоснабжения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43DA688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Kт</w:t>
            </w:r>
          </w:p>
        </w:tc>
        <w:tc>
          <w:tcPr>
            <w:tcW w:w="2254" w:type="dxa"/>
            <w:tcBorders>
              <w:top w:val="nil"/>
              <w:left w:val="nil"/>
              <w:bottom w:val="single" w:sz="4" w:space="0" w:color="auto"/>
              <w:right w:val="single" w:sz="4" w:space="0" w:color="auto"/>
            </w:tcBorders>
            <w:shd w:val="clear" w:color="000000" w:fill="FFFFFF"/>
            <w:vAlign w:val="center"/>
            <w:hideMark/>
          </w:tcPr>
          <w:p w14:paraId="2CE8782E"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4C2991DD"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8AEE745"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58" w:type="dxa"/>
            <w:tcBorders>
              <w:top w:val="nil"/>
              <w:left w:val="nil"/>
              <w:bottom w:val="single" w:sz="4" w:space="0" w:color="auto"/>
              <w:right w:val="single" w:sz="4" w:space="0" w:color="auto"/>
            </w:tcBorders>
            <w:shd w:val="clear" w:color="auto" w:fill="auto"/>
            <w:vAlign w:val="center"/>
            <w:hideMark/>
          </w:tcPr>
          <w:p w14:paraId="78EB0B9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(Кб)</w:t>
            </w:r>
          </w:p>
        </w:tc>
        <w:tc>
          <w:tcPr>
            <w:tcW w:w="2254" w:type="dxa"/>
            <w:tcBorders>
              <w:top w:val="nil"/>
              <w:left w:val="nil"/>
              <w:bottom w:val="single" w:sz="4" w:space="0" w:color="auto"/>
              <w:right w:val="single" w:sz="4" w:space="0" w:color="auto"/>
            </w:tcBorders>
            <w:shd w:val="clear" w:color="000000" w:fill="FFFFFF"/>
            <w:vAlign w:val="center"/>
            <w:hideMark/>
          </w:tcPr>
          <w:p w14:paraId="6C27C125"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14A3B041"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71CDBB00"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58" w:type="dxa"/>
            <w:tcBorders>
              <w:top w:val="nil"/>
              <w:left w:val="nil"/>
              <w:bottom w:val="single" w:sz="4" w:space="0" w:color="auto"/>
              <w:right w:val="single" w:sz="4" w:space="0" w:color="auto"/>
            </w:tcBorders>
            <w:shd w:val="clear" w:color="auto" w:fill="auto"/>
            <w:vAlign w:val="center"/>
            <w:hideMark/>
          </w:tcPr>
          <w:p w14:paraId="7C8BE88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Kр</w:t>
            </w:r>
          </w:p>
        </w:tc>
        <w:tc>
          <w:tcPr>
            <w:tcW w:w="2254" w:type="dxa"/>
            <w:tcBorders>
              <w:top w:val="nil"/>
              <w:left w:val="nil"/>
              <w:bottom w:val="single" w:sz="4" w:space="0" w:color="auto"/>
              <w:right w:val="single" w:sz="4" w:space="0" w:color="auto"/>
            </w:tcBorders>
            <w:shd w:val="clear" w:color="000000" w:fill="FFFFFF"/>
            <w:vAlign w:val="center"/>
            <w:hideMark/>
          </w:tcPr>
          <w:p w14:paraId="1E649B3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0B1233C3"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6AD5938"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Показатель технического состояния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2344AE9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Kс</w:t>
            </w:r>
          </w:p>
        </w:tc>
        <w:tc>
          <w:tcPr>
            <w:tcW w:w="2254" w:type="dxa"/>
            <w:tcBorders>
              <w:top w:val="nil"/>
              <w:left w:val="nil"/>
              <w:bottom w:val="single" w:sz="4" w:space="0" w:color="auto"/>
              <w:right w:val="single" w:sz="4" w:space="0" w:color="auto"/>
            </w:tcBorders>
            <w:shd w:val="clear" w:color="000000" w:fill="FFFFFF"/>
            <w:vAlign w:val="center"/>
            <w:hideMark/>
          </w:tcPr>
          <w:p w14:paraId="1CEB546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0,6</w:t>
            </w:r>
          </w:p>
        </w:tc>
      </w:tr>
      <w:tr w:rsidR="00FC43DB" w:rsidRPr="003D71E1" w14:paraId="3831505E"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4587DBB"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Показатьель интенсивности отказов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61DC4A1F"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Kотк.тс</w:t>
            </w:r>
          </w:p>
        </w:tc>
        <w:tc>
          <w:tcPr>
            <w:tcW w:w="2254" w:type="dxa"/>
            <w:tcBorders>
              <w:top w:val="nil"/>
              <w:left w:val="nil"/>
              <w:bottom w:val="single" w:sz="4" w:space="0" w:color="auto"/>
              <w:right w:val="single" w:sz="4" w:space="0" w:color="auto"/>
            </w:tcBorders>
            <w:shd w:val="clear" w:color="000000" w:fill="FFFFFF"/>
            <w:vAlign w:val="center"/>
            <w:hideMark/>
          </w:tcPr>
          <w:p w14:paraId="5B146346"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73CA865C"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6E4FB1E"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 xml:space="preserve">Показатель интенсивности отказов теплового источника </w:t>
            </w:r>
          </w:p>
        </w:tc>
        <w:tc>
          <w:tcPr>
            <w:tcW w:w="958" w:type="dxa"/>
            <w:tcBorders>
              <w:top w:val="nil"/>
              <w:left w:val="nil"/>
              <w:bottom w:val="single" w:sz="4" w:space="0" w:color="auto"/>
              <w:right w:val="single" w:sz="4" w:space="0" w:color="auto"/>
            </w:tcBorders>
            <w:shd w:val="clear" w:color="auto" w:fill="auto"/>
            <w:vAlign w:val="center"/>
            <w:hideMark/>
          </w:tcPr>
          <w:p w14:paraId="298286FD"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(Котк ит)</w:t>
            </w:r>
          </w:p>
        </w:tc>
        <w:tc>
          <w:tcPr>
            <w:tcW w:w="2254" w:type="dxa"/>
            <w:tcBorders>
              <w:top w:val="nil"/>
              <w:left w:val="nil"/>
              <w:bottom w:val="single" w:sz="4" w:space="0" w:color="auto"/>
              <w:right w:val="single" w:sz="4" w:space="0" w:color="auto"/>
            </w:tcBorders>
            <w:shd w:val="clear" w:color="000000" w:fill="FFFFFF"/>
            <w:vAlign w:val="center"/>
            <w:hideMark/>
          </w:tcPr>
          <w:p w14:paraId="0F8170A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76CA2BF0"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B916844"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Показатель относительного аварийного недоотпуска тепла</w:t>
            </w:r>
          </w:p>
        </w:tc>
        <w:tc>
          <w:tcPr>
            <w:tcW w:w="958" w:type="dxa"/>
            <w:tcBorders>
              <w:top w:val="nil"/>
              <w:left w:val="nil"/>
              <w:bottom w:val="single" w:sz="4" w:space="0" w:color="auto"/>
              <w:right w:val="single" w:sz="4" w:space="0" w:color="auto"/>
            </w:tcBorders>
            <w:shd w:val="clear" w:color="auto" w:fill="auto"/>
            <w:vAlign w:val="center"/>
            <w:hideMark/>
          </w:tcPr>
          <w:p w14:paraId="5459C175"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Kнед</w:t>
            </w:r>
          </w:p>
        </w:tc>
        <w:tc>
          <w:tcPr>
            <w:tcW w:w="2254" w:type="dxa"/>
            <w:tcBorders>
              <w:top w:val="nil"/>
              <w:left w:val="nil"/>
              <w:bottom w:val="single" w:sz="4" w:space="0" w:color="auto"/>
              <w:right w:val="single" w:sz="4" w:space="0" w:color="auto"/>
            </w:tcBorders>
            <w:shd w:val="clear" w:color="000000" w:fill="FFFFFF"/>
            <w:vAlign w:val="center"/>
            <w:hideMark/>
          </w:tcPr>
          <w:p w14:paraId="125F8DA8"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6B65649A" w14:textId="77777777" w:rsidTr="0045682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5048216"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58" w:type="dxa"/>
            <w:tcBorders>
              <w:top w:val="nil"/>
              <w:left w:val="nil"/>
              <w:bottom w:val="single" w:sz="4" w:space="0" w:color="auto"/>
              <w:right w:val="single" w:sz="4" w:space="0" w:color="auto"/>
            </w:tcBorders>
            <w:shd w:val="clear" w:color="auto" w:fill="auto"/>
            <w:vAlign w:val="center"/>
            <w:hideMark/>
          </w:tcPr>
          <w:p w14:paraId="58FF4F0C"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Kгот</w:t>
            </w:r>
          </w:p>
        </w:tc>
        <w:tc>
          <w:tcPr>
            <w:tcW w:w="2254" w:type="dxa"/>
            <w:tcBorders>
              <w:top w:val="nil"/>
              <w:left w:val="nil"/>
              <w:bottom w:val="single" w:sz="4" w:space="0" w:color="auto"/>
              <w:right w:val="single" w:sz="4" w:space="0" w:color="auto"/>
            </w:tcBorders>
            <w:shd w:val="clear" w:color="000000" w:fill="FFFFFF"/>
            <w:vAlign w:val="center"/>
            <w:hideMark/>
          </w:tcPr>
          <w:p w14:paraId="55885D05"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1</w:t>
            </w:r>
          </w:p>
        </w:tc>
      </w:tr>
      <w:tr w:rsidR="00FC43DB" w:rsidRPr="003D71E1" w14:paraId="2A738E28" w14:textId="77777777" w:rsidTr="0045682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D15558"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18C3CBF1"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малонадежная</w:t>
            </w:r>
          </w:p>
        </w:tc>
      </w:tr>
      <w:tr w:rsidR="00FC43DB" w:rsidRPr="003D71E1" w14:paraId="2A45AEAB" w14:textId="77777777" w:rsidTr="0045682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15173"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4F3E761A"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надежные</w:t>
            </w:r>
          </w:p>
        </w:tc>
      </w:tr>
      <w:tr w:rsidR="00FC43DB" w:rsidRPr="003D71E1" w14:paraId="18BE0512" w14:textId="77777777" w:rsidTr="0045682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AAD30" w14:textId="77777777" w:rsidR="00FC43DB" w:rsidRPr="003D71E1" w:rsidRDefault="00FC43DB" w:rsidP="0045682B">
            <w:pPr>
              <w:rPr>
                <w:rFonts w:eastAsia="Times New Roman" w:cs="Times New Roman"/>
                <w:color w:val="000000"/>
                <w:sz w:val="22"/>
                <w:lang w:eastAsia="ru-RU"/>
              </w:rPr>
            </w:pPr>
            <w:r w:rsidRPr="003D71E1">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21E2E6D4" w14:textId="77777777" w:rsidR="00FC43DB" w:rsidRPr="003D71E1" w:rsidRDefault="00FC43DB" w:rsidP="0045682B">
            <w:pPr>
              <w:jc w:val="center"/>
              <w:rPr>
                <w:rFonts w:eastAsia="Times New Roman" w:cs="Times New Roman"/>
                <w:color w:val="000000"/>
                <w:sz w:val="22"/>
                <w:lang w:eastAsia="ru-RU"/>
              </w:rPr>
            </w:pPr>
            <w:r w:rsidRPr="003D71E1">
              <w:rPr>
                <w:rFonts w:eastAsia="Times New Roman" w:cs="Times New Roman"/>
                <w:color w:val="000000"/>
                <w:sz w:val="22"/>
                <w:lang w:eastAsia="ru-RU"/>
              </w:rPr>
              <w:t>надежная</w:t>
            </w:r>
          </w:p>
        </w:tc>
      </w:tr>
      <w:bookmarkEnd w:id="636"/>
    </w:tbl>
    <w:p w14:paraId="4CD543E7" w14:textId="77777777" w:rsidR="00FC43DB" w:rsidRPr="003D71E1" w:rsidRDefault="00FC43DB" w:rsidP="00FC43DB">
      <w:pPr>
        <w:pStyle w:val="a0"/>
        <w:rPr>
          <w:rFonts w:cs="Times New Roman"/>
        </w:rPr>
      </w:pPr>
    </w:p>
    <w:p w14:paraId="2C9ACFE2" w14:textId="77777777" w:rsidR="00FC43DB" w:rsidRPr="003D71E1" w:rsidRDefault="00FC43DB" w:rsidP="00FC43DB">
      <w:pPr>
        <w:pStyle w:val="2"/>
        <w:ind w:left="0" w:firstLine="0"/>
      </w:pPr>
      <w:bookmarkStart w:id="637" w:name="_Toc46129149"/>
      <w:bookmarkStart w:id="638" w:name="_Toc53927724"/>
      <w:bookmarkStart w:id="639" w:name="_Toc212886894"/>
      <w:r w:rsidRPr="003D71E1">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37"/>
      <w:bookmarkEnd w:id="638"/>
      <w:bookmarkEnd w:id="639"/>
    </w:p>
    <w:p w14:paraId="4A25D835" w14:textId="77777777" w:rsidR="00FC43DB" w:rsidRPr="003D71E1" w:rsidRDefault="00FC43DB" w:rsidP="00FC43DB">
      <w:pPr>
        <w:rPr>
          <w:rFonts w:cs="Times New Roman"/>
          <w:lang w:eastAsia="ru-RU"/>
        </w:rPr>
      </w:pPr>
    </w:p>
    <w:p w14:paraId="28E4518E" w14:textId="77777777" w:rsidR="00FC43DB" w:rsidRPr="003D71E1" w:rsidRDefault="00FC43DB" w:rsidP="00FC43DB">
      <w:pPr>
        <w:pStyle w:val="ad"/>
        <w:ind w:left="685"/>
        <w:rPr>
          <w:rFonts w:cs="Times New Roman"/>
          <w:spacing w:val="-1"/>
          <w:lang w:val="ru-RU"/>
        </w:rPr>
      </w:pPr>
      <w:r w:rsidRPr="003D71E1">
        <w:rPr>
          <w:rFonts w:cs="Times New Roman"/>
          <w:spacing w:val="-1"/>
          <w:lang w:val="ru-RU"/>
        </w:rPr>
        <w:t>Изменения отсутствуют.</w:t>
      </w:r>
    </w:p>
    <w:p w14:paraId="5A19886E" w14:textId="77777777" w:rsidR="00FC43DB" w:rsidRPr="003D71E1" w:rsidRDefault="00FC43DB" w:rsidP="00FC43DB">
      <w:pPr>
        <w:pStyle w:val="ad"/>
        <w:ind w:left="685"/>
        <w:rPr>
          <w:rFonts w:cs="Times New Roman"/>
          <w:lang w:val="ru-RU"/>
        </w:rPr>
      </w:pPr>
    </w:p>
    <w:p w14:paraId="2093C79E" w14:textId="77777777" w:rsidR="00FC43DB" w:rsidRPr="003D71E1" w:rsidRDefault="00473CE7" w:rsidP="00FC43DB">
      <w:pPr>
        <w:pStyle w:val="2"/>
        <w:ind w:left="0" w:firstLine="0"/>
        <w:rPr>
          <w:sz w:val="28"/>
          <w:szCs w:val="28"/>
        </w:rPr>
      </w:pPr>
      <w:hyperlink r:id="rId262" w:anchor="bookmark125" w:history="1">
        <w:bookmarkStart w:id="640" w:name="_Toc45625271"/>
        <w:bookmarkStart w:id="641" w:name="_Toc212886895"/>
        <w:r w:rsidR="00FC43DB" w:rsidRPr="003D71E1">
          <w:rPr>
            <w:sz w:val="28"/>
            <w:szCs w:val="28"/>
          </w:rPr>
          <w:t xml:space="preserve">ГЛАВА 12. </w:t>
        </w:r>
      </w:hyperlink>
      <w:r w:rsidR="00FC43DB" w:rsidRPr="003D71E1">
        <w:rPr>
          <w:sz w:val="28"/>
        </w:rPr>
        <w:t>ОБОСНОВАНИЕ ИНВЕСТИЦИЙ В СТРОИТЕЛЬСТВО, РЕКОНСТРУКЦИЮ, ТЕХНИЧЕСКОЕ ПЕРЕВООРУЖЕНИЕ И (ИЛИ) МОДЕРНИЗАЦИЮ</w:t>
      </w:r>
      <w:bookmarkEnd w:id="640"/>
      <w:bookmarkEnd w:id="641"/>
      <w:r w:rsidR="00FC43DB" w:rsidRPr="003D71E1">
        <w:rPr>
          <w:sz w:val="32"/>
          <w:szCs w:val="28"/>
        </w:rPr>
        <w:t xml:space="preserve"> </w:t>
      </w:r>
    </w:p>
    <w:p w14:paraId="605DC233" w14:textId="77777777" w:rsidR="00FC43DB" w:rsidRPr="003D71E1" w:rsidRDefault="00FC43DB" w:rsidP="00FC43DB">
      <w:pPr>
        <w:rPr>
          <w:rFonts w:cs="Times New Roman"/>
        </w:rPr>
      </w:pPr>
    </w:p>
    <w:p w14:paraId="07F01B83" w14:textId="77777777" w:rsidR="00FC43DB" w:rsidRPr="003D71E1" w:rsidRDefault="00473CE7" w:rsidP="00FC43DB">
      <w:pPr>
        <w:pStyle w:val="2"/>
        <w:ind w:left="0" w:firstLine="0"/>
      </w:pPr>
      <w:hyperlink r:id="rId263" w:anchor="bookmark126" w:history="1">
        <w:bookmarkStart w:id="642" w:name="_Toc45625272"/>
        <w:bookmarkStart w:id="643" w:name="_Toc212886896"/>
        <w:r w:rsidR="00FC43DB" w:rsidRPr="003D71E1">
          <w:t xml:space="preserve">Часть 1. </w:t>
        </w:r>
      </w:hyperlink>
      <w:r w:rsidR="00FC43DB" w:rsidRPr="003D71E1">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42"/>
      <w:bookmarkEnd w:id="643"/>
    </w:p>
    <w:p w14:paraId="215C232B" w14:textId="77777777" w:rsidR="00FC43DB" w:rsidRPr="003D71E1" w:rsidRDefault="00FC43DB" w:rsidP="00FC43DB">
      <w:pPr>
        <w:pStyle w:val="a0"/>
        <w:rPr>
          <w:rFonts w:cs="Times New Roman"/>
        </w:rPr>
      </w:pPr>
    </w:p>
    <w:p w14:paraId="66BDF366" w14:textId="77777777" w:rsidR="00FC43DB" w:rsidRPr="003D71E1" w:rsidRDefault="00FC43DB" w:rsidP="00FC43DB">
      <w:pPr>
        <w:ind w:firstLine="709"/>
        <w:jc w:val="both"/>
        <w:rPr>
          <w:rFonts w:cs="Times New Roman"/>
          <w:sz w:val="28"/>
          <w:szCs w:val="24"/>
        </w:rPr>
      </w:pPr>
      <w:bookmarkStart w:id="644" w:name="_Hlk185950101"/>
      <w:r w:rsidRPr="003D71E1">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202F7489" w14:textId="77777777" w:rsidR="00FC43DB" w:rsidRPr="003D71E1" w:rsidRDefault="00FC43DB" w:rsidP="00FC43DB">
      <w:pPr>
        <w:pStyle w:val="a0"/>
        <w:ind w:firstLine="709"/>
        <w:jc w:val="both"/>
        <w:rPr>
          <w:rFonts w:cs="Times New Roman"/>
        </w:rPr>
      </w:pPr>
      <w:r w:rsidRPr="003D71E1">
        <w:rPr>
          <w:rFonts w:cs="Times New Roman"/>
        </w:rPr>
        <w:t>Замена участков тепловой сети будет производится по мере необходимости.</w:t>
      </w:r>
    </w:p>
    <w:bookmarkEnd w:id="644"/>
    <w:p w14:paraId="5796757F" w14:textId="77777777" w:rsidR="00FC43DB" w:rsidRPr="003D71E1" w:rsidRDefault="00FC43DB" w:rsidP="00FC43DB">
      <w:pPr>
        <w:pStyle w:val="a0"/>
        <w:rPr>
          <w:rFonts w:cs="Times New Roman"/>
        </w:rPr>
      </w:pPr>
    </w:p>
    <w:p w14:paraId="42267F26" w14:textId="77777777" w:rsidR="00FC43DB" w:rsidRPr="003D71E1" w:rsidRDefault="00473CE7" w:rsidP="00FC43DB">
      <w:pPr>
        <w:pStyle w:val="2"/>
        <w:ind w:left="0" w:firstLine="0"/>
      </w:pPr>
      <w:hyperlink r:id="rId264" w:anchor="bookmark129" w:history="1">
        <w:bookmarkStart w:id="645" w:name="_Toc212886897"/>
        <w:r w:rsidR="00FC43DB" w:rsidRPr="003D71E1">
          <w:t xml:space="preserve">Часть 2. </w:t>
        </w:r>
      </w:hyperlink>
      <w:r w:rsidR="00FC43DB" w:rsidRPr="003D71E1">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45"/>
    </w:p>
    <w:p w14:paraId="59E8B1DD" w14:textId="77777777" w:rsidR="00FC43DB" w:rsidRPr="003D71E1" w:rsidRDefault="00FC43DB" w:rsidP="00FC43DB">
      <w:pPr>
        <w:pStyle w:val="TableParagraph"/>
        <w:ind w:left="201" w:right="341" w:firstLine="707"/>
        <w:jc w:val="both"/>
        <w:rPr>
          <w:rFonts w:eastAsia="Times New Roman"/>
        </w:rPr>
      </w:pPr>
    </w:p>
    <w:p w14:paraId="4EFC5C0D" w14:textId="77777777" w:rsidR="00FC43DB" w:rsidRPr="003D71E1" w:rsidRDefault="00FC43DB" w:rsidP="00FC43DB">
      <w:pPr>
        <w:pStyle w:val="TableParagraph"/>
        <w:ind w:right="-1" w:firstLine="707"/>
        <w:jc w:val="both"/>
        <w:rPr>
          <w:rFonts w:eastAsia="Times New Roman"/>
        </w:rPr>
      </w:pPr>
      <w:r w:rsidRPr="003D71E1">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426446B9" w14:textId="77777777" w:rsidR="00FC43DB" w:rsidRPr="003D71E1" w:rsidRDefault="00FC43DB" w:rsidP="00FC43DB">
      <w:pPr>
        <w:pStyle w:val="TableParagraph"/>
        <w:ind w:right="-1" w:firstLine="707"/>
        <w:jc w:val="both"/>
        <w:rPr>
          <w:rFonts w:eastAsia="Times New Roman"/>
        </w:rPr>
      </w:pPr>
      <w:r w:rsidRPr="003D71E1">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1BFA058B" w14:textId="77777777" w:rsidR="00FC43DB" w:rsidRPr="003D71E1" w:rsidRDefault="00FC43DB" w:rsidP="00FC43DB">
      <w:pPr>
        <w:pStyle w:val="TableParagraph"/>
        <w:ind w:right="-1" w:firstLine="707"/>
        <w:jc w:val="both"/>
        <w:rPr>
          <w:rFonts w:eastAsia="Times New Roman"/>
        </w:rPr>
      </w:pPr>
      <w:r w:rsidRPr="003D71E1">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61B37345" w14:textId="77777777" w:rsidR="00FC43DB" w:rsidRPr="003D71E1" w:rsidRDefault="00FC43DB" w:rsidP="00FC43DB">
      <w:pPr>
        <w:pStyle w:val="TableParagraph"/>
        <w:ind w:right="-1" w:firstLine="707"/>
        <w:jc w:val="both"/>
        <w:rPr>
          <w:rFonts w:eastAsia="Times New Roman"/>
        </w:rPr>
      </w:pPr>
      <w:r w:rsidRPr="003D71E1">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3C5A0CBC" w14:textId="77777777" w:rsidR="00FC43DB" w:rsidRPr="003D71E1" w:rsidRDefault="00FC43DB" w:rsidP="00FC43DB">
      <w:pPr>
        <w:pStyle w:val="TableParagraph"/>
        <w:ind w:right="-1" w:firstLine="707"/>
        <w:jc w:val="both"/>
        <w:rPr>
          <w:rFonts w:eastAsia="Times New Roman"/>
          <w:sz w:val="23"/>
          <w:szCs w:val="23"/>
        </w:rPr>
      </w:pPr>
      <w:r w:rsidRPr="003D71E1">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65A76D00" w14:textId="77777777" w:rsidR="00FC43DB" w:rsidRPr="003D71E1" w:rsidRDefault="00FC43DB" w:rsidP="00FC43DB">
      <w:pPr>
        <w:jc w:val="both"/>
        <w:rPr>
          <w:rFonts w:cs="Times New Roman"/>
          <w:lang w:eastAsia="ru-RU"/>
        </w:rPr>
      </w:pPr>
    </w:p>
    <w:p w14:paraId="630D77A2" w14:textId="77777777" w:rsidR="00FC43DB" w:rsidRPr="003D71E1" w:rsidRDefault="00473CE7" w:rsidP="00FC43DB">
      <w:pPr>
        <w:pStyle w:val="2"/>
        <w:ind w:left="0" w:firstLine="0"/>
      </w:pPr>
      <w:hyperlink r:id="rId265" w:anchor="bookmark130" w:history="1">
        <w:bookmarkStart w:id="646" w:name="_Toc212886898"/>
        <w:r w:rsidR="00FC43DB" w:rsidRPr="003D71E1">
          <w:t xml:space="preserve">Часть 3. РАСЧЕТЫ </w:t>
        </w:r>
      </w:hyperlink>
      <w:r w:rsidR="00FC43DB" w:rsidRPr="003D71E1">
        <w:t>ЭКОНОМИЧЕСКОЙ ЭФФЕКТИВНОСТИ ИНВЕСТИЦИЙ</w:t>
      </w:r>
      <w:bookmarkEnd w:id="646"/>
      <w:r w:rsidR="00FC43DB" w:rsidRPr="003D71E1">
        <w:t xml:space="preserve"> </w:t>
      </w:r>
    </w:p>
    <w:p w14:paraId="16B36B81" w14:textId="77777777" w:rsidR="00FC43DB" w:rsidRPr="003D71E1" w:rsidRDefault="00FC43DB" w:rsidP="00FC43DB">
      <w:pPr>
        <w:pStyle w:val="a4"/>
        <w:ind w:firstLine="567"/>
        <w:rPr>
          <w:rFonts w:cs="Times New Roman"/>
        </w:rPr>
      </w:pPr>
    </w:p>
    <w:p w14:paraId="7C2FEBAE" w14:textId="77777777" w:rsidR="00FC43DB" w:rsidRPr="003D71E1" w:rsidRDefault="00FC43DB" w:rsidP="00FC43DB">
      <w:pPr>
        <w:ind w:right="-1" w:firstLine="709"/>
        <w:jc w:val="both"/>
        <w:rPr>
          <w:rFonts w:cs="Times New Roman"/>
        </w:rPr>
      </w:pPr>
      <w:r w:rsidRPr="003D71E1">
        <w:rPr>
          <w:rFonts w:cs="Times New Roman"/>
          <w:spacing w:val="-1"/>
        </w:rPr>
        <w:t>Мероприятия отсутствуют.</w:t>
      </w:r>
    </w:p>
    <w:p w14:paraId="55717EC7" w14:textId="77777777" w:rsidR="00FC43DB" w:rsidRPr="003D71E1" w:rsidRDefault="00FC43DB" w:rsidP="00FC43DB">
      <w:pPr>
        <w:rPr>
          <w:rFonts w:cs="Times New Roman"/>
        </w:rPr>
      </w:pPr>
    </w:p>
    <w:p w14:paraId="7E1968D6" w14:textId="77777777" w:rsidR="00FC43DB" w:rsidRPr="003D71E1" w:rsidRDefault="00473CE7" w:rsidP="00FC43DB">
      <w:pPr>
        <w:pStyle w:val="2"/>
        <w:ind w:left="0" w:firstLine="0"/>
      </w:pPr>
      <w:hyperlink r:id="rId266" w:anchor="bookmark130" w:history="1">
        <w:bookmarkStart w:id="647" w:name="_Toc212886899"/>
        <w:r w:rsidR="00FC43DB" w:rsidRPr="003D71E1">
          <w:t xml:space="preserve">Часть 4. </w:t>
        </w:r>
      </w:hyperlink>
      <w:r w:rsidR="00FC43DB" w:rsidRPr="003D71E1">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47"/>
    </w:p>
    <w:p w14:paraId="2FD7E410" w14:textId="77777777" w:rsidR="00FC43DB" w:rsidRPr="003D71E1" w:rsidRDefault="00FC43DB" w:rsidP="00FC43DB">
      <w:pPr>
        <w:pStyle w:val="a0"/>
        <w:rPr>
          <w:rFonts w:cs="Times New Roman"/>
          <w:b/>
          <w:lang w:eastAsia="ru-RU"/>
        </w:rPr>
      </w:pPr>
    </w:p>
    <w:p w14:paraId="0854F948" w14:textId="77777777" w:rsidR="00FC43DB" w:rsidRPr="003D71E1" w:rsidRDefault="00FC43DB" w:rsidP="00FC43DB">
      <w:pPr>
        <w:tabs>
          <w:tab w:val="left" w:pos="1234"/>
        </w:tabs>
        <w:ind w:firstLine="709"/>
        <w:jc w:val="both"/>
        <w:rPr>
          <w:rFonts w:cs="Times New Roman"/>
          <w:lang w:eastAsia="ru-RU"/>
        </w:rPr>
      </w:pPr>
      <w:bookmarkStart w:id="648" w:name="_Hlk185512243"/>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48"/>
    <w:p w14:paraId="3EEBECDD" w14:textId="77777777" w:rsidR="00FC43DB" w:rsidRPr="003D71E1" w:rsidRDefault="00FC43DB" w:rsidP="00FC43DB">
      <w:pPr>
        <w:rPr>
          <w:rFonts w:cs="Times New Roman"/>
          <w:lang w:eastAsia="ru-RU"/>
        </w:rPr>
      </w:pPr>
    </w:p>
    <w:p w14:paraId="7BEAAC7A" w14:textId="77777777" w:rsidR="00FC43DB" w:rsidRPr="003D71E1" w:rsidRDefault="00FC43DB" w:rsidP="00FC43DB">
      <w:pPr>
        <w:pStyle w:val="2"/>
        <w:ind w:left="0" w:firstLine="0"/>
      </w:pPr>
      <w:bookmarkStart w:id="649" w:name="_Toc212886900"/>
      <w:r w:rsidRPr="003D71E1">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49"/>
    </w:p>
    <w:p w14:paraId="74E7CE7C" w14:textId="77777777" w:rsidR="00FC43DB" w:rsidRPr="003D71E1" w:rsidRDefault="00FC43DB" w:rsidP="00FC43DB">
      <w:pPr>
        <w:rPr>
          <w:rFonts w:cs="Times New Roman"/>
        </w:rPr>
      </w:pPr>
    </w:p>
    <w:p w14:paraId="7BE96926" w14:textId="77777777" w:rsidR="00FC43DB" w:rsidRPr="003D71E1" w:rsidRDefault="00FC43DB" w:rsidP="00FC43DB">
      <w:pPr>
        <w:pStyle w:val="a0"/>
        <w:ind w:firstLine="709"/>
        <w:rPr>
          <w:rFonts w:cs="Times New Roman"/>
        </w:rPr>
      </w:pPr>
      <w:r w:rsidRPr="003D71E1">
        <w:rPr>
          <w:rFonts w:cs="Times New Roman"/>
        </w:rPr>
        <w:t>Изменения отсутствуют.</w:t>
      </w:r>
    </w:p>
    <w:p w14:paraId="4473CB9E" w14:textId="77777777" w:rsidR="00FC43DB" w:rsidRPr="003D71E1" w:rsidRDefault="00FC43DB" w:rsidP="00FC43DB">
      <w:pPr>
        <w:pStyle w:val="a0"/>
        <w:rPr>
          <w:rFonts w:cs="Times New Roman"/>
        </w:rPr>
      </w:pPr>
    </w:p>
    <w:p w14:paraId="29574D22" w14:textId="77777777" w:rsidR="00FC43DB" w:rsidRPr="003D71E1" w:rsidRDefault="00FC43DB" w:rsidP="00FC43DB">
      <w:pPr>
        <w:rPr>
          <w:rFonts w:cs="Times New Roman"/>
        </w:rPr>
        <w:sectPr w:rsidR="00FC43DB" w:rsidRPr="003D71E1" w:rsidSect="0045682B">
          <w:pgSz w:w="11906" w:h="16838"/>
          <w:pgMar w:top="1134" w:right="849" w:bottom="1134" w:left="1701" w:header="709" w:footer="709" w:gutter="0"/>
          <w:cols w:space="708"/>
          <w:docGrid w:linePitch="360"/>
        </w:sectPr>
      </w:pPr>
    </w:p>
    <w:p w14:paraId="1536D7F0" w14:textId="77777777" w:rsidR="00FC43DB" w:rsidRPr="003D71E1" w:rsidRDefault="00FC43DB" w:rsidP="00FC43DB">
      <w:pPr>
        <w:pStyle w:val="2"/>
        <w:ind w:left="0" w:firstLine="0"/>
        <w:rPr>
          <w:sz w:val="28"/>
          <w:szCs w:val="28"/>
        </w:rPr>
      </w:pPr>
      <w:bookmarkStart w:id="650" w:name="_Toc212886901"/>
      <w:r w:rsidRPr="003D71E1">
        <w:rPr>
          <w:sz w:val="28"/>
          <w:szCs w:val="28"/>
        </w:rPr>
        <w:t>ГЛАВА</w:t>
      </w:r>
      <w:hyperlink r:id="rId267" w:anchor="bookmark131" w:history="1">
        <w:bookmarkStart w:id="651" w:name="_Toc30085167"/>
        <w:bookmarkStart w:id="652" w:name="_Toc32845490"/>
        <w:r w:rsidRPr="003D71E1">
          <w:rPr>
            <w:sz w:val="28"/>
            <w:szCs w:val="28"/>
          </w:rPr>
          <w:t xml:space="preserve"> 13.</w:t>
        </w:r>
        <w:r w:rsidR="00017572" w:rsidRPr="003D71E1">
          <w:rPr>
            <w:sz w:val="28"/>
            <w:szCs w:val="28"/>
          </w:rPr>
          <w:t xml:space="preserve"> </w:t>
        </w:r>
        <w:bookmarkStart w:id="653" w:name="OLE_LINK4"/>
        <w:bookmarkStart w:id="654" w:name="OLE_LINK5"/>
        <w:bookmarkStart w:id="655" w:name="OLE_LINK6"/>
        <w:r w:rsidRPr="003D71E1">
          <w:rPr>
            <w:sz w:val="28"/>
            <w:szCs w:val="28"/>
          </w:rPr>
          <w:t>ИНДИКАТОРЫ РАЗВИТИЯ СИСТЕМ</w:t>
        </w:r>
        <w:r w:rsidR="00017572" w:rsidRPr="003D71E1">
          <w:rPr>
            <w:sz w:val="28"/>
            <w:szCs w:val="28"/>
          </w:rPr>
          <w:t xml:space="preserve"> </w:t>
        </w:r>
        <w:r w:rsidRPr="003D71E1">
          <w:rPr>
            <w:sz w:val="28"/>
            <w:szCs w:val="28"/>
          </w:rPr>
          <w:t>ТЕПЛОСНАБЖЕНИЯ</w:t>
        </w:r>
        <w:bookmarkEnd w:id="653"/>
        <w:bookmarkEnd w:id="654"/>
        <w:bookmarkEnd w:id="655"/>
        <w:r w:rsidRPr="003D71E1">
          <w:rPr>
            <w:sz w:val="28"/>
            <w:szCs w:val="28"/>
          </w:rPr>
          <w:t xml:space="preserve"> ПОСЕЛЕНИЯ,</w:t>
        </w:r>
      </w:hyperlink>
      <w:r w:rsidRPr="003D71E1">
        <w:rPr>
          <w:sz w:val="28"/>
          <w:szCs w:val="28"/>
        </w:rPr>
        <w:t xml:space="preserve"> </w:t>
      </w:r>
      <w:hyperlink r:id="rId268" w:anchor="bookmark131" w:history="1">
        <w:r w:rsidRPr="003D71E1">
          <w:rPr>
            <w:sz w:val="28"/>
            <w:szCs w:val="28"/>
          </w:rPr>
          <w:t>ГОРОДСКОГО ОКРУГА</w:t>
        </w:r>
        <w:bookmarkEnd w:id="650"/>
        <w:bookmarkEnd w:id="651"/>
        <w:bookmarkEnd w:id="652"/>
      </w:hyperlink>
    </w:p>
    <w:p w14:paraId="7406C9B5" w14:textId="77777777" w:rsidR="00FC43DB" w:rsidRPr="003D71E1" w:rsidRDefault="00FC43DB" w:rsidP="00FC43DB">
      <w:pPr>
        <w:rPr>
          <w:rFonts w:cs="Times New Roman"/>
          <w:lang w:eastAsia="ru-RU"/>
        </w:rPr>
      </w:pPr>
    </w:p>
    <w:p w14:paraId="43751572" w14:textId="77777777" w:rsidR="00FC43DB" w:rsidRPr="003D71E1" w:rsidRDefault="00FC43DB" w:rsidP="00FC43DB">
      <w:pPr>
        <w:spacing w:before="400" w:after="200"/>
        <w:ind w:firstLine="142"/>
        <w:rPr>
          <w:rFonts w:cs="Times New Roman"/>
        </w:rPr>
      </w:pPr>
      <w:r w:rsidRPr="003D71E1">
        <w:rPr>
          <w:rFonts w:cs="Times New Roman"/>
          <w:b/>
        </w:rPr>
        <w:t>Таблица 13.1.1 - Индикаторы развития систем теплоснабжения</w:t>
      </w:r>
    </w:p>
    <w:tbl>
      <w:tblPr>
        <w:tblStyle w:val="a8"/>
        <w:tblW w:w="5157" w:type="pct"/>
        <w:jc w:val="center"/>
        <w:tblLook w:val="04A0" w:firstRow="1" w:lastRow="0" w:firstColumn="1" w:lastColumn="0" w:noHBand="0" w:noVBand="1"/>
      </w:tblPr>
      <w:tblGrid>
        <w:gridCol w:w="253"/>
        <w:gridCol w:w="1873"/>
        <w:gridCol w:w="1150"/>
        <w:gridCol w:w="1150"/>
        <w:gridCol w:w="1150"/>
        <w:gridCol w:w="1150"/>
        <w:gridCol w:w="1150"/>
        <w:gridCol w:w="1150"/>
        <w:gridCol w:w="1150"/>
        <w:gridCol w:w="1150"/>
        <w:gridCol w:w="1150"/>
        <w:gridCol w:w="1150"/>
        <w:gridCol w:w="1150"/>
        <w:gridCol w:w="1150"/>
      </w:tblGrid>
      <w:tr w:rsidR="00FC43DB" w:rsidRPr="003D71E1" w14:paraId="08240ACC" w14:textId="77777777" w:rsidTr="0045682B">
        <w:trPr>
          <w:tblHeader/>
          <w:jc w:val="center"/>
        </w:trPr>
        <w:tc>
          <w:tcPr>
            <w:tcW w:w="253" w:type="dxa"/>
            <w:shd w:val="clear" w:color="auto" w:fill="F2F2F2"/>
            <w:tcMar>
              <w:top w:w="120" w:type="dxa"/>
              <w:left w:w="20" w:type="dxa"/>
              <w:bottom w:w="120" w:type="dxa"/>
              <w:right w:w="20" w:type="dxa"/>
            </w:tcMar>
            <w:vAlign w:val="center"/>
          </w:tcPr>
          <w:p w14:paraId="7DC49771" w14:textId="77777777" w:rsidR="00FC43DB" w:rsidRPr="003D71E1" w:rsidRDefault="00FC43DB" w:rsidP="0045682B">
            <w:pPr>
              <w:jc w:val="center"/>
              <w:rPr>
                <w:rFonts w:cs="Times New Roman"/>
                <w:sz w:val="20"/>
              </w:rPr>
            </w:pPr>
            <w:bookmarkStart w:id="656" w:name="_Hlk212644867"/>
            <w:r w:rsidRPr="003D71E1">
              <w:rPr>
                <w:rFonts w:eastAsia="Times New Roman" w:cs="Times New Roman"/>
                <w:sz w:val="20"/>
              </w:rPr>
              <w:t xml:space="preserve">№ </w:t>
            </w:r>
          </w:p>
        </w:tc>
        <w:tc>
          <w:tcPr>
            <w:tcW w:w="1873" w:type="dxa"/>
            <w:shd w:val="clear" w:color="auto" w:fill="F2F2F2"/>
            <w:tcMar>
              <w:top w:w="120" w:type="dxa"/>
              <w:left w:w="200" w:type="dxa"/>
              <w:bottom w:w="120" w:type="dxa"/>
              <w:right w:w="200" w:type="dxa"/>
            </w:tcMar>
            <w:vAlign w:val="center"/>
          </w:tcPr>
          <w:p w14:paraId="79F2D2DE" w14:textId="77777777" w:rsidR="00FC43DB" w:rsidRPr="003D71E1" w:rsidRDefault="00FC43DB" w:rsidP="0045682B">
            <w:pPr>
              <w:jc w:val="center"/>
              <w:rPr>
                <w:rFonts w:cs="Times New Roman"/>
                <w:sz w:val="20"/>
              </w:rPr>
            </w:pPr>
            <w:r w:rsidRPr="003D71E1">
              <w:rPr>
                <w:rFonts w:eastAsia="Times New Roman" w:cs="Times New Roman"/>
                <w:sz w:val="20"/>
              </w:rPr>
              <w:t>Наименование теплоисточника</w:t>
            </w:r>
          </w:p>
        </w:tc>
        <w:tc>
          <w:tcPr>
            <w:tcW w:w="1150" w:type="dxa"/>
            <w:shd w:val="clear" w:color="auto" w:fill="F2F2F2"/>
            <w:tcMar>
              <w:top w:w="120" w:type="dxa"/>
              <w:left w:w="200" w:type="dxa"/>
              <w:bottom w:w="120" w:type="dxa"/>
              <w:right w:w="200" w:type="dxa"/>
            </w:tcMar>
            <w:vAlign w:val="center"/>
          </w:tcPr>
          <w:p w14:paraId="7390828F" w14:textId="77777777" w:rsidR="00FC43DB" w:rsidRPr="003D71E1" w:rsidRDefault="00FC43DB" w:rsidP="0045682B">
            <w:pPr>
              <w:jc w:val="center"/>
              <w:rPr>
                <w:rFonts w:cs="Times New Roman"/>
                <w:sz w:val="20"/>
              </w:rPr>
            </w:pPr>
            <w:r w:rsidRPr="003D71E1">
              <w:rPr>
                <w:rFonts w:eastAsia="Times New Roman" w:cs="Times New Roman"/>
                <w:sz w:val="20"/>
              </w:rPr>
              <w:t>2024</w:t>
            </w:r>
          </w:p>
        </w:tc>
        <w:tc>
          <w:tcPr>
            <w:tcW w:w="1150" w:type="dxa"/>
            <w:shd w:val="clear" w:color="auto" w:fill="F2F2F2"/>
            <w:tcMar>
              <w:top w:w="120" w:type="dxa"/>
              <w:left w:w="200" w:type="dxa"/>
              <w:bottom w:w="120" w:type="dxa"/>
              <w:right w:w="200" w:type="dxa"/>
            </w:tcMar>
            <w:vAlign w:val="center"/>
          </w:tcPr>
          <w:p w14:paraId="09EDA828" w14:textId="77777777" w:rsidR="00FC43DB" w:rsidRPr="003D71E1" w:rsidRDefault="00FC43DB" w:rsidP="0045682B">
            <w:pPr>
              <w:jc w:val="center"/>
              <w:rPr>
                <w:rFonts w:cs="Times New Roman"/>
                <w:sz w:val="20"/>
              </w:rPr>
            </w:pPr>
            <w:r w:rsidRPr="003D71E1">
              <w:rPr>
                <w:rFonts w:eastAsia="Times New Roman" w:cs="Times New Roman"/>
                <w:sz w:val="20"/>
              </w:rPr>
              <w:t>2025</w:t>
            </w:r>
          </w:p>
        </w:tc>
        <w:tc>
          <w:tcPr>
            <w:tcW w:w="1150" w:type="dxa"/>
            <w:shd w:val="clear" w:color="auto" w:fill="F2F2F2"/>
            <w:tcMar>
              <w:top w:w="120" w:type="dxa"/>
              <w:left w:w="200" w:type="dxa"/>
              <w:bottom w:w="120" w:type="dxa"/>
              <w:right w:w="200" w:type="dxa"/>
            </w:tcMar>
            <w:vAlign w:val="center"/>
          </w:tcPr>
          <w:p w14:paraId="7D58B1E9" w14:textId="77777777" w:rsidR="00FC43DB" w:rsidRPr="003D71E1" w:rsidRDefault="00FC43DB" w:rsidP="0045682B">
            <w:pPr>
              <w:jc w:val="center"/>
              <w:rPr>
                <w:rFonts w:cs="Times New Roman"/>
                <w:sz w:val="20"/>
              </w:rPr>
            </w:pPr>
            <w:r w:rsidRPr="003D71E1">
              <w:rPr>
                <w:rFonts w:eastAsia="Times New Roman" w:cs="Times New Roman"/>
                <w:sz w:val="20"/>
              </w:rPr>
              <w:t>2026</w:t>
            </w:r>
          </w:p>
        </w:tc>
        <w:tc>
          <w:tcPr>
            <w:tcW w:w="1150" w:type="dxa"/>
            <w:shd w:val="clear" w:color="auto" w:fill="F2F2F2"/>
            <w:tcMar>
              <w:top w:w="120" w:type="dxa"/>
              <w:left w:w="200" w:type="dxa"/>
              <w:bottom w:w="120" w:type="dxa"/>
              <w:right w:w="200" w:type="dxa"/>
            </w:tcMar>
            <w:vAlign w:val="center"/>
          </w:tcPr>
          <w:p w14:paraId="4EAE3E5D" w14:textId="77777777" w:rsidR="00FC43DB" w:rsidRPr="003D71E1" w:rsidRDefault="00FC43DB" w:rsidP="0045682B">
            <w:pPr>
              <w:jc w:val="center"/>
              <w:rPr>
                <w:rFonts w:cs="Times New Roman"/>
                <w:sz w:val="20"/>
              </w:rPr>
            </w:pPr>
            <w:r w:rsidRPr="003D71E1">
              <w:rPr>
                <w:rFonts w:eastAsia="Times New Roman" w:cs="Times New Roman"/>
                <w:sz w:val="20"/>
              </w:rPr>
              <w:t>2027</w:t>
            </w:r>
          </w:p>
        </w:tc>
        <w:tc>
          <w:tcPr>
            <w:tcW w:w="1150" w:type="dxa"/>
            <w:shd w:val="clear" w:color="auto" w:fill="F2F2F2"/>
            <w:tcMar>
              <w:top w:w="120" w:type="dxa"/>
              <w:left w:w="200" w:type="dxa"/>
              <w:bottom w:w="120" w:type="dxa"/>
              <w:right w:w="200" w:type="dxa"/>
            </w:tcMar>
            <w:vAlign w:val="center"/>
          </w:tcPr>
          <w:p w14:paraId="0D9B6668" w14:textId="77777777" w:rsidR="00FC43DB" w:rsidRPr="003D71E1" w:rsidRDefault="00FC43DB" w:rsidP="0045682B">
            <w:pPr>
              <w:jc w:val="center"/>
              <w:rPr>
                <w:rFonts w:cs="Times New Roman"/>
                <w:sz w:val="20"/>
              </w:rPr>
            </w:pPr>
            <w:r w:rsidRPr="003D71E1">
              <w:rPr>
                <w:rFonts w:eastAsia="Times New Roman" w:cs="Times New Roman"/>
                <w:sz w:val="20"/>
              </w:rPr>
              <w:t>2028</w:t>
            </w:r>
          </w:p>
        </w:tc>
        <w:tc>
          <w:tcPr>
            <w:tcW w:w="1150" w:type="dxa"/>
            <w:shd w:val="clear" w:color="auto" w:fill="F2F2F2"/>
            <w:tcMar>
              <w:top w:w="120" w:type="dxa"/>
              <w:left w:w="200" w:type="dxa"/>
              <w:bottom w:w="120" w:type="dxa"/>
              <w:right w:w="200" w:type="dxa"/>
            </w:tcMar>
            <w:vAlign w:val="center"/>
          </w:tcPr>
          <w:p w14:paraId="1DB4577C" w14:textId="77777777" w:rsidR="00FC43DB" w:rsidRPr="003D71E1" w:rsidRDefault="00FC43DB" w:rsidP="0045682B">
            <w:pPr>
              <w:jc w:val="center"/>
              <w:rPr>
                <w:rFonts w:cs="Times New Roman"/>
                <w:sz w:val="20"/>
              </w:rPr>
            </w:pPr>
            <w:r w:rsidRPr="003D71E1">
              <w:rPr>
                <w:rFonts w:eastAsia="Times New Roman" w:cs="Times New Roman"/>
                <w:sz w:val="20"/>
              </w:rPr>
              <w:t>2029</w:t>
            </w:r>
          </w:p>
        </w:tc>
        <w:tc>
          <w:tcPr>
            <w:tcW w:w="1150" w:type="dxa"/>
            <w:shd w:val="clear" w:color="auto" w:fill="F2F2F2"/>
            <w:tcMar>
              <w:top w:w="120" w:type="dxa"/>
              <w:left w:w="200" w:type="dxa"/>
              <w:bottom w:w="120" w:type="dxa"/>
              <w:right w:w="200" w:type="dxa"/>
            </w:tcMar>
            <w:vAlign w:val="center"/>
          </w:tcPr>
          <w:p w14:paraId="2A8CF043" w14:textId="77777777" w:rsidR="00FC43DB" w:rsidRPr="003D71E1" w:rsidRDefault="00FC43DB" w:rsidP="0045682B">
            <w:pPr>
              <w:jc w:val="center"/>
              <w:rPr>
                <w:rFonts w:cs="Times New Roman"/>
                <w:sz w:val="20"/>
              </w:rPr>
            </w:pPr>
            <w:r w:rsidRPr="003D71E1">
              <w:rPr>
                <w:rFonts w:eastAsia="Times New Roman" w:cs="Times New Roman"/>
                <w:sz w:val="20"/>
              </w:rPr>
              <w:t>2030</w:t>
            </w:r>
          </w:p>
        </w:tc>
        <w:tc>
          <w:tcPr>
            <w:tcW w:w="1150" w:type="dxa"/>
            <w:shd w:val="clear" w:color="auto" w:fill="F2F2F2"/>
            <w:tcMar>
              <w:top w:w="120" w:type="dxa"/>
              <w:left w:w="200" w:type="dxa"/>
              <w:bottom w:w="120" w:type="dxa"/>
              <w:right w:w="200" w:type="dxa"/>
            </w:tcMar>
            <w:vAlign w:val="center"/>
          </w:tcPr>
          <w:p w14:paraId="7BEA075D" w14:textId="77777777" w:rsidR="00FC43DB" w:rsidRPr="003D71E1" w:rsidRDefault="00FC43DB" w:rsidP="0045682B">
            <w:pPr>
              <w:jc w:val="center"/>
              <w:rPr>
                <w:rFonts w:cs="Times New Roman"/>
                <w:sz w:val="20"/>
              </w:rPr>
            </w:pPr>
            <w:r w:rsidRPr="003D71E1">
              <w:rPr>
                <w:rFonts w:eastAsia="Times New Roman" w:cs="Times New Roman"/>
                <w:sz w:val="20"/>
              </w:rPr>
              <w:t>2031</w:t>
            </w:r>
          </w:p>
        </w:tc>
        <w:tc>
          <w:tcPr>
            <w:tcW w:w="1150" w:type="dxa"/>
            <w:shd w:val="clear" w:color="auto" w:fill="F2F2F2"/>
            <w:tcMar>
              <w:top w:w="120" w:type="dxa"/>
              <w:left w:w="200" w:type="dxa"/>
              <w:bottom w:w="120" w:type="dxa"/>
              <w:right w:w="200" w:type="dxa"/>
            </w:tcMar>
            <w:vAlign w:val="center"/>
          </w:tcPr>
          <w:p w14:paraId="5C29707F" w14:textId="77777777" w:rsidR="00FC43DB" w:rsidRPr="003D71E1" w:rsidRDefault="00FC43DB" w:rsidP="0045682B">
            <w:pPr>
              <w:jc w:val="center"/>
              <w:rPr>
                <w:rFonts w:cs="Times New Roman"/>
                <w:sz w:val="20"/>
              </w:rPr>
            </w:pPr>
            <w:r w:rsidRPr="003D71E1">
              <w:rPr>
                <w:rFonts w:eastAsia="Times New Roman" w:cs="Times New Roman"/>
                <w:sz w:val="20"/>
              </w:rPr>
              <w:t>2032</w:t>
            </w:r>
          </w:p>
        </w:tc>
        <w:tc>
          <w:tcPr>
            <w:tcW w:w="1150" w:type="dxa"/>
            <w:shd w:val="clear" w:color="auto" w:fill="F2F2F2"/>
            <w:tcMar>
              <w:top w:w="120" w:type="dxa"/>
              <w:left w:w="200" w:type="dxa"/>
              <w:bottom w:w="120" w:type="dxa"/>
              <w:right w:w="200" w:type="dxa"/>
            </w:tcMar>
            <w:vAlign w:val="center"/>
          </w:tcPr>
          <w:p w14:paraId="3CCD9FC3" w14:textId="77777777" w:rsidR="00FC43DB" w:rsidRPr="003D71E1" w:rsidRDefault="00FC43DB" w:rsidP="0045682B">
            <w:pPr>
              <w:jc w:val="center"/>
              <w:rPr>
                <w:rFonts w:cs="Times New Roman"/>
                <w:sz w:val="20"/>
              </w:rPr>
            </w:pPr>
            <w:r w:rsidRPr="003D71E1">
              <w:rPr>
                <w:rFonts w:eastAsia="Times New Roman" w:cs="Times New Roman"/>
                <w:sz w:val="20"/>
              </w:rPr>
              <w:t>2033</w:t>
            </w:r>
          </w:p>
        </w:tc>
        <w:tc>
          <w:tcPr>
            <w:tcW w:w="1150" w:type="dxa"/>
            <w:shd w:val="clear" w:color="auto" w:fill="F2F2F2"/>
            <w:tcMar>
              <w:top w:w="120" w:type="dxa"/>
              <w:left w:w="200" w:type="dxa"/>
              <w:bottom w:w="120" w:type="dxa"/>
              <w:right w:w="200" w:type="dxa"/>
            </w:tcMar>
            <w:vAlign w:val="center"/>
          </w:tcPr>
          <w:p w14:paraId="3776DDB2" w14:textId="77777777" w:rsidR="00FC43DB" w:rsidRPr="003D71E1" w:rsidRDefault="00FC43DB" w:rsidP="0045682B">
            <w:pPr>
              <w:jc w:val="center"/>
              <w:rPr>
                <w:rFonts w:cs="Times New Roman"/>
                <w:sz w:val="20"/>
              </w:rPr>
            </w:pPr>
            <w:r w:rsidRPr="003D71E1">
              <w:rPr>
                <w:rFonts w:eastAsia="Times New Roman" w:cs="Times New Roman"/>
                <w:sz w:val="20"/>
              </w:rPr>
              <w:t>2034</w:t>
            </w:r>
          </w:p>
        </w:tc>
        <w:tc>
          <w:tcPr>
            <w:tcW w:w="1150" w:type="dxa"/>
            <w:shd w:val="clear" w:color="auto" w:fill="F2F2F2"/>
            <w:tcMar>
              <w:top w:w="120" w:type="dxa"/>
              <w:left w:w="200" w:type="dxa"/>
              <w:bottom w:w="120" w:type="dxa"/>
              <w:right w:w="200" w:type="dxa"/>
            </w:tcMar>
            <w:vAlign w:val="center"/>
          </w:tcPr>
          <w:p w14:paraId="6623D80B" w14:textId="77777777" w:rsidR="00FC43DB" w:rsidRPr="003D71E1" w:rsidRDefault="00FC43DB" w:rsidP="0045682B">
            <w:pPr>
              <w:jc w:val="center"/>
              <w:rPr>
                <w:rFonts w:cs="Times New Roman"/>
                <w:sz w:val="20"/>
              </w:rPr>
            </w:pPr>
            <w:r w:rsidRPr="003D71E1">
              <w:rPr>
                <w:rFonts w:eastAsia="Times New Roman" w:cs="Times New Roman"/>
                <w:sz w:val="20"/>
              </w:rPr>
              <w:t>2035-2039</w:t>
            </w:r>
          </w:p>
        </w:tc>
      </w:tr>
      <w:tr w:rsidR="00FC43DB" w:rsidRPr="003D71E1" w14:paraId="5A4BC83C"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69BEDDB1" w14:textId="77777777" w:rsidR="00FC43DB" w:rsidRPr="003D71E1" w:rsidRDefault="00FC43DB" w:rsidP="0045682B">
            <w:pPr>
              <w:rPr>
                <w:rFonts w:cs="Times New Roman"/>
                <w:sz w:val="20"/>
              </w:rPr>
            </w:pPr>
            <w:r w:rsidRPr="003D71E1">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FC43DB" w:rsidRPr="003D71E1" w14:paraId="2129FE88" w14:textId="77777777" w:rsidTr="0045682B">
        <w:trPr>
          <w:jc w:val="center"/>
        </w:trPr>
        <w:tc>
          <w:tcPr>
            <w:tcW w:w="253" w:type="dxa"/>
            <w:shd w:val="clear" w:color="auto" w:fill="FFFFFF"/>
            <w:tcMar>
              <w:top w:w="40" w:type="dxa"/>
              <w:left w:w="20" w:type="dxa"/>
              <w:bottom w:w="40" w:type="dxa"/>
              <w:right w:w="20" w:type="dxa"/>
            </w:tcMar>
            <w:vAlign w:val="center"/>
          </w:tcPr>
          <w:p w14:paraId="284D8615"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411D96C4" w14:textId="77777777" w:rsidR="00FC43DB" w:rsidRPr="003D71E1" w:rsidRDefault="00FC43DB" w:rsidP="0045682B">
            <w:pPr>
              <w:jc w:val="center"/>
              <w:rPr>
                <w:rFonts w:cs="Times New Roman"/>
                <w:sz w:val="20"/>
              </w:rPr>
            </w:pPr>
            <w:r w:rsidRPr="003D71E1">
              <w:rPr>
                <w:rFonts w:eastAsia="Times New Roman" w:cs="Times New Roman"/>
                <w:sz w:val="20"/>
              </w:rPr>
              <w:t>МКУ «ХТО администрации муниципального образования «Баргузинский район»</w:t>
            </w:r>
          </w:p>
        </w:tc>
        <w:tc>
          <w:tcPr>
            <w:tcW w:w="1150" w:type="dxa"/>
            <w:shd w:val="clear" w:color="auto" w:fill="FFFFFF"/>
            <w:tcMar>
              <w:top w:w="40" w:type="dxa"/>
              <w:left w:w="200" w:type="dxa"/>
              <w:bottom w:w="40" w:type="dxa"/>
              <w:right w:w="200" w:type="dxa"/>
            </w:tcMar>
            <w:vAlign w:val="center"/>
          </w:tcPr>
          <w:p w14:paraId="272DAD74"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E640339"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DDC7181"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CFB4CDD"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FC07C73"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6730A2A"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659C48C"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CD62026"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D9C4438"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EF20046"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5012E82"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59620A17" w14:textId="77777777" w:rsidR="00FC43DB" w:rsidRPr="003D71E1" w:rsidRDefault="00FC43DB" w:rsidP="0045682B">
            <w:pPr>
              <w:jc w:val="center"/>
              <w:rPr>
                <w:rFonts w:cs="Times New Roman"/>
                <w:sz w:val="20"/>
              </w:rPr>
            </w:pPr>
            <w:r w:rsidRPr="003D71E1">
              <w:rPr>
                <w:rFonts w:eastAsia="Times New Roman" w:cs="Times New Roman"/>
                <w:sz w:val="20"/>
              </w:rPr>
              <w:t>0</w:t>
            </w:r>
          </w:p>
        </w:tc>
      </w:tr>
      <w:tr w:rsidR="00FC43DB" w:rsidRPr="003D71E1" w14:paraId="6DDFA84B"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631669A4" w14:textId="77777777" w:rsidR="00FC43DB" w:rsidRPr="003D71E1" w:rsidRDefault="00FC43DB" w:rsidP="0045682B">
            <w:pPr>
              <w:rPr>
                <w:rFonts w:cs="Times New Roman"/>
                <w:sz w:val="20"/>
              </w:rPr>
            </w:pPr>
            <w:r w:rsidRPr="003D71E1">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FC43DB" w:rsidRPr="003D71E1" w14:paraId="51CBF1A4" w14:textId="77777777" w:rsidTr="0045682B">
        <w:trPr>
          <w:jc w:val="center"/>
        </w:trPr>
        <w:tc>
          <w:tcPr>
            <w:tcW w:w="253" w:type="dxa"/>
            <w:shd w:val="clear" w:color="auto" w:fill="FFFFFF"/>
            <w:tcMar>
              <w:top w:w="40" w:type="dxa"/>
              <w:left w:w="20" w:type="dxa"/>
              <w:bottom w:w="40" w:type="dxa"/>
              <w:right w:w="20" w:type="dxa"/>
            </w:tcMar>
            <w:vAlign w:val="center"/>
          </w:tcPr>
          <w:p w14:paraId="38483EC8"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469D4A1C" w14:textId="77777777" w:rsidR="00FC43DB" w:rsidRPr="003D71E1" w:rsidRDefault="00FC43DB" w:rsidP="0045682B">
            <w:pPr>
              <w:jc w:val="center"/>
              <w:rPr>
                <w:rFonts w:cs="Times New Roman"/>
                <w:sz w:val="20"/>
              </w:rPr>
            </w:pPr>
            <w:r w:rsidRPr="003D71E1">
              <w:rPr>
                <w:rFonts w:eastAsia="Times New Roman" w:cs="Times New Roman"/>
                <w:sz w:val="20"/>
              </w:rPr>
              <w:t>МКУ «ХТО администрации муниципального образования «Баргузинский район»</w:t>
            </w:r>
          </w:p>
        </w:tc>
        <w:tc>
          <w:tcPr>
            <w:tcW w:w="1150" w:type="dxa"/>
            <w:shd w:val="clear" w:color="auto" w:fill="FFFFFF"/>
            <w:tcMar>
              <w:top w:w="40" w:type="dxa"/>
              <w:left w:w="200" w:type="dxa"/>
              <w:bottom w:w="40" w:type="dxa"/>
              <w:right w:w="200" w:type="dxa"/>
            </w:tcMar>
            <w:vAlign w:val="center"/>
          </w:tcPr>
          <w:p w14:paraId="1B30EAA4"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EA66095"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FD40727"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54232089"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2A3F88A"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782BEFE"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DE5EF96"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9253B1C"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2459977C"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C1542B2"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6AC678D" w14:textId="77777777" w:rsidR="00FC43DB" w:rsidRPr="003D71E1" w:rsidRDefault="00FC43DB" w:rsidP="0045682B">
            <w:pPr>
              <w:jc w:val="center"/>
              <w:rPr>
                <w:rFonts w:cs="Times New Roman"/>
                <w:sz w:val="20"/>
              </w:rPr>
            </w:pPr>
            <w:r w:rsidRPr="003D71E1">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F0D719A" w14:textId="77777777" w:rsidR="00FC43DB" w:rsidRPr="003D71E1" w:rsidRDefault="00FC43DB" w:rsidP="0045682B">
            <w:pPr>
              <w:jc w:val="center"/>
              <w:rPr>
                <w:rFonts w:cs="Times New Roman"/>
                <w:sz w:val="20"/>
              </w:rPr>
            </w:pPr>
            <w:r w:rsidRPr="003D71E1">
              <w:rPr>
                <w:rFonts w:eastAsia="Times New Roman" w:cs="Times New Roman"/>
                <w:sz w:val="20"/>
              </w:rPr>
              <w:t>0</w:t>
            </w:r>
          </w:p>
        </w:tc>
      </w:tr>
      <w:tr w:rsidR="00FC43DB" w:rsidRPr="003D71E1" w14:paraId="228B6308"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18021279" w14:textId="77777777" w:rsidR="00FC43DB" w:rsidRPr="003D71E1" w:rsidRDefault="00FC43DB" w:rsidP="0045682B">
            <w:pPr>
              <w:rPr>
                <w:rFonts w:cs="Times New Roman"/>
                <w:sz w:val="20"/>
              </w:rPr>
            </w:pPr>
            <w:r w:rsidRPr="003D71E1">
              <w:rPr>
                <w:rFonts w:eastAsia="Times New Roman" w:cs="Times New Roman"/>
                <w:i/>
                <w:sz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FC43DB" w:rsidRPr="003D71E1" w14:paraId="66BC48C7" w14:textId="77777777" w:rsidTr="0045682B">
        <w:trPr>
          <w:jc w:val="center"/>
        </w:trPr>
        <w:tc>
          <w:tcPr>
            <w:tcW w:w="15926" w:type="dxa"/>
            <w:gridSpan w:val="14"/>
            <w:shd w:val="clear" w:color="auto" w:fill="F9BE8F"/>
            <w:tcMar>
              <w:top w:w="40" w:type="dxa"/>
              <w:left w:w="20" w:type="dxa"/>
              <w:bottom w:w="40" w:type="dxa"/>
              <w:right w:w="20" w:type="dxa"/>
            </w:tcMar>
            <w:vAlign w:val="center"/>
          </w:tcPr>
          <w:p w14:paraId="5862F0CA" w14:textId="77777777" w:rsidR="00FC43DB" w:rsidRPr="003D71E1" w:rsidRDefault="00FC43DB" w:rsidP="0045682B">
            <w:pPr>
              <w:jc w:val="center"/>
              <w:rPr>
                <w:rFonts w:cs="Times New Roman"/>
                <w:sz w:val="20"/>
              </w:rPr>
            </w:pPr>
            <w:r w:rsidRPr="003D71E1">
              <w:rPr>
                <w:rFonts w:eastAsia="Times New Roman" w:cs="Times New Roman"/>
                <w:sz w:val="20"/>
              </w:rPr>
              <w:t>Источники комбинированной выработки электрической и тепловой энергии</w:t>
            </w:r>
          </w:p>
        </w:tc>
      </w:tr>
      <w:tr w:rsidR="00FC43DB" w:rsidRPr="003D71E1" w14:paraId="12D08B1C"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6040DA80" w14:textId="77777777" w:rsidR="00FC43DB" w:rsidRPr="003D71E1" w:rsidRDefault="00FC43DB" w:rsidP="0045682B">
            <w:pPr>
              <w:jc w:val="center"/>
              <w:rPr>
                <w:rFonts w:cs="Times New Roman"/>
                <w:sz w:val="20"/>
              </w:rPr>
            </w:pPr>
            <w:r w:rsidRPr="003D71E1">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330B4308"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2175E46"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588917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342AED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0398787"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A112CB1"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FEC7CC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E7CEA5E"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937D178"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D6BC0B6"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9CCD0F9"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179A58A" w14:textId="77777777" w:rsidR="00FC43DB" w:rsidRPr="003D71E1" w:rsidRDefault="00FC43DB" w:rsidP="0045682B">
            <w:pPr>
              <w:jc w:val="center"/>
              <w:rPr>
                <w:rFonts w:cs="Times New Roman"/>
                <w:sz w:val="20"/>
              </w:rPr>
            </w:pPr>
            <w:r w:rsidRPr="003D71E1">
              <w:rPr>
                <w:rFonts w:eastAsia="Times New Roman" w:cs="Times New Roman"/>
                <w:sz w:val="20"/>
              </w:rPr>
              <w:t>-</w:t>
            </w:r>
          </w:p>
        </w:tc>
      </w:tr>
      <w:tr w:rsidR="00FC43DB" w:rsidRPr="003D71E1" w14:paraId="622A76EB" w14:textId="77777777" w:rsidTr="0045682B">
        <w:trPr>
          <w:jc w:val="center"/>
        </w:trPr>
        <w:tc>
          <w:tcPr>
            <w:tcW w:w="15926" w:type="dxa"/>
            <w:gridSpan w:val="14"/>
            <w:shd w:val="clear" w:color="auto" w:fill="F9BE8F"/>
            <w:tcMar>
              <w:top w:w="40" w:type="dxa"/>
              <w:left w:w="20" w:type="dxa"/>
              <w:bottom w:w="40" w:type="dxa"/>
              <w:right w:w="20" w:type="dxa"/>
            </w:tcMar>
            <w:vAlign w:val="center"/>
          </w:tcPr>
          <w:p w14:paraId="65755AD4" w14:textId="77777777" w:rsidR="00FC43DB" w:rsidRPr="003D71E1" w:rsidRDefault="00FC43DB" w:rsidP="0045682B">
            <w:pPr>
              <w:jc w:val="center"/>
              <w:rPr>
                <w:rFonts w:cs="Times New Roman"/>
                <w:sz w:val="20"/>
              </w:rPr>
            </w:pPr>
            <w:r w:rsidRPr="003D71E1">
              <w:rPr>
                <w:rFonts w:eastAsia="Times New Roman" w:cs="Times New Roman"/>
                <w:sz w:val="20"/>
              </w:rPr>
              <w:t>Котельные(некомбинированная выработка)</w:t>
            </w:r>
          </w:p>
        </w:tc>
      </w:tr>
      <w:tr w:rsidR="00FC43DB" w:rsidRPr="003D71E1" w14:paraId="14DED848" w14:textId="77777777" w:rsidTr="0045682B">
        <w:trPr>
          <w:jc w:val="center"/>
        </w:trPr>
        <w:tc>
          <w:tcPr>
            <w:tcW w:w="15926" w:type="dxa"/>
            <w:gridSpan w:val="14"/>
            <w:shd w:val="clear" w:color="auto" w:fill="DBE5F1"/>
            <w:tcMar>
              <w:top w:w="40" w:type="dxa"/>
              <w:left w:w="20" w:type="dxa"/>
              <w:bottom w:w="40" w:type="dxa"/>
              <w:right w:w="20" w:type="dxa"/>
            </w:tcMar>
            <w:vAlign w:val="center"/>
          </w:tcPr>
          <w:p w14:paraId="1220F189"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4035570D" w14:textId="77777777" w:rsidTr="0045682B">
        <w:trPr>
          <w:jc w:val="center"/>
        </w:trPr>
        <w:tc>
          <w:tcPr>
            <w:tcW w:w="253" w:type="dxa"/>
            <w:shd w:val="clear" w:color="auto" w:fill="FFFFFF"/>
            <w:tcMar>
              <w:top w:w="40" w:type="dxa"/>
              <w:left w:w="20" w:type="dxa"/>
              <w:bottom w:w="40" w:type="dxa"/>
              <w:right w:w="20" w:type="dxa"/>
            </w:tcMar>
            <w:vAlign w:val="center"/>
          </w:tcPr>
          <w:p w14:paraId="441C0EE2"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0373CDF2"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c>
          <w:tcPr>
            <w:tcW w:w="1150" w:type="dxa"/>
            <w:shd w:val="clear" w:color="auto" w:fill="FFFFFF"/>
            <w:tcMar>
              <w:top w:w="40" w:type="dxa"/>
              <w:left w:w="200" w:type="dxa"/>
              <w:bottom w:w="40" w:type="dxa"/>
              <w:right w:w="200" w:type="dxa"/>
            </w:tcMar>
            <w:vAlign w:val="center"/>
          </w:tcPr>
          <w:p w14:paraId="0CB0683A" w14:textId="77777777" w:rsidR="00FC43DB" w:rsidRPr="003D71E1" w:rsidRDefault="00FC43DB" w:rsidP="0045682B">
            <w:pPr>
              <w:jc w:val="center"/>
              <w:rPr>
                <w:rFonts w:cs="Times New Roman"/>
                <w:sz w:val="20"/>
              </w:rPr>
            </w:pPr>
            <w:r w:rsidRPr="003D71E1">
              <w:rPr>
                <w:rFonts w:eastAsia="Times New Roman" w:cs="Times New Roman"/>
                <w:sz w:val="20"/>
              </w:rPr>
              <w:t>239,899</w:t>
            </w:r>
          </w:p>
        </w:tc>
        <w:tc>
          <w:tcPr>
            <w:tcW w:w="1150" w:type="dxa"/>
            <w:shd w:val="clear" w:color="auto" w:fill="FFFFFF"/>
            <w:tcMar>
              <w:top w:w="40" w:type="dxa"/>
              <w:left w:w="200" w:type="dxa"/>
              <w:bottom w:w="40" w:type="dxa"/>
              <w:right w:w="200" w:type="dxa"/>
            </w:tcMar>
            <w:vAlign w:val="center"/>
          </w:tcPr>
          <w:p w14:paraId="669B2C18"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69F7894E"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585B6773"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459C991E"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23AAF4C8"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707D712C"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176BA0FE"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170BFB6E"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41B9658E"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0079D414"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FFFFF"/>
            <w:tcMar>
              <w:top w:w="40" w:type="dxa"/>
              <w:left w:w="200" w:type="dxa"/>
              <w:bottom w:w="40" w:type="dxa"/>
              <w:right w:w="200" w:type="dxa"/>
            </w:tcMar>
            <w:vAlign w:val="center"/>
          </w:tcPr>
          <w:p w14:paraId="5CC9AE6C" w14:textId="77777777" w:rsidR="00FC43DB" w:rsidRPr="003D71E1" w:rsidRDefault="00FC43DB" w:rsidP="0045682B">
            <w:pPr>
              <w:jc w:val="center"/>
              <w:rPr>
                <w:rFonts w:cs="Times New Roman"/>
                <w:sz w:val="20"/>
              </w:rPr>
            </w:pPr>
            <w:r w:rsidRPr="003D71E1">
              <w:rPr>
                <w:rFonts w:eastAsia="Times New Roman" w:cs="Times New Roman"/>
                <w:sz w:val="20"/>
              </w:rPr>
              <w:t>217,30</w:t>
            </w:r>
          </w:p>
        </w:tc>
      </w:tr>
      <w:tr w:rsidR="00FC43DB" w:rsidRPr="003D71E1" w14:paraId="66F83BCF" w14:textId="77777777" w:rsidTr="0045682B">
        <w:trPr>
          <w:jc w:val="center"/>
        </w:trPr>
        <w:tc>
          <w:tcPr>
            <w:tcW w:w="2126" w:type="dxa"/>
            <w:gridSpan w:val="2"/>
            <w:shd w:val="clear" w:color="auto" w:fill="FBD4B4"/>
            <w:tcMar>
              <w:top w:w="40" w:type="dxa"/>
              <w:left w:w="20" w:type="dxa"/>
              <w:bottom w:w="40" w:type="dxa"/>
              <w:right w:w="20" w:type="dxa"/>
            </w:tcMar>
            <w:vAlign w:val="center"/>
          </w:tcPr>
          <w:p w14:paraId="59596FA7" w14:textId="77777777" w:rsidR="00FC43DB" w:rsidRPr="003D71E1" w:rsidRDefault="00FC43DB" w:rsidP="0045682B">
            <w:pPr>
              <w:jc w:val="center"/>
              <w:rPr>
                <w:rFonts w:cs="Times New Roman"/>
                <w:sz w:val="20"/>
              </w:rPr>
            </w:pPr>
            <w:r w:rsidRPr="003D71E1">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571D4304" w14:textId="77777777" w:rsidR="00FC43DB" w:rsidRPr="003D71E1" w:rsidRDefault="00FC43DB" w:rsidP="0045682B">
            <w:pPr>
              <w:jc w:val="center"/>
              <w:rPr>
                <w:rFonts w:cs="Times New Roman"/>
                <w:sz w:val="20"/>
              </w:rPr>
            </w:pPr>
            <w:r w:rsidRPr="003D71E1">
              <w:rPr>
                <w:rFonts w:eastAsia="Times New Roman" w:cs="Times New Roman"/>
                <w:sz w:val="20"/>
              </w:rPr>
              <w:t>239,899</w:t>
            </w:r>
          </w:p>
        </w:tc>
        <w:tc>
          <w:tcPr>
            <w:tcW w:w="1150" w:type="dxa"/>
            <w:shd w:val="clear" w:color="auto" w:fill="FBD4B4"/>
            <w:tcMar>
              <w:top w:w="40" w:type="dxa"/>
              <w:left w:w="200" w:type="dxa"/>
              <w:bottom w:w="40" w:type="dxa"/>
              <w:right w:w="200" w:type="dxa"/>
            </w:tcMar>
            <w:vAlign w:val="center"/>
          </w:tcPr>
          <w:p w14:paraId="18A0D921"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6DB6974F" w14:textId="77777777" w:rsidR="00FC43DB" w:rsidRPr="003D71E1" w:rsidRDefault="00FC43DB" w:rsidP="0045682B">
            <w:pPr>
              <w:jc w:val="center"/>
              <w:rPr>
                <w:rFonts w:cs="Times New Roman"/>
                <w:sz w:val="20"/>
              </w:rPr>
            </w:pPr>
            <w:r w:rsidRPr="003D71E1">
              <w:rPr>
                <w:rFonts w:eastAsia="Times New Roman" w:cs="Times New Roman"/>
                <w:color w:val="000000"/>
                <w:sz w:val="20"/>
              </w:rPr>
              <w:t>0,0000</w:t>
            </w:r>
          </w:p>
        </w:tc>
        <w:tc>
          <w:tcPr>
            <w:tcW w:w="1150" w:type="dxa"/>
            <w:shd w:val="clear" w:color="auto" w:fill="FBD4B4"/>
            <w:tcMar>
              <w:top w:w="40" w:type="dxa"/>
              <w:left w:w="200" w:type="dxa"/>
              <w:bottom w:w="40" w:type="dxa"/>
              <w:right w:w="200" w:type="dxa"/>
            </w:tcMar>
            <w:vAlign w:val="center"/>
          </w:tcPr>
          <w:p w14:paraId="10D7A71D"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3C32CF4A"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044715DD"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361E79CE"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4A33A85B"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3ACE80B4"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1F2C4479"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004B8996" w14:textId="77777777" w:rsidR="00FC43DB" w:rsidRPr="003D71E1" w:rsidRDefault="00FC43DB" w:rsidP="0045682B">
            <w:pPr>
              <w:jc w:val="center"/>
              <w:rPr>
                <w:rFonts w:cs="Times New Roman"/>
                <w:sz w:val="20"/>
              </w:rPr>
            </w:pPr>
            <w:r w:rsidRPr="003D71E1">
              <w:rPr>
                <w:rFonts w:eastAsia="Times New Roman" w:cs="Times New Roman"/>
                <w:sz w:val="20"/>
              </w:rPr>
              <w:t>217,30</w:t>
            </w:r>
          </w:p>
        </w:tc>
        <w:tc>
          <w:tcPr>
            <w:tcW w:w="1150" w:type="dxa"/>
            <w:shd w:val="clear" w:color="auto" w:fill="FBD4B4"/>
            <w:tcMar>
              <w:top w:w="40" w:type="dxa"/>
              <w:left w:w="200" w:type="dxa"/>
              <w:bottom w:w="40" w:type="dxa"/>
              <w:right w:w="200" w:type="dxa"/>
            </w:tcMar>
            <w:vAlign w:val="center"/>
          </w:tcPr>
          <w:p w14:paraId="6CE9F8BC" w14:textId="77777777" w:rsidR="00FC43DB" w:rsidRPr="003D71E1" w:rsidRDefault="00FC43DB" w:rsidP="0045682B">
            <w:pPr>
              <w:jc w:val="center"/>
              <w:rPr>
                <w:rFonts w:cs="Times New Roman"/>
                <w:sz w:val="20"/>
              </w:rPr>
            </w:pPr>
            <w:r w:rsidRPr="003D71E1">
              <w:rPr>
                <w:rFonts w:eastAsia="Times New Roman" w:cs="Times New Roman"/>
                <w:sz w:val="20"/>
              </w:rPr>
              <w:t>217,30</w:t>
            </w:r>
          </w:p>
        </w:tc>
      </w:tr>
      <w:tr w:rsidR="00FC43DB" w:rsidRPr="003D71E1" w14:paraId="1F17A119"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5C1B51A2" w14:textId="77777777" w:rsidR="00FC43DB" w:rsidRPr="003D71E1" w:rsidRDefault="00FC43DB" w:rsidP="0045682B">
            <w:pPr>
              <w:rPr>
                <w:rFonts w:cs="Times New Roman"/>
                <w:sz w:val="20"/>
              </w:rPr>
            </w:pPr>
            <w:r w:rsidRPr="003D71E1">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FC43DB" w:rsidRPr="003D71E1" w14:paraId="603A9B87" w14:textId="77777777" w:rsidTr="0045682B">
        <w:trPr>
          <w:jc w:val="center"/>
        </w:trPr>
        <w:tc>
          <w:tcPr>
            <w:tcW w:w="15926" w:type="dxa"/>
            <w:gridSpan w:val="14"/>
            <w:shd w:val="clear" w:color="auto" w:fill="DBE5F1"/>
            <w:tcMar>
              <w:top w:w="40" w:type="dxa"/>
              <w:left w:w="20" w:type="dxa"/>
              <w:bottom w:w="40" w:type="dxa"/>
              <w:right w:w="20" w:type="dxa"/>
            </w:tcMar>
            <w:vAlign w:val="center"/>
          </w:tcPr>
          <w:p w14:paraId="688C0F7A"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5BA4CDC5" w14:textId="77777777" w:rsidTr="0045682B">
        <w:trPr>
          <w:jc w:val="center"/>
        </w:trPr>
        <w:tc>
          <w:tcPr>
            <w:tcW w:w="253" w:type="dxa"/>
            <w:shd w:val="clear" w:color="auto" w:fill="FFFFFF"/>
            <w:tcMar>
              <w:top w:w="40" w:type="dxa"/>
              <w:left w:w="20" w:type="dxa"/>
              <w:bottom w:w="40" w:type="dxa"/>
              <w:right w:w="20" w:type="dxa"/>
            </w:tcMar>
            <w:vAlign w:val="center"/>
          </w:tcPr>
          <w:p w14:paraId="436D6C93"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57EB17C5"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c>
          <w:tcPr>
            <w:tcW w:w="1150" w:type="dxa"/>
            <w:shd w:val="clear" w:color="auto" w:fill="FFFFFF"/>
            <w:tcMar>
              <w:top w:w="40" w:type="dxa"/>
              <w:left w:w="200" w:type="dxa"/>
              <w:bottom w:w="40" w:type="dxa"/>
              <w:right w:w="200" w:type="dxa"/>
            </w:tcMar>
            <w:vAlign w:val="center"/>
          </w:tcPr>
          <w:p w14:paraId="70FBCEA2"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0733168A"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4DF45F02"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32EDB661"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647A7B3B"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49D67806"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43C7661B"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53A4F12D"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79C51D3E"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19FFC1D2"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03BB5728" w14:textId="77777777" w:rsidR="00FC43DB" w:rsidRPr="003D71E1" w:rsidRDefault="00FC43DB" w:rsidP="0045682B">
            <w:pPr>
              <w:jc w:val="center"/>
              <w:rPr>
                <w:rFonts w:cs="Times New Roman"/>
                <w:sz w:val="20"/>
              </w:rPr>
            </w:pPr>
            <w:r w:rsidRPr="003D71E1">
              <w:rPr>
                <w:rFonts w:eastAsia="Times New Roman" w:cs="Times New Roman"/>
                <w:sz w:val="20"/>
              </w:rPr>
              <w:t>2,6404</w:t>
            </w:r>
          </w:p>
        </w:tc>
        <w:tc>
          <w:tcPr>
            <w:tcW w:w="1150" w:type="dxa"/>
            <w:shd w:val="clear" w:color="auto" w:fill="FFFFFF"/>
            <w:tcMar>
              <w:top w:w="40" w:type="dxa"/>
              <w:left w:w="200" w:type="dxa"/>
              <w:bottom w:w="40" w:type="dxa"/>
              <w:right w:w="200" w:type="dxa"/>
            </w:tcMar>
            <w:vAlign w:val="center"/>
          </w:tcPr>
          <w:p w14:paraId="450B400B" w14:textId="77777777" w:rsidR="00FC43DB" w:rsidRPr="003D71E1" w:rsidRDefault="00FC43DB" w:rsidP="0045682B">
            <w:pPr>
              <w:jc w:val="center"/>
              <w:rPr>
                <w:rFonts w:cs="Times New Roman"/>
                <w:sz w:val="20"/>
              </w:rPr>
            </w:pPr>
            <w:r w:rsidRPr="003D71E1">
              <w:rPr>
                <w:rFonts w:eastAsia="Times New Roman" w:cs="Times New Roman"/>
                <w:sz w:val="20"/>
              </w:rPr>
              <w:t>2,6404</w:t>
            </w:r>
          </w:p>
        </w:tc>
      </w:tr>
      <w:tr w:rsidR="00FC43DB" w:rsidRPr="003D71E1" w14:paraId="382AF69D" w14:textId="77777777" w:rsidTr="0045682B">
        <w:trPr>
          <w:jc w:val="center"/>
        </w:trPr>
        <w:tc>
          <w:tcPr>
            <w:tcW w:w="2126" w:type="dxa"/>
            <w:gridSpan w:val="2"/>
            <w:shd w:val="clear" w:color="auto" w:fill="FBD4B4"/>
            <w:tcMar>
              <w:top w:w="40" w:type="dxa"/>
              <w:left w:w="20" w:type="dxa"/>
              <w:bottom w:w="40" w:type="dxa"/>
              <w:right w:w="20" w:type="dxa"/>
            </w:tcMar>
            <w:vAlign w:val="center"/>
          </w:tcPr>
          <w:p w14:paraId="5C76EE5C" w14:textId="77777777" w:rsidR="00FC43DB" w:rsidRPr="003D71E1" w:rsidRDefault="00FC43DB" w:rsidP="0045682B">
            <w:pPr>
              <w:jc w:val="center"/>
              <w:rPr>
                <w:rFonts w:cs="Times New Roman"/>
                <w:sz w:val="20"/>
              </w:rPr>
            </w:pPr>
            <w:r w:rsidRPr="003D71E1">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59A3198F"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6118707E"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01A0810C"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058352B9"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1A0940E0"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700AA327"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6321FE91"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2A2FE635"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0A9F3774"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191F1976"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59207FCF"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c>
          <w:tcPr>
            <w:tcW w:w="1150" w:type="dxa"/>
            <w:shd w:val="clear" w:color="auto" w:fill="FBD4B4"/>
            <w:tcMar>
              <w:top w:w="40" w:type="dxa"/>
              <w:left w:w="200" w:type="dxa"/>
              <w:bottom w:w="40" w:type="dxa"/>
              <w:right w:w="200" w:type="dxa"/>
            </w:tcMar>
            <w:vAlign w:val="center"/>
          </w:tcPr>
          <w:p w14:paraId="4ED40E07" w14:textId="77777777" w:rsidR="00FC43DB" w:rsidRPr="003D71E1" w:rsidRDefault="00FC43DB" w:rsidP="0045682B">
            <w:pPr>
              <w:jc w:val="center"/>
              <w:rPr>
                <w:rFonts w:cs="Times New Roman"/>
                <w:sz w:val="20"/>
              </w:rPr>
            </w:pPr>
            <w:r w:rsidRPr="003D71E1">
              <w:rPr>
                <w:rFonts w:eastAsia="Times New Roman" w:cs="Times New Roman"/>
                <w:color w:val="000000"/>
                <w:sz w:val="20"/>
              </w:rPr>
              <w:t>2,6404</w:t>
            </w:r>
          </w:p>
        </w:tc>
      </w:tr>
      <w:tr w:rsidR="00FC43DB" w:rsidRPr="003D71E1" w14:paraId="37D9363D"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6343B73B" w14:textId="77777777" w:rsidR="00FC43DB" w:rsidRPr="003D71E1" w:rsidRDefault="00FC43DB" w:rsidP="0045682B">
            <w:pPr>
              <w:rPr>
                <w:rFonts w:cs="Times New Roman"/>
                <w:sz w:val="20"/>
              </w:rPr>
            </w:pPr>
            <w:r w:rsidRPr="003D71E1">
              <w:rPr>
                <w:rFonts w:eastAsia="Times New Roman" w:cs="Times New Roman"/>
                <w:i/>
                <w:sz w:val="20"/>
              </w:rPr>
              <w:t>д) коэффициент использования установленной тепловой мощности, о.е.</w:t>
            </w:r>
          </w:p>
        </w:tc>
      </w:tr>
      <w:tr w:rsidR="00FC43DB" w:rsidRPr="003D71E1" w14:paraId="35D7014B" w14:textId="77777777" w:rsidTr="0045682B">
        <w:trPr>
          <w:jc w:val="center"/>
        </w:trPr>
        <w:tc>
          <w:tcPr>
            <w:tcW w:w="15926" w:type="dxa"/>
            <w:gridSpan w:val="14"/>
            <w:shd w:val="clear" w:color="auto" w:fill="F9BE8F"/>
            <w:tcMar>
              <w:top w:w="40" w:type="dxa"/>
              <w:left w:w="20" w:type="dxa"/>
              <w:bottom w:w="40" w:type="dxa"/>
              <w:right w:w="20" w:type="dxa"/>
            </w:tcMar>
            <w:vAlign w:val="center"/>
          </w:tcPr>
          <w:p w14:paraId="230299E7" w14:textId="77777777" w:rsidR="00FC43DB" w:rsidRPr="003D71E1" w:rsidRDefault="00FC43DB" w:rsidP="0045682B">
            <w:pPr>
              <w:jc w:val="center"/>
              <w:rPr>
                <w:rFonts w:cs="Times New Roman"/>
                <w:sz w:val="20"/>
              </w:rPr>
            </w:pPr>
            <w:r w:rsidRPr="003D71E1">
              <w:rPr>
                <w:rFonts w:eastAsia="Times New Roman" w:cs="Times New Roman"/>
                <w:sz w:val="20"/>
              </w:rPr>
              <w:t>Источники комбинированной выработки электрической и тепловой энергии</w:t>
            </w:r>
          </w:p>
        </w:tc>
      </w:tr>
      <w:tr w:rsidR="00FC43DB" w:rsidRPr="003D71E1" w14:paraId="3F644E56"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145973F0" w14:textId="77777777" w:rsidR="00FC43DB" w:rsidRPr="003D71E1" w:rsidRDefault="00FC43DB" w:rsidP="0045682B">
            <w:pPr>
              <w:jc w:val="center"/>
              <w:rPr>
                <w:rFonts w:cs="Times New Roman"/>
                <w:sz w:val="20"/>
              </w:rPr>
            </w:pPr>
            <w:r w:rsidRPr="003D71E1">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46C181EC"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8A21C5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E270FA0"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B8F3FEC"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1940F8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825BE16"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AFA235E"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92B8AA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6737A77"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72E17D8"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E55B9E5"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9C96CEA" w14:textId="77777777" w:rsidR="00FC43DB" w:rsidRPr="003D71E1" w:rsidRDefault="00FC43DB" w:rsidP="0045682B">
            <w:pPr>
              <w:jc w:val="center"/>
              <w:rPr>
                <w:rFonts w:cs="Times New Roman"/>
                <w:sz w:val="20"/>
              </w:rPr>
            </w:pPr>
            <w:r w:rsidRPr="003D71E1">
              <w:rPr>
                <w:rFonts w:eastAsia="Times New Roman" w:cs="Times New Roman"/>
                <w:sz w:val="20"/>
              </w:rPr>
              <w:t>-</w:t>
            </w:r>
          </w:p>
        </w:tc>
      </w:tr>
      <w:tr w:rsidR="00FC43DB" w:rsidRPr="003D71E1" w14:paraId="4805FE60" w14:textId="77777777" w:rsidTr="0045682B">
        <w:trPr>
          <w:jc w:val="center"/>
        </w:trPr>
        <w:tc>
          <w:tcPr>
            <w:tcW w:w="15926" w:type="dxa"/>
            <w:gridSpan w:val="14"/>
            <w:shd w:val="clear" w:color="auto" w:fill="F9BE8F"/>
            <w:tcMar>
              <w:top w:w="40" w:type="dxa"/>
              <w:left w:w="20" w:type="dxa"/>
              <w:bottom w:w="40" w:type="dxa"/>
              <w:right w:w="20" w:type="dxa"/>
            </w:tcMar>
            <w:vAlign w:val="center"/>
          </w:tcPr>
          <w:p w14:paraId="061E0081" w14:textId="77777777" w:rsidR="00FC43DB" w:rsidRPr="003D71E1" w:rsidRDefault="00FC43DB" w:rsidP="0045682B">
            <w:pPr>
              <w:jc w:val="center"/>
              <w:rPr>
                <w:rFonts w:cs="Times New Roman"/>
                <w:sz w:val="20"/>
              </w:rPr>
            </w:pPr>
            <w:r w:rsidRPr="003D71E1">
              <w:rPr>
                <w:rFonts w:eastAsia="Times New Roman" w:cs="Times New Roman"/>
                <w:sz w:val="20"/>
              </w:rPr>
              <w:t>Котельные(некомбинированная выработка)</w:t>
            </w:r>
          </w:p>
        </w:tc>
      </w:tr>
      <w:tr w:rsidR="00FC43DB" w:rsidRPr="003D71E1" w14:paraId="780D50B9" w14:textId="77777777" w:rsidTr="0045682B">
        <w:trPr>
          <w:jc w:val="center"/>
        </w:trPr>
        <w:tc>
          <w:tcPr>
            <w:tcW w:w="15926" w:type="dxa"/>
            <w:gridSpan w:val="14"/>
            <w:shd w:val="clear" w:color="auto" w:fill="DBE5F1"/>
            <w:tcMar>
              <w:top w:w="40" w:type="dxa"/>
              <w:left w:w="20" w:type="dxa"/>
              <w:bottom w:w="40" w:type="dxa"/>
              <w:right w:w="20" w:type="dxa"/>
            </w:tcMar>
            <w:vAlign w:val="center"/>
          </w:tcPr>
          <w:p w14:paraId="28FC747B"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3E5F3B73" w14:textId="77777777" w:rsidTr="0045682B">
        <w:trPr>
          <w:jc w:val="center"/>
        </w:trPr>
        <w:tc>
          <w:tcPr>
            <w:tcW w:w="253" w:type="dxa"/>
            <w:shd w:val="clear" w:color="auto" w:fill="FFFFFF"/>
            <w:tcMar>
              <w:top w:w="40" w:type="dxa"/>
              <w:left w:w="20" w:type="dxa"/>
              <w:bottom w:w="40" w:type="dxa"/>
              <w:right w:w="20" w:type="dxa"/>
            </w:tcMar>
            <w:vAlign w:val="center"/>
          </w:tcPr>
          <w:p w14:paraId="31DEB255"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476C3AB9"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c>
          <w:tcPr>
            <w:tcW w:w="1150" w:type="dxa"/>
            <w:shd w:val="clear" w:color="auto" w:fill="FFFFFF"/>
            <w:tcMar>
              <w:top w:w="40" w:type="dxa"/>
              <w:left w:w="200" w:type="dxa"/>
              <w:bottom w:w="40" w:type="dxa"/>
              <w:right w:w="200" w:type="dxa"/>
            </w:tcMar>
            <w:vAlign w:val="center"/>
          </w:tcPr>
          <w:p w14:paraId="1E15AEDD"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40E21E17"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3DA92EF9"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1E7BDF66"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113616D6"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6316CDDB"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7CE43AA6"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5AAAE851"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699F488F"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1EAF8DB0"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4FDB5674" w14:textId="77777777" w:rsidR="00FC43DB" w:rsidRPr="003D71E1" w:rsidRDefault="00FC43DB" w:rsidP="0045682B">
            <w:pPr>
              <w:jc w:val="center"/>
              <w:rPr>
                <w:rFonts w:cs="Times New Roman"/>
                <w:sz w:val="20"/>
              </w:rPr>
            </w:pPr>
            <w:r w:rsidRPr="003D71E1">
              <w:rPr>
                <w:rFonts w:eastAsia="Times New Roman" w:cs="Times New Roman"/>
                <w:sz w:val="20"/>
              </w:rPr>
              <w:t>15,2455</w:t>
            </w:r>
          </w:p>
        </w:tc>
        <w:tc>
          <w:tcPr>
            <w:tcW w:w="1150" w:type="dxa"/>
            <w:shd w:val="clear" w:color="auto" w:fill="FFFFFF"/>
            <w:tcMar>
              <w:top w:w="40" w:type="dxa"/>
              <w:left w:w="200" w:type="dxa"/>
              <w:bottom w:w="40" w:type="dxa"/>
              <w:right w:w="200" w:type="dxa"/>
            </w:tcMar>
            <w:vAlign w:val="center"/>
          </w:tcPr>
          <w:p w14:paraId="2C907EDA" w14:textId="77777777" w:rsidR="00FC43DB" w:rsidRPr="003D71E1" w:rsidRDefault="00FC43DB" w:rsidP="0045682B">
            <w:pPr>
              <w:jc w:val="center"/>
              <w:rPr>
                <w:rFonts w:cs="Times New Roman"/>
                <w:sz w:val="20"/>
              </w:rPr>
            </w:pPr>
            <w:r w:rsidRPr="003D71E1">
              <w:rPr>
                <w:rFonts w:eastAsia="Times New Roman" w:cs="Times New Roman"/>
                <w:sz w:val="20"/>
              </w:rPr>
              <w:t>15,2455</w:t>
            </w:r>
          </w:p>
        </w:tc>
      </w:tr>
      <w:tr w:rsidR="00FC43DB" w:rsidRPr="003D71E1" w14:paraId="41FC4F07" w14:textId="77777777" w:rsidTr="0045682B">
        <w:trPr>
          <w:jc w:val="center"/>
        </w:trPr>
        <w:tc>
          <w:tcPr>
            <w:tcW w:w="2126" w:type="dxa"/>
            <w:gridSpan w:val="2"/>
            <w:shd w:val="clear" w:color="auto" w:fill="FBD4B4"/>
            <w:tcMar>
              <w:top w:w="40" w:type="dxa"/>
              <w:left w:w="20" w:type="dxa"/>
              <w:bottom w:w="40" w:type="dxa"/>
              <w:right w:w="20" w:type="dxa"/>
            </w:tcMar>
            <w:vAlign w:val="center"/>
          </w:tcPr>
          <w:p w14:paraId="667884D7" w14:textId="77777777" w:rsidR="00FC43DB" w:rsidRPr="003D71E1" w:rsidRDefault="00FC43DB" w:rsidP="0045682B">
            <w:pPr>
              <w:jc w:val="center"/>
              <w:rPr>
                <w:rFonts w:cs="Times New Roman"/>
                <w:sz w:val="20"/>
              </w:rPr>
            </w:pPr>
            <w:r w:rsidRPr="003D71E1">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388D12AF"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1712909A"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3E42334B"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0CB6ABCD"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56E98BFF"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58AC9C23"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70EED722"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15C02D30"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08924B67"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6F637466"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55755FEB"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c>
          <w:tcPr>
            <w:tcW w:w="1150" w:type="dxa"/>
            <w:shd w:val="clear" w:color="auto" w:fill="FBD4B4"/>
            <w:tcMar>
              <w:top w:w="40" w:type="dxa"/>
              <w:left w:w="200" w:type="dxa"/>
              <w:bottom w:w="40" w:type="dxa"/>
              <w:right w:w="200" w:type="dxa"/>
            </w:tcMar>
            <w:vAlign w:val="center"/>
          </w:tcPr>
          <w:p w14:paraId="12EDA5BF" w14:textId="77777777" w:rsidR="00FC43DB" w:rsidRPr="003D71E1" w:rsidRDefault="00FC43DB" w:rsidP="0045682B">
            <w:pPr>
              <w:jc w:val="center"/>
              <w:rPr>
                <w:rFonts w:cs="Times New Roman"/>
                <w:sz w:val="20"/>
              </w:rPr>
            </w:pPr>
            <w:r w:rsidRPr="003D71E1">
              <w:rPr>
                <w:rFonts w:eastAsia="Times New Roman" w:cs="Times New Roman"/>
                <w:color w:val="000000"/>
                <w:sz w:val="20"/>
              </w:rPr>
              <w:t>15,2455</w:t>
            </w:r>
          </w:p>
        </w:tc>
      </w:tr>
      <w:tr w:rsidR="00FC43DB" w:rsidRPr="003D71E1" w14:paraId="04DEA01B"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077093B1" w14:textId="77777777" w:rsidR="00FC43DB" w:rsidRPr="003D71E1" w:rsidRDefault="00FC43DB" w:rsidP="0045682B">
            <w:pPr>
              <w:rPr>
                <w:rFonts w:cs="Times New Roman"/>
                <w:sz w:val="20"/>
              </w:rPr>
            </w:pPr>
            <w:r w:rsidRPr="003D71E1">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FC43DB" w:rsidRPr="003D71E1" w14:paraId="7C52FB1A" w14:textId="77777777" w:rsidTr="0045682B">
        <w:trPr>
          <w:jc w:val="center"/>
        </w:trPr>
        <w:tc>
          <w:tcPr>
            <w:tcW w:w="15926" w:type="dxa"/>
            <w:gridSpan w:val="14"/>
            <w:shd w:val="clear" w:color="auto" w:fill="F9BE8F"/>
            <w:tcMar>
              <w:top w:w="40" w:type="dxa"/>
              <w:left w:w="20" w:type="dxa"/>
              <w:bottom w:w="40" w:type="dxa"/>
              <w:right w:w="20" w:type="dxa"/>
            </w:tcMar>
            <w:vAlign w:val="center"/>
          </w:tcPr>
          <w:p w14:paraId="6BB0E520" w14:textId="77777777" w:rsidR="00FC43DB" w:rsidRPr="003D71E1" w:rsidRDefault="00FC43DB" w:rsidP="0045682B">
            <w:pPr>
              <w:jc w:val="center"/>
              <w:rPr>
                <w:rFonts w:cs="Times New Roman"/>
                <w:sz w:val="20"/>
              </w:rPr>
            </w:pPr>
            <w:r w:rsidRPr="003D71E1">
              <w:rPr>
                <w:rFonts w:eastAsia="Times New Roman" w:cs="Times New Roman"/>
                <w:sz w:val="20"/>
              </w:rPr>
              <w:t>Источники комбинированной выработки электрической и тепловой энергии</w:t>
            </w:r>
          </w:p>
        </w:tc>
      </w:tr>
      <w:tr w:rsidR="00FC43DB" w:rsidRPr="003D71E1" w14:paraId="0AD59741"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167805AA" w14:textId="77777777" w:rsidR="00FC43DB" w:rsidRPr="003D71E1" w:rsidRDefault="00FC43DB" w:rsidP="0045682B">
            <w:pPr>
              <w:jc w:val="center"/>
              <w:rPr>
                <w:rFonts w:cs="Times New Roman"/>
                <w:sz w:val="20"/>
              </w:rPr>
            </w:pPr>
            <w:r w:rsidRPr="003D71E1">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157E0FE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03576F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E21142E"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61002A1"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F418CC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0C2107A"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FFEC0B4"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B33B5E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9D6F461"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669F865"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A6AF549"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450CD01" w14:textId="77777777" w:rsidR="00FC43DB" w:rsidRPr="003D71E1" w:rsidRDefault="00FC43DB" w:rsidP="0045682B">
            <w:pPr>
              <w:jc w:val="center"/>
              <w:rPr>
                <w:rFonts w:cs="Times New Roman"/>
                <w:sz w:val="20"/>
              </w:rPr>
            </w:pPr>
            <w:r w:rsidRPr="003D71E1">
              <w:rPr>
                <w:rFonts w:eastAsia="Times New Roman" w:cs="Times New Roman"/>
                <w:sz w:val="20"/>
              </w:rPr>
              <w:t>-</w:t>
            </w:r>
          </w:p>
        </w:tc>
      </w:tr>
      <w:tr w:rsidR="00FC43DB" w:rsidRPr="003D71E1" w14:paraId="2003F8DC" w14:textId="77777777" w:rsidTr="0045682B">
        <w:trPr>
          <w:jc w:val="center"/>
        </w:trPr>
        <w:tc>
          <w:tcPr>
            <w:tcW w:w="15926" w:type="dxa"/>
            <w:gridSpan w:val="14"/>
            <w:shd w:val="clear" w:color="auto" w:fill="F9BE8F"/>
            <w:tcMar>
              <w:top w:w="40" w:type="dxa"/>
              <w:left w:w="20" w:type="dxa"/>
              <w:bottom w:w="40" w:type="dxa"/>
              <w:right w:w="20" w:type="dxa"/>
            </w:tcMar>
            <w:vAlign w:val="center"/>
          </w:tcPr>
          <w:p w14:paraId="3F183DB4" w14:textId="77777777" w:rsidR="00FC43DB" w:rsidRPr="003D71E1" w:rsidRDefault="00FC43DB" w:rsidP="0045682B">
            <w:pPr>
              <w:jc w:val="center"/>
              <w:rPr>
                <w:rFonts w:cs="Times New Roman"/>
                <w:sz w:val="20"/>
              </w:rPr>
            </w:pPr>
            <w:r w:rsidRPr="003D71E1">
              <w:rPr>
                <w:rFonts w:eastAsia="Times New Roman" w:cs="Times New Roman"/>
                <w:sz w:val="20"/>
              </w:rPr>
              <w:t>Котельные(некомбинированная выработка)</w:t>
            </w:r>
          </w:p>
        </w:tc>
      </w:tr>
      <w:tr w:rsidR="00FC43DB" w:rsidRPr="003D71E1" w14:paraId="5ED1891E" w14:textId="77777777" w:rsidTr="0045682B">
        <w:trPr>
          <w:jc w:val="center"/>
        </w:trPr>
        <w:tc>
          <w:tcPr>
            <w:tcW w:w="15926" w:type="dxa"/>
            <w:gridSpan w:val="14"/>
            <w:shd w:val="clear" w:color="auto" w:fill="DBE5F1"/>
            <w:tcMar>
              <w:top w:w="40" w:type="dxa"/>
              <w:left w:w="20" w:type="dxa"/>
              <w:bottom w:w="40" w:type="dxa"/>
              <w:right w:w="20" w:type="dxa"/>
            </w:tcMar>
            <w:vAlign w:val="center"/>
          </w:tcPr>
          <w:p w14:paraId="536EDAED"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113D53FD" w14:textId="77777777" w:rsidTr="0045682B">
        <w:trPr>
          <w:jc w:val="center"/>
        </w:trPr>
        <w:tc>
          <w:tcPr>
            <w:tcW w:w="253" w:type="dxa"/>
            <w:shd w:val="clear" w:color="auto" w:fill="FFFFFF"/>
            <w:tcMar>
              <w:top w:w="40" w:type="dxa"/>
              <w:left w:w="20" w:type="dxa"/>
              <w:bottom w:w="40" w:type="dxa"/>
              <w:right w:w="20" w:type="dxa"/>
            </w:tcMar>
            <w:vAlign w:val="center"/>
          </w:tcPr>
          <w:p w14:paraId="278627A1"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60AB1C42"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c>
          <w:tcPr>
            <w:tcW w:w="1150" w:type="dxa"/>
            <w:shd w:val="clear" w:color="auto" w:fill="FFFFFF"/>
            <w:tcMar>
              <w:top w:w="40" w:type="dxa"/>
              <w:left w:w="200" w:type="dxa"/>
              <w:bottom w:w="40" w:type="dxa"/>
              <w:right w:w="200" w:type="dxa"/>
            </w:tcMar>
            <w:vAlign w:val="center"/>
          </w:tcPr>
          <w:p w14:paraId="1F6808D7"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7527D30E"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13D8ADB6"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7A8CC8B3"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05FC73F7"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40F984CD"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3F687D8C"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26A52BDE"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2990AC7B"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2E35B371"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5D31B7D6" w14:textId="77777777" w:rsidR="00FC43DB" w:rsidRPr="003D71E1" w:rsidRDefault="00FC43DB" w:rsidP="0045682B">
            <w:pPr>
              <w:jc w:val="center"/>
              <w:rPr>
                <w:rFonts w:cs="Times New Roman"/>
                <w:sz w:val="20"/>
              </w:rPr>
            </w:pPr>
            <w:r w:rsidRPr="003D71E1">
              <w:rPr>
                <w:rFonts w:eastAsia="Times New Roman" w:cs="Times New Roman"/>
                <w:sz w:val="20"/>
              </w:rPr>
              <w:t>219,3535</w:t>
            </w:r>
          </w:p>
        </w:tc>
        <w:tc>
          <w:tcPr>
            <w:tcW w:w="1150" w:type="dxa"/>
            <w:shd w:val="clear" w:color="auto" w:fill="FFFFFF"/>
            <w:tcMar>
              <w:top w:w="40" w:type="dxa"/>
              <w:left w:w="200" w:type="dxa"/>
              <w:bottom w:w="40" w:type="dxa"/>
              <w:right w:w="200" w:type="dxa"/>
            </w:tcMar>
            <w:vAlign w:val="center"/>
          </w:tcPr>
          <w:p w14:paraId="57667903" w14:textId="77777777" w:rsidR="00FC43DB" w:rsidRPr="003D71E1" w:rsidRDefault="00FC43DB" w:rsidP="0045682B">
            <w:pPr>
              <w:jc w:val="center"/>
              <w:rPr>
                <w:rFonts w:cs="Times New Roman"/>
                <w:sz w:val="20"/>
              </w:rPr>
            </w:pPr>
            <w:r w:rsidRPr="003D71E1">
              <w:rPr>
                <w:rFonts w:eastAsia="Times New Roman" w:cs="Times New Roman"/>
                <w:sz w:val="20"/>
              </w:rPr>
              <w:t>219,3535</w:t>
            </w:r>
          </w:p>
        </w:tc>
      </w:tr>
      <w:tr w:rsidR="00FC43DB" w:rsidRPr="003D71E1" w14:paraId="685FE6A8" w14:textId="77777777" w:rsidTr="0045682B">
        <w:trPr>
          <w:jc w:val="center"/>
        </w:trPr>
        <w:tc>
          <w:tcPr>
            <w:tcW w:w="2126" w:type="dxa"/>
            <w:gridSpan w:val="2"/>
            <w:shd w:val="clear" w:color="auto" w:fill="FBD4B4"/>
            <w:tcMar>
              <w:top w:w="40" w:type="dxa"/>
              <w:left w:w="20" w:type="dxa"/>
              <w:bottom w:w="40" w:type="dxa"/>
              <w:right w:w="20" w:type="dxa"/>
            </w:tcMar>
            <w:vAlign w:val="center"/>
          </w:tcPr>
          <w:p w14:paraId="78CBD9F6" w14:textId="77777777" w:rsidR="00FC43DB" w:rsidRPr="003D71E1" w:rsidRDefault="00FC43DB" w:rsidP="0045682B">
            <w:pPr>
              <w:jc w:val="center"/>
              <w:rPr>
                <w:rFonts w:cs="Times New Roman"/>
                <w:sz w:val="20"/>
              </w:rPr>
            </w:pPr>
            <w:r w:rsidRPr="003D71E1">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3F75B664"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21E2F644"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1B0E63AD"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12129694"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6E275E1D"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77528122"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3330E645"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75FEB4B6"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4767AD8B"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6F79780C"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21FF5A4C"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c>
          <w:tcPr>
            <w:tcW w:w="1150" w:type="dxa"/>
            <w:shd w:val="clear" w:color="auto" w:fill="FBD4B4"/>
            <w:tcMar>
              <w:top w:w="40" w:type="dxa"/>
              <w:left w:w="200" w:type="dxa"/>
              <w:bottom w:w="40" w:type="dxa"/>
              <w:right w:w="200" w:type="dxa"/>
            </w:tcMar>
            <w:vAlign w:val="center"/>
          </w:tcPr>
          <w:p w14:paraId="5C37EBDA" w14:textId="77777777" w:rsidR="00FC43DB" w:rsidRPr="003D71E1" w:rsidRDefault="00FC43DB" w:rsidP="0045682B">
            <w:pPr>
              <w:jc w:val="center"/>
              <w:rPr>
                <w:rFonts w:cs="Times New Roman"/>
                <w:sz w:val="20"/>
              </w:rPr>
            </w:pPr>
            <w:r w:rsidRPr="003D71E1">
              <w:rPr>
                <w:rFonts w:eastAsia="Times New Roman" w:cs="Times New Roman"/>
                <w:color w:val="000000"/>
                <w:sz w:val="20"/>
              </w:rPr>
              <w:t>219,3535</w:t>
            </w:r>
          </w:p>
        </w:tc>
      </w:tr>
      <w:tr w:rsidR="00FC43DB" w:rsidRPr="003D71E1" w14:paraId="77D0B71C"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42209A6A" w14:textId="77777777" w:rsidR="00FC43DB" w:rsidRPr="003D71E1" w:rsidRDefault="00FC43DB" w:rsidP="0045682B">
            <w:pPr>
              <w:rPr>
                <w:rFonts w:cs="Times New Roman"/>
                <w:sz w:val="20"/>
              </w:rPr>
            </w:pPr>
            <w:r w:rsidRPr="003D71E1">
              <w:rPr>
                <w:rFonts w:eastAsia="Times New Roman" w:cs="Times New Roman"/>
                <w:i/>
                <w:sz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FC43DB" w:rsidRPr="003D71E1" w14:paraId="62AC23E3"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1D0DAEE0" w14:textId="77777777" w:rsidR="00FC43DB" w:rsidRPr="003D71E1" w:rsidRDefault="00FC43DB" w:rsidP="0045682B">
            <w:pPr>
              <w:jc w:val="center"/>
              <w:rPr>
                <w:rFonts w:cs="Times New Roman"/>
                <w:sz w:val="20"/>
              </w:rPr>
            </w:pPr>
            <w:r w:rsidRPr="003D71E1">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30FA8B09"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16B4B2F0"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D414C6C"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D1D9DA8"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4360861"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17EC3C9E"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5CDE48E5"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569F6EAE"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D65DBDB"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07B047D0"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10BFB595"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5A5BF64" w14:textId="77777777" w:rsidR="00FC43DB" w:rsidRPr="003D71E1" w:rsidRDefault="00FC43DB" w:rsidP="0045682B">
            <w:pPr>
              <w:jc w:val="center"/>
              <w:rPr>
                <w:rFonts w:cs="Times New Roman"/>
                <w:sz w:val="20"/>
              </w:rPr>
            </w:pPr>
            <w:r w:rsidRPr="003D71E1">
              <w:rPr>
                <w:rFonts w:eastAsia="Times New Roman" w:cs="Times New Roman"/>
                <w:sz w:val="20"/>
              </w:rPr>
              <w:t>0,0000</w:t>
            </w:r>
          </w:p>
        </w:tc>
      </w:tr>
      <w:tr w:rsidR="00FC43DB" w:rsidRPr="003D71E1" w14:paraId="1D39B5B1"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00E99D07" w14:textId="77777777" w:rsidR="00FC43DB" w:rsidRPr="003D71E1" w:rsidRDefault="00FC43DB" w:rsidP="0045682B">
            <w:pPr>
              <w:rPr>
                <w:rFonts w:cs="Times New Roman"/>
                <w:sz w:val="20"/>
              </w:rPr>
            </w:pPr>
            <w:r w:rsidRPr="003D71E1">
              <w:rPr>
                <w:rFonts w:eastAsia="Times New Roman" w:cs="Times New Roman"/>
                <w:i/>
                <w:sz w:val="20"/>
              </w:rPr>
              <w:t>з) удельный расход условного топлива на отпуск электрической энергии, гу.т/(кВт·ч)</w:t>
            </w:r>
          </w:p>
        </w:tc>
      </w:tr>
      <w:tr w:rsidR="00FC43DB" w:rsidRPr="003D71E1" w14:paraId="4D7741DD"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49FBF7DB" w14:textId="77777777" w:rsidR="00FC43DB" w:rsidRPr="003D71E1" w:rsidRDefault="00FC43DB" w:rsidP="0045682B">
            <w:pPr>
              <w:jc w:val="center"/>
              <w:rPr>
                <w:rFonts w:cs="Times New Roman"/>
                <w:sz w:val="20"/>
              </w:rPr>
            </w:pPr>
            <w:r w:rsidRPr="003D71E1">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6260668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749789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8A34FB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C3698D8"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5925D21"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B0B797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24029E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293F13D"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09A69BC"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ED70A17"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AAB086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E6ED893" w14:textId="77777777" w:rsidR="00FC43DB" w:rsidRPr="003D71E1" w:rsidRDefault="00FC43DB" w:rsidP="0045682B">
            <w:pPr>
              <w:jc w:val="center"/>
              <w:rPr>
                <w:rFonts w:cs="Times New Roman"/>
                <w:sz w:val="20"/>
              </w:rPr>
            </w:pPr>
            <w:r w:rsidRPr="003D71E1">
              <w:rPr>
                <w:rFonts w:eastAsia="Times New Roman" w:cs="Times New Roman"/>
                <w:sz w:val="20"/>
              </w:rPr>
              <w:t>-</w:t>
            </w:r>
          </w:p>
        </w:tc>
      </w:tr>
      <w:tr w:rsidR="00FC43DB" w:rsidRPr="003D71E1" w14:paraId="2ADD56AB"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7326998B" w14:textId="77777777" w:rsidR="00FC43DB" w:rsidRPr="003D71E1" w:rsidRDefault="00FC43DB" w:rsidP="0045682B">
            <w:pPr>
              <w:rPr>
                <w:rFonts w:cs="Times New Roman"/>
                <w:sz w:val="20"/>
              </w:rPr>
            </w:pPr>
            <w:r w:rsidRPr="003D71E1">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FC43DB" w:rsidRPr="003D71E1" w14:paraId="0800F99E"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0852AAA0" w14:textId="77777777" w:rsidR="00FC43DB" w:rsidRPr="003D71E1" w:rsidRDefault="00FC43DB" w:rsidP="0045682B">
            <w:pPr>
              <w:jc w:val="center"/>
              <w:rPr>
                <w:rFonts w:cs="Times New Roman"/>
                <w:sz w:val="20"/>
              </w:rPr>
            </w:pPr>
            <w:r w:rsidRPr="003D71E1">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6668810F"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522BFA7C"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C353F4F"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1CAB8DB"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9226679"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7C223A6"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DDE5C2A"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46828E53"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199AE28B"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65F1A08C"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01A90197" w14:textId="77777777" w:rsidR="00FC43DB" w:rsidRPr="003D71E1" w:rsidRDefault="00FC43DB" w:rsidP="0045682B">
            <w:pPr>
              <w:jc w:val="center"/>
              <w:rPr>
                <w:rFonts w:cs="Times New Roman"/>
                <w:sz w:val="20"/>
              </w:rPr>
            </w:pPr>
            <w:r w:rsidRPr="003D71E1">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4BAEB274" w14:textId="77777777" w:rsidR="00FC43DB" w:rsidRPr="003D71E1" w:rsidRDefault="00FC43DB" w:rsidP="0045682B">
            <w:pPr>
              <w:jc w:val="center"/>
              <w:rPr>
                <w:rFonts w:cs="Times New Roman"/>
                <w:sz w:val="20"/>
              </w:rPr>
            </w:pPr>
            <w:r w:rsidRPr="003D71E1">
              <w:rPr>
                <w:rFonts w:eastAsia="Times New Roman" w:cs="Times New Roman"/>
                <w:sz w:val="20"/>
              </w:rPr>
              <w:t>0,0000</w:t>
            </w:r>
          </w:p>
        </w:tc>
      </w:tr>
      <w:tr w:rsidR="00FC43DB" w:rsidRPr="003D71E1" w14:paraId="23609984"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2874C970" w14:textId="77777777" w:rsidR="00FC43DB" w:rsidRPr="003D71E1" w:rsidRDefault="00FC43DB" w:rsidP="0045682B">
            <w:pPr>
              <w:rPr>
                <w:rFonts w:cs="Times New Roman"/>
                <w:sz w:val="20"/>
              </w:rPr>
            </w:pPr>
            <w:r w:rsidRPr="003D71E1">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FC43DB" w:rsidRPr="003D71E1" w14:paraId="0BB06752" w14:textId="77777777" w:rsidTr="0045682B">
        <w:trPr>
          <w:jc w:val="center"/>
        </w:trPr>
        <w:tc>
          <w:tcPr>
            <w:tcW w:w="15926" w:type="dxa"/>
            <w:gridSpan w:val="14"/>
            <w:shd w:val="clear" w:color="auto" w:fill="DBE5F1"/>
            <w:tcMar>
              <w:top w:w="40" w:type="dxa"/>
              <w:left w:w="20" w:type="dxa"/>
              <w:bottom w:w="40" w:type="dxa"/>
              <w:right w:w="20" w:type="dxa"/>
            </w:tcMar>
            <w:vAlign w:val="center"/>
          </w:tcPr>
          <w:p w14:paraId="4BEE2FE6"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2E13A215" w14:textId="77777777" w:rsidTr="0045682B">
        <w:trPr>
          <w:jc w:val="center"/>
        </w:trPr>
        <w:tc>
          <w:tcPr>
            <w:tcW w:w="253" w:type="dxa"/>
            <w:shd w:val="clear" w:color="auto" w:fill="FFFFFF"/>
            <w:tcMar>
              <w:top w:w="40" w:type="dxa"/>
              <w:left w:w="20" w:type="dxa"/>
              <w:bottom w:w="40" w:type="dxa"/>
              <w:right w:w="20" w:type="dxa"/>
            </w:tcMar>
            <w:vAlign w:val="center"/>
          </w:tcPr>
          <w:p w14:paraId="09786353"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6A8712E8"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c>
          <w:tcPr>
            <w:tcW w:w="1150" w:type="dxa"/>
            <w:shd w:val="clear" w:color="auto" w:fill="FFFFFF"/>
            <w:tcMar>
              <w:top w:w="40" w:type="dxa"/>
              <w:left w:w="200" w:type="dxa"/>
              <w:bottom w:w="40" w:type="dxa"/>
              <w:right w:w="200" w:type="dxa"/>
            </w:tcMar>
            <w:vAlign w:val="center"/>
          </w:tcPr>
          <w:p w14:paraId="5AED517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D5BB78B"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29D43DD"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6412C2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D46ECB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4F3220E"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E6E7889"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F12E69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3248831"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B89A421"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A6A6838"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F2D0B33" w14:textId="77777777" w:rsidR="00FC43DB" w:rsidRPr="003D71E1" w:rsidRDefault="00FC43DB" w:rsidP="0045682B">
            <w:pPr>
              <w:jc w:val="center"/>
              <w:rPr>
                <w:rFonts w:cs="Times New Roman"/>
                <w:sz w:val="20"/>
              </w:rPr>
            </w:pPr>
            <w:r w:rsidRPr="003D71E1">
              <w:rPr>
                <w:rFonts w:eastAsia="Times New Roman" w:cs="Times New Roman"/>
                <w:sz w:val="20"/>
              </w:rPr>
              <w:t>-</w:t>
            </w:r>
          </w:p>
        </w:tc>
      </w:tr>
      <w:tr w:rsidR="00FC43DB" w:rsidRPr="003D71E1" w14:paraId="589BEFF9"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423DD187" w14:textId="77777777" w:rsidR="00FC43DB" w:rsidRPr="003D71E1" w:rsidRDefault="00FC43DB" w:rsidP="0045682B">
            <w:pPr>
              <w:rPr>
                <w:rFonts w:cs="Times New Roman"/>
                <w:sz w:val="20"/>
              </w:rPr>
            </w:pPr>
            <w:r w:rsidRPr="003D71E1">
              <w:rPr>
                <w:rFonts w:eastAsia="Times New Roman" w:cs="Times New Roman"/>
                <w:i/>
                <w:sz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FC43DB" w:rsidRPr="003D71E1" w14:paraId="73970573" w14:textId="77777777" w:rsidTr="0045682B">
        <w:trPr>
          <w:jc w:val="center"/>
        </w:trPr>
        <w:tc>
          <w:tcPr>
            <w:tcW w:w="15926" w:type="dxa"/>
            <w:gridSpan w:val="14"/>
            <w:shd w:val="clear" w:color="auto" w:fill="DBE5F1"/>
            <w:tcMar>
              <w:top w:w="40" w:type="dxa"/>
              <w:left w:w="20" w:type="dxa"/>
              <w:bottom w:w="40" w:type="dxa"/>
              <w:right w:w="20" w:type="dxa"/>
            </w:tcMar>
            <w:vAlign w:val="center"/>
          </w:tcPr>
          <w:p w14:paraId="71520BAE" w14:textId="77777777" w:rsidR="00FC43DB" w:rsidRPr="003D71E1" w:rsidRDefault="00FC43DB" w:rsidP="0045682B">
            <w:pPr>
              <w:jc w:val="center"/>
              <w:rPr>
                <w:rFonts w:cs="Times New Roman"/>
                <w:sz w:val="20"/>
              </w:rPr>
            </w:pPr>
            <w:r w:rsidRPr="003D71E1">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FC43DB" w:rsidRPr="003D71E1" w14:paraId="6DA752F4" w14:textId="77777777" w:rsidTr="0045682B">
        <w:trPr>
          <w:jc w:val="center"/>
        </w:trPr>
        <w:tc>
          <w:tcPr>
            <w:tcW w:w="253" w:type="dxa"/>
            <w:shd w:val="clear" w:color="auto" w:fill="FFFFFF"/>
            <w:tcMar>
              <w:top w:w="40" w:type="dxa"/>
              <w:left w:w="20" w:type="dxa"/>
              <w:bottom w:w="40" w:type="dxa"/>
              <w:right w:w="20" w:type="dxa"/>
            </w:tcMar>
            <w:vAlign w:val="center"/>
          </w:tcPr>
          <w:p w14:paraId="03B8F4B5" w14:textId="77777777" w:rsidR="00FC43DB" w:rsidRPr="003D71E1" w:rsidRDefault="00FC43DB" w:rsidP="0045682B">
            <w:pPr>
              <w:jc w:val="center"/>
              <w:rPr>
                <w:rFonts w:cs="Times New Roman"/>
                <w:sz w:val="20"/>
              </w:rPr>
            </w:pPr>
            <w:r w:rsidRPr="003D71E1">
              <w:rPr>
                <w:rFonts w:eastAsia="Times New Roman" w:cs="Times New Roman"/>
                <w:sz w:val="20"/>
              </w:rPr>
              <w:t>1</w:t>
            </w:r>
          </w:p>
        </w:tc>
        <w:tc>
          <w:tcPr>
            <w:tcW w:w="1873" w:type="dxa"/>
            <w:shd w:val="clear" w:color="auto" w:fill="FFFFFF"/>
            <w:tcMar>
              <w:top w:w="40" w:type="dxa"/>
              <w:left w:w="200" w:type="dxa"/>
              <w:bottom w:w="40" w:type="dxa"/>
              <w:right w:w="200" w:type="dxa"/>
            </w:tcMar>
            <w:vAlign w:val="center"/>
          </w:tcPr>
          <w:p w14:paraId="699074D4" w14:textId="77777777" w:rsidR="00FC43DB" w:rsidRPr="003D71E1" w:rsidRDefault="00FC43DB" w:rsidP="0045682B">
            <w:pPr>
              <w:jc w:val="center"/>
              <w:rPr>
                <w:rFonts w:cs="Times New Roman"/>
                <w:sz w:val="20"/>
              </w:rPr>
            </w:pPr>
            <w:r w:rsidRPr="003D71E1">
              <w:rPr>
                <w:rFonts w:eastAsia="Times New Roman" w:cs="Times New Roman"/>
                <w:sz w:val="20"/>
              </w:rPr>
              <w:t>Котельная «Хилганайская СОШ»</w:t>
            </w:r>
          </w:p>
        </w:tc>
        <w:tc>
          <w:tcPr>
            <w:tcW w:w="1150" w:type="dxa"/>
            <w:shd w:val="clear" w:color="auto" w:fill="FFFFFF"/>
            <w:tcMar>
              <w:top w:w="40" w:type="dxa"/>
              <w:left w:w="200" w:type="dxa"/>
              <w:bottom w:w="40" w:type="dxa"/>
              <w:right w:w="200" w:type="dxa"/>
            </w:tcMar>
            <w:vAlign w:val="center"/>
          </w:tcPr>
          <w:p w14:paraId="65DEE83E"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3807CB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33CA143"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803770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7FB4D9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EDD9810"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61F8CB5"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365CF00"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3C30546"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BAE12D6"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01595BA"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71DCF53" w14:textId="77777777" w:rsidR="00FC43DB" w:rsidRPr="003D71E1" w:rsidRDefault="00FC43DB" w:rsidP="0045682B">
            <w:pPr>
              <w:jc w:val="center"/>
              <w:rPr>
                <w:rFonts w:cs="Times New Roman"/>
                <w:sz w:val="20"/>
              </w:rPr>
            </w:pPr>
            <w:r w:rsidRPr="003D71E1">
              <w:rPr>
                <w:rFonts w:eastAsia="Times New Roman" w:cs="Times New Roman"/>
                <w:sz w:val="20"/>
              </w:rPr>
              <w:t>-</w:t>
            </w:r>
          </w:p>
        </w:tc>
      </w:tr>
      <w:tr w:rsidR="00FC43DB" w:rsidRPr="003D71E1" w14:paraId="182838A5" w14:textId="77777777" w:rsidTr="0045682B">
        <w:trPr>
          <w:jc w:val="center"/>
        </w:trPr>
        <w:tc>
          <w:tcPr>
            <w:tcW w:w="2126" w:type="dxa"/>
            <w:gridSpan w:val="2"/>
            <w:shd w:val="clear" w:color="auto" w:fill="FBD4B4"/>
            <w:tcMar>
              <w:top w:w="40" w:type="dxa"/>
              <w:left w:w="20" w:type="dxa"/>
              <w:bottom w:w="40" w:type="dxa"/>
              <w:right w:w="20" w:type="dxa"/>
            </w:tcMar>
            <w:vAlign w:val="center"/>
          </w:tcPr>
          <w:p w14:paraId="4726567F" w14:textId="77777777" w:rsidR="00FC43DB" w:rsidRPr="003D71E1" w:rsidRDefault="00FC43DB" w:rsidP="0045682B">
            <w:pPr>
              <w:jc w:val="center"/>
              <w:rPr>
                <w:rFonts w:cs="Times New Roman"/>
                <w:sz w:val="20"/>
              </w:rPr>
            </w:pPr>
            <w:r w:rsidRPr="003D71E1">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24D129B8"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73A3AAF"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5FE9FFF3"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2F0CE5D8"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1CDA5DC5"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04C214B"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3A5DBBE"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CEBC2EC"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4BA190BE"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103A94BE"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3268F260"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7F270CEF" w14:textId="77777777" w:rsidR="00FC43DB" w:rsidRPr="003D71E1" w:rsidRDefault="00FC43DB" w:rsidP="0045682B">
            <w:pPr>
              <w:jc w:val="center"/>
              <w:rPr>
                <w:rFonts w:cs="Times New Roman"/>
                <w:sz w:val="20"/>
              </w:rPr>
            </w:pPr>
            <w:r w:rsidRPr="003D71E1">
              <w:rPr>
                <w:rFonts w:eastAsia="Times New Roman" w:cs="Times New Roman"/>
                <w:color w:val="000000"/>
                <w:sz w:val="20"/>
              </w:rPr>
              <w:t>-</w:t>
            </w:r>
          </w:p>
        </w:tc>
      </w:tr>
      <w:tr w:rsidR="00FC43DB" w:rsidRPr="003D71E1" w14:paraId="767EEF29" w14:textId="77777777" w:rsidTr="0045682B">
        <w:trPr>
          <w:jc w:val="center"/>
        </w:trPr>
        <w:tc>
          <w:tcPr>
            <w:tcW w:w="15926" w:type="dxa"/>
            <w:gridSpan w:val="14"/>
            <w:shd w:val="clear" w:color="auto" w:fill="FFFFFF"/>
            <w:tcMar>
              <w:top w:w="40" w:type="dxa"/>
              <w:left w:w="160" w:type="dxa"/>
              <w:bottom w:w="40" w:type="dxa"/>
              <w:right w:w="20" w:type="dxa"/>
            </w:tcMar>
            <w:vAlign w:val="center"/>
          </w:tcPr>
          <w:p w14:paraId="5A11C351" w14:textId="77777777" w:rsidR="00FC43DB" w:rsidRPr="003D71E1" w:rsidRDefault="00FC43DB" w:rsidP="0045682B">
            <w:pPr>
              <w:rPr>
                <w:rFonts w:cs="Times New Roman"/>
                <w:sz w:val="20"/>
              </w:rPr>
            </w:pPr>
            <w:r w:rsidRPr="003D71E1">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FC43DB" w:rsidRPr="003D71E1" w14:paraId="3347FB9C" w14:textId="77777777" w:rsidTr="0045682B">
        <w:trPr>
          <w:jc w:val="center"/>
        </w:trPr>
        <w:tc>
          <w:tcPr>
            <w:tcW w:w="2126" w:type="dxa"/>
            <w:gridSpan w:val="2"/>
            <w:shd w:val="clear" w:color="auto" w:fill="FFFFFF"/>
            <w:tcMar>
              <w:top w:w="40" w:type="dxa"/>
              <w:left w:w="200" w:type="dxa"/>
              <w:bottom w:w="40" w:type="dxa"/>
              <w:right w:w="200" w:type="dxa"/>
            </w:tcMar>
            <w:vAlign w:val="center"/>
          </w:tcPr>
          <w:p w14:paraId="7EA9F7F2" w14:textId="77777777" w:rsidR="00FC43DB" w:rsidRPr="003D71E1" w:rsidRDefault="00FC43DB" w:rsidP="0045682B">
            <w:pPr>
              <w:jc w:val="center"/>
              <w:rPr>
                <w:rFonts w:cs="Times New Roman"/>
                <w:sz w:val="20"/>
              </w:rPr>
            </w:pPr>
            <w:r w:rsidRPr="003D71E1">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5999E916"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08FD9AC"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99E457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7DAF577"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607AD68"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F9468C4"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B83F5F5"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07F67CE"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2BE45B2"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8847ACF"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D681310" w14:textId="77777777" w:rsidR="00FC43DB" w:rsidRPr="003D71E1" w:rsidRDefault="00FC43DB" w:rsidP="0045682B">
            <w:pPr>
              <w:jc w:val="center"/>
              <w:rPr>
                <w:rFonts w:cs="Times New Roman"/>
                <w:sz w:val="20"/>
              </w:rPr>
            </w:pPr>
            <w:r w:rsidRPr="003D71E1">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CB0520A" w14:textId="77777777" w:rsidR="00FC43DB" w:rsidRPr="003D71E1" w:rsidRDefault="00FC43DB" w:rsidP="0045682B">
            <w:pPr>
              <w:jc w:val="center"/>
              <w:rPr>
                <w:rFonts w:cs="Times New Roman"/>
                <w:sz w:val="20"/>
              </w:rPr>
            </w:pPr>
            <w:r w:rsidRPr="003D71E1">
              <w:rPr>
                <w:rFonts w:eastAsia="Times New Roman" w:cs="Times New Roman"/>
                <w:sz w:val="20"/>
              </w:rPr>
              <w:t>-</w:t>
            </w:r>
          </w:p>
        </w:tc>
      </w:tr>
      <w:bookmarkEnd w:id="656"/>
    </w:tbl>
    <w:p w14:paraId="6B8C6F6E" w14:textId="77777777" w:rsidR="00FC43DB" w:rsidRPr="003D71E1" w:rsidRDefault="00FC43DB" w:rsidP="00FC43DB">
      <w:pPr>
        <w:pStyle w:val="a0"/>
        <w:rPr>
          <w:rFonts w:cs="Times New Roman"/>
          <w:lang w:eastAsia="ru-RU"/>
        </w:rPr>
      </w:pPr>
    </w:p>
    <w:p w14:paraId="059BAE0D" w14:textId="77777777" w:rsidR="00FC43DB" w:rsidRPr="003D71E1" w:rsidRDefault="00FC43DB" w:rsidP="00FC43DB">
      <w:pPr>
        <w:pStyle w:val="a0"/>
        <w:rPr>
          <w:rFonts w:cs="Times New Roman"/>
          <w:lang w:eastAsia="ru-RU"/>
        </w:rPr>
      </w:pPr>
    </w:p>
    <w:p w14:paraId="4070C92B" w14:textId="77777777" w:rsidR="00FC43DB" w:rsidRPr="003D71E1" w:rsidRDefault="00FC43DB" w:rsidP="00FC43DB">
      <w:pPr>
        <w:pStyle w:val="2"/>
        <w:ind w:left="0" w:firstLine="0"/>
        <w:sectPr w:rsidR="00FC43DB" w:rsidRPr="003D71E1" w:rsidSect="0045682B">
          <w:pgSz w:w="16838" w:h="11906" w:orient="landscape"/>
          <w:pgMar w:top="851" w:right="536" w:bottom="1701" w:left="851" w:header="709" w:footer="709" w:gutter="0"/>
          <w:cols w:space="708"/>
          <w:docGrid w:linePitch="360"/>
        </w:sectPr>
      </w:pPr>
      <w:bookmarkStart w:id="657" w:name="_Toc46131681"/>
      <w:bookmarkStart w:id="658" w:name="_Toc53927743"/>
    </w:p>
    <w:p w14:paraId="41E2430C" w14:textId="77777777" w:rsidR="00FC43DB" w:rsidRPr="003D71E1" w:rsidRDefault="00FC43DB" w:rsidP="00FC43DB">
      <w:pPr>
        <w:pStyle w:val="2"/>
        <w:ind w:left="0" w:firstLine="0"/>
      </w:pPr>
      <w:bookmarkStart w:id="659" w:name="_Toc212886902"/>
      <w:r w:rsidRPr="003D71E1">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57"/>
      <w:bookmarkEnd w:id="658"/>
      <w:bookmarkEnd w:id="659"/>
    </w:p>
    <w:p w14:paraId="203307B1" w14:textId="77777777" w:rsidR="00FC43DB" w:rsidRPr="003D71E1" w:rsidRDefault="00FC43DB" w:rsidP="00FC43DB">
      <w:pPr>
        <w:pStyle w:val="ad"/>
        <w:spacing w:before="233"/>
        <w:ind w:left="0" w:right="118" w:firstLine="709"/>
        <w:jc w:val="both"/>
        <w:rPr>
          <w:rFonts w:cs="Times New Roman"/>
          <w:spacing w:val="-5"/>
          <w:lang w:val="ru-RU"/>
        </w:rPr>
      </w:pPr>
      <w:r w:rsidRPr="003D71E1">
        <w:rPr>
          <w:rFonts w:cs="Times New Roman"/>
          <w:spacing w:val="-5"/>
          <w:lang w:val="ru-RU"/>
        </w:rPr>
        <w:t>Пересчитаны индикаторы развития, согласно предоставленных данных.</w:t>
      </w:r>
    </w:p>
    <w:p w14:paraId="60BACD18" w14:textId="77777777" w:rsidR="00FC43DB" w:rsidRPr="003D71E1" w:rsidRDefault="00FC43DB" w:rsidP="00FC43DB">
      <w:pPr>
        <w:pStyle w:val="ad"/>
        <w:spacing w:before="233"/>
        <w:ind w:right="118" w:firstLine="566"/>
        <w:jc w:val="both"/>
        <w:rPr>
          <w:rFonts w:cs="Times New Roman"/>
          <w:lang w:val="ru-RU"/>
        </w:rPr>
      </w:pPr>
    </w:p>
    <w:p w14:paraId="795AE99B" w14:textId="77777777" w:rsidR="00FC43DB" w:rsidRPr="003D71E1" w:rsidRDefault="00473CE7" w:rsidP="00FC43DB">
      <w:pPr>
        <w:pStyle w:val="2"/>
        <w:ind w:left="0" w:firstLine="0"/>
        <w:rPr>
          <w:sz w:val="28"/>
          <w:szCs w:val="28"/>
        </w:rPr>
      </w:pPr>
      <w:hyperlink r:id="rId269" w:anchor="bookmark132" w:history="1">
        <w:bookmarkStart w:id="660" w:name="_Toc30085168"/>
        <w:bookmarkStart w:id="661" w:name="_Toc32845491"/>
        <w:bookmarkStart w:id="662" w:name="_Toc212886903"/>
        <w:r w:rsidR="00FC43DB" w:rsidRPr="003D71E1">
          <w:rPr>
            <w:sz w:val="28"/>
            <w:szCs w:val="28"/>
          </w:rPr>
          <w:t>ГЛАВА 14. ЦЕНОВЫЕ (ТАРИФНЫЕ) ПОСЛЕДСТВИЯ</w:t>
        </w:r>
        <w:bookmarkEnd w:id="660"/>
        <w:bookmarkEnd w:id="661"/>
        <w:bookmarkEnd w:id="662"/>
      </w:hyperlink>
    </w:p>
    <w:p w14:paraId="2FC0E1FC" w14:textId="77777777" w:rsidR="00FC43DB" w:rsidRPr="003D71E1" w:rsidRDefault="00FC43DB" w:rsidP="00FC43DB">
      <w:pPr>
        <w:rPr>
          <w:rFonts w:cs="Times New Roman"/>
        </w:rPr>
      </w:pPr>
    </w:p>
    <w:p w14:paraId="15AA51FF" w14:textId="77777777" w:rsidR="00FC43DB" w:rsidRPr="003D71E1" w:rsidRDefault="00473CE7" w:rsidP="00FC43DB">
      <w:pPr>
        <w:pStyle w:val="2"/>
        <w:ind w:left="0" w:firstLine="0"/>
      </w:pPr>
      <w:hyperlink r:id="rId270" w:anchor="bookmark133" w:history="1">
        <w:bookmarkStart w:id="663" w:name="_Toc30085169"/>
        <w:bookmarkStart w:id="664" w:name="_Toc32845492"/>
        <w:bookmarkStart w:id="665" w:name="_Toc212886904"/>
        <w:r w:rsidR="00FC43DB" w:rsidRPr="003D71E1">
          <w:t>Часть 1. ТАРИФНО-БАЛАНСОВЫЕ РАСЧЕТНЫЕ МОДЕЛИ ТЕПЛОСНАБЖЕНИЯ</w:t>
        </w:r>
      </w:hyperlink>
      <w:r w:rsidR="00FC43DB" w:rsidRPr="003D71E1">
        <w:t xml:space="preserve"> </w:t>
      </w:r>
      <w:hyperlink r:id="rId271" w:anchor="bookmark133" w:history="1">
        <w:r w:rsidR="00FC43DB" w:rsidRPr="003D71E1">
          <w:t>ПОТРЕБИТЕЛЕЙ ПО КАЖДОЙ СИСТЕМЕ ТЕПЛОСНАБЖЕНИЯ</w:t>
        </w:r>
        <w:bookmarkEnd w:id="663"/>
        <w:bookmarkEnd w:id="664"/>
        <w:bookmarkEnd w:id="665"/>
      </w:hyperlink>
    </w:p>
    <w:p w14:paraId="4218681F" w14:textId="77777777" w:rsidR="00FC43DB" w:rsidRPr="003D71E1" w:rsidRDefault="00FC43DB" w:rsidP="00FC43DB">
      <w:pPr>
        <w:spacing w:line="244" w:lineRule="auto"/>
        <w:ind w:left="116" w:firstLine="710"/>
        <w:rPr>
          <w:rFonts w:eastAsia="Times New Roman" w:cs="Times New Roman"/>
          <w:szCs w:val="24"/>
          <w:lang w:eastAsia="ru-RU"/>
        </w:rPr>
      </w:pPr>
    </w:p>
    <w:p w14:paraId="3D5F47DA" w14:textId="77777777" w:rsidR="00FC43DB" w:rsidRPr="003D71E1" w:rsidRDefault="00FC43DB" w:rsidP="00FC43DB">
      <w:pPr>
        <w:tabs>
          <w:tab w:val="left" w:pos="1234"/>
        </w:tabs>
        <w:ind w:firstLine="709"/>
        <w:jc w:val="both"/>
        <w:rPr>
          <w:rFonts w:cs="Times New Roman"/>
          <w:lang w:eastAsia="ru-RU"/>
        </w:rPr>
      </w:pPr>
      <w:bookmarkStart w:id="666" w:name="_Hlk212644883"/>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66"/>
    <w:p w14:paraId="0B5440D4" w14:textId="77777777" w:rsidR="00FC43DB" w:rsidRPr="003D71E1" w:rsidRDefault="00FC43DB" w:rsidP="00FC43DB">
      <w:pPr>
        <w:rPr>
          <w:rFonts w:cs="Times New Roman"/>
        </w:rPr>
      </w:pPr>
    </w:p>
    <w:p w14:paraId="3A47B532" w14:textId="77777777" w:rsidR="00FC43DB" w:rsidRPr="003D71E1" w:rsidRDefault="00473CE7" w:rsidP="00FC43DB">
      <w:pPr>
        <w:pStyle w:val="2"/>
        <w:ind w:left="0" w:firstLine="0"/>
      </w:pPr>
      <w:hyperlink r:id="rId272" w:anchor="bookmark134" w:history="1">
        <w:bookmarkStart w:id="667" w:name="_Toc30085170"/>
        <w:bookmarkStart w:id="668" w:name="_Toc32845493"/>
        <w:bookmarkStart w:id="669" w:name="_Toc212886905"/>
        <w:r w:rsidR="00FC43DB" w:rsidRPr="003D71E1">
          <w:t>Часть 2. ТАРИФНО-БАЛАНСОВЫЕ РАСЧЕТНЫЕ МОДЕЛИ ТЕПЛОСНАБЖЕНИЯ</w:t>
        </w:r>
      </w:hyperlink>
      <w:r w:rsidR="00FC43DB" w:rsidRPr="003D71E1">
        <w:t xml:space="preserve"> </w:t>
      </w:r>
      <w:hyperlink r:id="rId273" w:anchor="bookmark134" w:history="1">
        <w:r w:rsidR="00FC43DB" w:rsidRPr="003D71E1">
          <w:t>ПОТРЕБИТЕЛЕЙ ПО КАЖДОЙ ЕДИНОЙ ТЕПЛОСНАБЖАЮЩЕЙ ОРГАНИЗАЦИИ</w:t>
        </w:r>
        <w:bookmarkEnd w:id="667"/>
        <w:bookmarkEnd w:id="668"/>
        <w:bookmarkEnd w:id="669"/>
      </w:hyperlink>
    </w:p>
    <w:p w14:paraId="6BFF1122" w14:textId="77777777" w:rsidR="00FC43DB" w:rsidRPr="003D71E1" w:rsidRDefault="00FC43DB" w:rsidP="00FC43DB">
      <w:pPr>
        <w:ind w:left="827"/>
        <w:rPr>
          <w:rFonts w:eastAsia="Times New Roman" w:cs="Times New Roman"/>
          <w:spacing w:val="-16"/>
        </w:rPr>
      </w:pPr>
    </w:p>
    <w:p w14:paraId="33413A9E"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68727D36" w14:textId="77777777" w:rsidR="00FC43DB" w:rsidRPr="003D71E1" w:rsidRDefault="00FC43DB" w:rsidP="00FC43DB">
      <w:pPr>
        <w:rPr>
          <w:rFonts w:cs="Times New Roman"/>
        </w:rPr>
      </w:pPr>
    </w:p>
    <w:p w14:paraId="0B3A7B34" w14:textId="77777777" w:rsidR="00FC43DB" w:rsidRPr="003D71E1" w:rsidRDefault="00473CE7" w:rsidP="00FC43DB">
      <w:pPr>
        <w:pStyle w:val="2"/>
        <w:ind w:left="0" w:firstLine="0"/>
      </w:pPr>
      <w:hyperlink r:id="rId274" w:anchor="bookmark135" w:history="1">
        <w:bookmarkStart w:id="670" w:name="_Toc30085171"/>
        <w:bookmarkStart w:id="671" w:name="_Toc32845494"/>
        <w:bookmarkStart w:id="672" w:name="_Toc212886906"/>
        <w:r w:rsidR="00FC43DB" w:rsidRPr="003D71E1">
          <w:t>Часть 3. РЕЗУЛЬТАТЫ ОЦЕНКИ ЦЕНОВЫХ (ТАРИФНЫХ) ПОСЛЕДСТВИЙ</w:t>
        </w:r>
      </w:hyperlink>
      <w:r w:rsidR="00FC43DB" w:rsidRPr="003D71E1">
        <w:t xml:space="preserve"> </w:t>
      </w:r>
      <w:hyperlink r:id="rId275" w:anchor="bookmark135" w:history="1">
        <w:r w:rsidR="00FC43DB" w:rsidRPr="003D71E1">
          <w:t>РЕАЛИЗАЦИИ ПРОЕКТОВ СХЕМЫ ТЕПЛОСНАБЖЕНИЯ НА ОСНОВАНИИ</w:t>
        </w:r>
      </w:hyperlink>
      <w:r w:rsidR="00FC43DB" w:rsidRPr="003D71E1">
        <w:t xml:space="preserve"> </w:t>
      </w:r>
      <w:hyperlink r:id="rId276" w:anchor="bookmark135" w:history="1">
        <w:r w:rsidR="00FC43DB" w:rsidRPr="003D71E1">
          <w:t>РАЗРАБОТАННЫХ ТАРИФНО-БАЛАНСОВЫХ МОДЕЛЕЙ</w:t>
        </w:r>
        <w:bookmarkEnd w:id="670"/>
        <w:bookmarkEnd w:id="671"/>
        <w:bookmarkEnd w:id="672"/>
      </w:hyperlink>
    </w:p>
    <w:p w14:paraId="5D9533A9" w14:textId="77777777" w:rsidR="00FC43DB" w:rsidRPr="003D71E1" w:rsidRDefault="00FC43DB" w:rsidP="00FC43DB">
      <w:pPr>
        <w:ind w:left="827"/>
        <w:rPr>
          <w:rFonts w:eastAsia="Times New Roman" w:cs="Times New Roman"/>
          <w:spacing w:val="-16"/>
        </w:rPr>
      </w:pPr>
    </w:p>
    <w:p w14:paraId="3FEBB5F5"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50B0507E" w14:textId="77777777" w:rsidR="00FC43DB" w:rsidRPr="003D71E1" w:rsidRDefault="00FC43DB" w:rsidP="00FC43DB">
      <w:pPr>
        <w:jc w:val="both"/>
        <w:rPr>
          <w:rFonts w:cs="Times New Roman"/>
          <w:lang w:eastAsia="ru-RU"/>
        </w:rPr>
      </w:pPr>
    </w:p>
    <w:p w14:paraId="170CDF79" w14:textId="77777777" w:rsidR="00FC43DB" w:rsidRPr="003D71E1" w:rsidRDefault="00FC43DB" w:rsidP="00FC43DB">
      <w:pPr>
        <w:pStyle w:val="2"/>
        <w:ind w:left="0" w:firstLine="0"/>
      </w:pPr>
      <w:bookmarkStart w:id="673" w:name="_Toc53927745"/>
      <w:bookmarkStart w:id="674" w:name="_Toc212886907"/>
      <w:r w:rsidRPr="003D71E1">
        <w:t>Часть 4. ОПИСАНИЕ ИЗМЕНЕНИЙ (ФАКТИЧЕСКИХ ДАННЫХ) В ОЦЕНКЕ ЦЕНОВЫХ (ТАРИФНЫХ) ПОСЛЕДСТВИЙ РЕАЛИЗАЦИИ ПРОЕКТОВ СХЕМЫ ТЕПЛОСНАБЖЕНИЯ</w:t>
      </w:r>
      <w:bookmarkEnd w:id="673"/>
      <w:bookmarkEnd w:id="674"/>
    </w:p>
    <w:p w14:paraId="63E5D56F" w14:textId="77777777" w:rsidR="00FC43DB" w:rsidRPr="003D71E1" w:rsidRDefault="00FC43DB" w:rsidP="00FC43DB">
      <w:pPr>
        <w:rPr>
          <w:rFonts w:cs="Times New Roman"/>
          <w:lang w:eastAsia="ru-RU"/>
        </w:rPr>
      </w:pPr>
    </w:p>
    <w:p w14:paraId="0339F12C" w14:textId="77777777" w:rsidR="00FC43DB" w:rsidRPr="003D71E1" w:rsidRDefault="00FC43DB" w:rsidP="00FC43DB">
      <w:pPr>
        <w:pStyle w:val="a4"/>
        <w:ind w:firstLine="567"/>
        <w:rPr>
          <w:rFonts w:cs="Times New Roman"/>
        </w:rPr>
      </w:pPr>
      <w:r w:rsidRPr="003D71E1">
        <w:rPr>
          <w:rFonts w:cs="Times New Roman"/>
        </w:rPr>
        <w:t>Изменения отсутствуют.</w:t>
      </w:r>
    </w:p>
    <w:p w14:paraId="60E5E366" w14:textId="77777777" w:rsidR="00FC43DB" w:rsidRPr="003D71E1" w:rsidRDefault="00FC43DB" w:rsidP="00FC43DB">
      <w:pPr>
        <w:pStyle w:val="a0"/>
        <w:rPr>
          <w:rFonts w:cs="Times New Roman"/>
          <w:lang w:eastAsia="ru-RU"/>
        </w:rPr>
      </w:pPr>
    </w:p>
    <w:p w14:paraId="6E51A5A8" w14:textId="77777777" w:rsidR="00FC43DB" w:rsidRPr="003D71E1" w:rsidRDefault="00473CE7" w:rsidP="00FC43DB">
      <w:pPr>
        <w:pStyle w:val="2"/>
        <w:ind w:left="0" w:firstLine="0"/>
        <w:rPr>
          <w:sz w:val="28"/>
          <w:szCs w:val="28"/>
        </w:rPr>
      </w:pPr>
      <w:hyperlink r:id="rId277" w:anchor="bookmark136" w:history="1">
        <w:bookmarkStart w:id="675" w:name="_Toc32845495"/>
        <w:bookmarkStart w:id="676" w:name="_Toc30085172"/>
        <w:bookmarkStart w:id="677" w:name="_Toc212886908"/>
        <w:r w:rsidR="00FC43DB" w:rsidRPr="003D71E1">
          <w:rPr>
            <w:sz w:val="28"/>
            <w:szCs w:val="28"/>
          </w:rPr>
          <w:t>ГЛАВА 15. РЕЕСТР ЕДИНЫХ ТЕПЛОСНАБЖАЮЩИХ ОРГАНИЗАЦИЙ</w:t>
        </w:r>
        <w:bookmarkEnd w:id="675"/>
        <w:bookmarkEnd w:id="676"/>
        <w:bookmarkEnd w:id="677"/>
      </w:hyperlink>
    </w:p>
    <w:p w14:paraId="4D4D1A90" w14:textId="77777777" w:rsidR="00FC43DB" w:rsidRPr="003D71E1" w:rsidRDefault="00FC43DB" w:rsidP="00FC43DB">
      <w:pPr>
        <w:rPr>
          <w:rFonts w:cs="Times New Roman"/>
          <w:lang w:eastAsia="ru-RU"/>
        </w:rPr>
      </w:pPr>
    </w:p>
    <w:p w14:paraId="2200DBF5" w14:textId="77777777" w:rsidR="00FC43DB" w:rsidRPr="003D71E1" w:rsidRDefault="00473CE7" w:rsidP="00FC43DB">
      <w:pPr>
        <w:pStyle w:val="2"/>
        <w:ind w:left="0" w:firstLine="0"/>
      </w:pPr>
      <w:hyperlink r:id="rId278" w:anchor="bookmark137" w:history="1">
        <w:bookmarkStart w:id="678" w:name="_Toc30085173"/>
        <w:bookmarkStart w:id="679" w:name="_Toc32845496"/>
        <w:bookmarkStart w:id="680" w:name="_Toc212886909"/>
        <w:r w:rsidR="00FC43DB" w:rsidRPr="003D71E1">
          <w:t>Часть 1. РЕЕСТР СИСТЕМ ТЕПЛОСНАБЖЕНИЯ, СОДЕРЖАЩИЙ ПЕРЕЧЕНЬ</w:t>
        </w:r>
      </w:hyperlink>
      <w:r w:rsidR="00FC43DB" w:rsidRPr="003D71E1">
        <w:t xml:space="preserve"> </w:t>
      </w:r>
      <w:hyperlink r:id="rId279" w:anchor="bookmark137" w:history="1">
        <w:r w:rsidR="00FC43DB" w:rsidRPr="003D71E1">
          <w:t>ТЕПЛОСНАБЖАЮЩИХ ОРГАНИЗАЦИЙ, ДЕЙСТВУЮЩИХ В КАЖДОЙ СИСТЕМЕ</w:t>
        </w:r>
      </w:hyperlink>
      <w:r w:rsidR="00FC43DB" w:rsidRPr="003D71E1">
        <w:t xml:space="preserve"> </w:t>
      </w:r>
      <w:hyperlink r:id="rId280" w:anchor="bookmark137" w:history="1">
        <w:r w:rsidR="00FC43DB" w:rsidRPr="003D71E1">
          <w:t>ТЕПЛОСНАБЖЕНИЯ, РАСПОЛОЖЕННЫХ В ГРАНИЦАХ ПОСЕЛЕНИЯ, ГОРОДСКОГО</w:t>
        </w:r>
      </w:hyperlink>
      <w:r w:rsidR="00FC43DB" w:rsidRPr="003D71E1">
        <w:t xml:space="preserve"> </w:t>
      </w:r>
      <w:hyperlink r:id="rId281" w:anchor="bookmark137" w:history="1">
        <w:r w:rsidR="00FC43DB" w:rsidRPr="003D71E1">
          <w:t>ОКРУГА, ГОРОДА ФЕДЕРАЛЬНОГО ЗНАЧЕНИЯ</w:t>
        </w:r>
        <w:bookmarkEnd w:id="678"/>
        <w:bookmarkEnd w:id="679"/>
        <w:bookmarkEnd w:id="680"/>
      </w:hyperlink>
    </w:p>
    <w:p w14:paraId="16031116" w14:textId="77777777" w:rsidR="00FC43DB" w:rsidRPr="003D71E1" w:rsidRDefault="00FC43DB" w:rsidP="00FC43DB">
      <w:pPr>
        <w:spacing w:line="250" w:lineRule="exact"/>
        <w:ind w:left="116" w:right="106" w:firstLine="710"/>
        <w:jc w:val="both"/>
        <w:rPr>
          <w:rFonts w:eastAsia="Times New Roman" w:cs="Times New Roman"/>
        </w:rPr>
      </w:pPr>
    </w:p>
    <w:p w14:paraId="0EB32C9F"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 xml:space="preserve">На территории СП «Хилганайское» расположена одна локальная котельная </w:t>
      </w:r>
      <w:r w:rsidRPr="003D71E1">
        <w:rPr>
          <w:rFonts w:eastAsia="Times New Roman" w:cs="Times New Roman"/>
          <w:sz w:val="22"/>
        </w:rPr>
        <w:t>«Хилганайская СОШ»</w:t>
      </w:r>
      <w:r w:rsidRPr="003D71E1">
        <w:rPr>
          <w:rFonts w:cs="Times New Roman"/>
          <w:lang w:eastAsia="ru-RU"/>
        </w:rPr>
        <w:t>, которая осуществляют теплоснабжение только на собственные нужды.</w:t>
      </w:r>
    </w:p>
    <w:p w14:paraId="0AC38903"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0A6BE2E1" w14:textId="77777777" w:rsidR="00FC43DB" w:rsidRPr="003D71E1" w:rsidRDefault="00FC43DB" w:rsidP="00FC43DB">
      <w:pPr>
        <w:jc w:val="both"/>
        <w:rPr>
          <w:rFonts w:cs="Times New Roman"/>
          <w:lang w:eastAsia="ru-RU"/>
        </w:rPr>
      </w:pPr>
    </w:p>
    <w:p w14:paraId="67EB7A59" w14:textId="77777777" w:rsidR="00FC43DB" w:rsidRPr="003D71E1" w:rsidRDefault="00473CE7" w:rsidP="00FC43DB">
      <w:pPr>
        <w:pStyle w:val="2"/>
        <w:ind w:left="0" w:firstLine="0"/>
      </w:pPr>
      <w:hyperlink r:id="rId282" w:anchor="bookmark138" w:history="1">
        <w:bookmarkStart w:id="681" w:name="_Toc30085174"/>
        <w:bookmarkStart w:id="682" w:name="_Toc32845497"/>
        <w:bookmarkStart w:id="683" w:name="_Toc212886910"/>
        <w:r w:rsidR="00FC43DB" w:rsidRPr="003D71E1">
          <w:t>Часть 2. РЕЕСТР ЕДИНЫХ ТЕПЛОСНАБЖАЮЩИХ ОРГАНИЗАЦИЙ, СОДЕРЖАЩИЙ</w:t>
        </w:r>
      </w:hyperlink>
      <w:r w:rsidR="00FC43DB" w:rsidRPr="003D71E1">
        <w:t xml:space="preserve"> </w:t>
      </w:r>
      <w:hyperlink r:id="rId283" w:anchor="bookmark138" w:history="1">
        <w:r w:rsidR="00FC43DB" w:rsidRPr="003D71E1">
          <w:t>ПЕРЕЧЕНЬ СИСТЕМ ТЕПЛОСНАБЖЕНИЯ, ВХОДЯЩИХ В СОСТАВ ЕДИНОЙ</w:t>
        </w:r>
      </w:hyperlink>
      <w:r w:rsidR="00FC43DB" w:rsidRPr="003D71E1">
        <w:t xml:space="preserve"> </w:t>
      </w:r>
      <w:hyperlink r:id="rId284" w:anchor="bookmark138" w:history="1">
        <w:r w:rsidR="00FC43DB" w:rsidRPr="003D71E1">
          <w:t>ТЕПЛОСНАБЖАЮЩЕЙ ОРГАНИЗАЦИИ</w:t>
        </w:r>
        <w:bookmarkEnd w:id="681"/>
        <w:bookmarkEnd w:id="682"/>
        <w:bookmarkEnd w:id="683"/>
      </w:hyperlink>
    </w:p>
    <w:p w14:paraId="4FC19367" w14:textId="77777777" w:rsidR="00FC43DB" w:rsidRPr="003D71E1" w:rsidRDefault="00FC43DB" w:rsidP="00FC43DB">
      <w:pPr>
        <w:pStyle w:val="a0"/>
        <w:jc w:val="center"/>
        <w:rPr>
          <w:rFonts w:cs="Times New Roman"/>
        </w:rPr>
      </w:pPr>
    </w:p>
    <w:p w14:paraId="5040C5E9"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 xml:space="preserve">На территории СП «Хилганайское» расположена одна локальная котельная </w:t>
      </w:r>
      <w:r w:rsidRPr="003D71E1">
        <w:rPr>
          <w:rFonts w:eastAsia="Times New Roman" w:cs="Times New Roman"/>
          <w:sz w:val="22"/>
        </w:rPr>
        <w:t>«Хилганайская СОШ»</w:t>
      </w:r>
      <w:r w:rsidRPr="003D71E1">
        <w:rPr>
          <w:rFonts w:cs="Times New Roman"/>
          <w:lang w:eastAsia="ru-RU"/>
        </w:rPr>
        <w:t>, которая осуществляют теплоснабжение только на собственные нужды.</w:t>
      </w:r>
    </w:p>
    <w:p w14:paraId="5FF56046"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637B3518" w14:textId="77777777" w:rsidR="00FC43DB" w:rsidRPr="003D71E1" w:rsidRDefault="00FC43DB" w:rsidP="00FC43DB">
      <w:pPr>
        <w:pStyle w:val="a0"/>
        <w:rPr>
          <w:rFonts w:cs="Times New Roman"/>
          <w:lang w:eastAsia="ru-RU"/>
        </w:rPr>
      </w:pPr>
    </w:p>
    <w:p w14:paraId="08B0C77E" w14:textId="77777777" w:rsidR="00FC43DB" w:rsidRPr="003D71E1" w:rsidRDefault="00473CE7" w:rsidP="00FC43DB">
      <w:pPr>
        <w:pStyle w:val="2"/>
        <w:ind w:left="0" w:firstLine="0"/>
      </w:pPr>
      <w:hyperlink r:id="rId285" w:anchor="bookmark139" w:history="1">
        <w:bookmarkStart w:id="684" w:name="_Toc30085175"/>
        <w:bookmarkStart w:id="685" w:name="_Toc32845498"/>
        <w:bookmarkStart w:id="686" w:name="_Toc212886911"/>
        <w:r w:rsidR="00FC43DB" w:rsidRPr="003D71E1">
          <w:t xml:space="preserve">Часть 3. </w:t>
        </w:r>
      </w:hyperlink>
      <w:bookmarkEnd w:id="684"/>
      <w:bookmarkEnd w:id="685"/>
      <w:r w:rsidR="00FC43DB" w:rsidRPr="003D71E1">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686"/>
    </w:p>
    <w:p w14:paraId="00E1E439" w14:textId="77777777" w:rsidR="00FC43DB" w:rsidRPr="003D71E1" w:rsidRDefault="00FC43DB" w:rsidP="00FC43DB">
      <w:pPr>
        <w:ind w:left="1" w:firstLine="566"/>
        <w:jc w:val="both"/>
        <w:rPr>
          <w:rFonts w:eastAsia="Times New Roman" w:cs="Times New Roman"/>
        </w:rPr>
      </w:pPr>
    </w:p>
    <w:p w14:paraId="74FD2211"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2E10CB55"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55554322"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42FD6597"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sym w:font="Symbol" w:char="F02D"/>
      </w:r>
      <w:r w:rsidRPr="003D71E1">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0E2F1D76"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sym w:font="Symbol" w:char="F02D"/>
      </w:r>
      <w:r w:rsidRPr="003D71E1">
        <w:rPr>
          <w:rFonts w:eastAsia="Times New Roman" w:cs="Times New Roman"/>
        </w:rPr>
        <w:t xml:space="preserve"> размер собственного капитала; </w:t>
      </w:r>
    </w:p>
    <w:p w14:paraId="4089F5E8"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sym w:font="Symbol" w:char="F02D"/>
      </w:r>
      <w:r w:rsidRPr="003D71E1">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07ABAE69"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604E9F8D"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434BC0E9"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Единая теплоснабжающая организация при осуществлении своей деятельности обязана:</w:t>
      </w:r>
    </w:p>
    <w:p w14:paraId="4C347892"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14024F49"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37A8599E"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5082E1C8"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481C9843" w14:textId="77777777" w:rsidR="00FC43DB" w:rsidRPr="003D71E1" w:rsidRDefault="00FC43DB" w:rsidP="00FC43DB">
      <w:pPr>
        <w:pStyle w:val="a0"/>
        <w:jc w:val="center"/>
        <w:rPr>
          <w:rFonts w:cs="Times New Roman"/>
          <w:lang w:eastAsia="ru-RU"/>
        </w:rPr>
      </w:pPr>
    </w:p>
    <w:p w14:paraId="0C0A1DAE" w14:textId="77777777" w:rsidR="00FC43DB" w:rsidRPr="003D71E1" w:rsidRDefault="00473CE7" w:rsidP="00FC43DB">
      <w:pPr>
        <w:pStyle w:val="2"/>
        <w:ind w:left="0" w:firstLine="0"/>
      </w:pPr>
      <w:hyperlink r:id="rId286" w:anchor="bookmark140" w:history="1">
        <w:bookmarkStart w:id="687" w:name="_Toc30085176"/>
        <w:bookmarkStart w:id="688" w:name="_Toc32845499"/>
        <w:bookmarkStart w:id="689" w:name="_Toc212886912"/>
        <w:r w:rsidR="00FC43DB" w:rsidRPr="003D71E1">
          <w:t>Часть 4. ЗАЯВКИ ТЕПЛОСНАБЖАЮЩИХ ОРГАНИЗАЦИЙ, ПОДАННЫЕ В РАМКАХ</w:t>
        </w:r>
      </w:hyperlink>
      <w:r w:rsidR="00FC43DB" w:rsidRPr="003D71E1">
        <w:t xml:space="preserve"> </w:t>
      </w:r>
      <w:hyperlink r:id="rId287" w:anchor="bookmark140" w:history="1">
        <w:r w:rsidR="00FC43DB" w:rsidRPr="003D71E1">
          <w:t>РАЗРАБОТКИ ПРОЕКТА СХЕМЫ ТЕПЛОСНАБЖЕНИЯ (ПРИ ИХ НАЛИЧИИ), НА</w:t>
        </w:r>
      </w:hyperlink>
      <w:r w:rsidR="00FC43DB" w:rsidRPr="003D71E1">
        <w:t xml:space="preserve"> </w:t>
      </w:r>
      <w:hyperlink r:id="rId288" w:anchor="bookmark140" w:history="1">
        <w:r w:rsidR="00FC43DB" w:rsidRPr="003D71E1">
          <w:t>ПРИСВОЕНИЕ СТАТУСА ЕДИНОЙ ТЕПЛОСНАБЖАЮЩЕЙ ОРГАНИЗАЦИИ</w:t>
        </w:r>
        <w:bookmarkEnd w:id="687"/>
        <w:bookmarkEnd w:id="688"/>
        <w:bookmarkEnd w:id="689"/>
      </w:hyperlink>
    </w:p>
    <w:p w14:paraId="7B215FCB" w14:textId="77777777" w:rsidR="00FC43DB" w:rsidRPr="003D71E1" w:rsidRDefault="00FC43DB" w:rsidP="00FC43DB">
      <w:pPr>
        <w:ind w:left="1" w:firstLine="566"/>
        <w:rPr>
          <w:rFonts w:eastAsia="Times New Roman" w:cs="Times New Roman"/>
        </w:rPr>
      </w:pPr>
    </w:p>
    <w:p w14:paraId="4A64E8CE" w14:textId="77777777" w:rsidR="00FC43DB" w:rsidRPr="003D71E1" w:rsidRDefault="00FC43DB" w:rsidP="00FC43DB">
      <w:pPr>
        <w:ind w:left="1" w:firstLine="708"/>
        <w:jc w:val="both"/>
        <w:rPr>
          <w:rFonts w:eastAsia="Times New Roman" w:cs="Times New Roman"/>
        </w:rPr>
      </w:pPr>
      <w:r w:rsidRPr="003D71E1">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1C43FCA2" w14:textId="77777777" w:rsidR="00FC43DB" w:rsidRPr="003D71E1" w:rsidRDefault="00FC43DB" w:rsidP="00FC43DB">
      <w:pPr>
        <w:jc w:val="both"/>
        <w:rPr>
          <w:rFonts w:cs="Times New Roman"/>
          <w:lang w:eastAsia="ru-RU"/>
        </w:rPr>
      </w:pPr>
    </w:p>
    <w:p w14:paraId="773F8580" w14:textId="77777777" w:rsidR="00FC43DB" w:rsidRPr="003D71E1" w:rsidRDefault="00473CE7" w:rsidP="00FC43DB">
      <w:pPr>
        <w:pStyle w:val="2"/>
        <w:ind w:left="0" w:firstLine="0"/>
      </w:pPr>
      <w:hyperlink r:id="rId289" w:anchor="bookmark141" w:history="1">
        <w:bookmarkStart w:id="690" w:name="_Toc30085177"/>
        <w:bookmarkStart w:id="691" w:name="_Toc32845500"/>
        <w:bookmarkStart w:id="692" w:name="_Toc212886913"/>
        <w:r w:rsidR="00FC43DB" w:rsidRPr="003D71E1">
          <w:t>Часть 5. ОПИСАНИЕ ГРАНИЦ ЗОН ДЕЯТЕЛЬНОСТИ ЕДИНОЙ ТЕПЛОСНАБЖАЮЩЕЙ</w:t>
        </w:r>
      </w:hyperlink>
      <w:r w:rsidR="00FC43DB" w:rsidRPr="003D71E1">
        <w:t xml:space="preserve"> </w:t>
      </w:r>
      <w:hyperlink r:id="rId290" w:anchor="bookmark141" w:history="1">
        <w:r w:rsidR="00FC43DB" w:rsidRPr="003D71E1">
          <w:t>ОРГАНИЗАЦИИ (ОРГАНИЗАЦИЙ)</w:t>
        </w:r>
        <w:bookmarkEnd w:id="690"/>
        <w:bookmarkEnd w:id="691"/>
        <w:bookmarkEnd w:id="692"/>
      </w:hyperlink>
      <w:r w:rsidR="00FC43DB" w:rsidRPr="003D71E1">
        <w:t xml:space="preserve"> </w:t>
      </w:r>
    </w:p>
    <w:p w14:paraId="5AF1779C" w14:textId="77777777" w:rsidR="00FC43DB" w:rsidRPr="003D71E1" w:rsidRDefault="00FC43DB" w:rsidP="00FC43DB">
      <w:pPr>
        <w:ind w:left="1" w:firstLine="566"/>
        <w:rPr>
          <w:rFonts w:eastAsia="Times New Roman" w:cs="Times New Roman"/>
        </w:rPr>
      </w:pPr>
    </w:p>
    <w:p w14:paraId="7C867C1A"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 xml:space="preserve">На территории СП «Хилганайское» расположена одна локальная котельная </w:t>
      </w:r>
      <w:r w:rsidRPr="003D71E1">
        <w:rPr>
          <w:rFonts w:eastAsia="Times New Roman" w:cs="Times New Roman"/>
          <w:sz w:val="22"/>
        </w:rPr>
        <w:t>«Хилганайская СОШ»</w:t>
      </w:r>
      <w:r w:rsidRPr="003D71E1">
        <w:rPr>
          <w:rFonts w:cs="Times New Roman"/>
          <w:lang w:eastAsia="ru-RU"/>
        </w:rPr>
        <w:t>, которая осуществляют теплоснабжение только на собственные нужды.</w:t>
      </w:r>
    </w:p>
    <w:p w14:paraId="4E53E8E1" w14:textId="77777777" w:rsidR="00FC43DB" w:rsidRPr="003D71E1" w:rsidRDefault="00FC43DB" w:rsidP="00FC43DB">
      <w:pPr>
        <w:tabs>
          <w:tab w:val="left" w:pos="1234"/>
        </w:tabs>
        <w:ind w:firstLine="709"/>
        <w:jc w:val="both"/>
        <w:rPr>
          <w:rFonts w:cs="Times New Roman"/>
          <w:lang w:eastAsia="ru-RU"/>
        </w:rPr>
      </w:pPr>
      <w:r w:rsidRPr="003D71E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0419EE43" w14:textId="77777777" w:rsidR="00FC43DB" w:rsidRPr="003D71E1" w:rsidRDefault="00FC43DB" w:rsidP="00FC43DB">
      <w:pPr>
        <w:pStyle w:val="a0"/>
        <w:rPr>
          <w:rFonts w:cs="Times New Roman"/>
          <w:lang w:eastAsia="ru-RU"/>
        </w:rPr>
      </w:pPr>
    </w:p>
    <w:p w14:paraId="71D630BE" w14:textId="77777777" w:rsidR="00FC43DB" w:rsidRPr="003D71E1" w:rsidRDefault="00FC43DB" w:rsidP="00FC43DB">
      <w:pPr>
        <w:pStyle w:val="2"/>
        <w:ind w:left="0" w:firstLine="0"/>
      </w:pPr>
      <w:bookmarkStart w:id="693" w:name="_Toc212886914"/>
      <w:r w:rsidRPr="003D71E1">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93"/>
    </w:p>
    <w:p w14:paraId="4118CFE6" w14:textId="77777777" w:rsidR="00FC43DB" w:rsidRPr="003D71E1" w:rsidRDefault="00FC43DB" w:rsidP="00FC43DB">
      <w:pPr>
        <w:pStyle w:val="a0"/>
        <w:rPr>
          <w:rFonts w:cs="Times New Roman"/>
          <w:lang w:eastAsia="ru-RU"/>
        </w:rPr>
      </w:pPr>
    </w:p>
    <w:p w14:paraId="6FEC9387" w14:textId="77777777" w:rsidR="00FC43DB" w:rsidRPr="003D71E1" w:rsidRDefault="00FC43DB" w:rsidP="00FC43DB">
      <w:pPr>
        <w:ind w:firstLine="709"/>
        <w:jc w:val="both"/>
        <w:rPr>
          <w:rFonts w:eastAsia="Calibri" w:cs="Times New Roman"/>
          <w:szCs w:val="24"/>
          <w:lang w:eastAsia="ru-RU"/>
        </w:rPr>
      </w:pPr>
      <w:r w:rsidRPr="003D71E1">
        <w:rPr>
          <w:rFonts w:eastAsia="Calibri" w:cs="Times New Roman"/>
          <w:szCs w:val="24"/>
          <w:lang w:eastAsia="ru-RU"/>
        </w:rPr>
        <w:t>За период, предшествующий актуализации схемы теплоснабжения, изменения отсутствуют.</w:t>
      </w:r>
    </w:p>
    <w:p w14:paraId="61E48E3D" w14:textId="77777777" w:rsidR="00FC43DB" w:rsidRPr="003D71E1" w:rsidRDefault="00FC43DB" w:rsidP="00FC43DB">
      <w:pPr>
        <w:pStyle w:val="a0"/>
        <w:rPr>
          <w:rFonts w:cs="Times New Roman"/>
          <w:lang w:eastAsia="ru-RU"/>
        </w:rPr>
      </w:pPr>
    </w:p>
    <w:bookmarkStart w:id="694" w:name="_Hlk112920051"/>
    <w:p w14:paraId="18319F17" w14:textId="77777777" w:rsidR="00FC43DB" w:rsidRPr="003D71E1" w:rsidRDefault="00FC43DB" w:rsidP="00FC43DB">
      <w:pPr>
        <w:pStyle w:val="2"/>
        <w:ind w:left="0" w:firstLine="0"/>
      </w:pPr>
      <w:r w:rsidRPr="003D71E1">
        <w:rPr>
          <w:sz w:val="28"/>
          <w:szCs w:val="28"/>
        </w:rPr>
        <w:fldChar w:fldCharType="begin"/>
      </w:r>
      <w:r w:rsidRPr="003D71E1">
        <w:rPr>
          <w:sz w:val="28"/>
          <w:szCs w:val="28"/>
        </w:rPr>
        <w:instrText xml:space="preserve"> HYPERLINK "file:///D:\\Source\\Ses\\Docs\\Оглавление%20том%202%20%20О.М..docx" \l "bookmark142" </w:instrText>
      </w:r>
      <w:r w:rsidRPr="003D71E1">
        <w:rPr>
          <w:sz w:val="28"/>
          <w:szCs w:val="28"/>
        </w:rPr>
        <w:fldChar w:fldCharType="separate"/>
      </w:r>
      <w:bookmarkStart w:id="695" w:name="_Toc45625289"/>
      <w:bookmarkStart w:id="696" w:name="_Toc112932044"/>
      <w:bookmarkStart w:id="697" w:name="_Toc212886915"/>
      <w:r w:rsidRPr="003D71E1">
        <w:rPr>
          <w:sz w:val="28"/>
          <w:szCs w:val="28"/>
        </w:rPr>
        <w:t xml:space="preserve">ГЛАВА 16. </w:t>
      </w:r>
      <w:r w:rsidRPr="003D71E1">
        <w:rPr>
          <w:sz w:val="28"/>
        </w:rPr>
        <w:t>РЕЕСТР МЕРОПРИЯТИЙ СХЕМЫ ТЕПЛОСНАБЖЕНИЯ</w:t>
      </w:r>
      <w:bookmarkEnd w:id="695"/>
      <w:bookmarkEnd w:id="696"/>
      <w:bookmarkEnd w:id="697"/>
      <w:r w:rsidRPr="003D71E1">
        <w:rPr>
          <w:sz w:val="28"/>
          <w:szCs w:val="28"/>
        </w:rPr>
        <w:t xml:space="preserve"> </w:t>
      </w:r>
      <w:r w:rsidRPr="003D71E1">
        <w:rPr>
          <w:sz w:val="28"/>
          <w:szCs w:val="28"/>
        </w:rPr>
        <w:fldChar w:fldCharType="end"/>
      </w:r>
    </w:p>
    <w:p w14:paraId="42B10288" w14:textId="77777777" w:rsidR="00FC43DB" w:rsidRPr="003D71E1" w:rsidRDefault="00FC43DB" w:rsidP="00FC43DB">
      <w:pPr>
        <w:pStyle w:val="a0"/>
        <w:rPr>
          <w:rFonts w:cs="Times New Roman"/>
          <w:lang w:eastAsia="ru-RU"/>
        </w:rPr>
      </w:pPr>
    </w:p>
    <w:p w14:paraId="1BBAF8B2" w14:textId="77777777" w:rsidR="00FC43DB" w:rsidRPr="003D71E1" w:rsidRDefault="00473CE7" w:rsidP="00FC43DB">
      <w:pPr>
        <w:pStyle w:val="2"/>
        <w:ind w:left="0" w:firstLine="0"/>
      </w:pPr>
      <w:hyperlink r:id="rId291" w:anchor="bookmark143" w:history="1">
        <w:bookmarkStart w:id="698" w:name="_Toc112932045"/>
        <w:bookmarkStart w:id="699" w:name="_Toc212886916"/>
        <w:r w:rsidR="00FC43DB" w:rsidRPr="003D71E1">
          <w:t xml:space="preserve">Часть 1. </w:t>
        </w:r>
      </w:hyperlink>
      <w:hyperlink r:id="rId292" w:anchor="bookmark143" w:history="1"/>
      <w:r w:rsidR="00FC43DB" w:rsidRPr="003D71E1">
        <w:t>ПЕРЕЧЕНЬ МЕРОПРИЯТИЙ ПО СТРОИТЕЛЬСТВУ, РЕКОНСТРУКЦИИ, ТЕХНИЧЕСКОМУ ПЕРЕВООРУЖЕНИЮ И (ИЛИ) МОДЕРНИЗАЦИИ ИСТОЧНИКОВ ТЕПЛОВОЙ ЭНЕРГИИ</w:t>
      </w:r>
      <w:bookmarkEnd w:id="698"/>
      <w:bookmarkEnd w:id="699"/>
    </w:p>
    <w:p w14:paraId="6EE37D9B" w14:textId="77777777" w:rsidR="00FC43DB" w:rsidRPr="003D71E1" w:rsidRDefault="00FC43DB" w:rsidP="00FC43DB">
      <w:pPr>
        <w:spacing w:line="244" w:lineRule="auto"/>
        <w:ind w:right="-1" w:firstLine="567"/>
        <w:jc w:val="both"/>
        <w:rPr>
          <w:rFonts w:eastAsia="Times New Roman" w:cs="Times New Roman"/>
          <w:spacing w:val="-3"/>
        </w:rPr>
      </w:pPr>
    </w:p>
    <w:p w14:paraId="2856A550" w14:textId="77777777" w:rsidR="00FC43DB" w:rsidRPr="003D71E1" w:rsidRDefault="00FC43DB" w:rsidP="00FC43DB">
      <w:pPr>
        <w:ind w:firstLine="709"/>
        <w:jc w:val="both"/>
        <w:rPr>
          <w:rFonts w:cs="Times New Roman"/>
          <w:lang w:eastAsia="ru-RU"/>
        </w:rPr>
      </w:pPr>
      <w:r w:rsidRPr="003D71E1">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1F10A73C" w14:textId="77777777" w:rsidR="00FC43DB" w:rsidRPr="003D71E1" w:rsidRDefault="00FC43DB" w:rsidP="00FC43DB">
      <w:pPr>
        <w:pStyle w:val="a0"/>
        <w:rPr>
          <w:rFonts w:cs="Times New Roman"/>
          <w:b/>
          <w:lang w:eastAsia="ru-RU"/>
        </w:rPr>
      </w:pPr>
    </w:p>
    <w:p w14:paraId="5CEC72F9" w14:textId="77777777" w:rsidR="00FC43DB" w:rsidRPr="003D71E1" w:rsidRDefault="00473CE7" w:rsidP="00FC43DB">
      <w:pPr>
        <w:pStyle w:val="2"/>
        <w:ind w:left="0" w:firstLine="0"/>
        <w:rPr>
          <w:b w:val="0"/>
        </w:rPr>
      </w:pPr>
      <w:hyperlink r:id="rId293" w:anchor="bookmark144" w:history="1">
        <w:bookmarkStart w:id="700" w:name="_Toc45625291"/>
        <w:bookmarkStart w:id="701" w:name="_Toc112932046"/>
        <w:bookmarkStart w:id="702" w:name="_Toc212886917"/>
        <w:r w:rsidR="00FC43DB" w:rsidRPr="003D71E1">
          <w:t xml:space="preserve">Часть 2. </w:t>
        </w:r>
      </w:hyperlink>
      <w:r w:rsidR="00FC43DB" w:rsidRPr="003D71E1">
        <w:t>ПЕРЕЧЕНЬ МЕРОПРИЯТИЙ ПО СТРОИТЕЛЬСТВУ, РЕКОНСТРУКЦИИ, ТЕХНИЧЕСКОМУ ПЕРЕВООРУЖЕНИЮ И (ИЛИ) МОДЕРНИЗАЦИИ ТЕПЛОВЫХ СЕТЕЙ И СООРУЖЕНИЙ НА НИХ</w:t>
      </w:r>
      <w:bookmarkEnd w:id="700"/>
      <w:bookmarkEnd w:id="701"/>
      <w:bookmarkEnd w:id="702"/>
    </w:p>
    <w:p w14:paraId="7603B3EA" w14:textId="77777777" w:rsidR="00FC43DB" w:rsidRPr="003D71E1" w:rsidRDefault="00FC43DB" w:rsidP="00FC43DB">
      <w:pPr>
        <w:pStyle w:val="a0"/>
        <w:rPr>
          <w:rFonts w:cs="Times New Roman"/>
          <w:highlight w:val="yellow"/>
        </w:rPr>
      </w:pPr>
    </w:p>
    <w:p w14:paraId="071A02B6" w14:textId="77777777" w:rsidR="00FC43DB" w:rsidRPr="003D71E1" w:rsidRDefault="00FC43DB" w:rsidP="00FC43DB">
      <w:pPr>
        <w:pStyle w:val="a0"/>
        <w:ind w:firstLine="709"/>
        <w:jc w:val="both"/>
        <w:rPr>
          <w:rFonts w:cs="Times New Roman"/>
        </w:rPr>
      </w:pPr>
      <w:bookmarkStart w:id="703" w:name="_Hlk112919982"/>
      <w:bookmarkStart w:id="704" w:name="_Hlk185950329"/>
      <w:r w:rsidRPr="003D71E1">
        <w:rPr>
          <w:rFonts w:cs="Times New Roman"/>
        </w:rPr>
        <w:t>Замена участков тепловой сети будет производится по мере необходимости.</w:t>
      </w:r>
    </w:p>
    <w:bookmarkEnd w:id="703"/>
    <w:bookmarkEnd w:id="704"/>
    <w:p w14:paraId="0BE6A669" w14:textId="77777777" w:rsidR="00FC43DB" w:rsidRPr="003D71E1" w:rsidRDefault="00FC43DB" w:rsidP="00FC43DB">
      <w:pPr>
        <w:pStyle w:val="a0"/>
        <w:rPr>
          <w:rFonts w:cs="Times New Roman"/>
          <w:lang w:eastAsia="ru-RU"/>
        </w:rPr>
      </w:pPr>
    </w:p>
    <w:p w14:paraId="2A8AB6A7" w14:textId="77777777" w:rsidR="00FC43DB" w:rsidRPr="003D71E1" w:rsidRDefault="00473CE7" w:rsidP="00FC43DB">
      <w:pPr>
        <w:pStyle w:val="2"/>
        <w:ind w:left="0" w:firstLine="0"/>
      </w:pPr>
      <w:hyperlink r:id="rId294" w:anchor="bookmark145" w:history="1">
        <w:bookmarkStart w:id="705" w:name="_Toc32845504"/>
        <w:bookmarkStart w:id="706" w:name="_Toc112932047"/>
        <w:bookmarkStart w:id="707" w:name="_Toc212886918"/>
        <w:bookmarkStart w:id="708" w:name="_Toc30085181"/>
        <w:r w:rsidR="00FC43DB" w:rsidRPr="003D71E1">
          <w:t>Часть 3. ПЕРЕЧЕНЬ МЕРОПРИЯТИЙ, ОБЕСПЕЧИВАЮЩИХ ПЕРЕХОД ОТ ОТКРЫТЫХ</w:t>
        </w:r>
      </w:hyperlink>
      <w:r w:rsidR="00FC43DB" w:rsidRPr="003D71E1">
        <w:t xml:space="preserve"> </w:t>
      </w:r>
      <w:hyperlink r:id="rId295" w:anchor="bookmark145" w:history="1">
        <w:r w:rsidR="00FC43DB" w:rsidRPr="003D71E1">
          <w:t>СИСТЕМ ТЕПЛОСНАБЖЕНИЯ (ГОРЯЧЕГО ВОДОСНАБЖЕНИЯ) НА ЗАКРЫТЫЕ</w:t>
        </w:r>
      </w:hyperlink>
      <w:r w:rsidR="00FC43DB" w:rsidRPr="003D71E1">
        <w:t xml:space="preserve"> </w:t>
      </w:r>
      <w:hyperlink r:id="rId296" w:anchor="bookmark145" w:history="1">
        <w:r w:rsidR="00FC43DB" w:rsidRPr="003D71E1">
          <w:t>СИСТЕМЫ ГОРЯЧЕГО ВОДОСНАБЖЕНИЯ</w:t>
        </w:r>
        <w:bookmarkEnd w:id="694"/>
        <w:bookmarkEnd w:id="705"/>
        <w:bookmarkEnd w:id="706"/>
        <w:bookmarkEnd w:id="707"/>
      </w:hyperlink>
    </w:p>
    <w:p w14:paraId="268DFA76" w14:textId="77777777" w:rsidR="00FC43DB" w:rsidRPr="003D71E1" w:rsidRDefault="00FC43DB" w:rsidP="00FC43DB">
      <w:pPr>
        <w:pStyle w:val="a5"/>
        <w:spacing w:line="240" w:lineRule="atLeast"/>
        <w:ind w:firstLine="0"/>
        <w:jc w:val="both"/>
        <w:rPr>
          <w:color w:val="000000"/>
        </w:rPr>
      </w:pPr>
    </w:p>
    <w:p w14:paraId="2FCE59E2" w14:textId="77777777" w:rsidR="00FC43DB" w:rsidRPr="003D71E1" w:rsidRDefault="00FC43DB" w:rsidP="00FC43DB">
      <w:pPr>
        <w:pStyle w:val="a0"/>
        <w:ind w:firstLine="709"/>
        <w:rPr>
          <w:rFonts w:cs="Times New Roman"/>
          <w:lang w:eastAsia="ru-RU"/>
        </w:rPr>
      </w:pPr>
      <w:r w:rsidRPr="003D71E1">
        <w:rPr>
          <w:rFonts w:cs="Times New Roman"/>
          <w:lang w:eastAsia="ru-RU"/>
        </w:rPr>
        <w:t>На территории СП «Хилганайское» горячее водоснабжение отсутствует.</w:t>
      </w:r>
    </w:p>
    <w:p w14:paraId="1A5B04DA" w14:textId="77777777" w:rsidR="00FC43DB" w:rsidRPr="003D71E1" w:rsidRDefault="00FC43DB" w:rsidP="00FC43DB">
      <w:pPr>
        <w:pStyle w:val="a0"/>
        <w:ind w:firstLine="709"/>
        <w:jc w:val="both"/>
        <w:rPr>
          <w:rFonts w:eastAsia="Times New Roman" w:cs="Times New Roman"/>
          <w:spacing w:val="-3"/>
        </w:rPr>
      </w:pPr>
    </w:p>
    <w:p w14:paraId="30D5D931" w14:textId="77777777" w:rsidR="00FC43DB" w:rsidRPr="003D71E1" w:rsidRDefault="00FC43DB" w:rsidP="00FC43DB">
      <w:pPr>
        <w:pStyle w:val="2"/>
        <w:ind w:left="0" w:firstLine="0"/>
      </w:pPr>
      <w:bookmarkStart w:id="709" w:name="_Toc212886919"/>
      <w:r w:rsidRPr="003D71E1">
        <w:rPr>
          <w:sz w:val="28"/>
          <w:szCs w:val="28"/>
        </w:rPr>
        <w:t>ГЛАВА 17. ЗАМЕЧАНИЯ И ПРЕДЛОЖЕНИЯ К ПРОЕКТУ СХЕМЫ ТЕПЛОСНАБЖЕНИЯ</w:t>
      </w:r>
      <w:bookmarkEnd w:id="709"/>
      <w:r w:rsidRPr="003D71E1">
        <w:t xml:space="preserve"> </w:t>
      </w:r>
    </w:p>
    <w:p w14:paraId="16F9F6E8" w14:textId="77777777" w:rsidR="00FC43DB" w:rsidRPr="003D71E1" w:rsidRDefault="00FC43DB" w:rsidP="00FC43DB">
      <w:pPr>
        <w:spacing w:line="244" w:lineRule="auto"/>
        <w:ind w:left="116" w:right="107" w:firstLine="710"/>
        <w:rPr>
          <w:rFonts w:eastAsia="Times New Roman" w:cs="Times New Roman"/>
          <w:spacing w:val="-3"/>
          <w:highlight w:val="yellow"/>
        </w:rPr>
      </w:pPr>
    </w:p>
    <w:bookmarkEnd w:id="708"/>
    <w:p w14:paraId="0E81EE69" w14:textId="77777777" w:rsidR="00FC43DB" w:rsidRPr="003D71E1" w:rsidRDefault="00FC43DB" w:rsidP="00FC43DB">
      <w:pPr>
        <w:spacing w:line="244" w:lineRule="auto"/>
        <w:ind w:left="116" w:right="107" w:firstLine="710"/>
        <w:rPr>
          <w:rFonts w:eastAsia="Times New Roman" w:cs="Times New Roman"/>
          <w:spacing w:val="-3"/>
          <w:sz w:val="22"/>
        </w:rPr>
      </w:pPr>
      <w:r w:rsidRPr="003D71E1">
        <w:rPr>
          <w:rFonts w:eastAsia="Times New Roman" w:cs="Times New Roman"/>
          <w:spacing w:val="-3"/>
        </w:rPr>
        <w:t>Перечень замечаний и предложений были направлены в формате предоставленных исходных данных.</w:t>
      </w:r>
    </w:p>
    <w:p w14:paraId="29A3FA9A" w14:textId="77777777" w:rsidR="00FC43DB" w:rsidRPr="003D71E1" w:rsidRDefault="00FC43DB" w:rsidP="00FC43DB">
      <w:pPr>
        <w:pStyle w:val="a0"/>
        <w:rPr>
          <w:rFonts w:cs="Times New Roman"/>
          <w:lang w:eastAsia="ru-RU"/>
        </w:rPr>
      </w:pPr>
    </w:p>
    <w:p w14:paraId="12D1B23A" w14:textId="77777777" w:rsidR="00FC43DB" w:rsidRPr="003D71E1" w:rsidRDefault="00473CE7" w:rsidP="00FC43DB">
      <w:pPr>
        <w:pStyle w:val="2"/>
        <w:ind w:left="0" w:firstLine="0"/>
        <w:rPr>
          <w:sz w:val="28"/>
          <w:szCs w:val="28"/>
        </w:rPr>
      </w:pPr>
      <w:hyperlink r:id="rId297" w:anchor="bookmark147" w:history="1">
        <w:bookmarkStart w:id="710" w:name="_Toc212886920"/>
        <w:r w:rsidR="00FC43DB" w:rsidRPr="003D71E1">
          <w:rPr>
            <w:sz w:val="28"/>
            <w:szCs w:val="28"/>
          </w:rPr>
          <w:t>ГЛАВА 18.</w:t>
        </w:r>
        <w:r w:rsidR="00017572" w:rsidRPr="003D71E1">
          <w:rPr>
            <w:sz w:val="28"/>
            <w:szCs w:val="28"/>
          </w:rPr>
          <w:t xml:space="preserve"> </w:t>
        </w:r>
        <w:r w:rsidR="00FC43DB" w:rsidRPr="003D71E1">
          <w:rPr>
            <w:sz w:val="28"/>
            <w:szCs w:val="28"/>
          </w:rPr>
          <w:t>СВОДНЫЙ</w:t>
        </w:r>
        <w:r w:rsidR="00017572" w:rsidRPr="003D71E1">
          <w:rPr>
            <w:sz w:val="28"/>
            <w:szCs w:val="28"/>
          </w:rPr>
          <w:t xml:space="preserve"> </w:t>
        </w:r>
        <w:r w:rsidR="00FC43DB" w:rsidRPr="003D71E1">
          <w:rPr>
            <w:sz w:val="28"/>
            <w:szCs w:val="28"/>
          </w:rPr>
          <w:t>ТОМ</w:t>
        </w:r>
        <w:r w:rsidR="00017572" w:rsidRPr="003D71E1">
          <w:rPr>
            <w:sz w:val="28"/>
            <w:szCs w:val="28"/>
          </w:rPr>
          <w:t xml:space="preserve"> </w:t>
        </w:r>
        <w:r w:rsidR="00FC43DB" w:rsidRPr="003D71E1">
          <w:rPr>
            <w:sz w:val="28"/>
            <w:szCs w:val="28"/>
          </w:rPr>
          <w:t>ИЗМЕНЕНИЙ,</w:t>
        </w:r>
        <w:r w:rsidR="00017572" w:rsidRPr="003D71E1">
          <w:rPr>
            <w:sz w:val="28"/>
            <w:szCs w:val="28"/>
          </w:rPr>
          <w:t xml:space="preserve"> </w:t>
        </w:r>
        <w:r w:rsidR="00FC43DB" w:rsidRPr="003D71E1">
          <w:rPr>
            <w:sz w:val="28"/>
            <w:szCs w:val="28"/>
          </w:rPr>
          <w:t>ВЫПОЛНЕННЫХ</w:t>
        </w:r>
        <w:r w:rsidR="00017572" w:rsidRPr="003D71E1">
          <w:rPr>
            <w:sz w:val="28"/>
            <w:szCs w:val="28"/>
          </w:rPr>
          <w:t xml:space="preserve"> </w:t>
        </w:r>
        <w:r w:rsidR="00FC43DB" w:rsidRPr="003D71E1">
          <w:rPr>
            <w:sz w:val="28"/>
            <w:szCs w:val="28"/>
          </w:rPr>
          <w:t>В ДОРАБОТАННОЙ И</w:t>
        </w:r>
      </w:hyperlink>
      <w:r w:rsidR="00FC43DB" w:rsidRPr="003D71E1">
        <w:rPr>
          <w:sz w:val="28"/>
          <w:szCs w:val="28"/>
        </w:rPr>
        <w:t xml:space="preserve"> </w:t>
      </w:r>
      <w:hyperlink r:id="rId298" w:anchor="bookmark147" w:history="1">
        <w:r w:rsidR="00FC43DB" w:rsidRPr="003D71E1">
          <w:rPr>
            <w:sz w:val="28"/>
            <w:szCs w:val="28"/>
          </w:rPr>
          <w:t>(ИЛИ) АКТУАЛИЗИРОВАННОЙ СХЕМЕ ТЕПЛОСНАБЖЕНИЯ</w:t>
        </w:r>
        <w:bookmarkEnd w:id="710"/>
      </w:hyperlink>
    </w:p>
    <w:p w14:paraId="11AF0B1A" w14:textId="77777777" w:rsidR="00FC43DB" w:rsidRPr="003D71E1" w:rsidRDefault="00FC43DB" w:rsidP="00FC43DB">
      <w:pPr>
        <w:pStyle w:val="a0"/>
        <w:rPr>
          <w:rFonts w:cs="Times New Roman"/>
        </w:rPr>
      </w:pPr>
    </w:p>
    <w:p w14:paraId="0349A87C" w14:textId="77777777" w:rsidR="00FC43DB" w:rsidRPr="003D71E1" w:rsidRDefault="00FC43DB" w:rsidP="00FC43DB">
      <w:pPr>
        <w:spacing w:line="244" w:lineRule="auto"/>
        <w:ind w:right="107" w:firstLine="710"/>
        <w:jc w:val="both"/>
        <w:rPr>
          <w:rFonts w:eastAsia="Times New Roman" w:cs="Times New Roman"/>
          <w:spacing w:val="-3"/>
        </w:rPr>
      </w:pPr>
      <w:bookmarkStart w:id="711" w:name="_Hlk212801446"/>
      <w:r w:rsidRPr="003D71E1">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муниципального образования «Баргузинский район».</w:t>
      </w:r>
    </w:p>
    <w:p w14:paraId="3BD14DD3" w14:textId="77777777" w:rsidR="00FC43DB" w:rsidRPr="003D71E1" w:rsidRDefault="00FC43DB" w:rsidP="00FC43DB">
      <w:pPr>
        <w:rPr>
          <w:rFonts w:eastAsia="Calibri" w:cs="Times New Roman"/>
          <w:b/>
          <w:bCs/>
          <w:sz w:val="28"/>
          <w:szCs w:val="28"/>
        </w:rPr>
      </w:pPr>
    </w:p>
    <w:bookmarkEnd w:id="711"/>
    <w:p w14:paraId="67A37B02" w14:textId="77777777" w:rsidR="00FC43DB" w:rsidRPr="003D71E1" w:rsidRDefault="00FC43DB" w:rsidP="00FC43DB">
      <w:pPr>
        <w:pStyle w:val="a0"/>
        <w:rPr>
          <w:rFonts w:cs="Times New Roman"/>
        </w:rPr>
      </w:pPr>
    </w:p>
    <w:p w14:paraId="05B2E707" w14:textId="77777777" w:rsidR="00B81AEA" w:rsidRPr="003D71E1" w:rsidRDefault="00B81AEA" w:rsidP="00B81AEA">
      <w:pPr>
        <w:pStyle w:val="a0"/>
        <w:rPr>
          <w:rFonts w:cs="Times New Roman"/>
          <w:lang w:eastAsia="ru-RU"/>
        </w:rPr>
      </w:pPr>
    </w:p>
    <w:sectPr w:rsidR="00B81AEA" w:rsidRPr="003D71E1" w:rsidSect="00B81A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750F3" w14:textId="77777777" w:rsidR="0039664A" w:rsidRDefault="0039664A" w:rsidP="00484663">
      <w:r>
        <w:separator/>
      </w:r>
    </w:p>
  </w:endnote>
  <w:endnote w:type="continuationSeparator" w:id="0">
    <w:p w14:paraId="3D9EBBAF" w14:textId="77777777" w:rsidR="0039664A" w:rsidRDefault="0039664A"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08814"/>
      <w:docPartObj>
        <w:docPartGallery w:val="Page Numbers (Bottom of Page)"/>
        <w:docPartUnique/>
      </w:docPartObj>
    </w:sdtPr>
    <w:sdtEndPr/>
    <w:sdtContent>
      <w:p w14:paraId="33A9C7D9" w14:textId="7BC00F0D" w:rsidR="00DD379B" w:rsidRDefault="00DD379B">
        <w:pPr>
          <w:pStyle w:val="ab"/>
          <w:jc w:val="right"/>
        </w:pPr>
        <w:r>
          <w:fldChar w:fldCharType="begin"/>
        </w:r>
        <w:r>
          <w:instrText>PAGE   \* MERGEFORMAT</w:instrText>
        </w:r>
        <w:r>
          <w:fldChar w:fldCharType="separate"/>
        </w:r>
        <w:r w:rsidR="00473CE7">
          <w:rPr>
            <w:noProof/>
          </w:rPr>
          <w:t>80</w:t>
        </w:r>
        <w:r>
          <w:fldChar w:fldCharType="end"/>
        </w:r>
      </w:p>
    </w:sdtContent>
  </w:sdt>
  <w:p w14:paraId="1364A122" w14:textId="77777777" w:rsidR="00DD379B" w:rsidRDefault="00DD379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9DE8D" w14:textId="77777777" w:rsidR="0039664A" w:rsidRDefault="0039664A" w:rsidP="00484663">
      <w:r>
        <w:separator/>
      </w:r>
    </w:p>
  </w:footnote>
  <w:footnote w:type="continuationSeparator" w:id="0">
    <w:p w14:paraId="58E07456" w14:textId="77777777" w:rsidR="0039664A" w:rsidRDefault="0039664A"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3"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4"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0"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6"/>
  </w:num>
  <w:num w:numId="2">
    <w:abstractNumId w:val="4"/>
  </w:num>
  <w:num w:numId="3">
    <w:abstractNumId w:val="5"/>
  </w:num>
  <w:num w:numId="4">
    <w:abstractNumId w:val="8"/>
  </w:num>
  <w:num w:numId="5">
    <w:abstractNumId w:val="10"/>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2"/>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4">
    <w:abstractNumId w:val="9"/>
  </w:num>
  <w:num w:numId="1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1"/>
  </w:num>
  <w:num w:numId="19">
    <w:abstractNumId w:val="12"/>
  </w:num>
  <w:num w:numId="2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7"/>
  </w:num>
  <w:num w:numId="3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17572"/>
    <w:rsid w:val="00021F24"/>
    <w:rsid w:val="00046EE9"/>
    <w:rsid w:val="0007440D"/>
    <w:rsid w:val="000E73AF"/>
    <w:rsid w:val="00183F6C"/>
    <w:rsid w:val="0018468F"/>
    <w:rsid w:val="001A6CD0"/>
    <w:rsid w:val="00217148"/>
    <w:rsid w:val="00222203"/>
    <w:rsid w:val="002A3A96"/>
    <w:rsid w:val="002B3B9C"/>
    <w:rsid w:val="002C002F"/>
    <w:rsid w:val="002D3370"/>
    <w:rsid w:val="002E1876"/>
    <w:rsid w:val="002F406C"/>
    <w:rsid w:val="00370550"/>
    <w:rsid w:val="0039664A"/>
    <w:rsid w:val="003A2A93"/>
    <w:rsid w:val="003D56AB"/>
    <w:rsid w:val="003D71E1"/>
    <w:rsid w:val="003E0739"/>
    <w:rsid w:val="003E7408"/>
    <w:rsid w:val="003F5D05"/>
    <w:rsid w:val="00427367"/>
    <w:rsid w:val="0045682B"/>
    <w:rsid w:val="00473CE7"/>
    <w:rsid w:val="004764AD"/>
    <w:rsid w:val="00484663"/>
    <w:rsid w:val="004D7A13"/>
    <w:rsid w:val="00576451"/>
    <w:rsid w:val="00591C81"/>
    <w:rsid w:val="005A6FC1"/>
    <w:rsid w:val="005E49EA"/>
    <w:rsid w:val="00603AFD"/>
    <w:rsid w:val="006549C5"/>
    <w:rsid w:val="00667C7F"/>
    <w:rsid w:val="0068101E"/>
    <w:rsid w:val="00686E50"/>
    <w:rsid w:val="006A6414"/>
    <w:rsid w:val="007017DA"/>
    <w:rsid w:val="007304B1"/>
    <w:rsid w:val="00775CD2"/>
    <w:rsid w:val="00780FFD"/>
    <w:rsid w:val="0078158D"/>
    <w:rsid w:val="007C2350"/>
    <w:rsid w:val="007C61F9"/>
    <w:rsid w:val="0080268E"/>
    <w:rsid w:val="008122DA"/>
    <w:rsid w:val="008141D6"/>
    <w:rsid w:val="0081517A"/>
    <w:rsid w:val="0088315F"/>
    <w:rsid w:val="00886C1C"/>
    <w:rsid w:val="00892694"/>
    <w:rsid w:val="0099665A"/>
    <w:rsid w:val="009B4FC9"/>
    <w:rsid w:val="009C7A11"/>
    <w:rsid w:val="009D5661"/>
    <w:rsid w:val="009E5923"/>
    <w:rsid w:val="009F01BD"/>
    <w:rsid w:val="00A034F2"/>
    <w:rsid w:val="00A24880"/>
    <w:rsid w:val="00A40672"/>
    <w:rsid w:val="00A77B4E"/>
    <w:rsid w:val="00AE34A6"/>
    <w:rsid w:val="00B56385"/>
    <w:rsid w:val="00B80718"/>
    <w:rsid w:val="00B81AEA"/>
    <w:rsid w:val="00B877A1"/>
    <w:rsid w:val="00BF279B"/>
    <w:rsid w:val="00C27D87"/>
    <w:rsid w:val="00C438B5"/>
    <w:rsid w:val="00C6468F"/>
    <w:rsid w:val="00C748AF"/>
    <w:rsid w:val="00CA6986"/>
    <w:rsid w:val="00CB679E"/>
    <w:rsid w:val="00CD0DE8"/>
    <w:rsid w:val="00CD63E8"/>
    <w:rsid w:val="00D20672"/>
    <w:rsid w:val="00D4523F"/>
    <w:rsid w:val="00D63FFE"/>
    <w:rsid w:val="00D979E3"/>
    <w:rsid w:val="00DC748A"/>
    <w:rsid w:val="00DD379B"/>
    <w:rsid w:val="00DE1D06"/>
    <w:rsid w:val="00E14083"/>
    <w:rsid w:val="00E630A9"/>
    <w:rsid w:val="00E71C1E"/>
    <w:rsid w:val="00E81BE2"/>
    <w:rsid w:val="00EA6F35"/>
    <w:rsid w:val="00EC43E4"/>
    <w:rsid w:val="00EF0B4E"/>
    <w:rsid w:val="00EF4026"/>
    <w:rsid w:val="00F57E3C"/>
    <w:rsid w:val="00F83036"/>
    <w:rsid w:val="00F924A6"/>
    <w:rsid w:val="00FC43DB"/>
    <w:rsid w:val="00FC4EAE"/>
    <w:rsid w:val="00FD1DFB"/>
    <w:rsid w:val="00FD6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5DF565D2"/>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FC43DB"/>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13"/>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link w:val="af"/>
    <w:uiPriority w:val="99"/>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0">
    <w:name w:val="Balloon Text"/>
    <w:basedOn w:val="a"/>
    <w:link w:val="31"/>
    <w:uiPriority w:val="99"/>
    <w:semiHidden/>
    <w:unhideWhenUsed/>
    <w:rsid w:val="00AC3418"/>
    <w:rPr>
      <w:rFonts w:ascii="Segoe UI" w:hAnsi="Segoe UI" w:cs="Segoe UI"/>
      <w:sz w:val="18"/>
      <w:szCs w:val="18"/>
    </w:rPr>
  </w:style>
  <w:style w:type="character" w:customStyle="1" w:styleId="af1">
    <w:name w:val="Текст выноски Знак"/>
    <w:basedOn w:val="a1"/>
    <w:uiPriority w:val="99"/>
    <w:semiHidden/>
    <w:rsid w:val="00F241CA"/>
    <w:rPr>
      <w:rFonts w:ascii="Segoe UI" w:hAnsi="Segoe UI" w:cs="Segoe UI"/>
      <w:sz w:val="18"/>
      <w:szCs w:val="18"/>
    </w:rPr>
  </w:style>
  <w:style w:type="character" w:styleId="af2">
    <w:name w:val="annotation reference"/>
    <w:basedOn w:val="a1"/>
    <w:link w:val="17"/>
    <w:uiPriority w:val="99"/>
    <w:semiHidden/>
    <w:unhideWhenUsed/>
    <w:rsid w:val="00C254BA"/>
    <w:rPr>
      <w:sz w:val="16"/>
      <w:szCs w:val="16"/>
    </w:rPr>
  </w:style>
  <w:style w:type="paragraph" w:styleId="af3">
    <w:name w:val="annotation text"/>
    <w:basedOn w:val="a"/>
    <w:link w:val="5"/>
    <w:uiPriority w:val="99"/>
    <w:unhideWhenUsed/>
    <w:rsid w:val="00C254BA"/>
    <w:rPr>
      <w:rFonts w:eastAsia="Times New Roman" w:cs="Times New Roman"/>
      <w:sz w:val="20"/>
      <w:szCs w:val="20"/>
      <w:lang w:eastAsia="ru-RU"/>
    </w:rPr>
  </w:style>
  <w:style w:type="character" w:customStyle="1" w:styleId="af4">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5">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7">
    <w:name w:val="Текст выноски Знак"/>
    <w:basedOn w:val="a1"/>
    <w:uiPriority w:val="99"/>
    <w:semiHidden/>
    <w:rsid w:val="0011524D"/>
    <w:rPr>
      <w:rFonts w:ascii="Segoe UI" w:hAnsi="Segoe UI" w:cs="Segoe UI"/>
      <w:sz w:val="18"/>
      <w:szCs w:val="18"/>
    </w:rPr>
  </w:style>
  <w:style w:type="character" w:customStyle="1" w:styleId="af8">
    <w:name w:val="Без интервала Знак"/>
    <w:uiPriority w:val="1"/>
    <w:locked/>
    <w:rsid w:val="00CB413D"/>
    <w:rPr>
      <w:rFonts w:ascii="Times New Roman" w:hAnsi="Times New Roman"/>
      <w:sz w:val="24"/>
    </w:rPr>
  </w:style>
  <w:style w:type="character" w:customStyle="1" w:styleId="af9">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2"/>
    <w:uiPriority w:val="99"/>
    <w:semiHidden/>
    <w:rsid w:val="00CB413D"/>
    <w:rPr>
      <w:rFonts w:ascii="Times New Roman" w:eastAsia="Times New Roman" w:hAnsi="Times New Roman" w:cs="Times New Roman"/>
      <w:sz w:val="20"/>
      <w:szCs w:val="20"/>
      <w:lang w:eastAsia="ru-RU"/>
    </w:rPr>
  </w:style>
  <w:style w:type="character" w:customStyle="1" w:styleId="afa">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7"/>
    <w:basedOn w:val="a1"/>
    <w:uiPriority w:val="9"/>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c">
    <w:name w:val="Текст выноски Знак"/>
    <w:basedOn w:val="a1"/>
    <w:uiPriority w:val="99"/>
    <w:semiHidden/>
    <w:rsid w:val="0011524D"/>
    <w:rPr>
      <w:rFonts w:ascii="Segoe UI" w:hAnsi="Segoe UI" w:cs="Segoe UI"/>
      <w:sz w:val="18"/>
      <w:szCs w:val="18"/>
    </w:rPr>
  </w:style>
  <w:style w:type="character" w:customStyle="1" w:styleId="afd">
    <w:name w:val="Без интервала Знак"/>
    <w:uiPriority w:val="1"/>
    <w:locked/>
    <w:rsid w:val="00CB413D"/>
    <w:rPr>
      <w:rFonts w:ascii="Times New Roman" w:hAnsi="Times New Roman"/>
      <w:sz w:val="24"/>
    </w:rPr>
  </w:style>
  <w:style w:type="character" w:customStyle="1" w:styleId="afe">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0">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1">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2">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3">
    <w:name w:val="Текст выноски Знак"/>
    <w:basedOn w:val="a1"/>
    <w:uiPriority w:val="99"/>
    <w:semiHidden/>
    <w:rsid w:val="0011524D"/>
    <w:rPr>
      <w:rFonts w:ascii="Segoe UI" w:hAnsi="Segoe UI" w:cs="Segoe UI"/>
      <w:sz w:val="18"/>
      <w:szCs w:val="18"/>
    </w:rPr>
  </w:style>
  <w:style w:type="character" w:customStyle="1" w:styleId="aff4">
    <w:name w:val="Без интервала Знак"/>
    <w:uiPriority w:val="1"/>
    <w:locked/>
    <w:rsid w:val="00CB413D"/>
    <w:rPr>
      <w:rFonts w:ascii="Times New Roman" w:hAnsi="Times New Roman"/>
      <w:sz w:val="24"/>
    </w:rPr>
  </w:style>
  <w:style w:type="character" w:customStyle="1" w:styleId="aff5">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6">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7">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8">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9">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a">
    <w:name w:val="Текст выноски Знак"/>
    <w:basedOn w:val="a1"/>
    <w:uiPriority w:val="99"/>
    <w:semiHidden/>
    <w:rsid w:val="0011524D"/>
    <w:rPr>
      <w:rFonts w:ascii="Segoe UI" w:hAnsi="Segoe UI" w:cs="Segoe UI"/>
      <w:sz w:val="18"/>
      <w:szCs w:val="18"/>
    </w:rPr>
  </w:style>
  <w:style w:type="character" w:customStyle="1" w:styleId="affb">
    <w:name w:val="Без интервала Знак"/>
    <w:uiPriority w:val="1"/>
    <w:locked/>
    <w:rsid w:val="00CB413D"/>
    <w:rPr>
      <w:rFonts w:ascii="Times New Roman" w:hAnsi="Times New Roman"/>
      <w:sz w:val="24"/>
    </w:rPr>
  </w:style>
  <w:style w:type="character" w:customStyle="1" w:styleId="affc">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d">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e">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0">
    <w:name w:val="Текст выноски Знак"/>
    <w:basedOn w:val="a1"/>
    <w:uiPriority w:val="99"/>
    <w:semiHidden/>
    <w:rsid w:val="0011524D"/>
    <w:rPr>
      <w:rFonts w:ascii="Segoe UI" w:hAnsi="Segoe UI" w:cs="Segoe UI"/>
      <w:sz w:val="18"/>
      <w:szCs w:val="18"/>
    </w:rPr>
  </w:style>
  <w:style w:type="character" w:customStyle="1" w:styleId="afff1">
    <w:name w:val="Без интервала Знак"/>
    <w:uiPriority w:val="1"/>
    <w:locked/>
    <w:rsid w:val="00CB413D"/>
    <w:rPr>
      <w:rFonts w:ascii="Times New Roman" w:hAnsi="Times New Roman"/>
      <w:sz w:val="24"/>
    </w:rPr>
  </w:style>
  <w:style w:type="character" w:customStyle="1" w:styleId="afff2">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3">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4">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5">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6">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7">
    <w:name w:val="Текст выноски Знак"/>
    <w:basedOn w:val="a1"/>
    <w:uiPriority w:val="99"/>
    <w:semiHidden/>
    <w:rsid w:val="0011524D"/>
    <w:rPr>
      <w:rFonts w:ascii="Segoe UI" w:hAnsi="Segoe UI" w:cs="Segoe UI"/>
      <w:sz w:val="18"/>
      <w:szCs w:val="18"/>
    </w:rPr>
  </w:style>
  <w:style w:type="character" w:customStyle="1" w:styleId="afff8">
    <w:name w:val="Без интервала Знак"/>
    <w:uiPriority w:val="1"/>
    <w:locked/>
    <w:rsid w:val="00CB413D"/>
    <w:rPr>
      <w:rFonts w:ascii="Times New Roman" w:hAnsi="Times New Roman"/>
      <w:sz w:val="24"/>
    </w:rPr>
  </w:style>
  <w:style w:type="character" w:customStyle="1" w:styleId="afff9">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a">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b">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c">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d">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e">
    <w:name w:val="Текст выноски Знак"/>
    <w:basedOn w:val="a1"/>
    <w:uiPriority w:val="99"/>
    <w:semiHidden/>
    <w:rsid w:val="0011524D"/>
    <w:rPr>
      <w:rFonts w:ascii="Segoe UI" w:hAnsi="Segoe UI" w:cs="Segoe UI"/>
      <w:sz w:val="18"/>
      <w:szCs w:val="18"/>
    </w:rPr>
  </w:style>
  <w:style w:type="character" w:customStyle="1" w:styleId="affff">
    <w:name w:val="Без интервала Знак"/>
    <w:uiPriority w:val="1"/>
    <w:locked/>
    <w:rsid w:val="00CB413D"/>
    <w:rPr>
      <w:rFonts w:ascii="Times New Roman" w:hAnsi="Times New Roman"/>
      <w:sz w:val="24"/>
    </w:rPr>
  </w:style>
  <w:style w:type="character" w:customStyle="1" w:styleId="affff0">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3">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4">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5">
    <w:name w:val="Текст выноски Знак"/>
    <w:basedOn w:val="a1"/>
    <w:uiPriority w:val="99"/>
    <w:semiHidden/>
    <w:rsid w:val="0011524D"/>
    <w:rPr>
      <w:rFonts w:ascii="Segoe UI" w:hAnsi="Segoe UI" w:cs="Segoe UI"/>
      <w:sz w:val="18"/>
      <w:szCs w:val="18"/>
    </w:rPr>
  </w:style>
  <w:style w:type="character" w:customStyle="1" w:styleId="affff6">
    <w:name w:val="Без интервала Знак"/>
    <w:uiPriority w:val="1"/>
    <w:locked/>
    <w:rsid w:val="00CB413D"/>
    <w:rPr>
      <w:rFonts w:ascii="Times New Roman" w:hAnsi="Times New Roman"/>
      <w:sz w:val="24"/>
    </w:rPr>
  </w:style>
  <w:style w:type="character" w:customStyle="1" w:styleId="affff7">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8">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9">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a">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b">
    <w:name w:val="Основной текст Знак"/>
    <w:basedOn w:val="a1"/>
    <w:link w:val="affffc"/>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d">
    <w:name w:val="Текст выноски Знак"/>
    <w:basedOn w:val="a1"/>
    <w:uiPriority w:val="99"/>
    <w:semiHidden/>
    <w:rsid w:val="0011524D"/>
    <w:rPr>
      <w:rFonts w:ascii="Segoe UI" w:hAnsi="Segoe UI" w:cs="Segoe UI"/>
      <w:sz w:val="18"/>
      <w:szCs w:val="18"/>
    </w:rPr>
  </w:style>
  <w:style w:type="character" w:customStyle="1" w:styleId="affffe">
    <w:name w:val="Без интервала Знак"/>
    <w:uiPriority w:val="1"/>
    <w:locked/>
    <w:rsid w:val="00CB413D"/>
    <w:rPr>
      <w:rFonts w:ascii="Times New Roman" w:hAnsi="Times New Roman"/>
      <w:sz w:val="24"/>
    </w:rPr>
  </w:style>
  <w:style w:type="character" w:customStyle="1" w:styleId="afffff">
    <w:name w:val="Текст примечания Знак"/>
    <w:basedOn w:val="a1"/>
    <w:link w:val="afffff0"/>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a">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3">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4">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5">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6">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8">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9">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c">
    <w:name w:val="Текст выноски Знак"/>
    <w:basedOn w:val="a1"/>
    <w:link w:val="affffb"/>
    <w:uiPriority w:val="99"/>
    <w:semiHidden/>
    <w:rsid w:val="009C76AD"/>
    <w:rPr>
      <w:rFonts w:ascii="Segoe UI" w:hAnsi="Segoe UI" w:cs="Segoe UI"/>
      <w:sz w:val="18"/>
      <w:szCs w:val="18"/>
    </w:rPr>
  </w:style>
  <w:style w:type="character" w:customStyle="1" w:styleId="afffffb">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c">
    <w:name w:val="Основной текст Знак"/>
    <w:basedOn w:val="a1"/>
    <w:link w:val="1ffb"/>
    <w:uiPriority w:val="1"/>
    <w:rsid w:val="008260EA"/>
    <w:rPr>
      <w:rFonts w:ascii="Times New Roman" w:eastAsia="Times New Roman" w:hAnsi="Times New Roman"/>
      <w:sz w:val="24"/>
      <w:szCs w:val="24"/>
      <w:lang w:val="en-US"/>
    </w:rPr>
  </w:style>
  <w:style w:type="character" w:customStyle="1" w:styleId="afffffd">
    <w:name w:val="Текст выноски Знак"/>
    <w:basedOn w:val="a1"/>
    <w:uiPriority w:val="99"/>
    <w:semiHidden/>
    <w:rsid w:val="009C76AD"/>
    <w:rPr>
      <w:rFonts w:ascii="Segoe UI" w:hAnsi="Segoe UI" w:cs="Segoe UI"/>
      <w:sz w:val="18"/>
      <w:szCs w:val="18"/>
    </w:rPr>
  </w:style>
  <w:style w:type="character" w:customStyle="1" w:styleId="1ffc">
    <w:name w:val="Тема примечания Знак1"/>
    <w:basedOn w:val="a1"/>
    <w:link w:val="afffffe"/>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
    <w:name w:val="Текст примечания Знак"/>
    <w:basedOn w:val="a1"/>
    <w:uiPriority w:val="99"/>
    <w:semiHidden/>
    <w:rsid w:val="009C2C7E"/>
    <w:rPr>
      <w:rFonts w:ascii="Times New Roman" w:hAnsi="Times New Roman"/>
      <w:sz w:val="20"/>
      <w:szCs w:val="20"/>
    </w:rPr>
  </w:style>
  <w:style w:type="character" w:customStyle="1" w:styleId="1fff">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0">
    <w:name w:val="Текст выноски Знак"/>
    <w:basedOn w:val="a1"/>
    <w:uiPriority w:val="99"/>
    <w:semiHidden/>
    <w:rsid w:val="009C2C7E"/>
    <w:rPr>
      <w:rFonts w:ascii="Segoe UI" w:hAnsi="Segoe UI" w:cs="Segoe UI"/>
      <w:sz w:val="18"/>
      <w:szCs w:val="18"/>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1">
    <w:name w:val="Текст примечания Знак"/>
    <w:basedOn w:val="a1"/>
    <w:uiPriority w:val="99"/>
    <w:semiHidden/>
    <w:rsid w:val="00627DBB"/>
    <w:rPr>
      <w:rFonts w:ascii="Times New Roman" w:hAnsi="Times New Roman"/>
      <w:sz w:val="20"/>
      <w:szCs w:val="20"/>
    </w:rPr>
  </w:style>
  <w:style w:type="character" w:customStyle="1" w:styleId="1fff1">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2">
    <w:name w:val="Текст выноски Знак"/>
    <w:basedOn w:val="a1"/>
    <w:uiPriority w:val="99"/>
    <w:semiHidden/>
    <w:rsid w:val="00627DBB"/>
    <w:rPr>
      <w:rFonts w:ascii="Segoe UI" w:hAnsi="Segoe UI" w:cs="Segoe UI"/>
      <w:sz w:val="18"/>
      <w:szCs w:val="18"/>
    </w:rPr>
  </w:style>
  <w:style w:type="character" w:customStyle="1" w:styleId="2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3">
    <w:name w:val="Текст выноски Знак"/>
    <w:basedOn w:val="a1"/>
    <w:uiPriority w:val="99"/>
    <w:semiHidden/>
    <w:rsid w:val="00D922A4"/>
    <w:rPr>
      <w:rFonts w:ascii="Segoe UI" w:hAnsi="Segoe UI" w:cs="Segoe UI"/>
      <w:sz w:val="18"/>
      <w:szCs w:val="18"/>
    </w:rPr>
  </w:style>
  <w:style w:type="character" w:customStyle="1" w:styleId="affffff4">
    <w:name w:val="Текст примечания Знак"/>
    <w:basedOn w:val="a1"/>
    <w:uiPriority w:val="99"/>
    <w:semiHidden/>
    <w:rsid w:val="00FD7583"/>
    <w:rPr>
      <w:rFonts w:ascii="Times New Roman" w:hAnsi="Times New Roman"/>
      <w:sz w:val="20"/>
      <w:szCs w:val="20"/>
    </w:rPr>
  </w:style>
  <w:style w:type="character" w:customStyle="1" w:styleId="affffff5">
    <w:name w:val="Без интервала Знак"/>
    <w:uiPriority w:val="1"/>
    <w:locked/>
    <w:rsid w:val="00FD7583"/>
    <w:rPr>
      <w:rFonts w:ascii="Times New Roman" w:hAnsi="Times New Roman"/>
      <w:sz w:val="24"/>
    </w:rPr>
  </w:style>
  <w:style w:type="character" w:customStyle="1" w:styleId="affffff6">
    <w:name w:val="Цветовое выделение"/>
    <w:uiPriority w:val="99"/>
    <w:rsid w:val="00FD7583"/>
    <w:rPr>
      <w:b/>
      <w:color w:val="26282F"/>
    </w:rPr>
  </w:style>
  <w:style w:type="character" w:customStyle="1" w:styleId="1fff3">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9">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4">
    <w:name w:val="Без интервала Знак1"/>
    <w:aliases w:val="Табличный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7">
    <w:name w:val="Текст выноски Знак"/>
    <w:basedOn w:val="a1"/>
    <w:uiPriority w:val="99"/>
    <w:semiHidden/>
    <w:rsid w:val="002C4364"/>
    <w:rPr>
      <w:rFonts w:ascii="Segoe UI" w:hAnsi="Segoe UI" w:cs="Segoe UI"/>
      <w:sz w:val="18"/>
      <w:szCs w:val="18"/>
    </w:rPr>
  </w:style>
  <w:style w:type="character" w:customStyle="1" w:styleId="affffff8">
    <w:name w:val="Текст примечания Знак"/>
    <w:basedOn w:val="a1"/>
    <w:uiPriority w:val="99"/>
    <w:semiHidden/>
    <w:rsid w:val="002C4364"/>
    <w:rPr>
      <w:rFonts w:ascii="Times New Roman" w:hAnsi="Times New Roman"/>
      <w:sz w:val="20"/>
      <w:szCs w:val="20"/>
    </w:rPr>
  </w:style>
  <w:style w:type="character" w:customStyle="1" w:styleId="1fff6">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9">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a">
    <w:name w:val="Текст примечания Знак"/>
    <w:basedOn w:val="a1"/>
    <w:uiPriority w:val="99"/>
    <w:semiHidden/>
    <w:rsid w:val="006E0A6A"/>
    <w:rPr>
      <w:rFonts w:ascii="Times New Roman" w:hAnsi="Times New Roman"/>
      <w:sz w:val="20"/>
      <w:szCs w:val="20"/>
    </w:rPr>
  </w:style>
  <w:style w:type="numbering" w:customStyle="1" w:styleId="2fc">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8">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b">
    <w:name w:val="Текст выноски Знак"/>
    <w:basedOn w:val="a1"/>
    <w:uiPriority w:val="99"/>
    <w:semiHidden/>
    <w:rsid w:val="006E0A6A"/>
    <w:rPr>
      <w:rFonts w:ascii="Segoe UI" w:hAnsi="Segoe UI" w:cs="Segoe UI"/>
      <w:sz w:val="18"/>
      <w:szCs w:val="18"/>
    </w:rPr>
  </w:style>
  <w:style w:type="character" w:customStyle="1" w:styleId="affffffc">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1"/>
    <w:rsid w:val="00C6020C"/>
    <w:rPr>
      <w:rFonts w:ascii="Times New Roman" w:hAnsi="Times New Roman"/>
      <w:sz w:val="24"/>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d">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e">
    <w:name w:val="Текст выноски Знак"/>
    <w:basedOn w:val="a1"/>
    <w:uiPriority w:val="99"/>
    <w:semiHidden/>
    <w:rsid w:val="004A70EF"/>
    <w:rPr>
      <w:rFonts w:ascii="Segoe UI" w:hAnsi="Segoe UI" w:cs="Segoe UI"/>
      <w:sz w:val="18"/>
      <w:szCs w:val="18"/>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
    <w:name w:val="Текст примечания Знак"/>
    <w:basedOn w:val="a1"/>
    <w:uiPriority w:val="99"/>
    <w:semiHidden/>
    <w:rsid w:val="001A5822"/>
    <w:rPr>
      <w:rFonts w:ascii="Times New Roman" w:hAnsi="Times New Roman"/>
      <w:sz w:val="20"/>
      <w:szCs w:val="20"/>
    </w:rPr>
  </w:style>
  <w:style w:type="character" w:customStyle="1" w:styleId="1fffd">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0">
    <w:name w:val="Текст выноски Знак"/>
    <w:basedOn w:val="a1"/>
    <w:uiPriority w:val="99"/>
    <w:semiHidden/>
    <w:rsid w:val="001A5822"/>
    <w:rPr>
      <w:rFonts w:ascii="Segoe UI" w:hAnsi="Segoe UI" w:cs="Segoe UI"/>
      <w:sz w:val="18"/>
      <w:szCs w:val="18"/>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1">
    <w:name w:val="Текст примечания Знак"/>
    <w:basedOn w:val="a1"/>
    <w:uiPriority w:val="99"/>
    <w:semiHidden/>
    <w:rsid w:val="00182CDB"/>
    <w:rPr>
      <w:rFonts w:ascii="Times New Roman" w:hAnsi="Times New Roman"/>
      <w:sz w:val="20"/>
      <w:szCs w:val="20"/>
    </w:rPr>
  </w:style>
  <w:style w:type="character" w:customStyle="1" w:styleId="1ffff0">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2">
    <w:name w:val="Текст выноски Знак"/>
    <w:basedOn w:val="a1"/>
    <w:uiPriority w:val="99"/>
    <w:semiHidden/>
    <w:rsid w:val="00182CDB"/>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Текст выноски Знак"/>
    <w:basedOn w:val="a1"/>
    <w:uiPriority w:val="99"/>
    <w:semiHidden/>
    <w:rsid w:val="00D2751F"/>
    <w:rPr>
      <w:rFonts w:ascii="Segoe UI" w:hAnsi="Segoe UI" w:cs="Segoe UI"/>
      <w:sz w:val="18"/>
      <w:szCs w:val="18"/>
    </w:rPr>
  </w:style>
  <w:style w:type="character" w:customStyle="1" w:styleId="afffffff4">
    <w:name w:val="Текст примечания Знак"/>
    <w:basedOn w:val="a1"/>
    <w:uiPriority w:val="99"/>
    <w:semiHidden/>
    <w:rsid w:val="00D2751F"/>
    <w:rPr>
      <w:rFonts w:ascii="Times New Roman" w:hAnsi="Times New Roman"/>
      <w:sz w:val="20"/>
      <w:szCs w:val="20"/>
    </w:rPr>
  </w:style>
  <w:style w:type="character" w:customStyle="1" w:styleId="1ffff4">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5">
    <w:name w:val="Текст выноски Знак"/>
    <w:basedOn w:val="a1"/>
    <w:uiPriority w:val="99"/>
    <w:semiHidden/>
    <w:rsid w:val="006C4D4C"/>
    <w:rPr>
      <w:rFonts w:ascii="Segoe UI" w:hAnsi="Segoe UI" w:cs="Segoe UI"/>
      <w:sz w:val="18"/>
      <w:szCs w:val="18"/>
    </w:rPr>
  </w:style>
  <w:style w:type="character" w:customStyle="1" w:styleId="afffffff6">
    <w:name w:val="Текст примечания Знак"/>
    <w:basedOn w:val="a1"/>
    <w:uiPriority w:val="99"/>
    <w:semiHidden/>
    <w:rsid w:val="006C4D4C"/>
    <w:rPr>
      <w:rFonts w:ascii="Times New Roman" w:hAnsi="Times New Roman"/>
      <w:sz w:val="20"/>
      <w:szCs w:val="20"/>
    </w:rPr>
  </w:style>
  <w:style w:type="character" w:customStyle="1" w:styleId="1ffff6">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7">
    <w:name w:val="Текст выноски Знак"/>
    <w:basedOn w:val="a1"/>
    <w:uiPriority w:val="99"/>
    <w:semiHidden/>
    <w:rsid w:val="00FD263E"/>
    <w:rPr>
      <w:rFonts w:ascii="Segoe UI" w:hAnsi="Segoe UI" w:cs="Segoe UI"/>
      <w:sz w:val="18"/>
      <w:szCs w:val="18"/>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8">
    <w:name w:val="Текст выноски Знак"/>
    <w:basedOn w:val="a1"/>
    <w:uiPriority w:val="99"/>
    <w:semiHidden/>
    <w:rsid w:val="0040303F"/>
    <w:rPr>
      <w:rFonts w:ascii="Segoe UI" w:hAnsi="Segoe UI" w:cs="Segoe UI"/>
      <w:sz w:val="18"/>
      <w:szCs w:val="18"/>
    </w:rPr>
  </w:style>
  <w:style w:type="character" w:customStyle="1" w:styleId="afffffff9">
    <w:name w:val="Текст примечания Знак"/>
    <w:basedOn w:val="a1"/>
    <w:uiPriority w:val="99"/>
    <w:semiHidden/>
    <w:rsid w:val="0040303F"/>
    <w:rPr>
      <w:rFonts w:ascii="Times New Roman" w:hAnsi="Times New Roman"/>
      <w:sz w:val="20"/>
      <w:szCs w:val="20"/>
    </w:rPr>
  </w:style>
  <w:style w:type="character" w:customStyle="1" w:styleId="1ffffa">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b">
    <w:name w:val="Текст примечания Знак"/>
    <w:basedOn w:val="a1"/>
    <w:uiPriority w:val="99"/>
    <w:semiHidden/>
    <w:rsid w:val="0082302F"/>
    <w:rPr>
      <w:rFonts w:ascii="Times New Roman" w:hAnsi="Times New Roman"/>
      <w:sz w:val="20"/>
      <w:szCs w:val="20"/>
    </w:rPr>
  </w:style>
  <w:style w:type="character" w:customStyle="1" w:styleId="1ffb">
    <w:name w:val="Текст примечания Знак1"/>
    <w:basedOn w:val="a1"/>
    <w:link w:val="afffffc"/>
    <w:uiPriority w:val="99"/>
    <w:rsid w:val="0082302F"/>
    <w:rPr>
      <w:rFonts w:ascii="Times New Roman" w:eastAsia="Times New Roman" w:hAnsi="Times New Roman" w:cs="Times New Roman"/>
      <w:sz w:val="20"/>
      <w:szCs w:val="20"/>
      <w:lang w:eastAsia="ru-RU"/>
    </w:rPr>
  </w:style>
  <w:style w:type="character" w:customStyle="1" w:styleId="afffffffc">
    <w:name w:val="Текст выноски Знак"/>
    <w:basedOn w:val="a1"/>
    <w:uiPriority w:val="99"/>
    <w:semiHidden/>
    <w:rsid w:val="0082302F"/>
    <w:rPr>
      <w:rFonts w:ascii="Segoe UI" w:hAnsi="Segoe UI" w:cs="Segoe UI"/>
      <w:sz w:val="18"/>
      <w:szCs w:val="18"/>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d">
    <w:name w:val="Текст примечания Знак"/>
    <w:basedOn w:val="a1"/>
    <w:uiPriority w:val="99"/>
    <w:semiHidden/>
    <w:rsid w:val="00841420"/>
    <w:rPr>
      <w:rFonts w:ascii="Times New Roman" w:hAnsi="Times New Roman"/>
      <w:sz w:val="20"/>
      <w:szCs w:val="20"/>
    </w:rPr>
  </w:style>
  <w:style w:type="character" w:customStyle="1" w:styleId="1fffff">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e">
    <w:name w:val="Текст выноски Знак"/>
    <w:basedOn w:val="a1"/>
    <w:uiPriority w:val="99"/>
    <w:semiHidden/>
    <w:rsid w:val="00841420"/>
    <w:rPr>
      <w:rFonts w:ascii="Segoe UI" w:hAnsi="Segoe UI" w:cs="Segoe UI"/>
      <w:sz w:val="18"/>
      <w:szCs w:val="18"/>
    </w:rPr>
  </w:style>
  <w:style w:type="paragraph" w:styleId="afffffe">
    <w:name w:val="annotation subject"/>
    <w:link w:val="1ffc"/>
    <w:uiPriority w:val="99"/>
    <w:semiHidden/>
    <w:unhideWhenUsed/>
    <w:rsid w:val="00841420"/>
    <w:rPr>
      <w:b/>
      <w:bCs/>
    </w:rPr>
  </w:style>
  <w:style w:type="character" w:customStyle="1" w:styleId="affffffff">
    <w:name w:val="Тема примечания Знак"/>
    <w:basedOn w:val="1ffd"/>
    <w:uiPriority w:val="99"/>
    <w:semiHidden/>
    <w:rsid w:val="00841420"/>
    <w:rPr>
      <w:rFonts w:ascii="Times New Roman" w:eastAsia="Times New Roman" w:hAnsi="Times New Roman" w:cs="Times New Roman"/>
      <w:b/>
      <w:bCs/>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numbering" w:customStyle="1" w:styleId="2fff">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link w:val="1fffff2"/>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2">
    <w:name w:val="Основной текст Знак"/>
    <w:basedOn w:val="a1"/>
    <w:uiPriority w:val="99"/>
    <w:semiHidden/>
    <w:rsid w:val="00C62FEE"/>
    <w:rPr>
      <w:rFonts w:ascii="Times New Roman" w:hAnsi="Times New Roman"/>
      <w:sz w:val="24"/>
    </w:rPr>
  </w:style>
  <w:style w:type="character" w:customStyle="1" w:styleId="1fffff5">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3">
    <w:name w:val="Текст выноски Знак"/>
    <w:basedOn w:val="a1"/>
    <w:uiPriority w:val="99"/>
    <w:semiHidden/>
    <w:rsid w:val="00EB2274"/>
    <w:rPr>
      <w:rFonts w:ascii="Segoe UI" w:hAnsi="Segoe UI" w:cs="Segoe UI"/>
      <w:sz w:val="18"/>
      <w:szCs w:val="18"/>
    </w:rPr>
  </w:style>
  <w:style w:type="character" w:customStyle="1" w:styleId="affffffff4">
    <w:name w:val="Текст примечания Знак"/>
    <w:basedOn w:val="a1"/>
    <w:uiPriority w:val="99"/>
    <w:semiHidden/>
    <w:rsid w:val="00EB2274"/>
    <w:rPr>
      <w:rFonts w:ascii="Times New Roman" w:hAnsi="Times New Roman"/>
      <w:sz w:val="20"/>
      <w:szCs w:val="20"/>
    </w:rPr>
  </w:style>
  <w:style w:type="character" w:customStyle="1" w:styleId="1fffff6">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6">
    <w:name w:val="Основной текст Знак"/>
    <w:basedOn w:val="a1"/>
    <w:uiPriority w:val="99"/>
    <w:semiHidden/>
    <w:rsid w:val="004E7EAE"/>
    <w:rPr>
      <w:rFonts w:ascii="Times New Roman" w:hAnsi="Times New Roman"/>
      <w:sz w:val="24"/>
    </w:rPr>
  </w:style>
  <w:style w:type="character" w:customStyle="1" w:styleId="1fffffe">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7">
    <w:name w:val="таблица"/>
    <w:basedOn w:val="a"/>
    <w:qFormat/>
    <w:rsid w:val="0043575B"/>
    <w:pPr>
      <w:ind w:left="-57" w:right="-57"/>
      <w:jc w:val="center"/>
    </w:pPr>
    <w:rPr>
      <w:rFonts w:eastAsia="Times New Roman" w:cs="Times New Roman"/>
      <w:szCs w:val="24"/>
      <w:lang w:eastAsia="ru-RU"/>
    </w:rPr>
  </w:style>
  <w:style w:type="character" w:customStyle="1" w:styleId="affffffff8">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445E20"/>
    <w:rPr>
      <w:rFonts w:ascii="Times New Roman" w:hAnsi="Times New Roman"/>
      <w:sz w:val="24"/>
    </w:rPr>
  </w:style>
  <w:style w:type="character" w:customStyle="1" w:styleId="1ffffff5">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a">
    <w:name w:val="Основной текст Знак"/>
    <w:basedOn w:val="a1"/>
    <w:uiPriority w:val="99"/>
    <w:semiHidden/>
    <w:rsid w:val="00F108D8"/>
    <w:rPr>
      <w:rFonts w:ascii="Times New Roman" w:hAnsi="Times New Roman"/>
      <w:sz w:val="24"/>
    </w:rPr>
  </w:style>
  <w:style w:type="character" w:customStyle="1" w:styleId="1fffff2">
    <w:name w:val="Основной текст Знак1"/>
    <w:basedOn w:val="a1"/>
    <w:link w:val="affffffff1"/>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b">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c">
    <w:name w:val="Цветовое выделение"/>
    <w:uiPriority w:val="99"/>
    <w:rsid w:val="00A01F9A"/>
    <w:rPr>
      <w:b/>
      <w:bCs w:val="0"/>
      <w:color w:val="26282F"/>
    </w:rPr>
  </w:style>
  <w:style w:type="character" w:customStyle="1" w:styleId="affffffffd">
    <w:name w:val="Текст примечания Знак"/>
    <w:basedOn w:val="a1"/>
    <w:uiPriority w:val="99"/>
    <w:semiHidden/>
    <w:rsid w:val="00C254BA"/>
    <w:rPr>
      <w:rFonts w:ascii="Times New Roman" w:hAnsi="Times New Roman"/>
      <w:sz w:val="20"/>
      <w:szCs w:val="20"/>
    </w:rPr>
  </w:style>
  <w:style w:type="character" w:customStyle="1" w:styleId="1ffffffa">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0">
    <w:name w:val="Текст выноски Знак"/>
    <w:basedOn w:val="a1"/>
    <w:link w:val="afffff"/>
    <w:uiPriority w:val="99"/>
    <w:semiHidden/>
    <w:rsid w:val="00C254BA"/>
    <w:rPr>
      <w:rFonts w:ascii="Segoe UI" w:hAnsi="Segoe UI" w:cs="Segoe UI"/>
      <w:sz w:val="18"/>
      <w:szCs w:val="18"/>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e">
    <w:name w:val="Основной текст Знак"/>
    <w:basedOn w:val="a1"/>
    <w:uiPriority w:val="99"/>
    <w:semiHidden/>
    <w:rsid w:val="00F108D8"/>
    <w:rPr>
      <w:rFonts w:ascii="Times New Roman" w:hAnsi="Times New Roman"/>
      <w:sz w:val="24"/>
    </w:rPr>
  </w:style>
  <w:style w:type="character" w:customStyle="1" w:styleId="1ffffffc">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0">
    <w:name w:val="Цветовое выделение"/>
    <w:uiPriority w:val="99"/>
    <w:rsid w:val="00A01F9A"/>
    <w:rPr>
      <w:b/>
      <w:bCs w:val="0"/>
      <w:color w:val="26282F"/>
    </w:rPr>
  </w:style>
  <w:style w:type="character" w:customStyle="1" w:styleId="afffffffff1">
    <w:name w:val="Текст примечания Знак"/>
    <w:basedOn w:val="a1"/>
    <w:uiPriority w:val="99"/>
    <w:semiHidden/>
    <w:rsid w:val="00C254BA"/>
    <w:rPr>
      <w:rFonts w:ascii="Times New Roman" w:hAnsi="Times New Roman"/>
      <w:sz w:val="20"/>
      <w:szCs w:val="20"/>
    </w:rPr>
  </w:style>
  <w:style w:type="character" w:customStyle="1" w:styleId="1ffffffd">
    <w:name w:val="Текст примечания Знак1"/>
    <w:basedOn w:val="a1"/>
    <w:uiPriority w:val="99"/>
    <w:locked/>
    <w:rsid w:val="00C254BA"/>
    <w:rPr>
      <w:rFonts w:ascii="Times New Roman" w:eastAsia="Times New Roman" w:hAnsi="Times New Roman" w:cs="Times New Roman"/>
      <w:sz w:val="20"/>
      <w:szCs w:val="20"/>
      <w:lang w:eastAsia="ru-RU"/>
    </w:rPr>
  </w:style>
  <w:style w:type="character" w:customStyle="1" w:styleId="afffffffff2">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5">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3">
    <w:name w:val="Гипертекстовая ссылка"/>
    <w:basedOn w:val="a1"/>
    <w:uiPriority w:val="99"/>
    <w:rsid w:val="00452493"/>
    <w:rPr>
      <w:b w:val="0"/>
      <w:bCs w:val="0"/>
      <w:color w:val="106BBE"/>
    </w:rPr>
  </w:style>
  <w:style w:type="character" w:customStyle="1" w:styleId="2ffff6">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4">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5">
    <w:name w:val="Цветовое выделение"/>
    <w:link w:val="afffffffff6"/>
    <w:uiPriority w:val="99"/>
    <w:rsid w:val="00A01F9A"/>
    <w:rPr>
      <w:b/>
      <w:bCs w:val="0"/>
      <w:color w:val="26282F"/>
    </w:rPr>
  </w:style>
  <w:style w:type="character" w:customStyle="1" w:styleId="afffffffff7">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3"/>
    <w:uiPriority w:val="99"/>
    <w:locked/>
    <w:rsid w:val="00C254BA"/>
    <w:rPr>
      <w:rFonts w:ascii="Times New Roman" w:eastAsia="Times New Roman" w:hAnsi="Times New Roman" w:cs="Times New Roman"/>
      <w:sz w:val="20"/>
      <w:szCs w:val="20"/>
      <w:lang w:eastAsia="ru-RU"/>
    </w:rPr>
  </w:style>
  <w:style w:type="character" w:customStyle="1" w:styleId="afffffffff8">
    <w:name w:val="Текст выноски Знак"/>
    <w:basedOn w:val="a1"/>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9">
    <w:name w:val="Гипертекстовая ссылка"/>
    <w:basedOn w:val="a1"/>
    <w:uiPriority w:val="99"/>
    <w:rsid w:val="00452493"/>
    <w:rPr>
      <w:b w:val="0"/>
      <w:bCs w:val="0"/>
      <w:color w:val="106BBE"/>
    </w:rPr>
  </w:style>
  <w:style w:type="character" w:customStyle="1" w:styleId="2ffff8">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99"/>
    <w:semiHidden/>
    <w:rsid w:val="00D45E12"/>
    <w:rPr>
      <w:rFonts w:ascii="Times New Roman" w:hAnsi="Times New Roman"/>
      <w:sz w:val="24"/>
    </w:rPr>
  </w:style>
  <w:style w:type="character" w:customStyle="1" w:styleId="1fffffff1">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b">
    <w:name w:val="Основной текст Знак"/>
    <w:basedOn w:val="a1"/>
    <w:uiPriority w:val="99"/>
    <w:semiHidden/>
    <w:rsid w:val="00E72725"/>
    <w:rPr>
      <w:rFonts w:ascii="Times New Roman" w:hAnsi="Times New Roman"/>
      <w:sz w:val="24"/>
    </w:rPr>
  </w:style>
  <w:style w:type="character" w:customStyle="1" w:styleId="1fffffff4">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c">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d">
    <w:name w:val="Основной текст Знак"/>
    <w:basedOn w:val="a1"/>
    <w:uiPriority w:val="99"/>
    <w:semiHidden/>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ffffff6">
    <w:name w:val="Текст выноски Знак"/>
    <w:basedOn w:val="a1"/>
    <w:link w:val="afffffffff5"/>
    <w:uiPriority w:val="99"/>
    <w:semiHidden/>
    <w:rsid w:val="00AC3418"/>
    <w:rPr>
      <w:rFonts w:ascii="Segoe UI" w:hAnsi="Segoe UI" w:cs="Segoe UI"/>
      <w:sz w:val="18"/>
      <w:szCs w:val="18"/>
    </w:rPr>
  </w:style>
  <w:style w:type="character" w:customStyle="1" w:styleId="30">
    <w:name w:val="Без интервала Знак3"/>
    <w:aliases w:val="Титул 1.1.1 Знак2,Табличный Знак3"/>
    <w:link w:val="a0"/>
    <w:uiPriority w:val="1"/>
    <w:locked/>
    <w:rsid w:val="00B81AEA"/>
    <w:rPr>
      <w:rFonts w:ascii="Times New Roman" w:hAnsi="Times New Roman"/>
      <w:sz w:val="24"/>
    </w:rPr>
  </w:style>
  <w:style w:type="character" w:customStyle="1" w:styleId="3b">
    <w:name w:val="Заголовок 3 Знак"/>
    <w:basedOn w:val="a1"/>
    <w:uiPriority w:val="1"/>
    <w:rsid w:val="00FC43DB"/>
    <w:rPr>
      <w:rFonts w:asciiTheme="majorHAnsi" w:eastAsiaTheme="majorEastAsia" w:hAnsiTheme="majorHAnsi" w:cstheme="majorBidi"/>
      <w:color w:val="1F4D78" w:themeColor="accent1" w:themeShade="7F"/>
      <w:sz w:val="24"/>
      <w:szCs w:val="24"/>
    </w:rPr>
  </w:style>
  <w:style w:type="paragraph" w:customStyle="1" w:styleId="Default">
    <w:name w:val="Default"/>
    <w:rsid w:val="00FC43D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FC43DB"/>
    <w:pPr>
      <w:widowControl w:val="0"/>
      <w:spacing w:after="0" w:line="240" w:lineRule="auto"/>
    </w:pPr>
    <w:rPr>
      <w:lang w:val="en-US"/>
    </w:rPr>
    <w:tblPr>
      <w:tblCellMar>
        <w:top w:w="0" w:type="dxa"/>
        <w:left w:w="0" w:type="dxa"/>
        <w:bottom w:w="0" w:type="dxa"/>
        <w:right w:w="0" w:type="dxa"/>
      </w:tblCellMar>
    </w:tblPr>
  </w:style>
  <w:style w:type="numbering" w:customStyle="1" w:styleId="1fffffffc">
    <w:name w:val="Нет списка1"/>
    <w:next w:val="a3"/>
    <w:uiPriority w:val="99"/>
    <w:semiHidden/>
    <w:unhideWhenUsed/>
    <w:rsid w:val="00FC43DB"/>
  </w:style>
  <w:style w:type="character" w:customStyle="1" w:styleId="31">
    <w:name w:val="Текст выноски Знак3"/>
    <w:basedOn w:val="a1"/>
    <w:link w:val="af0"/>
    <w:uiPriority w:val="99"/>
    <w:semiHidden/>
    <w:rsid w:val="00FC43DB"/>
    <w:rPr>
      <w:rFonts w:ascii="Segoe UI" w:hAnsi="Segoe UI" w:cs="Segoe UI"/>
      <w:sz w:val="18"/>
      <w:szCs w:val="18"/>
    </w:rPr>
  </w:style>
  <w:style w:type="paragraph" w:styleId="afffffffffe">
    <w:name w:val="TOC Heading"/>
    <w:basedOn w:val="1"/>
    <w:next w:val="a"/>
    <w:uiPriority w:val="39"/>
    <w:unhideWhenUsed/>
    <w:qFormat/>
    <w:rsid w:val="00FC43DB"/>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d">
    <w:name w:val="toc 1"/>
    <w:basedOn w:val="a"/>
    <w:next w:val="a"/>
    <w:autoRedefine/>
    <w:uiPriority w:val="39"/>
    <w:unhideWhenUsed/>
    <w:rsid w:val="00FC43DB"/>
    <w:pPr>
      <w:spacing w:after="100" w:line="259" w:lineRule="auto"/>
    </w:pPr>
    <w:rPr>
      <w:rFonts w:asciiTheme="minorHAnsi" w:hAnsiTheme="minorHAnsi"/>
      <w:sz w:val="22"/>
    </w:rPr>
  </w:style>
  <w:style w:type="paragraph" w:styleId="3c">
    <w:name w:val="toc 3"/>
    <w:basedOn w:val="a"/>
    <w:next w:val="a"/>
    <w:autoRedefine/>
    <w:uiPriority w:val="39"/>
    <w:unhideWhenUsed/>
    <w:rsid w:val="00FC43DB"/>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FC43DB"/>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FC43DB"/>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FC43DB"/>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FC43DB"/>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FC43DB"/>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FC43DB"/>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FC43DB"/>
    <w:pPr>
      <w:widowControl w:val="0"/>
      <w:ind w:left="692" w:hanging="8"/>
      <w:outlineLvl w:val="2"/>
    </w:pPr>
    <w:rPr>
      <w:rFonts w:eastAsia="Times New Roman"/>
      <w:b/>
      <w:bCs/>
      <w:sz w:val="28"/>
      <w:szCs w:val="28"/>
      <w:lang w:val="en-US"/>
    </w:rPr>
  </w:style>
  <w:style w:type="table" w:customStyle="1" w:styleId="1fffffffe">
    <w:name w:val="Сетка таблицы1"/>
    <w:basedOn w:val="a2"/>
    <w:uiPriority w:val="39"/>
    <w:rsid w:val="00FC4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FC43DB"/>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FC43DB"/>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FC43DB"/>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FC43DB"/>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FC43DB"/>
    <w:pPr>
      <w:ind w:left="824"/>
      <w:outlineLvl w:val="3"/>
    </w:pPr>
    <w:rPr>
      <w:rFonts w:eastAsia="Times New Roman" w:cs="Times New Roman"/>
      <w:b/>
      <w:bCs/>
      <w:szCs w:val="24"/>
      <w:lang w:eastAsia="ru-RU"/>
    </w:rPr>
  </w:style>
  <w:style w:type="character" w:styleId="affffffffff">
    <w:name w:val="FollowedHyperlink"/>
    <w:basedOn w:val="a1"/>
    <w:uiPriority w:val="99"/>
    <w:semiHidden/>
    <w:unhideWhenUsed/>
    <w:rsid w:val="00FC43DB"/>
    <w:rPr>
      <w:color w:val="800080"/>
      <w:u w:val="single"/>
    </w:rPr>
  </w:style>
  <w:style w:type="paragraph" w:customStyle="1" w:styleId="xl65">
    <w:name w:val="xl65"/>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FC43DB"/>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FC43DB"/>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FC43DB"/>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FC43DB"/>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FC43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FC43DB"/>
    <w:rPr>
      <w:rFonts w:ascii="Times New Roman" w:eastAsiaTheme="minorEastAsia" w:hAnsi="Times New Roman" w:cs="Times New Roman"/>
      <w:b/>
      <w:bCs/>
      <w:sz w:val="24"/>
      <w:szCs w:val="24"/>
      <w:lang w:eastAsia="ru-RU"/>
    </w:rPr>
  </w:style>
  <w:style w:type="character" w:customStyle="1" w:styleId="1ffffffff">
    <w:name w:val="Текст выноски Знак1"/>
    <w:basedOn w:val="a1"/>
    <w:uiPriority w:val="99"/>
    <w:semiHidden/>
    <w:rsid w:val="00FC43DB"/>
    <w:rPr>
      <w:rFonts w:ascii="Tahoma" w:eastAsia="Times New Roman" w:hAnsi="Tahoma" w:cs="Tahoma"/>
      <w:sz w:val="16"/>
      <w:szCs w:val="16"/>
      <w:lang w:eastAsia="ru-RU"/>
    </w:rPr>
  </w:style>
  <w:style w:type="character" w:customStyle="1" w:styleId="120">
    <w:name w:val="Заголовок 1 Знак2"/>
    <w:basedOn w:val="a1"/>
    <w:uiPriority w:val="1"/>
    <w:rsid w:val="00FC43DB"/>
    <w:rPr>
      <w:rFonts w:ascii="Times New Roman" w:eastAsia="Times New Roman" w:hAnsi="Times New Roman" w:cs="Times New Roman"/>
      <w:b/>
      <w:bCs/>
      <w:sz w:val="28"/>
      <w:szCs w:val="28"/>
      <w:lang w:eastAsia="ru-RU"/>
    </w:rPr>
  </w:style>
  <w:style w:type="paragraph" w:customStyle="1" w:styleId="formattext">
    <w:name w:val="formattext"/>
    <w:basedOn w:val="a"/>
    <w:rsid w:val="00FC43DB"/>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FC43DB"/>
    <w:rPr>
      <w:rFonts w:ascii="Times New Roman" w:eastAsia="Times New Roman" w:hAnsi="Times New Roman" w:cs="Times New Roman"/>
      <w:b/>
      <w:bCs/>
      <w:sz w:val="28"/>
      <w:szCs w:val="28"/>
      <w:lang w:eastAsia="ru-RU"/>
    </w:rPr>
  </w:style>
  <w:style w:type="character" w:customStyle="1" w:styleId="1ffffffff0">
    <w:name w:val="Неразрешенное упоминание1"/>
    <w:basedOn w:val="a1"/>
    <w:uiPriority w:val="99"/>
    <w:semiHidden/>
    <w:unhideWhenUsed/>
    <w:rsid w:val="00FC43DB"/>
    <w:rPr>
      <w:color w:val="605E5C"/>
      <w:shd w:val="clear" w:color="auto" w:fill="E1DFDD"/>
    </w:rPr>
  </w:style>
  <w:style w:type="character" w:customStyle="1" w:styleId="290">
    <w:name w:val="Заголовок 2 Знак9"/>
    <w:basedOn w:val="a1"/>
    <w:uiPriority w:val="9"/>
    <w:semiHidden/>
    <w:rsid w:val="00FC43DB"/>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FC43DB"/>
    <w:rPr>
      <w:rFonts w:ascii="Times New Roman" w:eastAsiaTheme="minorEastAsia" w:hAnsi="Times New Roman" w:cs="Times New Roman"/>
      <w:b/>
      <w:bCs/>
      <w:sz w:val="24"/>
      <w:szCs w:val="24"/>
      <w:lang w:eastAsia="ru-RU"/>
    </w:rPr>
  </w:style>
  <w:style w:type="character" w:customStyle="1" w:styleId="2fffff5">
    <w:name w:val="Текст выноски Знак2"/>
    <w:basedOn w:val="a1"/>
    <w:uiPriority w:val="99"/>
    <w:semiHidden/>
    <w:rsid w:val="00FC43DB"/>
    <w:rPr>
      <w:rFonts w:ascii="Tahoma" w:eastAsia="Times New Roman" w:hAnsi="Tahoma" w:cs="Tahoma"/>
      <w:sz w:val="16"/>
      <w:szCs w:val="16"/>
      <w:lang w:eastAsia="ru-RU"/>
    </w:rPr>
  </w:style>
  <w:style w:type="character" w:customStyle="1" w:styleId="2fffff6">
    <w:name w:val="Тема примечания Знак2"/>
    <w:basedOn w:val="40"/>
    <w:uiPriority w:val="99"/>
    <w:semiHidden/>
    <w:rsid w:val="00FC43DB"/>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FC43DB"/>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FC43DB"/>
    <w:rPr>
      <w:rFonts w:ascii="Times New Roman" w:eastAsia="Times New Roman" w:hAnsi="Times New Roman" w:cs="Times New Roman"/>
      <w:b/>
      <w:bCs/>
      <w:sz w:val="28"/>
      <w:szCs w:val="28"/>
      <w:lang w:eastAsia="ru-RU"/>
    </w:rPr>
  </w:style>
  <w:style w:type="character" w:customStyle="1" w:styleId="affffffffff0">
    <w:name w:val="ТС_Текст_Основной Знак"/>
    <w:locked/>
    <w:rsid w:val="00FC43DB"/>
    <w:rPr>
      <w:rFonts w:ascii="Arial Narrow" w:eastAsia="Times New Roman" w:hAnsi="Arial Narrow" w:cs="Times New Roman"/>
      <w:sz w:val="28"/>
      <w:szCs w:val="28"/>
      <w:lang w:eastAsia="ru-RU"/>
    </w:rPr>
  </w:style>
  <w:style w:type="paragraph" w:customStyle="1" w:styleId="af">
    <w:name w:val="ТС_Текст_Основной"/>
    <w:basedOn w:val="a0"/>
    <w:link w:val="ae"/>
    <w:uiPriority w:val="99"/>
    <w:rsid w:val="00FC43DB"/>
    <w:pPr>
      <w:ind w:firstLine="567"/>
      <w:jc w:val="both"/>
    </w:pPr>
  </w:style>
  <w:style w:type="paragraph" w:customStyle="1" w:styleId="affffffffff1">
    <w:name w:val="ТС_Список_Марк"/>
    <w:qFormat/>
    <w:rsid w:val="00FC43DB"/>
    <w:pPr>
      <w:tabs>
        <w:tab w:val="num" w:pos="360"/>
      </w:tabs>
      <w:ind w:firstLine="567"/>
    </w:pPr>
  </w:style>
  <w:style w:type="character" w:customStyle="1" w:styleId="13">
    <w:name w:val="Нижний колонтитул Знак1"/>
    <w:basedOn w:val="a1"/>
    <w:link w:val="ab"/>
    <w:uiPriority w:val="99"/>
    <w:rsid w:val="00FC43DB"/>
    <w:rPr>
      <w:rFonts w:ascii="Times New Roman" w:hAnsi="Times New Roman"/>
      <w:sz w:val="24"/>
    </w:rPr>
  </w:style>
  <w:style w:type="character" w:customStyle="1" w:styleId="UnresolvedMention">
    <w:name w:val="Unresolved Mention"/>
    <w:basedOn w:val="a1"/>
    <w:uiPriority w:val="99"/>
    <w:semiHidden/>
    <w:unhideWhenUsed/>
    <w:rsid w:val="003D71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fontTable" Target="fontTable.xm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oleObject" Target="embeddings/oleObject2.bin"/><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95" Type="http://schemas.openxmlformats.org/officeDocument/2006/relationships/hyperlink" Target="http://internet.garant.ru/document/redirect/71274648/0"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image" Target="media/image4.wmf"/><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endnotes" Target="end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oleObject" Target="embeddings/oleObject3.bin"/><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footer" Target="footer1.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29" Type="http://schemas.openxmlformats.org/officeDocument/2006/relationships/image" Target="media/image1.png"/><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oleObject" Target="embeddings/oleObject1.bin"/><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hyperlink" Target="file:///C:\Users\t1\Desktop\&#1082;&#1080;&#1088;&#1086;&#1074;&#1089;&#1082;\2019%20&#1058;&#1086;&#1084;%201%20&#1057;&#1093;&#1077;&#1084;&#1072;%20&#1058;&#1057;%20&#1050;&#1080;&#1088;&#1086;&#1074;&#1089;&#1082;.doc"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ettings" Target="setting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http://internet.garant.ru/document/redirect/71274648/0"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image" Target="media/image3.wmf"/><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theme" Target="theme/theme1.xm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image" Target="media/image2.wmf"/><Relationship Id="rId188"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80</Pages>
  <Words>28424</Words>
  <Characters>162017</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11</cp:revision>
  <cp:lastPrinted>2025-12-10T09:39:00Z</cp:lastPrinted>
  <dcterms:created xsi:type="dcterms:W3CDTF">2025-10-29T07:35:00Z</dcterms:created>
  <dcterms:modified xsi:type="dcterms:W3CDTF">2025-12-10T09:39:00Z</dcterms:modified>
</cp:coreProperties>
</file>